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3268" w:rsidRPr="00FC3268" w:rsidRDefault="00F37B3E" w:rsidP="007D6242">
      <w:pPr>
        <w:tabs>
          <w:tab w:val="left" w:pos="708"/>
          <w:tab w:val="center" w:pos="4677"/>
          <w:tab w:val="right" w:pos="9355"/>
        </w:tabs>
        <w:spacing w:after="0" w:line="240" w:lineRule="auto"/>
        <w:ind w:left="4248" w:firstLine="708"/>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FC3268" w:rsidRPr="00FC3268">
        <w:rPr>
          <w:rFonts w:ascii="Times New Roman" w:eastAsia="Times New Roman" w:hAnsi="Times New Roman" w:cs="Times New Roman"/>
          <w:sz w:val="24"/>
          <w:szCs w:val="24"/>
          <w:lang w:eastAsia="ru-RU"/>
        </w:rPr>
        <w:t>Приложение № 1</w:t>
      </w:r>
    </w:p>
    <w:p w:rsidR="00FC3268" w:rsidRPr="00FC3268" w:rsidRDefault="00FC3268" w:rsidP="00FC3268">
      <w:pPr>
        <w:tabs>
          <w:tab w:val="left" w:pos="708"/>
          <w:tab w:val="center" w:pos="4677"/>
          <w:tab w:val="right" w:pos="9355"/>
        </w:tabs>
        <w:spacing w:after="0" w:line="240" w:lineRule="auto"/>
        <w:ind w:left="7788" w:firstLine="708"/>
        <w:rPr>
          <w:rFonts w:ascii="Times New Roman" w:eastAsia="Times New Roman" w:hAnsi="Times New Roman" w:cs="Times New Roman"/>
          <w:sz w:val="24"/>
          <w:szCs w:val="24"/>
          <w:lang w:eastAsia="ru-RU"/>
        </w:rPr>
      </w:pPr>
    </w:p>
    <w:tbl>
      <w:tblPr>
        <w:tblW w:w="6561" w:type="dxa"/>
        <w:tblInd w:w="3708" w:type="dxa"/>
        <w:tblLook w:val="01E0" w:firstRow="1" w:lastRow="1" w:firstColumn="1" w:lastColumn="1" w:noHBand="0" w:noVBand="0"/>
      </w:tblPr>
      <w:tblGrid>
        <w:gridCol w:w="7416"/>
      </w:tblGrid>
      <w:tr w:rsidR="00FC3268" w:rsidRPr="00FC3268" w:rsidTr="00FC3268">
        <w:tc>
          <w:tcPr>
            <w:tcW w:w="6561" w:type="dxa"/>
            <w:hideMark/>
          </w:tcPr>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Начальнику ИФНС России № 10 по г. Москве</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 xml:space="preserve">А.В. </w:t>
            </w:r>
            <w:proofErr w:type="spellStart"/>
            <w:r w:rsidRPr="00FC3268">
              <w:rPr>
                <w:rFonts w:ascii="Times New Roman" w:eastAsia="Times New Roman" w:hAnsi="Times New Roman" w:cs="Courier New"/>
                <w:sz w:val="24"/>
                <w:szCs w:val="24"/>
                <w:lang w:eastAsia="ru-RU"/>
              </w:rPr>
              <w:t>Швецову</w:t>
            </w:r>
            <w:proofErr w:type="spellEnd"/>
          </w:p>
        </w:tc>
      </w:tr>
      <w:tr w:rsidR="00FC3268" w:rsidRPr="00FC3268" w:rsidTr="00FC3268">
        <w:tc>
          <w:tcPr>
            <w:tcW w:w="6561" w:type="dxa"/>
          </w:tcPr>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от _________________________________________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 xml:space="preserve">                           (фамилия, имя, отчество)</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____________________________________________________________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проживающего (ей) по адресу 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 xml:space="preserve">                                 </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_______________________________________________________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 xml:space="preserve">                       (адрес регистрации по паспорту)</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r w:rsidRPr="00FC3268">
              <w:rPr>
                <w:rFonts w:ascii="Times New Roman" w:eastAsia="Times New Roman" w:hAnsi="Times New Roman" w:cs="Courier New"/>
                <w:sz w:val="24"/>
                <w:szCs w:val="24"/>
                <w:lang w:eastAsia="ru-RU"/>
              </w:rPr>
              <w:t>_______________________________________________________</w:t>
            </w:r>
          </w:p>
          <w:p w:rsidR="00FC3268" w:rsidRPr="00FC3268" w:rsidRDefault="00FC3268" w:rsidP="00FC3268">
            <w:pPr>
              <w:tabs>
                <w:tab w:val="left" w:pos="7530"/>
              </w:tabs>
              <w:autoSpaceDE w:val="0"/>
              <w:autoSpaceDN w:val="0"/>
              <w:adjustRightInd w:val="0"/>
              <w:spacing w:after="0" w:line="240" w:lineRule="auto"/>
              <w:rPr>
                <w:rFonts w:ascii="Times New Roman" w:eastAsia="Times New Roman" w:hAnsi="Times New Roman" w:cs="Courier New"/>
                <w:sz w:val="24"/>
                <w:szCs w:val="24"/>
                <w:lang w:eastAsia="ru-RU"/>
              </w:rPr>
            </w:pPr>
          </w:p>
          <w:p w:rsidR="00FC3268" w:rsidRPr="00FC3268" w:rsidRDefault="00FC3268" w:rsidP="00FC3268">
            <w:pPr>
              <w:tabs>
                <w:tab w:val="left" w:pos="7530"/>
              </w:tabs>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_______________________________________________________</w:t>
            </w:r>
          </w:p>
          <w:p w:rsidR="00FC3268" w:rsidRPr="00FC3268" w:rsidRDefault="00FC3268" w:rsidP="007D6242">
            <w:pPr>
              <w:tabs>
                <w:tab w:val="left" w:pos="7530"/>
              </w:tabs>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p>
        </w:tc>
      </w:tr>
    </w:tbl>
    <w:p w:rsidR="00FC3268" w:rsidRPr="00FC3268" w:rsidRDefault="00FC3268" w:rsidP="00FC3268">
      <w:pPr>
        <w:spacing w:after="0" w:line="240" w:lineRule="auto"/>
        <w:ind w:left="4253" w:right="43"/>
        <w:jc w:val="right"/>
        <w:rPr>
          <w:rFonts w:ascii="Times New Roman" w:eastAsia="Times New Roman" w:hAnsi="Times New Roman" w:cs="Times New Roman"/>
          <w:sz w:val="24"/>
          <w:szCs w:val="24"/>
          <w:lang w:eastAsia="ru-RU"/>
        </w:rPr>
      </w:pPr>
    </w:p>
    <w:p w:rsidR="00FC3268" w:rsidRPr="00FC3268" w:rsidRDefault="00FC3268" w:rsidP="00FC3268">
      <w:pPr>
        <w:spacing w:after="0" w:line="240" w:lineRule="auto"/>
        <w:ind w:right="43"/>
        <w:rPr>
          <w:rFonts w:ascii="Times New Roman" w:eastAsia="Times New Roman" w:hAnsi="Times New Roman" w:cs="Times New Roman"/>
          <w:sz w:val="24"/>
          <w:szCs w:val="24"/>
          <w:lang w:eastAsia="ru-RU"/>
        </w:rPr>
      </w:pPr>
    </w:p>
    <w:p w:rsidR="00FC3268" w:rsidRPr="00FC3268" w:rsidRDefault="00FC3268" w:rsidP="00FC3268">
      <w:pPr>
        <w:spacing w:after="0" w:line="240" w:lineRule="auto"/>
        <w:ind w:right="43" w:hanging="709"/>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11"/>
        <w:gridCol w:w="7301"/>
      </w:tblGrid>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Адрес фактического проживания</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Адрес для отправления информационных писем </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roofErr w:type="gramStart"/>
            <w:r w:rsidRPr="00FC3268">
              <w:rPr>
                <w:rFonts w:ascii="Times New Roman" w:eastAsia="Times New Roman" w:hAnsi="Times New Roman" w:cs="Times New Roman"/>
                <w:sz w:val="24"/>
                <w:szCs w:val="24"/>
                <w:lang w:eastAsia="ru-RU"/>
              </w:rPr>
              <w:t>Телефоны:  рабочий</w:t>
            </w:r>
            <w:proofErr w:type="gramEnd"/>
            <w:r w:rsidRPr="00FC3268">
              <w:rPr>
                <w:rFonts w:ascii="Times New Roman" w:eastAsia="Times New Roman" w:hAnsi="Times New Roman" w:cs="Times New Roman"/>
                <w:sz w:val="24"/>
                <w:szCs w:val="24"/>
                <w:lang w:eastAsia="ru-RU"/>
              </w:rPr>
              <w:t xml:space="preserve">:             </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домашний: </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r w:rsidR="00FC3268" w:rsidRPr="00FC3268" w:rsidTr="00FC3268">
        <w:tc>
          <w:tcPr>
            <w:tcW w:w="262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сотовый:</w:t>
            </w:r>
          </w:p>
        </w:tc>
        <w:tc>
          <w:tcPr>
            <w:tcW w:w="750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center" w:pos="4677"/>
                <w:tab w:val="left" w:pos="5550"/>
                <w:tab w:val="right" w:pos="9355"/>
              </w:tabs>
              <w:spacing w:after="0" w:line="240" w:lineRule="auto"/>
              <w:rPr>
                <w:rFonts w:ascii="Times New Roman" w:eastAsia="Times New Roman" w:hAnsi="Times New Roman" w:cs="Times New Roman"/>
                <w:sz w:val="24"/>
                <w:szCs w:val="24"/>
                <w:lang w:eastAsia="ru-RU"/>
              </w:rPr>
            </w:pPr>
          </w:p>
        </w:tc>
      </w:tr>
    </w:tbl>
    <w:p w:rsidR="00FC3268" w:rsidRPr="00FC3268" w:rsidRDefault="00FC3268" w:rsidP="00FC3268">
      <w:pPr>
        <w:autoSpaceDE w:val="0"/>
        <w:autoSpaceDN w:val="0"/>
        <w:adjustRightInd w:val="0"/>
        <w:spacing w:after="0" w:line="240" w:lineRule="auto"/>
        <w:ind w:left="-567" w:right="43" w:firstLine="567"/>
        <w:jc w:val="center"/>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left="-567" w:right="43" w:firstLine="567"/>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Заявление</w:t>
      </w:r>
    </w:p>
    <w:p w:rsidR="00FC3268" w:rsidRPr="00FC3268" w:rsidRDefault="00FC3268" w:rsidP="00FC3268">
      <w:pPr>
        <w:autoSpaceDE w:val="0"/>
        <w:autoSpaceDN w:val="0"/>
        <w:adjustRightInd w:val="0"/>
        <w:spacing w:after="0" w:line="240" w:lineRule="auto"/>
        <w:ind w:right="43"/>
        <w:jc w:val="both"/>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right="43" w:firstLine="708"/>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Прошу   допустить   меня   </w:t>
      </w:r>
      <w:proofErr w:type="gramStart"/>
      <w:r w:rsidRPr="00FC3268">
        <w:rPr>
          <w:rFonts w:ascii="Times New Roman" w:eastAsia="Times New Roman" w:hAnsi="Times New Roman" w:cs="Times New Roman"/>
          <w:sz w:val="24"/>
          <w:szCs w:val="24"/>
          <w:lang w:eastAsia="ru-RU"/>
        </w:rPr>
        <w:t>к  участию</w:t>
      </w:r>
      <w:proofErr w:type="gramEnd"/>
      <w:r w:rsidRPr="00FC3268">
        <w:rPr>
          <w:rFonts w:ascii="Times New Roman" w:eastAsia="Times New Roman" w:hAnsi="Times New Roman" w:cs="Times New Roman"/>
          <w:sz w:val="24"/>
          <w:szCs w:val="24"/>
          <w:lang w:eastAsia="ru-RU"/>
        </w:rPr>
        <w:t xml:space="preserve">  в конкурсе на замещение вакантной должности  государственной гражданской службы Российской Федерации ________________________________________________________________________    </w:t>
      </w:r>
    </w:p>
    <w:p w:rsidR="00FC3268" w:rsidRPr="00FC3268" w:rsidRDefault="00FC3268" w:rsidP="00FC3268">
      <w:pPr>
        <w:autoSpaceDE w:val="0"/>
        <w:autoSpaceDN w:val="0"/>
        <w:adjustRightInd w:val="0"/>
        <w:spacing w:after="0" w:line="240" w:lineRule="auto"/>
        <w:ind w:left="-567" w:right="43" w:firstLine="567"/>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(наименование должности)</w:t>
      </w:r>
    </w:p>
    <w:p w:rsidR="00FC3268" w:rsidRPr="00FC3268" w:rsidRDefault="00FC3268" w:rsidP="00FC3268">
      <w:pPr>
        <w:autoSpaceDE w:val="0"/>
        <w:autoSpaceDN w:val="0"/>
        <w:adjustRightInd w:val="0"/>
        <w:spacing w:after="0" w:line="240" w:lineRule="auto"/>
        <w:ind w:right="43"/>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________________________________________________________________________</w:t>
      </w:r>
    </w:p>
    <w:p w:rsidR="00FC3268" w:rsidRPr="00FC3268" w:rsidRDefault="00FC3268" w:rsidP="00FC3268">
      <w:pPr>
        <w:autoSpaceDE w:val="0"/>
        <w:autoSpaceDN w:val="0"/>
        <w:adjustRightInd w:val="0"/>
        <w:spacing w:after="0" w:line="240" w:lineRule="auto"/>
        <w:ind w:left="-567" w:right="43" w:firstLine="567"/>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(наименование отдела)           </w:t>
      </w:r>
    </w:p>
    <w:p w:rsidR="00FC3268" w:rsidRPr="00FC3268" w:rsidRDefault="00FC3268" w:rsidP="00FC3268">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С Федеральным законом Российской Федерации от 27 июля </w:t>
      </w:r>
      <w:smartTag w:uri="urn:schemas-microsoft-com:office:smarttags" w:element="metricconverter">
        <w:smartTagPr>
          <w:attr w:name="ProductID" w:val="2004 г"/>
        </w:smartTagPr>
        <w:r w:rsidRPr="00FC3268">
          <w:rPr>
            <w:rFonts w:ascii="Times New Roman" w:eastAsia="Times New Roman" w:hAnsi="Times New Roman" w:cs="Times New Roman"/>
            <w:sz w:val="24"/>
            <w:szCs w:val="24"/>
            <w:lang w:eastAsia="ru-RU"/>
          </w:rPr>
          <w:t>2004 г</w:t>
        </w:r>
      </w:smartTag>
      <w:r w:rsidRPr="00FC3268">
        <w:rPr>
          <w:rFonts w:ascii="Times New Roman" w:eastAsia="Times New Roman" w:hAnsi="Times New Roman" w:cs="Times New Roman"/>
          <w:sz w:val="24"/>
          <w:szCs w:val="24"/>
          <w:lang w:eastAsia="ru-RU"/>
        </w:rPr>
        <w:t xml:space="preserve">. № 79-ФЗ «О государственной гражданской службе Российской Федерации», иными нормативными правовыми актами о государственной </w:t>
      </w:r>
      <w:proofErr w:type="gramStart"/>
      <w:r w:rsidRPr="00FC3268">
        <w:rPr>
          <w:rFonts w:ascii="Times New Roman" w:eastAsia="Times New Roman" w:hAnsi="Times New Roman" w:cs="Times New Roman"/>
          <w:sz w:val="24"/>
          <w:szCs w:val="24"/>
          <w:lang w:eastAsia="ru-RU"/>
        </w:rPr>
        <w:t>гражданской  службе</w:t>
      </w:r>
      <w:proofErr w:type="gramEnd"/>
      <w:r w:rsidRPr="00FC3268">
        <w:rPr>
          <w:rFonts w:ascii="Times New Roman" w:eastAsia="Times New Roman" w:hAnsi="Times New Roman" w:cs="Times New Roman"/>
          <w:sz w:val="24"/>
          <w:szCs w:val="24"/>
          <w:lang w:eastAsia="ru-RU"/>
        </w:rPr>
        <w:t xml:space="preserve">  Российской Федерации», с Методикой проведения конкурса на замещение  вакантной  должности  государственной  гражданской службы,   в   том   числе   с   квалификационными требованиями, предъявляемыми к вакантной должности, ознакомлен(а).</w:t>
      </w:r>
    </w:p>
    <w:p w:rsidR="00FC3268" w:rsidRPr="00FC3268" w:rsidRDefault="00FC3268" w:rsidP="00FC3268">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С проведением процедуры оформления допуска к сведениям, </w:t>
      </w:r>
      <w:proofErr w:type="gramStart"/>
      <w:r w:rsidRPr="00FC3268">
        <w:rPr>
          <w:rFonts w:ascii="Times New Roman" w:eastAsia="Times New Roman" w:hAnsi="Times New Roman" w:cs="Times New Roman"/>
          <w:sz w:val="24"/>
          <w:szCs w:val="24"/>
          <w:lang w:eastAsia="ru-RU"/>
        </w:rPr>
        <w:t>составляющим  государственную</w:t>
      </w:r>
      <w:proofErr w:type="gramEnd"/>
      <w:r w:rsidRPr="00FC3268">
        <w:rPr>
          <w:rFonts w:ascii="Times New Roman" w:eastAsia="Times New Roman" w:hAnsi="Times New Roman" w:cs="Times New Roman"/>
          <w:sz w:val="24"/>
          <w:szCs w:val="24"/>
          <w:lang w:eastAsia="ru-RU"/>
        </w:rPr>
        <w:t xml:space="preserve">  и  иную  охраняемую  законом тайну, согласен(а).</w:t>
      </w:r>
    </w:p>
    <w:p w:rsidR="00FC3268" w:rsidRPr="00FC3268" w:rsidRDefault="00FC3268" w:rsidP="00FC3268">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ознакомлен(а).</w:t>
      </w:r>
    </w:p>
    <w:p w:rsidR="00FC3268" w:rsidRPr="00FC3268" w:rsidRDefault="00FC3268" w:rsidP="00FC3268">
      <w:pPr>
        <w:autoSpaceDE w:val="0"/>
        <w:autoSpaceDN w:val="0"/>
        <w:adjustRightInd w:val="0"/>
        <w:spacing w:after="0" w:line="240" w:lineRule="auto"/>
        <w:ind w:right="43"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К заявлению прилагаю: (перечислить прилагаемые документы).</w:t>
      </w:r>
    </w:p>
    <w:p w:rsidR="00FC3268" w:rsidRPr="00FC3268" w:rsidRDefault="00FC3268" w:rsidP="00FC3268">
      <w:pPr>
        <w:spacing w:after="0" w:line="240" w:lineRule="auto"/>
        <w:ind w:right="43"/>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w:t>
      </w:r>
      <w:r w:rsidRPr="00FC3268">
        <w:rPr>
          <w:rFonts w:ascii="Times New Roman" w:eastAsia="Times New Roman" w:hAnsi="Times New Roman" w:cs="Times New Roman"/>
          <w:sz w:val="24"/>
          <w:szCs w:val="24"/>
          <w:lang w:eastAsia="ru-RU"/>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C3268" w:rsidRPr="00FC3268" w:rsidRDefault="00FC3268" w:rsidP="00FC3268">
      <w:pPr>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«______» _______________ 20 __г.                  </w:t>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подпись___________________         </w:t>
      </w:r>
    </w:p>
    <w:p w:rsidR="00FC3268" w:rsidRPr="00FC3268" w:rsidRDefault="00FC3268" w:rsidP="00FC3268">
      <w:pPr>
        <w:autoSpaceDE w:val="0"/>
        <w:autoSpaceDN w:val="0"/>
        <w:adjustRightInd w:val="0"/>
        <w:spacing w:after="0" w:line="240" w:lineRule="auto"/>
        <w:ind w:left="-567" w:right="-908"/>
        <w:jc w:val="both"/>
        <w:rPr>
          <w:rFonts w:ascii="Times New Roman" w:eastAsia="Times New Roman" w:hAnsi="Times New Roman" w:cs="Times New Roman"/>
          <w:sz w:val="24"/>
          <w:szCs w:val="24"/>
          <w:lang w:eastAsia="ru-RU"/>
        </w:rPr>
      </w:pPr>
    </w:p>
    <w:p w:rsidR="00FC3268" w:rsidRPr="00FC3268" w:rsidRDefault="00FC3268" w:rsidP="00FC3268">
      <w:pPr>
        <w:tabs>
          <w:tab w:val="left" w:pos="4440"/>
        </w:tabs>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t xml:space="preserve"> расшифровка подписи    __________________</w:t>
      </w: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  </w:t>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   </w:t>
      </w: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 </w:t>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sz w:val="24"/>
          <w:szCs w:val="24"/>
          <w:lang w:eastAsia="ru-RU"/>
        </w:rPr>
      </w:pP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i/>
          <w:iCs/>
          <w:sz w:val="24"/>
          <w:szCs w:val="24"/>
          <w:lang w:eastAsia="ru-RU"/>
        </w:rPr>
      </w:pPr>
      <w:r w:rsidRPr="00FC3268">
        <w:rPr>
          <w:rFonts w:ascii="Times New Roman" w:eastAsia="Times New Roman" w:hAnsi="Times New Roman" w:cs="Times New Roman"/>
          <w:i/>
          <w:iCs/>
          <w:sz w:val="24"/>
          <w:szCs w:val="24"/>
          <w:lang w:eastAsia="ru-RU"/>
        </w:rPr>
        <w:t xml:space="preserve">Примечание. </w:t>
      </w:r>
    </w:p>
    <w:p w:rsidR="00FC3268" w:rsidRPr="00FC3268" w:rsidRDefault="00FC3268" w:rsidP="00FC3268">
      <w:pPr>
        <w:autoSpaceDE w:val="0"/>
        <w:autoSpaceDN w:val="0"/>
        <w:adjustRightInd w:val="0"/>
        <w:spacing w:after="0" w:line="240" w:lineRule="auto"/>
        <w:ind w:left="-567" w:right="-908" w:firstLine="567"/>
        <w:jc w:val="both"/>
        <w:rPr>
          <w:rFonts w:ascii="Times New Roman" w:eastAsia="Times New Roman" w:hAnsi="Times New Roman" w:cs="Times New Roman"/>
          <w:i/>
          <w:iCs/>
          <w:sz w:val="24"/>
          <w:szCs w:val="24"/>
          <w:lang w:eastAsia="ru-RU"/>
        </w:rPr>
      </w:pPr>
      <w:r w:rsidRPr="00FC3268">
        <w:rPr>
          <w:rFonts w:ascii="Times New Roman" w:eastAsia="Times New Roman" w:hAnsi="Times New Roman" w:cs="Times New Roman"/>
          <w:i/>
          <w:iCs/>
          <w:sz w:val="24"/>
          <w:szCs w:val="24"/>
          <w:lang w:eastAsia="ru-RU"/>
        </w:rPr>
        <w:t>Заявление оформляется в рукописном виде.</w:t>
      </w:r>
    </w:p>
    <w:p w:rsidR="00FC3268" w:rsidRPr="00FC3268" w:rsidRDefault="00FC3268" w:rsidP="00FC3268">
      <w:pPr>
        <w:spacing w:after="0" w:line="240" w:lineRule="auto"/>
        <w:ind w:left="-567" w:firstLine="567"/>
        <w:rPr>
          <w:rFonts w:ascii="Times New Roman" w:eastAsia="Times New Roman" w:hAnsi="Times New Roman" w:cs="Times New Roman"/>
          <w:sz w:val="24"/>
          <w:szCs w:val="24"/>
          <w:lang w:eastAsia="ru-RU"/>
        </w:rPr>
      </w:pPr>
    </w:p>
    <w:p w:rsidR="00FC3268" w:rsidRPr="00FC3268" w:rsidRDefault="00FC3268" w:rsidP="00FC3268">
      <w:pPr>
        <w:spacing w:after="0" w:line="240" w:lineRule="auto"/>
        <w:ind w:left="-567" w:firstLine="567"/>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7D6242" w:rsidRDefault="007D6242"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p>
    <w:p w:rsidR="00FC3268" w:rsidRPr="00FC3268" w:rsidRDefault="00FC3268" w:rsidP="00FC3268">
      <w:pPr>
        <w:tabs>
          <w:tab w:val="left" w:pos="708"/>
          <w:tab w:val="center" w:pos="4677"/>
          <w:tab w:val="right" w:pos="9355"/>
        </w:tabs>
        <w:spacing w:after="0" w:line="240" w:lineRule="auto"/>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656144" w:rsidRDefault="00656144"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656144" w:rsidRDefault="00656144"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656144" w:rsidRPr="00FC3268" w:rsidRDefault="00656144"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tabs>
          <w:tab w:val="left" w:pos="708"/>
          <w:tab w:val="center" w:pos="4677"/>
          <w:tab w:val="right" w:pos="9355"/>
        </w:tabs>
        <w:spacing w:after="0" w:line="240" w:lineRule="auto"/>
        <w:jc w:val="right"/>
        <w:rPr>
          <w:rFonts w:ascii="Times New Roman" w:eastAsia="Times New Roman" w:hAnsi="Times New Roman" w:cs="Times New Roman"/>
          <w:sz w:val="24"/>
          <w:szCs w:val="24"/>
          <w:lang w:eastAsia="ru-RU"/>
        </w:rPr>
      </w:pPr>
    </w:p>
    <w:p w:rsidR="00FC3268" w:rsidRPr="00FC3268" w:rsidRDefault="00FC3268" w:rsidP="00FC3268">
      <w:pPr>
        <w:autoSpaceDE w:val="0"/>
        <w:autoSpaceDN w:val="0"/>
        <w:spacing w:after="0" w:line="240" w:lineRule="auto"/>
        <w:ind w:left="6946"/>
        <w:jc w:val="right"/>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lastRenderedPageBreak/>
        <w:t>УТВЕРЖДЕНА</w:t>
      </w:r>
      <w:r w:rsidRPr="00FC3268">
        <w:rPr>
          <w:rFonts w:ascii="Times New Roman" w:eastAsia="Times New Roman" w:hAnsi="Times New Roman" w:cs="Times New Roman"/>
          <w:sz w:val="20"/>
          <w:szCs w:val="20"/>
          <w:lang w:eastAsia="ru-RU"/>
        </w:rPr>
        <w:br/>
        <w:t>распоряжением Правительства</w:t>
      </w:r>
      <w:r w:rsidRPr="00FC3268">
        <w:rPr>
          <w:rFonts w:ascii="Times New Roman" w:eastAsia="Times New Roman" w:hAnsi="Times New Roman" w:cs="Times New Roman"/>
          <w:sz w:val="20"/>
          <w:szCs w:val="20"/>
          <w:lang w:eastAsia="ru-RU"/>
        </w:rPr>
        <w:br/>
        <w:t>Российской Федерации</w:t>
      </w:r>
      <w:r w:rsidRPr="00FC3268">
        <w:rPr>
          <w:rFonts w:ascii="Times New Roman" w:eastAsia="Times New Roman" w:hAnsi="Times New Roman" w:cs="Times New Roman"/>
          <w:sz w:val="20"/>
          <w:szCs w:val="20"/>
          <w:lang w:eastAsia="ru-RU"/>
        </w:rPr>
        <w:br/>
        <w:t>от 26.05.2005 № 667-р</w:t>
      </w:r>
    </w:p>
    <w:p w:rsidR="00FC3268" w:rsidRPr="00FC3268" w:rsidRDefault="00FC3268" w:rsidP="00FC3268">
      <w:pPr>
        <w:autoSpaceDE w:val="0"/>
        <w:autoSpaceDN w:val="0"/>
        <w:spacing w:before="120" w:after="0" w:line="240" w:lineRule="auto"/>
        <w:ind w:left="4678"/>
        <w:jc w:val="right"/>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18"/>
          <w:szCs w:val="18"/>
          <w:lang w:eastAsia="ru-RU"/>
        </w:rPr>
        <w:t xml:space="preserve">(в ред. распоряжения Правительства РФ от 16.10.2007 № 1428-р, </w:t>
      </w:r>
      <w:r w:rsidRPr="00FC3268">
        <w:rPr>
          <w:rFonts w:ascii="Times New Roman" w:eastAsia="Times New Roman" w:hAnsi="Times New Roman" w:cs="Times New Roman"/>
          <w:sz w:val="18"/>
          <w:szCs w:val="18"/>
          <w:lang w:eastAsia="ru-RU"/>
        </w:rPr>
        <w:br/>
        <w:t xml:space="preserve">Постановления Правительства РФ от 05.03.2018 № 227, </w:t>
      </w:r>
      <w:r w:rsidRPr="00FC3268">
        <w:rPr>
          <w:rFonts w:ascii="Times New Roman" w:eastAsia="Times New Roman" w:hAnsi="Times New Roman" w:cs="Times New Roman"/>
          <w:sz w:val="18"/>
          <w:szCs w:val="18"/>
          <w:lang w:eastAsia="ru-RU"/>
        </w:rPr>
        <w:br/>
        <w:t xml:space="preserve">распоряжений Правительства РФ от 27.03.2019 № 543-р, </w:t>
      </w:r>
      <w:r w:rsidRPr="00FC3268">
        <w:rPr>
          <w:rFonts w:ascii="Times New Roman" w:eastAsia="Times New Roman" w:hAnsi="Times New Roman" w:cs="Times New Roman"/>
          <w:sz w:val="18"/>
          <w:szCs w:val="18"/>
          <w:lang w:eastAsia="ru-RU"/>
        </w:rPr>
        <w:br/>
        <w:t>от 20.09.2019 № 2140-р, от 20.11.2019 № 2745-р)</w:t>
      </w:r>
    </w:p>
    <w:p w:rsidR="00FC3268" w:rsidRPr="00FC3268" w:rsidRDefault="00FC3268" w:rsidP="00FC3268">
      <w:pPr>
        <w:autoSpaceDE w:val="0"/>
        <w:autoSpaceDN w:val="0"/>
        <w:spacing w:before="120" w:after="120" w:line="240" w:lineRule="auto"/>
        <w:jc w:val="right"/>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(форма)</w:t>
      </w:r>
    </w:p>
    <w:p w:rsidR="00FC3268" w:rsidRPr="00FC3268" w:rsidRDefault="00FC3268" w:rsidP="00FC3268">
      <w:pPr>
        <w:autoSpaceDE w:val="0"/>
        <w:autoSpaceDN w:val="0"/>
        <w:spacing w:after="480" w:line="240" w:lineRule="auto"/>
        <w:jc w:val="center"/>
        <w:rPr>
          <w:rFonts w:ascii="Times New Roman" w:eastAsia="Times New Roman" w:hAnsi="Times New Roman" w:cs="Times New Roman"/>
          <w:b/>
          <w:bCs/>
          <w:sz w:val="26"/>
          <w:szCs w:val="26"/>
          <w:lang w:eastAsia="ru-RU"/>
        </w:rPr>
      </w:pPr>
      <w:r w:rsidRPr="00FC3268">
        <w:rPr>
          <w:rFonts w:ascii="Times New Roman" w:eastAsia="Times New Roman" w:hAnsi="Times New Roman" w:cs="Times New Roman"/>
          <w:b/>
          <w:bCs/>
          <w:sz w:val="26"/>
          <w:szCs w:val="26"/>
          <w:lang w:eastAsia="ru-RU"/>
        </w:rPr>
        <w:t>АНКЕТА</w:t>
      </w:r>
    </w:p>
    <w:tbl>
      <w:tblPr>
        <w:tblW w:w="0" w:type="auto"/>
        <w:tblLayout w:type="fixed"/>
        <w:tblCellMar>
          <w:left w:w="28" w:type="dxa"/>
          <w:right w:w="28" w:type="dxa"/>
        </w:tblCellMar>
        <w:tblLook w:val="04A0" w:firstRow="1" w:lastRow="0" w:firstColumn="1" w:lastColumn="0" w:noHBand="0" w:noVBand="1"/>
      </w:tblPr>
      <w:tblGrid>
        <w:gridCol w:w="364"/>
        <w:gridCol w:w="559"/>
        <w:gridCol w:w="559"/>
        <w:gridCol w:w="5634"/>
        <w:gridCol w:w="1437"/>
        <w:gridCol w:w="1701"/>
      </w:tblGrid>
      <w:tr w:rsidR="00FC3268" w:rsidRPr="00FC3268" w:rsidTr="00FC3268">
        <w:trPr>
          <w:cantSplit/>
          <w:trHeight w:val="1000"/>
        </w:trPr>
        <w:tc>
          <w:tcPr>
            <w:tcW w:w="8553" w:type="dxa"/>
            <w:gridSpan w:val="5"/>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Место</w:t>
            </w:r>
            <w:r w:rsidRPr="00FC3268">
              <w:rPr>
                <w:rFonts w:ascii="Times New Roman" w:eastAsia="Times New Roman" w:hAnsi="Times New Roman" w:cs="Times New Roman"/>
                <w:sz w:val="24"/>
                <w:szCs w:val="24"/>
                <w:lang w:eastAsia="ru-RU"/>
              </w:rPr>
              <w:br/>
              <w:t>для</w:t>
            </w:r>
            <w:r w:rsidRPr="00FC3268">
              <w:rPr>
                <w:rFonts w:ascii="Times New Roman" w:eastAsia="Times New Roman" w:hAnsi="Times New Roman" w:cs="Times New Roman"/>
                <w:sz w:val="24"/>
                <w:szCs w:val="24"/>
                <w:lang w:eastAsia="ru-RU"/>
              </w:rPr>
              <w:br/>
              <w:t>фотографии</w:t>
            </w:r>
          </w:p>
        </w:tc>
      </w:tr>
      <w:tr w:rsidR="00FC3268" w:rsidRPr="00FC3268" w:rsidTr="00FC3268">
        <w:trPr>
          <w:cantSplit/>
          <w:trHeight w:val="421"/>
        </w:trPr>
        <w:tc>
          <w:tcPr>
            <w:tcW w:w="364" w:type="dxa"/>
            <w:vAlign w:val="bottom"/>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1.</w:t>
            </w:r>
          </w:p>
        </w:tc>
        <w:tc>
          <w:tcPr>
            <w:tcW w:w="1118" w:type="dxa"/>
            <w:gridSpan w:val="2"/>
            <w:vAlign w:val="bottom"/>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Фамилия</w:t>
            </w:r>
          </w:p>
        </w:tc>
        <w:tc>
          <w:tcPr>
            <w:tcW w:w="5634"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437" w:type="dxa"/>
            <w:vAlign w:val="bottom"/>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sz w:val="24"/>
                <w:szCs w:val="24"/>
                <w:lang w:eastAsia="ru-RU"/>
              </w:rPr>
            </w:pPr>
          </w:p>
        </w:tc>
      </w:tr>
      <w:tr w:rsidR="00FC3268" w:rsidRPr="00FC3268" w:rsidTr="00FC3268">
        <w:trPr>
          <w:cantSplit/>
          <w:trHeight w:val="414"/>
        </w:trPr>
        <w:tc>
          <w:tcPr>
            <w:tcW w:w="364" w:type="dxa"/>
            <w:vAlign w:val="bottom"/>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559" w:type="dxa"/>
            <w:vAlign w:val="bottom"/>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Имя</w:t>
            </w:r>
          </w:p>
        </w:tc>
        <w:tc>
          <w:tcPr>
            <w:tcW w:w="6193" w:type="dxa"/>
            <w:gridSpan w:val="2"/>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437" w:type="dxa"/>
            <w:vAlign w:val="bottom"/>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sz w:val="24"/>
                <w:szCs w:val="24"/>
                <w:lang w:eastAsia="ru-RU"/>
              </w:rPr>
            </w:pPr>
          </w:p>
        </w:tc>
      </w:tr>
      <w:tr w:rsidR="00FC3268" w:rsidRPr="00FC3268" w:rsidTr="00FC3268">
        <w:trPr>
          <w:cantSplit/>
          <w:trHeight w:val="420"/>
        </w:trPr>
        <w:tc>
          <w:tcPr>
            <w:tcW w:w="364" w:type="dxa"/>
            <w:vAlign w:val="bottom"/>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118" w:type="dxa"/>
            <w:gridSpan w:val="2"/>
            <w:vAlign w:val="bottom"/>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Отчество</w:t>
            </w:r>
          </w:p>
        </w:tc>
        <w:tc>
          <w:tcPr>
            <w:tcW w:w="5634"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437" w:type="dxa"/>
            <w:vAlign w:val="bottom"/>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sz w:val="24"/>
                <w:szCs w:val="24"/>
                <w:lang w:eastAsia="ru-RU"/>
              </w:rPr>
            </w:pPr>
          </w:p>
        </w:tc>
      </w:tr>
    </w:tbl>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103"/>
        <w:gridCol w:w="5160"/>
      </w:tblGrid>
      <w:tr w:rsidR="00FC3268" w:rsidRPr="00FC3268" w:rsidTr="00FC3268">
        <w:trPr>
          <w:cantSplit/>
        </w:trPr>
        <w:tc>
          <w:tcPr>
            <w:tcW w:w="5103" w:type="dxa"/>
            <w:tcBorders>
              <w:top w:val="single" w:sz="4" w:space="0" w:color="auto"/>
              <w:left w:val="nil"/>
              <w:bottom w:val="single" w:sz="4" w:space="0" w:color="auto"/>
              <w:right w:val="single" w:sz="4" w:space="0" w:color="auto"/>
            </w:tcBorders>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2. Если изменяли фамилию, имя или </w:t>
            </w:r>
            <w:proofErr w:type="gramStart"/>
            <w:r w:rsidRPr="00FC3268">
              <w:rPr>
                <w:rFonts w:ascii="Times New Roman" w:eastAsia="Times New Roman" w:hAnsi="Times New Roman" w:cs="Times New Roman"/>
                <w:sz w:val="24"/>
                <w:szCs w:val="24"/>
                <w:lang w:eastAsia="ru-RU"/>
              </w:rPr>
              <w:t>отчество,</w:t>
            </w:r>
            <w:r w:rsidRPr="00FC3268">
              <w:rPr>
                <w:rFonts w:ascii="Times New Roman" w:eastAsia="Times New Roman" w:hAnsi="Times New Roman" w:cs="Times New Roman"/>
                <w:sz w:val="24"/>
                <w:szCs w:val="24"/>
                <w:lang w:eastAsia="ru-RU"/>
              </w:rPr>
              <w:br/>
              <w:t>то</w:t>
            </w:r>
            <w:proofErr w:type="gramEnd"/>
            <w:r w:rsidRPr="00FC3268">
              <w:rPr>
                <w:rFonts w:ascii="Times New Roman" w:eastAsia="Times New Roman" w:hAnsi="Times New Roman" w:cs="Times New Roman"/>
                <w:sz w:val="24"/>
                <w:szCs w:val="24"/>
                <w:lang w:eastAsia="ru-RU"/>
              </w:rPr>
              <w:t xml:space="preserve"> укажите их, а также когда, где и по какой причине изменяли</w:t>
            </w:r>
          </w:p>
        </w:tc>
        <w:tc>
          <w:tcPr>
            <w:tcW w:w="5160" w:type="dxa"/>
            <w:tcBorders>
              <w:top w:val="single" w:sz="4" w:space="0" w:color="auto"/>
              <w:left w:val="single" w:sz="4" w:space="0" w:color="auto"/>
              <w:bottom w:val="single" w:sz="4" w:space="0" w:color="auto"/>
              <w:right w:val="nil"/>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5103" w:type="dxa"/>
            <w:tcBorders>
              <w:top w:val="single" w:sz="4" w:space="0" w:color="auto"/>
              <w:left w:val="nil"/>
              <w:bottom w:val="single" w:sz="4" w:space="0" w:color="auto"/>
              <w:right w:val="single" w:sz="4" w:space="0" w:color="auto"/>
            </w:tcBorders>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3. Число, месяц, год и место рождения (село, деревня, город, район, область, край, республика, страна)</w:t>
            </w:r>
          </w:p>
        </w:tc>
        <w:tc>
          <w:tcPr>
            <w:tcW w:w="5160" w:type="dxa"/>
            <w:tcBorders>
              <w:top w:val="single" w:sz="4" w:space="0" w:color="auto"/>
              <w:left w:val="single" w:sz="4" w:space="0" w:color="auto"/>
              <w:bottom w:val="single" w:sz="4" w:space="0" w:color="auto"/>
              <w:right w:val="nil"/>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5103" w:type="dxa"/>
            <w:tcBorders>
              <w:top w:val="single" w:sz="4" w:space="0" w:color="auto"/>
              <w:left w:val="nil"/>
              <w:bottom w:val="single" w:sz="4" w:space="0" w:color="auto"/>
              <w:right w:val="single" w:sz="4" w:space="0" w:color="auto"/>
            </w:tcBorders>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4. </w:t>
            </w:r>
            <w:r w:rsidR="00E86291" w:rsidRPr="00E86291">
              <w:rPr>
                <w:rFonts w:ascii="Times New Roman" w:hAnsi="Times New Roman" w:cs="Times New Roman"/>
                <w:sz w:val="24"/>
                <w:szCs w:val="24"/>
              </w:rPr>
              <w:t>Гражданство (подданство). Если изменяли, то укажите, когда и по какой причине. Если помимо гражданства Российской Федерации имеете также гражданство (подданство) 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 - укажите</w:t>
            </w:r>
          </w:p>
        </w:tc>
        <w:tc>
          <w:tcPr>
            <w:tcW w:w="5160" w:type="dxa"/>
            <w:tcBorders>
              <w:top w:val="single" w:sz="4" w:space="0" w:color="auto"/>
              <w:left w:val="single" w:sz="4" w:space="0" w:color="auto"/>
              <w:bottom w:val="single" w:sz="4" w:space="0" w:color="auto"/>
              <w:right w:val="nil"/>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5103" w:type="dxa"/>
            <w:tcBorders>
              <w:top w:val="single" w:sz="4" w:space="0" w:color="auto"/>
              <w:left w:val="nil"/>
              <w:bottom w:val="single" w:sz="4" w:space="0" w:color="auto"/>
              <w:right w:val="single" w:sz="4" w:space="0" w:color="auto"/>
            </w:tcBorders>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5. Образование (когда и какие учебные заведения окончили, номера дипломов)</w:t>
            </w: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Направление подготовки или специальность по диплому</w:t>
            </w:r>
            <w:r w:rsidRPr="00FC3268">
              <w:rPr>
                <w:rFonts w:ascii="Times New Roman" w:eastAsia="Times New Roman" w:hAnsi="Times New Roman" w:cs="Times New Roman"/>
                <w:sz w:val="24"/>
                <w:szCs w:val="24"/>
                <w:lang w:eastAsia="ru-RU"/>
              </w:rPr>
              <w:br/>
              <w:t>Квалификация по диплому</w:t>
            </w:r>
          </w:p>
        </w:tc>
        <w:tc>
          <w:tcPr>
            <w:tcW w:w="5160" w:type="dxa"/>
            <w:tcBorders>
              <w:top w:val="single" w:sz="4" w:space="0" w:color="auto"/>
              <w:left w:val="single" w:sz="4" w:space="0" w:color="auto"/>
              <w:bottom w:val="single" w:sz="4" w:space="0" w:color="auto"/>
              <w:right w:val="nil"/>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5103" w:type="dxa"/>
            <w:tcBorders>
              <w:top w:val="single" w:sz="4" w:space="0" w:color="auto"/>
              <w:left w:val="nil"/>
              <w:bottom w:val="single" w:sz="4" w:space="0" w:color="auto"/>
              <w:right w:val="single" w:sz="4" w:space="0" w:color="auto"/>
            </w:tcBorders>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6. Послевузовское профессиональное образование: аспирантура, адъюнктура, докторантура (наименование образовательного или научного учреждения, год </w:t>
            </w:r>
            <w:proofErr w:type="gramStart"/>
            <w:r w:rsidRPr="00FC3268">
              <w:rPr>
                <w:rFonts w:ascii="Times New Roman" w:eastAsia="Times New Roman" w:hAnsi="Times New Roman" w:cs="Times New Roman"/>
                <w:sz w:val="24"/>
                <w:szCs w:val="24"/>
                <w:lang w:eastAsia="ru-RU"/>
              </w:rPr>
              <w:t>окончания)</w:t>
            </w:r>
            <w:r w:rsidRPr="00FC3268">
              <w:rPr>
                <w:rFonts w:ascii="Times New Roman" w:eastAsia="Times New Roman" w:hAnsi="Times New Roman" w:cs="Times New Roman"/>
                <w:sz w:val="24"/>
                <w:szCs w:val="24"/>
                <w:lang w:eastAsia="ru-RU"/>
              </w:rPr>
              <w:br/>
              <w:t>Ученая</w:t>
            </w:r>
            <w:proofErr w:type="gramEnd"/>
            <w:r w:rsidRPr="00FC3268">
              <w:rPr>
                <w:rFonts w:ascii="Times New Roman" w:eastAsia="Times New Roman" w:hAnsi="Times New Roman" w:cs="Times New Roman"/>
                <w:sz w:val="24"/>
                <w:szCs w:val="24"/>
                <w:lang w:eastAsia="ru-RU"/>
              </w:rPr>
              <w:t xml:space="preserve"> степень, ученое звание (когда присвоены, номера дипломов, аттестатов)</w:t>
            </w:r>
          </w:p>
        </w:tc>
        <w:tc>
          <w:tcPr>
            <w:tcW w:w="5160" w:type="dxa"/>
            <w:tcBorders>
              <w:top w:val="single" w:sz="4" w:space="0" w:color="auto"/>
              <w:left w:val="single" w:sz="4" w:space="0" w:color="auto"/>
              <w:bottom w:val="single" w:sz="4" w:space="0" w:color="auto"/>
              <w:right w:val="nil"/>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5103" w:type="dxa"/>
            <w:tcBorders>
              <w:top w:val="single" w:sz="4" w:space="0" w:color="auto"/>
              <w:left w:val="nil"/>
              <w:bottom w:val="single" w:sz="4" w:space="0" w:color="auto"/>
              <w:right w:val="single" w:sz="4" w:space="0" w:color="auto"/>
            </w:tcBorders>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60" w:type="dxa"/>
            <w:tcBorders>
              <w:top w:val="single" w:sz="4" w:space="0" w:color="auto"/>
              <w:left w:val="single" w:sz="4" w:space="0" w:color="auto"/>
              <w:bottom w:val="single" w:sz="4" w:space="0" w:color="auto"/>
              <w:right w:val="nil"/>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5103" w:type="dxa"/>
            <w:tcBorders>
              <w:top w:val="single" w:sz="4" w:space="0" w:color="auto"/>
              <w:left w:val="nil"/>
              <w:bottom w:val="single" w:sz="4" w:space="0" w:color="auto"/>
              <w:right w:val="single" w:sz="4" w:space="0" w:color="auto"/>
            </w:tcBorders>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top w:val="single" w:sz="4" w:space="0" w:color="auto"/>
              <w:left w:val="single" w:sz="4" w:space="0" w:color="auto"/>
              <w:bottom w:val="single" w:sz="4" w:space="0" w:color="auto"/>
              <w:right w:val="nil"/>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5103" w:type="dxa"/>
            <w:tcBorders>
              <w:top w:val="single" w:sz="4" w:space="0" w:color="auto"/>
              <w:left w:val="nil"/>
              <w:bottom w:val="single" w:sz="4" w:space="0" w:color="auto"/>
              <w:right w:val="single" w:sz="4" w:space="0" w:color="auto"/>
            </w:tcBorders>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top w:val="single" w:sz="4" w:space="0" w:color="auto"/>
              <w:left w:val="single" w:sz="4" w:space="0" w:color="auto"/>
              <w:bottom w:val="single" w:sz="4" w:space="0" w:color="auto"/>
              <w:right w:val="nil"/>
            </w:tcBorders>
          </w:tcPr>
          <w:p w:rsidR="00FC3268" w:rsidRPr="00FC3268" w:rsidRDefault="00FC3268" w:rsidP="00FC3268">
            <w:pPr>
              <w:pageBreakBefore/>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5103" w:type="dxa"/>
            <w:tcBorders>
              <w:top w:val="single" w:sz="4" w:space="0" w:color="auto"/>
              <w:left w:val="nil"/>
              <w:bottom w:val="single" w:sz="4" w:space="0" w:color="auto"/>
              <w:right w:val="single" w:sz="4" w:space="0" w:color="auto"/>
            </w:tcBorders>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10. Допуск к государственной тайне, оформленный за период работы, службы, учебы, его форма, номер и дата (если имеется)</w:t>
            </w:r>
          </w:p>
        </w:tc>
        <w:tc>
          <w:tcPr>
            <w:tcW w:w="5160" w:type="dxa"/>
            <w:tcBorders>
              <w:top w:val="single" w:sz="4" w:space="0" w:color="auto"/>
              <w:left w:val="single" w:sz="4" w:space="0" w:color="auto"/>
              <w:bottom w:val="single" w:sz="4" w:space="0" w:color="auto"/>
              <w:right w:val="nil"/>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bl>
    <w:p w:rsidR="00FC3268" w:rsidRPr="00FC3268" w:rsidRDefault="00FC3268" w:rsidP="00FC3268">
      <w:pPr>
        <w:autoSpaceDE w:val="0"/>
        <w:autoSpaceDN w:val="0"/>
        <w:spacing w:before="120" w:after="4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FC3268" w:rsidRPr="00FC3268" w:rsidRDefault="00FC3268" w:rsidP="00FC3268">
      <w:pPr>
        <w:autoSpaceDE w:val="0"/>
        <w:autoSpaceDN w:val="0"/>
        <w:spacing w:after="4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90"/>
        <w:gridCol w:w="1290"/>
        <w:gridCol w:w="4252"/>
        <w:gridCol w:w="3402"/>
      </w:tblGrid>
      <w:tr w:rsidR="00FC3268" w:rsidRPr="00FC3268" w:rsidTr="00FC3268">
        <w:trPr>
          <w:cantSplit/>
        </w:trPr>
        <w:tc>
          <w:tcPr>
            <w:tcW w:w="2580" w:type="dxa"/>
            <w:gridSpan w:val="2"/>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Месяц и год</w:t>
            </w:r>
          </w:p>
        </w:tc>
        <w:tc>
          <w:tcPr>
            <w:tcW w:w="4252" w:type="dxa"/>
            <w:vMerge w:val="restart"/>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Должность с указанием</w:t>
            </w:r>
            <w:r w:rsidRPr="00FC3268">
              <w:rPr>
                <w:rFonts w:ascii="Times New Roman" w:eastAsia="Times New Roman" w:hAnsi="Times New Roman" w:cs="Times New Roman"/>
                <w:sz w:val="24"/>
                <w:szCs w:val="24"/>
                <w:lang w:eastAsia="ru-RU"/>
              </w:rPr>
              <w:br/>
              <w:t>организации</w:t>
            </w:r>
          </w:p>
        </w:tc>
        <w:tc>
          <w:tcPr>
            <w:tcW w:w="3402"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Адрес</w:t>
            </w:r>
            <w:r w:rsidRPr="00FC3268">
              <w:rPr>
                <w:rFonts w:ascii="Times New Roman" w:eastAsia="Times New Roman" w:hAnsi="Times New Roman" w:cs="Times New Roman"/>
                <w:sz w:val="24"/>
                <w:szCs w:val="24"/>
                <w:lang w:eastAsia="ru-RU"/>
              </w:rPr>
              <w:br/>
            </w:r>
            <w:proofErr w:type="gramStart"/>
            <w:r w:rsidRPr="00FC3268">
              <w:rPr>
                <w:rFonts w:ascii="Times New Roman" w:eastAsia="Times New Roman" w:hAnsi="Times New Roman" w:cs="Times New Roman"/>
                <w:sz w:val="24"/>
                <w:szCs w:val="24"/>
                <w:lang w:eastAsia="ru-RU"/>
              </w:rPr>
              <w:t>организации</w:t>
            </w:r>
            <w:r w:rsidRPr="00FC3268">
              <w:rPr>
                <w:rFonts w:ascii="Times New Roman" w:eastAsia="Times New Roman" w:hAnsi="Times New Roman" w:cs="Times New Roman"/>
                <w:sz w:val="24"/>
                <w:szCs w:val="24"/>
                <w:lang w:eastAsia="ru-RU"/>
              </w:rPr>
              <w:br/>
              <w:t>(</w:t>
            </w:r>
            <w:proofErr w:type="gramEnd"/>
            <w:r w:rsidRPr="00FC3268">
              <w:rPr>
                <w:rFonts w:ascii="Times New Roman" w:eastAsia="Times New Roman" w:hAnsi="Times New Roman" w:cs="Times New Roman"/>
                <w:sz w:val="24"/>
                <w:szCs w:val="24"/>
                <w:lang w:eastAsia="ru-RU"/>
              </w:rPr>
              <w:t xml:space="preserve">в </w:t>
            </w:r>
            <w:proofErr w:type="spellStart"/>
            <w:r w:rsidRPr="00FC3268">
              <w:rPr>
                <w:rFonts w:ascii="Times New Roman" w:eastAsia="Times New Roman" w:hAnsi="Times New Roman" w:cs="Times New Roman"/>
                <w:sz w:val="24"/>
                <w:szCs w:val="24"/>
                <w:lang w:eastAsia="ru-RU"/>
              </w:rPr>
              <w:t>т.ч</w:t>
            </w:r>
            <w:proofErr w:type="spellEnd"/>
            <w:r w:rsidRPr="00FC3268">
              <w:rPr>
                <w:rFonts w:ascii="Times New Roman" w:eastAsia="Times New Roman" w:hAnsi="Times New Roman" w:cs="Times New Roman"/>
                <w:sz w:val="24"/>
                <w:szCs w:val="24"/>
                <w:lang w:eastAsia="ru-RU"/>
              </w:rPr>
              <w:t>. за границей)</w:t>
            </w: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поступ</w:t>
            </w:r>
            <w:r w:rsidRPr="00FC3268">
              <w:rPr>
                <w:rFonts w:ascii="Times New Roman" w:eastAsia="Times New Roman" w:hAnsi="Times New Roman" w:cs="Times New Roman"/>
                <w:sz w:val="24"/>
                <w:szCs w:val="24"/>
                <w:lang w:eastAsia="ru-RU"/>
              </w:rPr>
              <w:softHyphen/>
              <w:t>ления</w:t>
            </w:r>
          </w:p>
        </w:tc>
        <w:tc>
          <w:tcPr>
            <w:tcW w:w="129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ухода</w:t>
            </w:r>
          </w:p>
        </w:tc>
        <w:tc>
          <w:tcPr>
            <w:tcW w:w="4252"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sz w:val="24"/>
                <w:szCs w:val="24"/>
                <w:lang w:eastAsia="ru-RU"/>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FC3268">
        <w:trPr>
          <w:cantSplit/>
        </w:trPr>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129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5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bl>
    <w:p w:rsidR="00FC3268" w:rsidRPr="00FC3268" w:rsidRDefault="00FC3268" w:rsidP="00FC3268">
      <w:pPr>
        <w:autoSpaceDE w:val="0"/>
        <w:autoSpaceDN w:val="0"/>
        <w:spacing w:before="120"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12. Государственные награды, иные награды и знаки отличия</w:t>
      </w: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13.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
    <w:p w:rsidR="00FC3268" w:rsidRPr="00FC3268" w:rsidRDefault="00FC3268" w:rsidP="00FC3268">
      <w:pPr>
        <w:autoSpaceDE w:val="0"/>
        <w:autoSpaceDN w:val="0"/>
        <w:spacing w:after="40" w:line="240" w:lineRule="auto"/>
        <w:ind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Если родственники изменяли фамилию, имя, отчество, необходимо также указать их прежние фамилию, имя, отчество.</w:t>
      </w:r>
    </w:p>
    <w:tbl>
      <w:tblPr>
        <w:tblW w:w="10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29"/>
        <w:gridCol w:w="2694"/>
        <w:gridCol w:w="1717"/>
        <w:gridCol w:w="2047"/>
        <w:gridCol w:w="2047"/>
      </w:tblGrid>
      <w:tr w:rsidR="00FC3268" w:rsidRPr="00FC3268" w:rsidTr="007D6242">
        <w:trPr>
          <w:cantSplit/>
        </w:trPr>
        <w:tc>
          <w:tcPr>
            <w:tcW w:w="1729" w:type="dxa"/>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Степень родства</w:t>
            </w:r>
          </w:p>
        </w:tc>
        <w:tc>
          <w:tcPr>
            <w:tcW w:w="2694" w:type="dxa"/>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Фамилия, </w:t>
            </w:r>
            <w:proofErr w:type="gramStart"/>
            <w:r w:rsidRPr="00FC3268">
              <w:rPr>
                <w:rFonts w:ascii="Times New Roman" w:eastAsia="Times New Roman" w:hAnsi="Times New Roman" w:cs="Times New Roman"/>
                <w:sz w:val="24"/>
                <w:szCs w:val="24"/>
                <w:lang w:eastAsia="ru-RU"/>
              </w:rPr>
              <w:t>имя,</w:t>
            </w:r>
            <w:r w:rsidRPr="00FC3268">
              <w:rPr>
                <w:rFonts w:ascii="Times New Roman" w:eastAsia="Times New Roman" w:hAnsi="Times New Roman" w:cs="Times New Roman"/>
                <w:sz w:val="24"/>
                <w:szCs w:val="24"/>
                <w:lang w:eastAsia="ru-RU"/>
              </w:rPr>
              <w:br/>
              <w:t>отчество</w:t>
            </w:r>
            <w:proofErr w:type="gramEnd"/>
          </w:p>
        </w:tc>
        <w:tc>
          <w:tcPr>
            <w:tcW w:w="1717" w:type="dxa"/>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Год, число, месяц и место рождения</w:t>
            </w:r>
          </w:p>
        </w:tc>
        <w:tc>
          <w:tcPr>
            <w:tcW w:w="2047" w:type="dxa"/>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Место работы (наименование и адрес организации), должность</w:t>
            </w:r>
          </w:p>
        </w:tc>
        <w:tc>
          <w:tcPr>
            <w:tcW w:w="2047" w:type="dxa"/>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Домашний адрес (адрес регистрации, фактического проживания)</w:t>
            </w:r>
          </w:p>
        </w:tc>
      </w:tr>
      <w:tr w:rsidR="00FC3268" w:rsidRPr="00FC3268" w:rsidTr="007D6242">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7D6242">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7D6242">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7D6242">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7D6242">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7D6242">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7D6242">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7D6242">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7D6242">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7D6242">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7D6242">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7D6242">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7D6242">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7D6242">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7D6242">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7D6242">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7D6242">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7D6242">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7D6242">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7D6242">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7D6242">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7D6242">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7D6242">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7D6242">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7D6242">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r w:rsidR="00FC3268" w:rsidRPr="00FC3268" w:rsidTr="007D6242">
        <w:trPr>
          <w:cantSplit/>
        </w:trPr>
        <w:tc>
          <w:tcPr>
            <w:tcW w:w="172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17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204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r>
    </w:tbl>
    <w:p w:rsidR="00FC3268" w:rsidRPr="00FC3268" w:rsidRDefault="00FC3268" w:rsidP="00FC3268">
      <w:pPr>
        <w:autoSpaceDE w:val="0"/>
        <w:autoSpaceDN w:val="0"/>
        <w:spacing w:before="100"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lastRenderedPageBreak/>
        <w:t xml:space="preserve">14. Ваши близкие родственники (отец, мать, братья, сестры и дети), а также супруга (супруг), </w:t>
      </w:r>
      <w:r w:rsidRPr="00FC3268">
        <w:rPr>
          <w:rFonts w:ascii="Times New Roman" w:eastAsia="Times New Roman" w:hAnsi="Times New Roman" w:cs="Times New Roman"/>
          <w:sz w:val="24"/>
          <w:szCs w:val="24"/>
          <w:lang w:eastAsia="ru-RU"/>
        </w:rPr>
        <w:br/>
        <w:t xml:space="preserve">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p>
    <w:p w:rsidR="00FC3268" w:rsidRPr="00FC3268" w:rsidRDefault="00FC3268" w:rsidP="00FC3268">
      <w:pPr>
        <w:pBdr>
          <w:top w:val="single" w:sz="4" w:space="1" w:color="auto"/>
        </w:pBdr>
        <w:autoSpaceDE w:val="0"/>
        <w:autoSpaceDN w:val="0"/>
        <w:spacing w:after="0" w:line="240" w:lineRule="auto"/>
        <w:ind w:left="3504"/>
        <w:jc w:val="center"/>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(фамилия, имя, отчество,</w:t>
      </w: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jc w:val="center"/>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с какого времени они проживают за границей)</w:t>
      </w: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Default="00FC3268" w:rsidP="00E86291">
      <w:pPr>
        <w:pStyle w:val="1"/>
        <w:keepNext w:val="0"/>
        <w:autoSpaceDE w:val="0"/>
        <w:autoSpaceDN w:val="0"/>
        <w:adjustRightInd w:val="0"/>
        <w:jc w:val="both"/>
        <w:rPr>
          <w:rFonts w:ascii="Times New Roman" w:eastAsiaTheme="minorHAnsi" w:hAnsi="Times New Roman" w:cs="Times New Roman"/>
          <w:b w:val="0"/>
        </w:rPr>
      </w:pPr>
      <w:r w:rsidRPr="00E86291">
        <w:rPr>
          <w:rFonts w:ascii="Times New Roman" w:hAnsi="Times New Roman" w:cs="Times New Roman"/>
          <w:b w:val="0"/>
        </w:rPr>
        <w:t>14(1). </w:t>
      </w:r>
      <w:r w:rsidR="00E86291" w:rsidRPr="00E86291">
        <w:rPr>
          <w:rFonts w:ascii="Times New Roman" w:eastAsiaTheme="minorHAnsi" w:hAnsi="Times New Roman" w:cs="Times New Roman"/>
          <w:b w:val="0"/>
        </w:rPr>
        <w:t>Гражданство (</w:t>
      </w:r>
      <w:proofErr w:type="gramStart"/>
      <w:r w:rsidR="00E86291" w:rsidRPr="00E86291">
        <w:rPr>
          <w:rFonts w:ascii="Times New Roman" w:eastAsiaTheme="minorHAnsi" w:hAnsi="Times New Roman" w:cs="Times New Roman"/>
          <w:b w:val="0"/>
        </w:rPr>
        <w:t>подданство)  супруги</w:t>
      </w:r>
      <w:proofErr w:type="gramEnd"/>
      <w:r w:rsidR="00E86291" w:rsidRPr="00E86291">
        <w:rPr>
          <w:rFonts w:ascii="Times New Roman" w:eastAsiaTheme="minorHAnsi" w:hAnsi="Times New Roman" w:cs="Times New Roman"/>
          <w:b w:val="0"/>
        </w:rPr>
        <w:t xml:space="preserve"> (супруга).  Если  супруга</w:t>
      </w:r>
      <w:r w:rsidR="00E86291">
        <w:rPr>
          <w:rFonts w:ascii="Times New Roman" w:eastAsiaTheme="minorHAnsi" w:hAnsi="Times New Roman" w:cs="Times New Roman"/>
          <w:b w:val="0"/>
        </w:rPr>
        <w:t xml:space="preserve"> </w:t>
      </w:r>
      <w:r w:rsidR="00E86291" w:rsidRPr="00E86291">
        <w:rPr>
          <w:rFonts w:ascii="Times New Roman" w:eastAsiaTheme="minorHAnsi" w:hAnsi="Times New Roman" w:cs="Times New Roman"/>
          <w:b w:val="0"/>
        </w:rPr>
        <w:t>(супруг)  не  имеет гражданства Российской  Федерации  или  помимо</w:t>
      </w:r>
      <w:r w:rsidR="00E86291">
        <w:rPr>
          <w:rFonts w:ascii="Times New Roman" w:eastAsiaTheme="minorHAnsi" w:hAnsi="Times New Roman" w:cs="Times New Roman"/>
          <w:b w:val="0"/>
        </w:rPr>
        <w:t xml:space="preserve"> </w:t>
      </w:r>
      <w:r w:rsidR="00E86291" w:rsidRPr="00E86291">
        <w:rPr>
          <w:rFonts w:ascii="Times New Roman" w:eastAsiaTheme="minorHAnsi" w:hAnsi="Times New Roman" w:cs="Times New Roman"/>
          <w:b w:val="0"/>
        </w:rPr>
        <w:t>гражданства   Российской   Федерации   имеет   также   гражданство</w:t>
      </w:r>
      <w:r w:rsidR="00E86291">
        <w:rPr>
          <w:rFonts w:ascii="Times New Roman" w:eastAsiaTheme="minorHAnsi" w:hAnsi="Times New Roman" w:cs="Times New Roman"/>
          <w:b w:val="0"/>
        </w:rPr>
        <w:t xml:space="preserve"> </w:t>
      </w:r>
      <w:r w:rsidR="00E86291" w:rsidRPr="00E86291">
        <w:rPr>
          <w:rFonts w:ascii="Times New Roman" w:eastAsiaTheme="minorHAnsi" w:hAnsi="Times New Roman" w:cs="Times New Roman"/>
          <w:b w:val="0"/>
        </w:rPr>
        <w:t>(подданство)  иностранного государства либо  вид на жительство или</w:t>
      </w:r>
      <w:r w:rsidR="00E86291">
        <w:rPr>
          <w:rFonts w:ascii="Times New Roman" w:eastAsiaTheme="minorHAnsi" w:hAnsi="Times New Roman" w:cs="Times New Roman"/>
          <w:b w:val="0"/>
        </w:rPr>
        <w:t xml:space="preserve"> </w:t>
      </w:r>
      <w:r w:rsidR="00E86291" w:rsidRPr="00E86291">
        <w:rPr>
          <w:rFonts w:ascii="Times New Roman" w:eastAsiaTheme="minorHAnsi" w:hAnsi="Times New Roman" w:cs="Times New Roman"/>
          <w:b w:val="0"/>
        </w:rPr>
        <w:t>иной  документ,  подтверждающий  право  на  постоянное  проживание</w:t>
      </w:r>
      <w:r w:rsidR="00E86291">
        <w:rPr>
          <w:rFonts w:ascii="Times New Roman" w:eastAsiaTheme="minorHAnsi" w:hAnsi="Times New Roman" w:cs="Times New Roman"/>
          <w:b w:val="0"/>
        </w:rPr>
        <w:t xml:space="preserve"> </w:t>
      </w:r>
      <w:r w:rsidR="00E86291" w:rsidRPr="00E86291">
        <w:rPr>
          <w:rFonts w:ascii="Times New Roman" w:eastAsiaTheme="minorHAnsi" w:hAnsi="Times New Roman" w:cs="Times New Roman"/>
          <w:b w:val="0"/>
        </w:rPr>
        <w:t>гражданина   на  территории   иностранного   государства,  укажите</w:t>
      </w:r>
      <w:r w:rsidR="00E86291">
        <w:rPr>
          <w:rFonts w:ascii="Times New Roman" w:eastAsiaTheme="minorHAnsi" w:hAnsi="Times New Roman" w:cs="Times New Roman"/>
          <w:b w:val="0"/>
        </w:rPr>
        <w:t xml:space="preserve"> </w:t>
      </w:r>
      <w:r w:rsidR="00E86291" w:rsidRPr="00E86291">
        <w:rPr>
          <w:rFonts w:ascii="Times New Roman" w:eastAsiaTheme="minorHAnsi" w:hAnsi="Times New Roman" w:cs="Times New Roman"/>
          <w:b w:val="0"/>
        </w:rPr>
        <w:t>(заполняется  при  поступлении   на  федеральную   государственную</w:t>
      </w:r>
      <w:r w:rsidR="00E86291">
        <w:rPr>
          <w:rFonts w:ascii="Times New Roman" w:eastAsiaTheme="minorHAnsi" w:hAnsi="Times New Roman" w:cs="Times New Roman"/>
          <w:b w:val="0"/>
        </w:rPr>
        <w:t xml:space="preserve"> </w:t>
      </w:r>
      <w:r w:rsidR="00E86291" w:rsidRPr="00E86291">
        <w:rPr>
          <w:rFonts w:ascii="Times New Roman" w:eastAsiaTheme="minorHAnsi" w:hAnsi="Times New Roman" w:cs="Times New Roman"/>
          <w:b w:val="0"/>
        </w:rPr>
        <w:t>гражданскую   службу  в  системе   Министерства  иностранных   дел</w:t>
      </w:r>
      <w:r w:rsidR="00E86291">
        <w:rPr>
          <w:rFonts w:ascii="Times New Roman" w:eastAsiaTheme="minorHAnsi" w:hAnsi="Times New Roman" w:cs="Times New Roman"/>
          <w:b w:val="0"/>
        </w:rPr>
        <w:t xml:space="preserve"> </w:t>
      </w:r>
      <w:r w:rsidR="00E86291" w:rsidRPr="00E86291">
        <w:rPr>
          <w:rFonts w:ascii="Times New Roman" w:eastAsiaTheme="minorHAnsi" w:hAnsi="Times New Roman" w:cs="Times New Roman"/>
          <w:b w:val="0"/>
        </w:rPr>
        <w:t>Российской   Федерации   для   замещения   должности   федеральной</w:t>
      </w:r>
      <w:r w:rsidR="00E86291">
        <w:rPr>
          <w:rFonts w:ascii="Times New Roman" w:eastAsiaTheme="minorHAnsi" w:hAnsi="Times New Roman" w:cs="Times New Roman"/>
          <w:b w:val="0"/>
        </w:rPr>
        <w:t xml:space="preserve"> </w:t>
      </w:r>
      <w:r w:rsidR="00E86291" w:rsidRPr="00E86291">
        <w:rPr>
          <w:rFonts w:ascii="Times New Roman" w:eastAsiaTheme="minorHAnsi" w:hAnsi="Times New Roman" w:cs="Times New Roman"/>
          <w:b w:val="0"/>
        </w:rPr>
        <w:t>государственной   гражданской службы,  по   которой  предусмотрено</w:t>
      </w:r>
      <w:r w:rsidR="00E86291">
        <w:rPr>
          <w:rFonts w:ascii="Times New Roman" w:eastAsiaTheme="minorHAnsi" w:hAnsi="Times New Roman" w:cs="Times New Roman"/>
          <w:b w:val="0"/>
        </w:rPr>
        <w:t xml:space="preserve"> </w:t>
      </w:r>
      <w:r w:rsidR="00E86291" w:rsidRPr="00E86291">
        <w:rPr>
          <w:rFonts w:ascii="Times New Roman" w:eastAsiaTheme="minorHAnsi" w:hAnsi="Times New Roman" w:cs="Times New Roman"/>
          <w:b w:val="0"/>
        </w:rPr>
        <w:t>присвоение дипломатического ранга)</w:t>
      </w:r>
      <w:r w:rsidR="00E86291">
        <w:rPr>
          <w:rFonts w:ascii="Times New Roman" w:eastAsiaTheme="minorHAnsi" w:hAnsi="Times New Roman" w:cs="Times New Roman"/>
          <w:b w:val="0"/>
        </w:rPr>
        <w:t xml:space="preserve"> _______</w:t>
      </w:r>
    </w:p>
    <w:p w:rsidR="00E86291" w:rsidRPr="00E86291" w:rsidRDefault="00E86291" w:rsidP="00E86291">
      <w:pPr>
        <w:rPr>
          <w:lang w:eastAsia="ru-RU"/>
        </w:rPr>
      </w:pPr>
      <w:r>
        <w:rPr>
          <w:lang w:eastAsia="ru-RU"/>
        </w:rPr>
        <w:t>__________________________________________________________________________________________</w:t>
      </w: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15. Пребывание за границей (когда, где, с какой целью)  </w:t>
      </w:r>
    </w:p>
    <w:p w:rsidR="00FC3268" w:rsidRPr="00FC3268" w:rsidRDefault="00FC3268" w:rsidP="00FC3268">
      <w:pPr>
        <w:pBdr>
          <w:top w:val="single" w:sz="4" w:space="1" w:color="auto"/>
        </w:pBdr>
        <w:autoSpaceDE w:val="0"/>
        <w:autoSpaceDN w:val="0"/>
        <w:spacing w:after="0" w:line="240" w:lineRule="auto"/>
        <w:ind w:left="5823"/>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16. Отношение к воинской обязанности и воинское звание  </w:t>
      </w:r>
    </w:p>
    <w:p w:rsidR="00FC3268" w:rsidRPr="00FC3268" w:rsidRDefault="00FC3268" w:rsidP="00FC3268">
      <w:pPr>
        <w:pBdr>
          <w:top w:val="single" w:sz="4" w:space="1" w:color="auto"/>
        </w:pBdr>
        <w:autoSpaceDE w:val="0"/>
        <w:autoSpaceDN w:val="0"/>
        <w:spacing w:after="0" w:line="240" w:lineRule="auto"/>
        <w:ind w:left="6124"/>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17. Домашний адрес (адрес регистрации, фактического проживания), номер телефона (либо иной вид связи)  </w:t>
      </w:r>
    </w:p>
    <w:p w:rsidR="00FC3268" w:rsidRPr="00FC3268" w:rsidRDefault="00FC3268" w:rsidP="00FC3268">
      <w:pPr>
        <w:pBdr>
          <w:top w:val="single" w:sz="4" w:space="1" w:color="auto"/>
        </w:pBdr>
        <w:autoSpaceDE w:val="0"/>
        <w:autoSpaceDN w:val="0"/>
        <w:spacing w:after="0" w:line="240" w:lineRule="auto"/>
        <w:ind w:left="1174"/>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18. Паспорт или документ, его заменяющий  </w:t>
      </w:r>
    </w:p>
    <w:p w:rsidR="00FC3268" w:rsidRPr="00FC3268" w:rsidRDefault="00FC3268" w:rsidP="00FC3268">
      <w:pPr>
        <w:pBdr>
          <w:top w:val="single" w:sz="4" w:space="1" w:color="auto"/>
        </w:pBdr>
        <w:autoSpaceDE w:val="0"/>
        <w:autoSpaceDN w:val="0"/>
        <w:spacing w:after="0" w:line="240" w:lineRule="auto"/>
        <w:ind w:left="4640"/>
        <w:jc w:val="center"/>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(серия, номер, кем и когда выдан)</w:t>
      </w: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19. Наличие заграничного паспорта  </w:t>
      </w:r>
    </w:p>
    <w:p w:rsidR="00FC3268" w:rsidRPr="00FC3268" w:rsidRDefault="00FC3268" w:rsidP="00FC3268">
      <w:pPr>
        <w:pBdr>
          <w:top w:val="single" w:sz="4" w:space="1" w:color="auto"/>
        </w:pBdr>
        <w:autoSpaceDE w:val="0"/>
        <w:autoSpaceDN w:val="0"/>
        <w:spacing w:after="0" w:line="240" w:lineRule="auto"/>
        <w:ind w:left="3782"/>
        <w:jc w:val="center"/>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(серия, номер, кем и когда выдан)</w:t>
      </w: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jc w:val="both"/>
        <w:rPr>
          <w:rFonts w:ascii="Times New Roman" w:eastAsia="Times New Roman" w:hAnsi="Times New Roman" w:cs="Times New Roman"/>
          <w:sz w:val="2"/>
          <w:szCs w:val="2"/>
          <w:lang w:eastAsia="ru-RU"/>
        </w:rPr>
      </w:pPr>
      <w:r w:rsidRPr="00FC3268">
        <w:rPr>
          <w:rFonts w:ascii="Times New Roman" w:eastAsia="Times New Roman" w:hAnsi="Times New Roman" w:cs="Times New Roman"/>
          <w:sz w:val="24"/>
          <w:szCs w:val="24"/>
          <w:lang w:eastAsia="ru-RU"/>
        </w:rPr>
        <w:t>20. Страховой номер индивидуального лицевого счета (если имеется)</w:t>
      </w:r>
      <w:r w:rsidRPr="00FC3268">
        <w:rPr>
          <w:rFonts w:ascii="Times New Roman" w:eastAsia="Times New Roman" w:hAnsi="Times New Roman" w:cs="Times New Roman"/>
          <w:sz w:val="24"/>
          <w:szCs w:val="24"/>
          <w:lang w:eastAsia="ru-RU"/>
        </w:rPr>
        <w:br/>
      </w: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21. ИНН (если имеется)  </w:t>
      </w:r>
    </w:p>
    <w:p w:rsidR="00FC3268" w:rsidRPr="00FC3268" w:rsidRDefault="00FC3268" w:rsidP="00FC3268">
      <w:pPr>
        <w:pBdr>
          <w:top w:val="single" w:sz="4" w:space="1" w:color="auto"/>
        </w:pBdr>
        <w:autoSpaceDE w:val="0"/>
        <w:autoSpaceDN w:val="0"/>
        <w:spacing w:after="0" w:line="240" w:lineRule="auto"/>
        <w:ind w:left="2534"/>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22. Дополнительные сведения (участие в выборных представительных органах, другая информация, которую желаете сообщить о себе)  </w:t>
      </w:r>
    </w:p>
    <w:p w:rsidR="00FC3268" w:rsidRPr="00FC3268" w:rsidRDefault="00FC3268" w:rsidP="00FC3268">
      <w:pPr>
        <w:pBdr>
          <w:top w:val="single" w:sz="4" w:space="1" w:color="auto"/>
        </w:pBdr>
        <w:autoSpaceDE w:val="0"/>
        <w:autoSpaceDN w:val="0"/>
        <w:spacing w:after="0" w:line="240" w:lineRule="auto"/>
        <w:ind w:left="5075"/>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FC3268" w:rsidRPr="00FC3268" w:rsidRDefault="00FC3268" w:rsidP="00FC3268">
      <w:pPr>
        <w:pBdr>
          <w:top w:val="single" w:sz="4" w:space="1" w:color="auto"/>
        </w:pBd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autoSpaceDE w:val="0"/>
        <w:autoSpaceDN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lastRenderedPageBreak/>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FC3268" w:rsidRPr="00FC3268" w:rsidRDefault="00FC3268" w:rsidP="00FC3268">
      <w:pPr>
        <w:autoSpaceDE w:val="0"/>
        <w:autoSpaceDN w:val="0"/>
        <w:spacing w:after="240" w:line="240" w:lineRule="auto"/>
        <w:ind w:firstLine="567"/>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4A0" w:firstRow="1" w:lastRow="0" w:firstColumn="1" w:lastColumn="0" w:noHBand="0" w:noVBand="1"/>
      </w:tblPr>
      <w:tblGrid>
        <w:gridCol w:w="187"/>
        <w:gridCol w:w="397"/>
        <w:gridCol w:w="255"/>
        <w:gridCol w:w="1984"/>
        <w:gridCol w:w="397"/>
        <w:gridCol w:w="397"/>
        <w:gridCol w:w="4309"/>
        <w:gridCol w:w="2325"/>
      </w:tblGrid>
      <w:tr w:rsidR="00FC3268" w:rsidRPr="00FC3268" w:rsidTr="00FC3268">
        <w:tc>
          <w:tcPr>
            <w:tcW w:w="187" w:type="dxa"/>
            <w:vAlign w:val="bottom"/>
            <w:hideMark/>
          </w:tcPr>
          <w:p w:rsidR="00FC3268" w:rsidRPr="00FC3268" w:rsidRDefault="00FC3268" w:rsidP="00FC3268">
            <w:pPr>
              <w:autoSpaceDE w:val="0"/>
              <w:autoSpaceDN w:val="0"/>
              <w:spacing w:after="0" w:line="240" w:lineRule="auto"/>
              <w:jc w:val="right"/>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w:t>
            </w:r>
          </w:p>
        </w:tc>
        <w:tc>
          <w:tcPr>
            <w:tcW w:w="397"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 w:type="dxa"/>
            <w:vAlign w:val="bottom"/>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w:t>
            </w:r>
          </w:p>
        </w:tc>
        <w:tc>
          <w:tcPr>
            <w:tcW w:w="1984"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397" w:type="dxa"/>
            <w:vAlign w:val="bottom"/>
            <w:hideMark/>
          </w:tcPr>
          <w:p w:rsidR="00FC3268" w:rsidRPr="00FC3268" w:rsidRDefault="00FC3268" w:rsidP="00FC3268">
            <w:pPr>
              <w:autoSpaceDE w:val="0"/>
              <w:autoSpaceDN w:val="0"/>
              <w:spacing w:after="0" w:line="240" w:lineRule="auto"/>
              <w:jc w:val="right"/>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20</w:t>
            </w:r>
          </w:p>
        </w:tc>
        <w:tc>
          <w:tcPr>
            <w:tcW w:w="397"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4309" w:type="dxa"/>
            <w:vAlign w:val="bottom"/>
            <w:hideMark/>
          </w:tcPr>
          <w:p w:rsidR="00FC3268" w:rsidRPr="00FC3268" w:rsidRDefault="00FC3268" w:rsidP="00FC3268">
            <w:pPr>
              <w:tabs>
                <w:tab w:val="left" w:pos="3270"/>
              </w:tabs>
              <w:autoSpaceDE w:val="0"/>
              <w:autoSpaceDN w:val="0"/>
              <w:spacing w:after="0" w:line="240" w:lineRule="auto"/>
              <w:ind w:left="57"/>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г.</w:t>
            </w:r>
            <w:r w:rsidRPr="00FC3268">
              <w:rPr>
                <w:rFonts w:ascii="Times New Roman" w:eastAsia="Times New Roman" w:hAnsi="Times New Roman" w:cs="Times New Roman"/>
                <w:sz w:val="24"/>
                <w:szCs w:val="24"/>
                <w:lang w:eastAsia="ru-RU"/>
              </w:rPr>
              <w:tab/>
              <w:t>Подпись</w:t>
            </w:r>
          </w:p>
        </w:tc>
        <w:tc>
          <w:tcPr>
            <w:tcW w:w="2325"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r>
    </w:tbl>
    <w:p w:rsidR="00FC3268" w:rsidRPr="00FC3268" w:rsidRDefault="00FC3268" w:rsidP="00FC3268">
      <w:pPr>
        <w:autoSpaceDE w:val="0"/>
        <w:autoSpaceDN w:val="0"/>
        <w:spacing w:after="240" w:line="240" w:lineRule="auto"/>
        <w:rPr>
          <w:rFonts w:ascii="Times New Roman" w:eastAsia="Times New Roman" w:hAnsi="Times New Roman" w:cs="Times New Roman"/>
          <w:sz w:val="2"/>
          <w:szCs w:val="2"/>
          <w:lang w:eastAsia="ru-RU"/>
        </w:rPr>
      </w:pPr>
    </w:p>
    <w:tbl>
      <w:tblPr>
        <w:tblW w:w="0" w:type="auto"/>
        <w:tblLayout w:type="fixed"/>
        <w:tblCellMar>
          <w:left w:w="28" w:type="dxa"/>
          <w:right w:w="28" w:type="dxa"/>
        </w:tblCellMar>
        <w:tblLook w:val="04A0" w:firstRow="1" w:lastRow="0" w:firstColumn="1" w:lastColumn="0" w:noHBand="0" w:noVBand="1"/>
      </w:tblPr>
      <w:tblGrid>
        <w:gridCol w:w="2013"/>
        <w:gridCol w:w="8221"/>
      </w:tblGrid>
      <w:tr w:rsidR="00FC3268" w:rsidRPr="00FC3268" w:rsidTr="00FC3268">
        <w:tc>
          <w:tcPr>
            <w:tcW w:w="2013" w:type="dxa"/>
            <w:vAlign w:val="center"/>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М.П.</w:t>
            </w:r>
          </w:p>
        </w:tc>
        <w:tc>
          <w:tcPr>
            <w:tcW w:w="8221" w:type="dxa"/>
            <w:hideMark/>
          </w:tcPr>
          <w:p w:rsidR="00FC3268" w:rsidRPr="00FC3268" w:rsidRDefault="00FC3268" w:rsidP="00FC3268">
            <w:pPr>
              <w:autoSpaceDE w:val="0"/>
              <w:autoSpaceDN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FC3268" w:rsidRPr="00FC3268" w:rsidRDefault="00FC3268" w:rsidP="00FC3268">
      <w:pPr>
        <w:autoSpaceDE w:val="0"/>
        <w:autoSpaceDN w:val="0"/>
        <w:spacing w:after="240" w:line="240" w:lineRule="auto"/>
        <w:rPr>
          <w:rFonts w:ascii="Times New Roman" w:eastAsia="Times New Roman" w:hAnsi="Times New Roman" w:cs="Times New Roman"/>
          <w:sz w:val="2"/>
          <w:szCs w:val="2"/>
          <w:lang w:eastAsia="ru-RU"/>
        </w:rPr>
      </w:pPr>
    </w:p>
    <w:tbl>
      <w:tblPr>
        <w:tblW w:w="0" w:type="dxa"/>
        <w:tblLayout w:type="fixed"/>
        <w:tblCellMar>
          <w:left w:w="28" w:type="dxa"/>
          <w:right w:w="28" w:type="dxa"/>
        </w:tblCellMar>
        <w:tblLook w:val="04A0" w:firstRow="1" w:lastRow="0" w:firstColumn="1" w:lastColumn="0" w:noHBand="0" w:noVBand="1"/>
      </w:tblPr>
      <w:tblGrid>
        <w:gridCol w:w="187"/>
        <w:gridCol w:w="397"/>
        <w:gridCol w:w="255"/>
        <w:gridCol w:w="1984"/>
        <w:gridCol w:w="397"/>
        <w:gridCol w:w="397"/>
        <w:gridCol w:w="680"/>
        <w:gridCol w:w="1871"/>
        <w:gridCol w:w="4094"/>
      </w:tblGrid>
      <w:tr w:rsidR="00FC3268" w:rsidRPr="00FC3268" w:rsidTr="00FC3268">
        <w:trPr>
          <w:cantSplit/>
        </w:trPr>
        <w:tc>
          <w:tcPr>
            <w:tcW w:w="187" w:type="dxa"/>
            <w:vAlign w:val="bottom"/>
            <w:hideMark/>
          </w:tcPr>
          <w:p w:rsidR="00FC3268" w:rsidRPr="00FC3268" w:rsidRDefault="00FC3268" w:rsidP="00FC3268">
            <w:pPr>
              <w:autoSpaceDE w:val="0"/>
              <w:autoSpaceDN w:val="0"/>
              <w:spacing w:after="0" w:line="240" w:lineRule="auto"/>
              <w:jc w:val="right"/>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w:t>
            </w:r>
          </w:p>
        </w:tc>
        <w:tc>
          <w:tcPr>
            <w:tcW w:w="397"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55" w:type="dxa"/>
            <w:vAlign w:val="bottom"/>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w:t>
            </w:r>
          </w:p>
        </w:tc>
        <w:tc>
          <w:tcPr>
            <w:tcW w:w="1984"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397" w:type="dxa"/>
            <w:vAlign w:val="bottom"/>
            <w:hideMark/>
          </w:tcPr>
          <w:p w:rsidR="00FC3268" w:rsidRPr="00FC3268" w:rsidRDefault="00FC3268" w:rsidP="00FC3268">
            <w:pPr>
              <w:autoSpaceDE w:val="0"/>
              <w:autoSpaceDN w:val="0"/>
              <w:spacing w:after="0" w:line="240" w:lineRule="auto"/>
              <w:jc w:val="right"/>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20</w:t>
            </w:r>
          </w:p>
        </w:tc>
        <w:tc>
          <w:tcPr>
            <w:tcW w:w="397"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680" w:type="dxa"/>
            <w:vAlign w:val="bottom"/>
            <w:hideMark/>
          </w:tcPr>
          <w:p w:rsidR="00FC3268" w:rsidRPr="00FC3268" w:rsidRDefault="00FC3268" w:rsidP="00FC3268">
            <w:pPr>
              <w:autoSpaceDE w:val="0"/>
              <w:autoSpaceDN w:val="0"/>
              <w:spacing w:after="0" w:line="240" w:lineRule="auto"/>
              <w:ind w:left="57"/>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г.</w:t>
            </w:r>
          </w:p>
        </w:tc>
        <w:tc>
          <w:tcPr>
            <w:tcW w:w="1871"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094"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r>
      <w:tr w:rsidR="00FC3268" w:rsidRPr="00FC3268" w:rsidTr="00FC3268">
        <w:tc>
          <w:tcPr>
            <w:tcW w:w="187" w:type="dxa"/>
          </w:tcPr>
          <w:p w:rsidR="00FC3268" w:rsidRPr="00FC3268" w:rsidRDefault="00FC3268" w:rsidP="00FC3268">
            <w:pPr>
              <w:autoSpaceDE w:val="0"/>
              <w:autoSpaceDN w:val="0"/>
              <w:spacing w:after="0" w:line="240" w:lineRule="auto"/>
              <w:rPr>
                <w:rFonts w:ascii="Times New Roman" w:eastAsia="Times New Roman" w:hAnsi="Times New Roman" w:cs="Times New Roman"/>
                <w:sz w:val="20"/>
                <w:szCs w:val="20"/>
                <w:lang w:eastAsia="ru-RU"/>
              </w:rPr>
            </w:pPr>
          </w:p>
        </w:tc>
        <w:tc>
          <w:tcPr>
            <w:tcW w:w="397" w:type="dxa"/>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0"/>
                <w:szCs w:val="20"/>
                <w:lang w:eastAsia="ru-RU"/>
              </w:rPr>
            </w:pPr>
          </w:p>
        </w:tc>
        <w:tc>
          <w:tcPr>
            <w:tcW w:w="255" w:type="dxa"/>
          </w:tcPr>
          <w:p w:rsidR="00FC3268" w:rsidRPr="00FC3268" w:rsidRDefault="00FC3268" w:rsidP="00FC3268">
            <w:pPr>
              <w:autoSpaceDE w:val="0"/>
              <w:autoSpaceDN w:val="0"/>
              <w:spacing w:after="0" w:line="240" w:lineRule="auto"/>
              <w:rPr>
                <w:rFonts w:ascii="Times New Roman" w:eastAsia="Times New Roman" w:hAnsi="Times New Roman" w:cs="Times New Roman"/>
                <w:sz w:val="20"/>
                <w:szCs w:val="20"/>
                <w:lang w:eastAsia="ru-RU"/>
              </w:rPr>
            </w:pPr>
          </w:p>
        </w:tc>
        <w:tc>
          <w:tcPr>
            <w:tcW w:w="1984" w:type="dxa"/>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0"/>
                <w:szCs w:val="20"/>
                <w:lang w:eastAsia="ru-RU"/>
              </w:rPr>
            </w:pPr>
          </w:p>
        </w:tc>
        <w:tc>
          <w:tcPr>
            <w:tcW w:w="397" w:type="dxa"/>
          </w:tcPr>
          <w:p w:rsidR="00FC3268" w:rsidRPr="00FC3268" w:rsidRDefault="00FC3268" w:rsidP="00FC3268">
            <w:pPr>
              <w:autoSpaceDE w:val="0"/>
              <w:autoSpaceDN w:val="0"/>
              <w:spacing w:after="0" w:line="240" w:lineRule="auto"/>
              <w:jc w:val="right"/>
              <w:rPr>
                <w:rFonts w:ascii="Times New Roman" w:eastAsia="Times New Roman" w:hAnsi="Times New Roman" w:cs="Times New Roman"/>
                <w:sz w:val="20"/>
                <w:szCs w:val="20"/>
                <w:lang w:eastAsia="ru-RU"/>
              </w:rPr>
            </w:pPr>
          </w:p>
        </w:tc>
        <w:tc>
          <w:tcPr>
            <w:tcW w:w="397" w:type="dxa"/>
          </w:tcPr>
          <w:p w:rsidR="00FC3268" w:rsidRPr="00FC3268" w:rsidRDefault="00FC3268" w:rsidP="00FC3268">
            <w:pPr>
              <w:autoSpaceDE w:val="0"/>
              <w:autoSpaceDN w:val="0"/>
              <w:spacing w:after="0" w:line="240" w:lineRule="auto"/>
              <w:rPr>
                <w:rFonts w:ascii="Times New Roman" w:eastAsia="Times New Roman" w:hAnsi="Times New Roman" w:cs="Times New Roman"/>
                <w:sz w:val="20"/>
                <w:szCs w:val="20"/>
                <w:lang w:eastAsia="ru-RU"/>
              </w:rPr>
            </w:pPr>
          </w:p>
        </w:tc>
        <w:tc>
          <w:tcPr>
            <w:tcW w:w="680" w:type="dxa"/>
          </w:tcPr>
          <w:p w:rsidR="00FC3268" w:rsidRPr="00FC3268" w:rsidRDefault="00FC3268" w:rsidP="00FC3268">
            <w:pPr>
              <w:tabs>
                <w:tab w:val="left" w:pos="3270"/>
              </w:tabs>
              <w:autoSpaceDE w:val="0"/>
              <w:autoSpaceDN w:val="0"/>
              <w:spacing w:after="0" w:line="240" w:lineRule="auto"/>
              <w:rPr>
                <w:rFonts w:ascii="Times New Roman" w:eastAsia="Times New Roman" w:hAnsi="Times New Roman" w:cs="Times New Roman"/>
                <w:sz w:val="20"/>
                <w:szCs w:val="20"/>
                <w:lang w:eastAsia="ru-RU"/>
              </w:rPr>
            </w:pPr>
          </w:p>
        </w:tc>
        <w:tc>
          <w:tcPr>
            <w:tcW w:w="5965" w:type="dxa"/>
            <w:gridSpan w:val="2"/>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(подпись, фамилия работника кадровой службы)</w:t>
            </w:r>
          </w:p>
        </w:tc>
      </w:tr>
    </w:tbl>
    <w:p w:rsidR="00FC3268" w:rsidRPr="00FC3268" w:rsidRDefault="00FC3268" w:rsidP="00FC3268">
      <w:pPr>
        <w:autoSpaceDE w:val="0"/>
        <w:autoSpaceDN w:val="0"/>
        <w:spacing w:after="0" w:line="240" w:lineRule="auto"/>
        <w:rPr>
          <w:rFonts w:ascii="Times New Roman" w:eastAsia="Times New Roman" w:hAnsi="Times New Roman" w:cs="Times New Roman"/>
          <w:sz w:val="2"/>
          <w:szCs w:val="2"/>
          <w:lang w:eastAsia="ru-RU"/>
        </w:rPr>
      </w:pPr>
    </w:p>
    <w:p w:rsidR="00FC3268" w:rsidRPr="00FC3268" w:rsidRDefault="00FC3268"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p>
    <w:p w:rsidR="00FC3268" w:rsidRPr="00FC3268" w:rsidRDefault="00FC3268"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p>
    <w:p w:rsidR="00FC3268" w:rsidRPr="00FC3268" w:rsidRDefault="00FC3268"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r w:rsidRPr="00FC3268">
        <w:rPr>
          <w:rFonts w:ascii="Times New Roman" w:eastAsia="Times New Roman" w:hAnsi="Times New Roman" w:cs="Times New Roman"/>
          <w:b/>
          <w:bCs/>
          <w:snapToGrid w:val="0"/>
          <w:sz w:val="32"/>
          <w:szCs w:val="20"/>
          <w:lang w:eastAsia="ru-RU"/>
        </w:rPr>
        <w:br w:type="page"/>
      </w:r>
    </w:p>
    <w:p w:rsidR="00FC3268" w:rsidRPr="00FC3268" w:rsidRDefault="00FC3268"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p>
    <w:p w:rsidR="00FC3268" w:rsidRPr="00FC3268" w:rsidRDefault="00FC3268" w:rsidP="00FC3268">
      <w:pPr>
        <w:keepNext/>
        <w:spacing w:after="0" w:line="240" w:lineRule="auto"/>
        <w:jc w:val="center"/>
        <w:outlineLvl w:val="0"/>
        <w:rPr>
          <w:rFonts w:ascii="Times New Roman" w:eastAsia="Times New Roman" w:hAnsi="Times New Roman" w:cs="Times New Roman"/>
          <w:b/>
          <w:bCs/>
          <w:snapToGrid w:val="0"/>
          <w:sz w:val="32"/>
          <w:szCs w:val="20"/>
          <w:lang w:eastAsia="ru-RU"/>
        </w:rPr>
      </w:pPr>
      <w:r w:rsidRPr="00FC3268">
        <w:rPr>
          <w:rFonts w:ascii="Times New Roman" w:eastAsia="Times New Roman" w:hAnsi="Times New Roman" w:cs="Times New Roman"/>
          <w:b/>
          <w:bCs/>
          <w:snapToGrid w:val="0"/>
          <w:sz w:val="32"/>
          <w:szCs w:val="20"/>
          <w:lang w:eastAsia="ru-RU"/>
        </w:rPr>
        <w:t>А Н К Е Т А</w:t>
      </w:r>
    </w:p>
    <w:p w:rsidR="00FC3268" w:rsidRPr="00FC3268" w:rsidRDefault="00FC3268" w:rsidP="00FC3268">
      <w:pPr>
        <w:spacing w:after="0" w:line="240" w:lineRule="auto"/>
        <w:jc w:val="center"/>
        <w:rPr>
          <w:rFonts w:ascii="Times New Roman" w:eastAsia="Times New Roman" w:hAnsi="Times New Roman" w:cs="Times New Roman"/>
          <w:sz w:val="28"/>
          <w:szCs w:val="24"/>
          <w:lang w:eastAsia="ru-RU"/>
        </w:rPr>
      </w:pPr>
      <w:r w:rsidRPr="00FC3268">
        <w:rPr>
          <w:rFonts w:ascii="Times New Roman" w:eastAsia="Times New Roman" w:hAnsi="Times New Roman" w:cs="Times New Roman"/>
          <w:sz w:val="28"/>
          <w:szCs w:val="24"/>
          <w:lang w:eastAsia="ru-RU"/>
        </w:rPr>
        <w:t>(образец)</w:t>
      </w:r>
    </w:p>
    <w:tbl>
      <w:tblPr>
        <w:tblW w:w="0" w:type="auto"/>
        <w:tblInd w:w="8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tblGrid>
      <w:tr w:rsidR="00FC3268" w:rsidRPr="00FC3268" w:rsidTr="00FC3268">
        <w:trPr>
          <w:trHeight w:val="1900"/>
        </w:trPr>
        <w:tc>
          <w:tcPr>
            <w:tcW w:w="198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spacing w:after="0" w:line="240" w:lineRule="auto"/>
              <w:jc w:val="right"/>
              <w:rPr>
                <w:rFonts w:ascii="Times New Roman" w:eastAsia="Times New Roman" w:hAnsi="Times New Roman" w:cs="Times New Roman"/>
                <w:sz w:val="28"/>
                <w:szCs w:val="24"/>
                <w:lang w:eastAsia="ru-RU"/>
              </w:rPr>
            </w:pPr>
          </w:p>
          <w:p w:rsidR="00FC3268" w:rsidRPr="00FC3268" w:rsidRDefault="00FC3268" w:rsidP="00FC3268">
            <w:pPr>
              <w:spacing w:after="0" w:line="240" w:lineRule="auto"/>
              <w:jc w:val="center"/>
              <w:rPr>
                <w:rFonts w:ascii="Times New Roman" w:eastAsia="Times New Roman" w:hAnsi="Times New Roman" w:cs="Times New Roman"/>
                <w:sz w:val="20"/>
                <w:szCs w:val="24"/>
                <w:lang w:eastAsia="ru-RU"/>
              </w:rPr>
            </w:pPr>
          </w:p>
          <w:p w:rsidR="00FC3268" w:rsidRPr="00FC3268" w:rsidRDefault="00FC3268" w:rsidP="00FC3268">
            <w:pPr>
              <w:spacing w:after="0" w:line="240" w:lineRule="auto"/>
              <w:jc w:val="center"/>
              <w:rPr>
                <w:rFonts w:ascii="Times New Roman" w:eastAsia="Times New Roman" w:hAnsi="Times New Roman" w:cs="Times New Roman"/>
                <w:sz w:val="20"/>
                <w:szCs w:val="24"/>
                <w:lang w:eastAsia="ru-RU"/>
              </w:rPr>
            </w:pPr>
          </w:p>
          <w:p w:rsidR="00FC3268" w:rsidRPr="00FC3268" w:rsidRDefault="00FC3268" w:rsidP="00FC3268">
            <w:pPr>
              <w:spacing w:after="0" w:line="240" w:lineRule="auto"/>
              <w:jc w:val="center"/>
              <w:rPr>
                <w:rFonts w:ascii="Times New Roman" w:eastAsia="Times New Roman" w:hAnsi="Times New Roman" w:cs="Times New Roman"/>
                <w:sz w:val="20"/>
                <w:szCs w:val="24"/>
                <w:lang w:eastAsia="ru-RU"/>
              </w:rPr>
            </w:pPr>
            <w:r w:rsidRPr="00FC3268">
              <w:rPr>
                <w:rFonts w:ascii="Times New Roman" w:eastAsia="Times New Roman" w:hAnsi="Times New Roman" w:cs="Times New Roman"/>
                <w:sz w:val="20"/>
                <w:szCs w:val="24"/>
                <w:lang w:eastAsia="ru-RU"/>
              </w:rPr>
              <w:t>Место для</w:t>
            </w:r>
          </w:p>
          <w:p w:rsidR="00FC3268" w:rsidRPr="00FC3268" w:rsidRDefault="00FC3268" w:rsidP="00FC3268">
            <w:pPr>
              <w:spacing w:after="0" w:line="240" w:lineRule="auto"/>
              <w:jc w:val="center"/>
              <w:rPr>
                <w:rFonts w:ascii="Times New Roman" w:eastAsia="Times New Roman" w:hAnsi="Times New Roman" w:cs="Times New Roman"/>
                <w:sz w:val="20"/>
                <w:szCs w:val="24"/>
                <w:lang w:eastAsia="ru-RU"/>
              </w:rPr>
            </w:pPr>
          </w:p>
          <w:p w:rsidR="00FC3268" w:rsidRPr="00FC3268" w:rsidRDefault="00FC3268" w:rsidP="00FC3268">
            <w:pPr>
              <w:spacing w:after="0" w:line="240" w:lineRule="auto"/>
              <w:jc w:val="center"/>
              <w:rPr>
                <w:rFonts w:ascii="Times New Roman" w:eastAsia="Times New Roman" w:hAnsi="Times New Roman" w:cs="Times New Roman"/>
                <w:sz w:val="20"/>
                <w:szCs w:val="24"/>
                <w:lang w:eastAsia="ru-RU"/>
              </w:rPr>
            </w:pPr>
            <w:r w:rsidRPr="00FC3268">
              <w:rPr>
                <w:rFonts w:ascii="Times New Roman" w:eastAsia="Times New Roman" w:hAnsi="Times New Roman" w:cs="Times New Roman"/>
                <w:sz w:val="20"/>
                <w:szCs w:val="24"/>
                <w:lang w:eastAsia="ru-RU"/>
              </w:rPr>
              <w:t>фотографии</w:t>
            </w:r>
          </w:p>
          <w:p w:rsidR="00FC3268" w:rsidRPr="00FC3268" w:rsidRDefault="00FC3268" w:rsidP="00FC3268">
            <w:pPr>
              <w:spacing w:after="0" w:line="240" w:lineRule="auto"/>
              <w:jc w:val="right"/>
              <w:rPr>
                <w:rFonts w:ascii="Times New Roman" w:eastAsia="Times New Roman" w:hAnsi="Times New Roman" w:cs="Times New Roman"/>
                <w:sz w:val="28"/>
                <w:szCs w:val="24"/>
                <w:lang w:eastAsia="ru-RU"/>
              </w:rPr>
            </w:pPr>
          </w:p>
        </w:tc>
      </w:tr>
    </w:tbl>
    <w:p w:rsidR="00FC3268" w:rsidRPr="00FC3268" w:rsidRDefault="00FC3268" w:rsidP="00FC3268">
      <w:pPr>
        <w:numPr>
          <w:ilvl w:val="0"/>
          <w:numId w:val="4"/>
        </w:numPr>
        <w:tabs>
          <w:tab w:val="left" w:pos="540"/>
        </w:tabs>
        <w:spacing w:after="0" w:line="36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Фамилия     </w:t>
      </w:r>
      <w:r w:rsidRPr="00FC3268">
        <w:rPr>
          <w:rFonts w:ascii="Times New Roman" w:eastAsia="Times New Roman" w:hAnsi="Times New Roman" w:cs="Times New Roman"/>
          <w:i/>
          <w:iCs/>
          <w:sz w:val="24"/>
          <w:szCs w:val="24"/>
          <w:u w:val="single"/>
          <w:lang w:eastAsia="ru-RU"/>
        </w:rPr>
        <w:t>Иванова</w:t>
      </w:r>
    </w:p>
    <w:p w:rsidR="00FC3268" w:rsidRPr="00FC3268" w:rsidRDefault="00FC3268" w:rsidP="00FC3268">
      <w:pPr>
        <w:keepNext/>
        <w:tabs>
          <w:tab w:val="left" w:pos="1980"/>
          <w:tab w:val="left" w:pos="2340"/>
        </w:tabs>
        <w:spacing w:after="0" w:line="360" w:lineRule="auto"/>
        <w:jc w:val="both"/>
        <w:outlineLvl w:val="2"/>
        <w:rPr>
          <w:rFonts w:ascii="Times New Roman" w:eastAsia="Times New Roman" w:hAnsi="Times New Roman" w:cs="Times New Roman"/>
          <w:i/>
          <w:iCs/>
          <w:w w:val="110"/>
          <w:sz w:val="26"/>
          <w:szCs w:val="20"/>
          <w:u w:val="single"/>
          <w:lang w:eastAsia="ru-RU"/>
        </w:rPr>
      </w:pPr>
      <w:r w:rsidRPr="00FC3268">
        <w:rPr>
          <w:rFonts w:ascii="Times New Roman" w:eastAsia="Times New Roman" w:hAnsi="Times New Roman" w:cs="Times New Roman"/>
          <w:w w:val="110"/>
          <w:sz w:val="26"/>
          <w:szCs w:val="20"/>
          <w:lang w:eastAsia="ru-RU"/>
        </w:rPr>
        <w:t xml:space="preserve">        Имя           </w:t>
      </w:r>
      <w:r w:rsidRPr="00FC3268">
        <w:rPr>
          <w:rFonts w:ascii="Times New Roman" w:eastAsia="Times New Roman" w:hAnsi="Times New Roman" w:cs="Times New Roman"/>
          <w:i/>
          <w:iCs/>
          <w:w w:val="110"/>
          <w:sz w:val="26"/>
          <w:szCs w:val="20"/>
          <w:u w:val="single"/>
          <w:lang w:eastAsia="ru-RU"/>
        </w:rPr>
        <w:t>Нина</w:t>
      </w:r>
    </w:p>
    <w:p w:rsidR="00FC3268" w:rsidRPr="00FC3268" w:rsidRDefault="00FC3268" w:rsidP="00FC3268">
      <w:pPr>
        <w:keepNext/>
        <w:spacing w:after="0" w:line="360" w:lineRule="auto"/>
        <w:ind w:left="540"/>
        <w:jc w:val="both"/>
        <w:outlineLvl w:val="1"/>
        <w:rPr>
          <w:rFonts w:ascii="Times New Roman" w:eastAsia="Times New Roman" w:hAnsi="Times New Roman" w:cs="Times New Roman"/>
          <w:bCs/>
          <w:i/>
          <w:iCs/>
          <w:snapToGrid w:val="0"/>
          <w:sz w:val="24"/>
          <w:szCs w:val="20"/>
          <w:u w:val="single"/>
          <w:lang w:eastAsia="ru-RU"/>
        </w:rPr>
      </w:pPr>
      <w:r w:rsidRPr="00FC3268">
        <w:rPr>
          <w:rFonts w:ascii="Times New Roman" w:eastAsia="Times New Roman" w:hAnsi="Times New Roman" w:cs="Times New Roman"/>
          <w:bCs/>
          <w:snapToGrid w:val="0"/>
          <w:sz w:val="24"/>
          <w:szCs w:val="20"/>
          <w:lang w:eastAsia="ru-RU"/>
        </w:rPr>
        <w:t xml:space="preserve">Отчество      </w:t>
      </w:r>
      <w:r w:rsidRPr="00FC3268">
        <w:rPr>
          <w:rFonts w:ascii="Times New Roman" w:eastAsia="Times New Roman" w:hAnsi="Times New Roman" w:cs="Times New Roman"/>
          <w:bCs/>
          <w:i/>
          <w:iCs/>
          <w:snapToGrid w:val="0"/>
          <w:sz w:val="24"/>
          <w:szCs w:val="20"/>
          <w:u w:val="single"/>
          <w:lang w:eastAsia="ru-RU"/>
        </w:rPr>
        <w:t>Петровна</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6"/>
        <w:gridCol w:w="6872"/>
      </w:tblGrid>
      <w:tr w:rsidR="00FC3268" w:rsidRPr="00FC3268" w:rsidTr="00FC3268">
        <w:tc>
          <w:tcPr>
            <w:tcW w:w="349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t xml:space="preserve">2. Если изменяли фамилию, имя или отчество, то укажите их, а также когда, где и по какой причине изменяли </w:t>
            </w:r>
          </w:p>
          <w:p w:rsidR="00FC3268" w:rsidRPr="00FC3268" w:rsidRDefault="00FC3268" w:rsidP="00FC3268">
            <w:pPr>
              <w:spacing w:after="0" w:line="240" w:lineRule="auto"/>
              <w:ind w:left="360"/>
              <w:jc w:val="both"/>
              <w:rPr>
                <w:rFonts w:ascii="Times New Roman" w:eastAsia="Times New Roman" w:hAnsi="Times New Roman" w:cs="Times New Roman"/>
                <w:szCs w:val="24"/>
                <w:lang w:eastAsia="ru-RU"/>
              </w:rPr>
            </w:pP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Фамилию, имя и отчество не изменяла;</w:t>
            </w:r>
          </w:p>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 xml:space="preserve">(Фамилия Петрова изменена на Соколову 20.08.1980 отделом </w:t>
            </w:r>
            <w:proofErr w:type="spellStart"/>
            <w:r w:rsidRPr="00FC3268">
              <w:rPr>
                <w:rFonts w:ascii="Times New Roman" w:eastAsia="Times New Roman" w:hAnsi="Times New Roman" w:cs="Times New Roman"/>
                <w:i/>
                <w:iCs/>
                <w:szCs w:val="24"/>
                <w:lang w:eastAsia="ru-RU"/>
              </w:rPr>
              <w:t>ЗАГСа</w:t>
            </w:r>
            <w:proofErr w:type="spellEnd"/>
            <w:r w:rsidRPr="00FC3268">
              <w:rPr>
                <w:rFonts w:ascii="Times New Roman" w:eastAsia="Times New Roman" w:hAnsi="Times New Roman" w:cs="Times New Roman"/>
                <w:i/>
                <w:iCs/>
                <w:szCs w:val="24"/>
                <w:lang w:eastAsia="ru-RU"/>
              </w:rPr>
              <w:t xml:space="preserve"> г. Воронежа в связи с регистрацией брака.</w:t>
            </w:r>
          </w:p>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 xml:space="preserve">Фамилия Соколова изменена на Петрову 05.10. 1982 отделом </w:t>
            </w:r>
            <w:proofErr w:type="spellStart"/>
            <w:r w:rsidRPr="00FC3268">
              <w:rPr>
                <w:rFonts w:ascii="Times New Roman" w:eastAsia="Times New Roman" w:hAnsi="Times New Roman" w:cs="Times New Roman"/>
                <w:i/>
                <w:iCs/>
                <w:szCs w:val="24"/>
                <w:lang w:eastAsia="ru-RU"/>
              </w:rPr>
              <w:t>ЗАГСа</w:t>
            </w:r>
            <w:proofErr w:type="spellEnd"/>
            <w:r w:rsidRPr="00FC3268">
              <w:rPr>
                <w:rFonts w:ascii="Times New Roman" w:eastAsia="Times New Roman" w:hAnsi="Times New Roman" w:cs="Times New Roman"/>
                <w:i/>
                <w:iCs/>
                <w:szCs w:val="24"/>
                <w:lang w:eastAsia="ru-RU"/>
              </w:rPr>
              <w:t xml:space="preserve"> г. Воронежа в связи с расторжением брака. </w:t>
            </w:r>
          </w:p>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 xml:space="preserve">Фамилия Петрова изменена на Иванову 03.12. 1982 отделом </w:t>
            </w:r>
            <w:proofErr w:type="spellStart"/>
            <w:r w:rsidRPr="00FC3268">
              <w:rPr>
                <w:rFonts w:ascii="Times New Roman" w:eastAsia="Times New Roman" w:hAnsi="Times New Roman" w:cs="Times New Roman"/>
                <w:i/>
                <w:iCs/>
                <w:szCs w:val="24"/>
                <w:lang w:eastAsia="ru-RU"/>
              </w:rPr>
              <w:t>ЗАГСа</w:t>
            </w:r>
            <w:proofErr w:type="spellEnd"/>
            <w:r w:rsidRPr="00FC3268">
              <w:rPr>
                <w:rFonts w:ascii="Times New Roman" w:eastAsia="Times New Roman" w:hAnsi="Times New Roman" w:cs="Times New Roman"/>
                <w:i/>
                <w:iCs/>
                <w:szCs w:val="24"/>
                <w:lang w:eastAsia="ru-RU"/>
              </w:rPr>
              <w:t xml:space="preserve"> г. Воронежа в связи с регистрацией брака.</w:t>
            </w:r>
          </w:p>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(Имя и отчество не изменяла).</w:t>
            </w:r>
          </w:p>
        </w:tc>
      </w:tr>
      <w:tr w:rsidR="00FC3268" w:rsidRPr="00FC3268" w:rsidTr="00FC3268">
        <w:tc>
          <w:tcPr>
            <w:tcW w:w="349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t>3. Число, месяц, год и место рождения (село, деревня, город, район, область, край, республика, страна)</w:t>
            </w:r>
          </w:p>
          <w:p w:rsidR="00FC3268" w:rsidRPr="00FC3268" w:rsidRDefault="00FC3268" w:rsidP="00FC3268">
            <w:pPr>
              <w:spacing w:after="0" w:line="240" w:lineRule="auto"/>
              <w:ind w:left="360"/>
              <w:jc w:val="both"/>
              <w:rPr>
                <w:rFonts w:ascii="Times New Roman" w:eastAsia="Times New Roman" w:hAnsi="Times New Roman" w:cs="Times New Roman"/>
                <w:szCs w:val="24"/>
                <w:lang w:eastAsia="ru-RU"/>
              </w:rPr>
            </w:pP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 xml:space="preserve">31 декабря 1960 года, </w:t>
            </w:r>
          </w:p>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proofErr w:type="gramStart"/>
            <w:r w:rsidRPr="00FC3268">
              <w:rPr>
                <w:rFonts w:ascii="Times New Roman" w:eastAsia="Times New Roman" w:hAnsi="Times New Roman" w:cs="Times New Roman"/>
                <w:i/>
                <w:iCs/>
                <w:szCs w:val="24"/>
                <w:lang w:eastAsia="ru-RU"/>
              </w:rPr>
              <w:t>село  Малиновка</w:t>
            </w:r>
            <w:proofErr w:type="gramEnd"/>
            <w:r w:rsidRPr="00FC3268">
              <w:rPr>
                <w:rFonts w:ascii="Times New Roman" w:eastAsia="Times New Roman" w:hAnsi="Times New Roman" w:cs="Times New Roman"/>
                <w:i/>
                <w:iCs/>
                <w:szCs w:val="24"/>
                <w:lang w:eastAsia="ru-RU"/>
              </w:rPr>
              <w:t xml:space="preserve"> Ключевского района Воронежской области   </w:t>
            </w:r>
          </w:p>
        </w:tc>
      </w:tr>
      <w:tr w:rsidR="00FC3268" w:rsidRPr="00FC3268" w:rsidTr="00FC3268">
        <w:tc>
          <w:tcPr>
            <w:tcW w:w="34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t xml:space="preserve">4. </w:t>
            </w:r>
            <w:r w:rsidR="00E86291" w:rsidRPr="00E86291">
              <w:rPr>
                <w:rFonts w:ascii="Times New Roman" w:hAnsi="Times New Roman" w:cs="Times New Roman"/>
                <w:sz w:val="24"/>
                <w:szCs w:val="24"/>
              </w:rPr>
              <w:t>Гражданство (подданство). Если изменяли, то укажите, когда и по какой причине. Если помимо гражданства Российской Федерации имеете также гражданство (подданство) 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 - укажите</w:t>
            </w: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Гражданин Российской Федерации;</w:t>
            </w:r>
          </w:p>
          <w:p w:rsidR="00FC3268" w:rsidRPr="00FC3268" w:rsidRDefault="00FC3268" w:rsidP="00FC3268">
            <w:pPr>
              <w:spacing w:after="0" w:line="240" w:lineRule="auto"/>
              <w:jc w:val="both"/>
              <w:rPr>
                <w:rFonts w:ascii="Times New Roman" w:eastAsia="Times New Roman" w:hAnsi="Times New Roman" w:cs="Times New Roman"/>
                <w:i/>
                <w:iCs/>
                <w:sz w:val="20"/>
                <w:szCs w:val="24"/>
                <w:lang w:eastAsia="ru-RU"/>
              </w:rPr>
            </w:pPr>
            <w:r w:rsidRPr="00FC3268">
              <w:rPr>
                <w:rFonts w:ascii="Times New Roman" w:eastAsia="Times New Roman" w:hAnsi="Times New Roman" w:cs="Times New Roman"/>
                <w:i/>
                <w:iCs/>
                <w:szCs w:val="24"/>
                <w:lang w:eastAsia="ru-RU"/>
              </w:rPr>
              <w:t xml:space="preserve">В 1997 году гражданство Республики Казахстан сменила на Российское гражданство, в связи с переездом на жительство в </w:t>
            </w:r>
            <w:proofErr w:type="gramStart"/>
            <w:r w:rsidRPr="00FC3268">
              <w:rPr>
                <w:rFonts w:ascii="Times New Roman" w:eastAsia="Times New Roman" w:hAnsi="Times New Roman" w:cs="Times New Roman"/>
                <w:i/>
                <w:iCs/>
                <w:szCs w:val="24"/>
                <w:lang w:eastAsia="ru-RU"/>
              </w:rPr>
              <w:t>Россию.</w:t>
            </w:r>
            <w:r w:rsidRPr="00FC3268">
              <w:rPr>
                <w:rFonts w:ascii="Times New Roman" w:eastAsia="Times New Roman" w:hAnsi="Times New Roman" w:cs="Times New Roman"/>
                <w:i/>
                <w:iCs/>
                <w:sz w:val="20"/>
                <w:szCs w:val="24"/>
                <w:lang w:eastAsia="ru-RU"/>
              </w:rPr>
              <w:t xml:space="preserve">  </w:t>
            </w:r>
            <w:proofErr w:type="gramEnd"/>
          </w:p>
        </w:tc>
      </w:tr>
      <w:tr w:rsidR="00FC3268" w:rsidRPr="00FC3268" w:rsidTr="00FC3268">
        <w:tc>
          <w:tcPr>
            <w:tcW w:w="3496" w:type="dxa"/>
            <w:tcBorders>
              <w:top w:val="single" w:sz="4" w:space="0" w:color="auto"/>
              <w:left w:val="single" w:sz="4" w:space="0" w:color="auto"/>
              <w:bottom w:val="nil"/>
              <w:right w:val="single" w:sz="4" w:space="0" w:color="auto"/>
            </w:tcBorders>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t>5. Образование (когда и какие учебные заведения окончили, номера дипломов)</w:t>
            </w:r>
          </w:p>
          <w:p w:rsidR="00FC3268" w:rsidRPr="00FC3268" w:rsidRDefault="00FC3268" w:rsidP="00FC3268">
            <w:pPr>
              <w:spacing w:after="0" w:line="240" w:lineRule="auto"/>
              <w:jc w:val="both"/>
              <w:rPr>
                <w:rFonts w:ascii="Times New Roman" w:eastAsia="Times New Roman" w:hAnsi="Times New Roman" w:cs="Times New Roman"/>
                <w:szCs w:val="24"/>
                <w:lang w:eastAsia="ru-RU"/>
              </w:rPr>
            </w:pPr>
          </w:p>
          <w:p w:rsidR="00FC3268" w:rsidRPr="00FC3268" w:rsidRDefault="00FC3268" w:rsidP="00FC3268">
            <w:pPr>
              <w:spacing w:after="0" w:line="240" w:lineRule="auto"/>
              <w:jc w:val="both"/>
              <w:rPr>
                <w:rFonts w:ascii="Times New Roman" w:eastAsia="Times New Roman" w:hAnsi="Times New Roman" w:cs="Times New Roman"/>
                <w:szCs w:val="24"/>
                <w:lang w:eastAsia="ru-RU"/>
              </w:rPr>
            </w:pP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Высшее:</w:t>
            </w:r>
          </w:p>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 xml:space="preserve"> 1. 1981 г. - Челябинский политехнический институт, диплом серии АВ № 109486;</w:t>
            </w:r>
          </w:p>
          <w:p w:rsidR="00FC3268" w:rsidRPr="00FC3268" w:rsidRDefault="00FC3268" w:rsidP="00FC3268">
            <w:pPr>
              <w:spacing w:after="0" w:line="240" w:lineRule="auto"/>
              <w:jc w:val="both"/>
              <w:rPr>
                <w:rFonts w:ascii="Times New Roman" w:eastAsia="Times New Roman" w:hAnsi="Times New Roman" w:cs="Times New Roman"/>
                <w:i/>
                <w:iCs/>
                <w:sz w:val="20"/>
                <w:szCs w:val="24"/>
                <w:lang w:eastAsia="ru-RU"/>
              </w:rPr>
            </w:pPr>
            <w:r w:rsidRPr="00FC3268">
              <w:rPr>
                <w:rFonts w:ascii="Times New Roman" w:eastAsia="Times New Roman" w:hAnsi="Times New Roman" w:cs="Times New Roman"/>
                <w:i/>
                <w:iCs/>
                <w:szCs w:val="24"/>
                <w:lang w:eastAsia="ru-RU"/>
              </w:rPr>
              <w:t xml:space="preserve">2)  2001 г. - Челябинский государственный университет, диплом серии </w:t>
            </w:r>
            <w:proofErr w:type="gramStart"/>
            <w:r w:rsidRPr="00FC3268">
              <w:rPr>
                <w:rFonts w:ascii="Times New Roman" w:eastAsia="Times New Roman" w:hAnsi="Times New Roman" w:cs="Times New Roman"/>
                <w:i/>
                <w:iCs/>
                <w:szCs w:val="24"/>
                <w:lang w:eastAsia="ru-RU"/>
              </w:rPr>
              <w:t>ВН  №</w:t>
            </w:r>
            <w:proofErr w:type="gramEnd"/>
            <w:r w:rsidRPr="00FC3268">
              <w:rPr>
                <w:rFonts w:ascii="Times New Roman" w:eastAsia="Times New Roman" w:hAnsi="Times New Roman" w:cs="Times New Roman"/>
                <w:i/>
                <w:iCs/>
                <w:szCs w:val="24"/>
                <w:lang w:eastAsia="ru-RU"/>
              </w:rPr>
              <w:t xml:space="preserve"> 106829</w:t>
            </w:r>
          </w:p>
        </w:tc>
      </w:tr>
      <w:tr w:rsidR="00FC3268" w:rsidRPr="00FC3268" w:rsidTr="00FC3268">
        <w:tc>
          <w:tcPr>
            <w:tcW w:w="3496" w:type="dxa"/>
            <w:tcBorders>
              <w:top w:val="nil"/>
              <w:left w:val="single" w:sz="4" w:space="0" w:color="auto"/>
              <w:bottom w:val="nil"/>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r w:rsidRPr="00FC3268">
              <w:rPr>
                <w:rFonts w:ascii="Times New Roman" w:eastAsia="Times New Roman" w:hAnsi="Times New Roman" w:cs="Times New Roman"/>
                <w:szCs w:val="25"/>
                <w:lang w:eastAsia="ru-RU"/>
              </w:rPr>
              <w:t>Направление подготовки или специальность по диплому</w:t>
            </w:r>
          </w:p>
          <w:p w:rsidR="00FC3268" w:rsidRPr="00FC3268" w:rsidRDefault="00FC3268" w:rsidP="00FC3268">
            <w:pPr>
              <w:spacing w:after="0" w:line="240" w:lineRule="auto"/>
              <w:jc w:val="both"/>
              <w:rPr>
                <w:rFonts w:ascii="Times New Roman" w:eastAsia="Times New Roman" w:hAnsi="Times New Roman" w:cs="Times New Roman"/>
                <w:szCs w:val="24"/>
                <w:lang w:eastAsia="ru-RU"/>
              </w:rPr>
            </w:pPr>
          </w:p>
          <w:p w:rsidR="00FC3268" w:rsidRPr="00FC3268" w:rsidRDefault="00FC3268" w:rsidP="00FC3268">
            <w:pPr>
              <w:spacing w:after="0" w:line="240" w:lineRule="auto"/>
              <w:jc w:val="both"/>
              <w:rPr>
                <w:rFonts w:ascii="Times New Roman" w:eastAsia="Times New Roman" w:hAnsi="Times New Roman" w:cs="Times New Roman"/>
                <w:szCs w:val="24"/>
                <w:lang w:eastAsia="ru-RU"/>
              </w:rPr>
            </w:pP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1) приборостроение;</w:t>
            </w:r>
          </w:p>
          <w:p w:rsidR="00FC3268" w:rsidRPr="00FC3268" w:rsidRDefault="00FC3268" w:rsidP="00FC3268">
            <w:pPr>
              <w:spacing w:after="0" w:line="240" w:lineRule="auto"/>
              <w:jc w:val="both"/>
              <w:rPr>
                <w:rFonts w:ascii="Times New Roman" w:eastAsia="Times New Roman" w:hAnsi="Times New Roman" w:cs="Times New Roman"/>
                <w:i/>
                <w:iCs/>
                <w:sz w:val="20"/>
                <w:szCs w:val="24"/>
                <w:lang w:eastAsia="ru-RU"/>
              </w:rPr>
            </w:pPr>
            <w:r w:rsidRPr="00FC3268">
              <w:rPr>
                <w:rFonts w:ascii="Times New Roman" w:eastAsia="Times New Roman" w:hAnsi="Times New Roman" w:cs="Times New Roman"/>
                <w:i/>
                <w:iCs/>
                <w:szCs w:val="24"/>
                <w:lang w:eastAsia="ru-RU"/>
              </w:rPr>
              <w:t>2) юриспруденция</w:t>
            </w:r>
          </w:p>
        </w:tc>
      </w:tr>
      <w:tr w:rsidR="00FC3268" w:rsidRPr="00FC3268" w:rsidTr="00FC3268">
        <w:tc>
          <w:tcPr>
            <w:tcW w:w="3496" w:type="dxa"/>
            <w:tcBorders>
              <w:top w:val="nil"/>
              <w:left w:val="single" w:sz="4" w:space="0" w:color="auto"/>
              <w:bottom w:val="single" w:sz="4" w:space="0" w:color="auto"/>
              <w:right w:val="single" w:sz="4" w:space="0" w:color="auto"/>
            </w:tcBorders>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t>Квалификация по диплому</w:t>
            </w:r>
          </w:p>
          <w:p w:rsidR="00FC3268" w:rsidRPr="00FC3268" w:rsidRDefault="00FC3268" w:rsidP="00FC3268">
            <w:pPr>
              <w:spacing w:after="0" w:line="360" w:lineRule="auto"/>
              <w:jc w:val="both"/>
              <w:rPr>
                <w:rFonts w:ascii="Times New Roman" w:eastAsia="Times New Roman" w:hAnsi="Times New Roman" w:cs="Times New Roman"/>
                <w:szCs w:val="24"/>
                <w:lang w:eastAsia="ru-RU"/>
              </w:rPr>
            </w:pP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1) инженер;</w:t>
            </w:r>
          </w:p>
          <w:p w:rsidR="00FC3268" w:rsidRPr="00FC3268" w:rsidRDefault="00FC3268" w:rsidP="00FC3268">
            <w:pPr>
              <w:spacing w:after="0" w:line="240" w:lineRule="auto"/>
              <w:jc w:val="both"/>
              <w:rPr>
                <w:rFonts w:ascii="Times New Roman" w:eastAsia="Times New Roman" w:hAnsi="Times New Roman" w:cs="Times New Roman"/>
                <w:i/>
                <w:iCs/>
                <w:sz w:val="20"/>
                <w:szCs w:val="24"/>
                <w:lang w:eastAsia="ru-RU"/>
              </w:rPr>
            </w:pPr>
            <w:r w:rsidRPr="00FC3268">
              <w:rPr>
                <w:rFonts w:ascii="Times New Roman" w:eastAsia="Times New Roman" w:hAnsi="Times New Roman" w:cs="Times New Roman"/>
                <w:i/>
                <w:iCs/>
                <w:szCs w:val="24"/>
                <w:lang w:eastAsia="ru-RU"/>
              </w:rPr>
              <w:t>2) юрист</w:t>
            </w:r>
          </w:p>
        </w:tc>
      </w:tr>
      <w:tr w:rsidR="00FC3268" w:rsidRPr="00FC3268" w:rsidTr="00FC3268">
        <w:tc>
          <w:tcPr>
            <w:tcW w:w="3496" w:type="dxa"/>
            <w:tcBorders>
              <w:top w:val="single" w:sz="4" w:space="0" w:color="auto"/>
              <w:left w:val="single" w:sz="4" w:space="0" w:color="auto"/>
              <w:bottom w:val="nil"/>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lastRenderedPageBreak/>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36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Послевузовского образования не имею;</w:t>
            </w:r>
          </w:p>
          <w:p w:rsidR="00FC3268" w:rsidRPr="00FC3268" w:rsidRDefault="00FC3268" w:rsidP="00FC3268">
            <w:pPr>
              <w:spacing w:after="0" w:line="240" w:lineRule="auto"/>
              <w:jc w:val="both"/>
              <w:rPr>
                <w:rFonts w:ascii="Times New Roman" w:eastAsia="Times New Roman" w:hAnsi="Times New Roman" w:cs="Times New Roman"/>
                <w:i/>
                <w:iCs/>
                <w:sz w:val="20"/>
                <w:szCs w:val="24"/>
                <w:lang w:eastAsia="ru-RU"/>
              </w:rPr>
            </w:pPr>
            <w:r w:rsidRPr="00FC3268">
              <w:rPr>
                <w:rFonts w:ascii="Times New Roman" w:eastAsia="Times New Roman" w:hAnsi="Times New Roman" w:cs="Times New Roman"/>
                <w:i/>
                <w:iCs/>
                <w:szCs w:val="24"/>
                <w:lang w:eastAsia="ru-RU"/>
              </w:rPr>
              <w:t>(Окончила аспирантуру в 2004 году в Челябинском государственном университете)</w:t>
            </w:r>
          </w:p>
        </w:tc>
      </w:tr>
      <w:tr w:rsidR="00FC3268" w:rsidRPr="00FC3268" w:rsidTr="00FC3268">
        <w:tc>
          <w:tcPr>
            <w:tcW w:w="3496" w:type="dxa"/>
            <w:tcBorders>
              <w:top w:val="nil"/>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t>Ученая степень, ученое звание (когда присвоены, номера дипломов, аттестатов)</w:t>
            </w: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Ученой степени, ученого звания не имею;</w:t>
            </w:r>
          </w:p>
          <w:p w:rsidR="00FC3268" w:rsidRPr="00FC3268" w:rsidRDefault="00FC3268" w:rsidP="00FC3268">
            <w:pPr>
              <w:spacing w:after="0" w:line="240" w:lineRule="auto"/>
              <w:jc w:val="both"/>
              <w:rPr>
                <w:rFonts w:ascii="Times New Roman" w:eastAsia="Times New Roman" w:hAnsi="Times New Roman" w:cs="Times New Roman"/>
                <w:i/>
                <w:iCs/>
                <w:sz w:val="20"/>
                <w:szCs w:val="24"/>
                <w:lang w:eastAsia="ru-RU"/>
              </w:rPr>
            </w:pPr>
            <w:r w:rsidRPr="00FC3268">
              <w:rPr>
                <w:rFonts w:ascii="Times New Roman" w:eastAsia="Times New Roman" w:hAnsi="Times New Roman" w:cs="Times New Roman"/>
                <w:i/>
                <w:iCs/>
                <w:szCs w:val="24"/>
                <w:lang w:eastAsia="ru-RU"/>
              </w:rPr>
              <w:t>(Имею ученую степень кандидата юридических наук, ученое звание доцент)</w:t>
            </w:r>
            <w:r w:rsidRPr="00FC3268">
              <w:rPr>
                <w:rFonts w:ascii="Times New Roman" w:eastAsia="Times New Roman" w:hAnsi="Times New Roman" w:cs="Times New Roman"/>
                <w:i/>
                <w:iCs/>
                <w:sz w:val="20"/>
                <w:szCs w:val="24"/>
                <w:lang w:eastAsia="ru-RU"/>
              </w:rPr>
              <w:t xml:space="preserve"> </w:t>
            </w:r>
          </w:p>
        </w:tc>
      </w:tr>
      <w:tr w:rsidR="00FC3268" w:rsidRPr="00FC3268" w:rsidTr="00FC3268">
        <w:tc>
          <w:tcPr>
            <w:tcW w:w="34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6872"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Владею английским языком: читаю и могу объясняться. Языками народов Российской Федерации не владею;</w:t>
            </w:r>
          </w:p>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(Иностранными языками не владею. Свободно владею казахским языком)</w:t>
            </w:r>
          </w:p>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p>
          <w:p w:rsidR="00FC3268" w:rsidRPr="00FC3268" w:rsidRDefault="00FC3268" w:rsidP="00FC3268">
            <w:pPr>
              <w:spacing w:after="0" w:line="240" w:lineRule="auto"/>
              <w:jc w:val="both"/>
              <w:rPr>
                <w:rFonts w:ascii="Times New Roman" w:eastAsia="Times New Roman" w:hAnsi="Times New Roman" w:cs="Times New Roman"/>
                <w:i/>
                <w:iCs/>
                <w:sz w:val="20"/>
                <w:szCs w:val="24"/>
                <w:lang w:eastAsia="ru-RU"/>
              </w:rPr>
            </w:pPr>
          </w:p>
        </w:tc>
      </w:tr>
      <w:tr w:rsidR="00FC3268" w:rsidRPr="00FC3268" w:rsidTr="00FC3268">
        <w:tc>
          <w:tcPr>
            <w:tcW w:w="34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 xml:space="preserve">Советник государственной гражданской службы Российской Федерации 1 класса (приказ Федеральной налоговой службы от </w:t>
            </w:r>
            <w:proofErr w:type="gramStart"/>
            <w:r w:rsidRPr="00FC3268">
              <w:rPr>
                <w:rFonts w:ascii="Times New Roman" w:eastAsia="Times New Roman" w:hAnsi="Times New Roman" w:cs="Times New Roman"/>
                <w:i/>
                <w:iCs/>
                <w:szCs w:val="24"/>
                <w:lang w:eastAsia="ru-RU"/>
              </w:rPr>
              <w:t>01.09.2005  №</w:t>
            </w:r>
            <w:proofErr w:type="gramEnd"/>
            <w:r w:rsidRPr="00FC3268">
              <w:rPr>
                <w:rFonts w:ascii="Times New Roman" w:eastAsia="Times New Roman" w:hAnsi="Times New Roman" w:cs="Times New Roman"/>
                <w:i/>
                <w:iCs/>
                <w:szCs w:val="24"/>
                <w:lang w:eastAsia="ru-RU"/>
              </w:rPr>
              <w:t xml:space="preserve"> САЭ-3-15/89;</w:t>
            </w:r>
          </w:p>
          <w:p w:rsidR="00FC3268" w:rsidRPr="00FC3268" w:rsidRDefault="00FC3268" w:rsidP="00FC3268">
            <w:pPr>
              <w:spacing w:after="0" w:line="240" w:lineRule="auto"/>
              <w:jc w:val="both"/>
              <w:rPr>
                <w:rFonts w:ascii="Times New Roman" w:eastAsia="Times New Roman" w:hAnsi="Times New Roman" w:cs="Times New Roman"/>
                <w:i/>
                <w:iCs/>
                <w:sz w:val="20"/>
                <w:szCs w:val="24"/>
                <w:lang w:eastAsia="ru-RU"/>
              </w:rPr>
            </w:pPr>
            <w:r w:rsidRPr="00FC3268">
              <w:rPr>
                <w:rFonts w:ascii="Times New Roman" w:eastAsia="Times New Roman" w:hAnsi="Times New Roman" w:cs="Times New Roman"/>
                <w:i/>
                <w:iCs/>
                <w:szCs w:val="24"/>
                <w:lang w:eastAsia="ru-RU"/>
              </w:rPr>
              <w:t>(Не имею)</w:t>
            </w:r>
          </w:p>
        </w:tc>
      </w:tr>
      <w:tr w:rsidR="00FC3268" w:rsidRPr="00FC3268" w:rsidTr="00FC3268">
        <w:tc>
          <w:tcPr>
            <w:tcW w:w="34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t>9. Были ли Вы судимы (когда и за что)</w:t>
            </w: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keepNext/>
              <w:spacing w:after="0" w:line="240" w:lineRule="auto"/>
              <w:jc w:val="both"/>
              <w:outlineLvl w:val="3"/>
              <w:rPr>
                <w:rFonts w:ascii="Times New Roman" w:eastAsia="Times New Roman" w:hAnsi="Times New Roman" w:cs="Times New Roman"/>
                <w:bCs/>
                <w:i/>
                <w:iCs/>
                <w:szCs w:val="20"/>
                <w:lang w:eastAsia="ru-RU"/>
              </w:rPr>
            </w:pPr>
            <w:r w:rsidRPr="00FC3268">
              <w:rPr>
                <w:rFonts w:ascii="Times New Roman" w:eastAsia="Times New Roman" w:hAnsi="Times New Roman" w:cs="Times New Roman"/>
                <w:bCs/>
                <w:i/>
                <w:iCs/>
                <w:szCs w:val="20"/>
                <w:lang w:eastAsia="ru-RU"/>
              </w:rPr>
              <w:t>Судима не была</w:t>
            </w:r>
          </w:p>
        </w:tc>
      </w:tr>
      <w:tr w:rsidR="00FC3268" w:rsidRPr="00FC3268" w:rsidTr="00FC3268">
        <w:tc>
          <w:tcPr>
            <w:tcW w:w="34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szCs w:val="24"/>
                <w:lang w:eastAsia="ru-RU"/>
              </w:rPr>
            </w:pPr>
            <w:r w:rsidRPr="00FC3268">
              <w:rPr>
                <w:rFonts w:ascii="Times New Roman" w:eastAsia="Times New Roman" w:hAnsi="Times New Roman" w:cs="Times New Roman"/>
                <w:szCs w:val="24"/>
                <w:lang w:eastAsia="ru-RU"/>
              </w:rPr>
              <w:t>10. Допуск к государственной тайне, оформленный за период работы, службы, учебы, его форма, номер и дата (если имеется)</w:t>
            </w:r>
          </w:p>
        </w:tc>
        <w:tc>
          <w:tcPr>
            <w:tcW w:w="6872"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Допуска к государственной тайне не имею;</w:t>
            </w:r>
          </w:p>
          <w:p w:rsidR="00FC3268" w:rsidRPr="00FC3268" w:rsidRDefault="00FC3268" w:rsidP="00FC3268">
            <w:pPr>
              <w:spacing w:after="0" w:line="240" w:lineRule="auto"/>
              <w:jc w:val="both"/>
              <w:rPr>
                <w:rFonts w:ascii="Times New Roman" w:eastAsia="Times New Roman" w:hAnsi="Times New Roman" w:cs="Times New Roman"/>
                <w:i/>
                <w:iCs/>
                <w:szCs w:val="24"/>
                <w:lang w:eastAsia="ru-RU"/>
              </w:rPr>
            </w:pPr>
            <w:r w:rsidRPr="00FC3268">
              <w:rPr>
                <w:rFonts w:ascii="Times New Roman" w:eastAsia="Times New Roman" w:hAnsi="Times New Roman" w:cs="Times New Roman"/>
                <w:i/>
                <w:iCs/>
                <w:szCs w:val="24"/>
                <w:lang w:eastAsia="ru-RU"/>
              </w:rPr>
              <w:t xml:space="preserve">(Имела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r w:rsidRPr="00FC3268">
        <w:rPr>
          <w:rFonts w:ascii="Times New Roman" w:eastAsia="Times New Roman" w:hAnsi="Times New Roman" w:cs="Times New Roman"/>
          <w:szCs w:val="25"/>
          <w:lang w:eastAsia="ru-RU"/>
        </w:rPr>
        <w:t>11. Выполняемая работа с начала трудовой деятельности (включая учебу в высших и средних</w:t>
      </w: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r w:rsidRPr="00FC3268">
        <w:rPr>
          <w:rFonts w:ascii="Times New Roman" w:eastAsia="Times New Roman" w:hAnsi="Times New Roman" w:cs="Times New Roman"/>
          <w:szCs w:val="25"/>
          <w:lang w:eastAsia="ru-RU"/>
        </w:rPr>
        <w:t>специальных учебных заведениях, военную службу, работу по совместительству, предпринимательскую деятельность и т.п.).</w:t>
      </w: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r w:rsidRPr="00FC3268">
        <w:rPr>
          <w:rFonts w:ascii="Times New Roman" w:eastAsia="Times New Roman" w:hAnsi="Times New Roman" w:cs="Times New Roman"/>
          <w:szCs w:val="25"/>
          <w:lang w:eastAsia="ru-RU"/>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7"/>
        <w:gridCol w:w="1116"/>
        <w:gridCol w:w="4896"/>
        <w:gridCol w:w="3239"/>
      </w:tblGrid>
      <w:tr w:rsidR="00FC3268" w:rsidRPr="00FC3268" w:rsidTr="00E86291">
        <w:trPr>
          <w:cantSplit/>
        </w:trPr>
        <w:tc>
          <w:tcPr>
            <w:tcW w:w="2233" w:type="dxa"/>
            <w:gridSpan w:val="2"/>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center"/>
              <w:rPr>
                <w:rFonts w:ascii="Times New Roman" w:eastAsia="Times New Roman" w:hAnsi="Times New Roman" w:cs="Times New Roman"/>
                <w:sz w:val="20"/>
                <w:szCs w:val="25"/>
                <w:lang w:eastAsia="ru-RU"/>
              </w:rPr>
            </w:pPr>
            <w:r w:rsidRPr="00FC3268">
              <w:rPr>
                <w:rFonts w:ascii="Times New Roman" w:eastAsia="Times New Roman" w:hAnsi="Times New Roman" w:cs="Times New Roman"/>
                <w:sz w:val="20"/>
                <w:szCs w:val="25"/>
                <w:lang w:eastAsia="ru-RU"/>
              </w:rPr>
              <w:t>Месяц и год</w:t>
            </w:r>
          </w:p>
        </w:tc>
        <w:tc>
          <w:tcPr>
            <w:tcW w:w="4896"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center"/>
              <w:rPr>
                <w:rFonts w:ascii="Times New Roman" w:eastAsia="Times New Roman" w:hAnsi="Times New Roman" w:cs="Times New Roman"/>
                <w:sz w:val="20"/>
                <w:szCs w:val="25"/>
                <w:lang w:eastAsia="ru-RU"/>
              </w:rPr>
            </w:pPr>
            <w:r w:rsidRPr="00FC3268">
              <w:rPr>
                <w:rFonts w:ascii="Times New Roman" w:eastAsia="Times New Roman" w:hAnsi="Times New Roman" w:cs="Times New Roman"/>
                <w:sz w:val="20"/>
                <w:szCs w:val="25"/>
                <w:lang w:eastAsia="ru-RU"/>
              </w:rPr>
              <w:t>Должность с указанием организации</w:t>
            </w:r>
          </w:p>
        </w:tc>
        <w:tc>
          <w:tcPr>
            <w:tcW w:w="3239"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center"/>
              <w:rPr>
                <w:rFonts w:ascii="Times New Roman" w:eastAsia="Times New Roman" w:hAnsi="Times New Roman" w:cs="Times New Roman"/>
                <w:sz w:val="20"/>
                <w:szCs w:val="25"/>
                <w:lang w:eastAsia="ru-RU"/>
              </w:rPr>
            </w:pPr>
            <w:r w:rsidRPr="00FC3268">
              <w:rPr>
                <w:rFonts w:ascii="Times New Roman" w:eastAsia="Times New Roman" w:hAnsi="Times New Roman" w:cs="Times New Roman"/>
                <w:sz w:val="20"/>
                <w:szCs w:val="25"/>
                <w:lang w:eastAsia="ru-RU"/>
              </w:rPr>
              <w:t xml:space="preserve">Адрес организации (в </w:t>
            </w:r>
            <w:proofErr w:type="spellStart"/>
            <w:r w:rsidRPr="00FC3268">
              <w:rPr>
                <w:rFonts w:ascii="Times New Roman" w:eastAsia="Times New Roman" w:hAnsi="Times New Roman" w:cs="Times New Roman"/>
                <w:sz w:val="20"/>
                <w:szCs w:val="25"/>
                <w:lang w:eastAsia="ru-RU"/>
              </w:rPr>
              <w:t>т.ч</w:t>
            </w:r>
            <w:proofErr w:type="spellEnd"/>
            <w:r w:rsidRPr="00FC3268">
              <w:rPr>
                <w:rFonts w:ascii="Times New Roman" w:eastAsia="Times New Roman" w:hAnsi="Times New Roman" w:cs="Times New Roman"/>
                <w:sz w:val="20"/>
                <w:szCs w:val="25"/>
                <w:lang w:eastAsia="ru-RU"/>
              </w:rPr>
              <w:t>. за границей)</w:t>
            </w:r>
          </w:p>
        </w:tc>
      </w:tr>
      <w:tr w:rsidR="00FC3268" w:rsidRPr="00FC3268" w:rsidTr="00E86291">
        <w:trPr>
          <w:cantSplit/>
        </w:trPr>
        <w:tc>
          <w:tcPr>
            <w:tcW w:w="111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center"/>
              <w:rPr>
                <w:rFonts w:ascii="Times New Roman" w:eastAsia="Times New Roman" w:hAnsi="Times New Roman" w:cs="Times New Roman"/>
                <w:sz w:val="18"/>
                <w:szCs w:val="25"/>
                <w:lang w:eastAsia="ru-RU"/>
              </w:rPr>
            </w:pPr>
            <w:r w:rsidRPr="00FC3268">
              <w:rPr>
                <w:rFonts w:ascii="Times New Roman" w:eastAsia="Times New Roman" w:hAnsi="Times New Roman" w:cs="Times New Roman"/>
                <w:sz w:val="18"/>
                <w:szCs w:val="25"/>
                <w:lang w:eastAsia="ru-RU"/>
              </w:rPr>
              <w:t>Поступления</w:t>
            </w:r>
          </w:p>
        </w:tc>
        <w:tc>
          <w:tcPr>
            <w:tcW w:w="11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center"/>
              <w:rPr>
                <w:rFonts w:ascii="Times New Roman" w:eastAsia="Times New Roman" w:hAnsi="Times New Roman" w:cs="Times New Roman"/>
                <w:sz w:val="18"/>
                <w:szCs w:val="25"/>
                <w:lang w:eastAsia="ru-RU"/>
              </w:rPr>
            </w:pPr>
            <w:r w:rsidRPr="00FC3268">
              <w:rPr>
                <w:rFonts w:ascii="Times New Roman" w:eastAsia="Times New Roman" w:hAnsi="Times New Roman" w:cs="Times New Roman"/>
                <w:sz w:val="18"/>
                <w:szCs w:val="25"/>
                <w:lang w:eastAsia="ru-RU"/>
              </w:rPr>
              <w:t>ухода</w:t>
            </w:r>
          </w:p>
        </w:tc>
        <w:tc>
          <w:tcPr>
            <w:tcW w:w="4896"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sz w:val="20"/>
                <w:szCs w:val="25"/>
                <w:lang w:eastAsia="ru-RU"/>
              </w:rPr>
            </w:pPr>
          </w:p>
        </w:tc>
        <w:tc>
          <w:tcPr>
            <w:tcW w:w="3239"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sz w:val="20"/>
                <w:szCs w:val="25"/>
                <w:lang w:eastAsia="ru-RU"/>
              </w:rPr>
            </w:pPr>
          </w:p>
        </w:tc>
      </w:tr>
      <w:tr w:rsidR="00FC3268" w:rsidRPr="00FC3268" w:rsidTr="00E86291">
        <w:tc>
          <w:tcPr>
            <w:tcW w:w="111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09.1981</w:t>
            </w:r>
          </w:p>
        </w:tc>
        <w:tc>
          <w:tcPr>
            <w:tcW w:w="11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07.1992</w:t>
            </w:r>
          </w:p>
        </w:tc>
        <w:tc>
          <w:tcPr>
            <w:tcW w:w="48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 xml:space="preserve">Инженер научно-исследовательского комплекса </w:t>
            </w:r>
          </w:p>
        </w:tc>
        <w:tc>
          <w:tcPr>
            <w:tcW w:w="3239"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u w:val="single"/>
                <w:lang w:eastAsia="ru-RU"/>
              </w:rPr>
              <w:t xml:space="preserve">Челябинская </w:t>
            </w:r>
            <w:r w:rsidRPr="00FC3268">
              <w:rPr>
                <w:rFonts w:ascii="Times New Roman" w:eastAsia="Times New Roman" w:hAnsi="Times New Roman" w:cs="Times New Roman"/>
                <w:i/>
                <w:iCs/>
                <w:szCs w:val="25"/>
                <w:lang w:eastAsia="ru-RU"/>
              </w:rPr>
              <w:t>область,</w:t>
            </w:r>
          </w:p>
        </w:tc>
      </w:tr>
      <w:tr w:rsidR="00FC3268" w:rsidRPr="00FC3268" w:rsidTr="00E86291">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научно-исследовательского института</w:t>
            </w:r>
          </w:p>
        </w:tc>
        <w:tc>
          <w:tcPr>
            <w:tcW w:w="3239"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 xml:space="preserve">г. </w:t>
            </w:r>
            <w:proofErr w:type="spellStart"/>
            <w:r w:rsidRPr="00FC3268">
              <w:rPr>
                <w:rFonts w:ascii="Times New Roman" w:eastAsia="Times New Roman" w:hAnsi="Times New Roman" w:cs="Times New Roman"/>
                <w:i/>
                <w:iCs/>
                <w:szCs w:val="25"/>
                <w:lang w:eastAsia="ru-RU"/>
              </w:rPr>
              <w:t>Энск</w:t>
            </w:r>
            <w:proofErr w:type="spellEnd"/>
            <w:r w:rsidRPr="00FC3268">
              <w:rPr>
                <w:rFonts w:ascii="Times New Roman" w:eastAsia="Times New Roman" w:hAnsi="Times New Roman" w:cs="Times New Roman"/>
                <w:i/>
                <w:iCs/>
                <w:szCs w:val="25"/>
                <w:lang w:eastAsia="ru-RU"/>
              </w:rPr>
              <w:t>, ул. Ленина, 1</w:t>
            </w:r>
          </w:p>
        </w:tc>
      </w:tr>
      <w:tr w:rsidR="00FC3268" w:rsidRPr="00FC3268" w:rsidTr="00E86291">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приборостроения</w:t>
            </w:r>
          </w:p>
        </w:tc>
        <w:tc>
          <w:tcPr>
            <w:tcW w:w="323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r>
      <w:tr w:rsidR="00FC3268" w:rsidRPr="00FC3268" w:rsidTr="00E86291">
        <w:tc>
          <w:tcPr>
            <w:tcW w:w="111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07.1992</w:t>
            </w:r>
          </w:p>
        </w:tc>
        <w:tc>
          <w:tcPr>
            <w:tcW w:w="11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05.1997</w:t>
            </w:r>
          </w:p>
        </w:tc>
        <w:tc>
          <w:tcPr>
            <w:tcW w:w="48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Инженер-конструктор станкостроительного</w:t>
            </w:r>
          </w:p>
        </w:tc>
        <w:tc>
          <w:tcPr>
            <w:tcW w:w="3239"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Казахская ССР,</w:t>
            </w:r>
          </w:p>
        </w:tc>
      </w:tr>
      <w:tr w:rsidR="00FC3268" w:rsidRPr="00FC3268" w:rsidTr="00E86291">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завода г. Алма-Ата Казахской ССР</w:t>
            </w:r>
          </w:p>
        </w:tc>
        <w:tc>
          <w:tcPr>
            <w:tcW w:w="3239"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г. Алма-Ата</w:t>
            </w:r>
          </w:p>
        </w:tc>
      </w:tr>
      <w:tr w:rsidR="00FC3268" w:rsidRPr="00FC3268" w:rsidTr="00E86291">
        <w:trPr>
          <w:cantSplit/>
        </w:trPr>
        <w:tc>
          <w:tcPr>
            <w:tcW w:w="111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01.1998</w:t>
            </w:r>
          </w:p>
        </w:tc>
        <w:tc>
          <w:tcPr>
            <w:tcW w:w="11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09.1999</w:t>
            </w:r>
          </w:p>
        </w:tc>
        <w:tc>
          <w:tcPr>
            <w:tcW w:w="4896"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i/>
                <w:iCs/>
                <w:szCs w:val="25"/>
                <w:u w:val="single"/>
                <w:lang w:eastAsia="ru-RU"/>
              </w:rPr>
              <w:t xml:space="preserve">Государственный налоговый инспектор </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u w:val="single"/>
                <w:lang w:eastAsia="ru-RU"/>
              </w:rPr>
              <w:t>Государственная налоговая инспекция по</w:t>
            </w:r>
            <w:r w:rsidRPr="00FC3268">
              <w:rPr>
                <w:rFonts w:ascii="Times New Roman" w:eastAsia="Times New Roman" w:hAnsi="Times New Roman" w:cs="Times New Roman"/>
                <w:i/>
                <w:iCs/>
                <w:szCs w:val="25"/>
                <w:lang w:eastAsia="ru-RU"/>
              </w:rPr>
              <w:t xml:space="preserve"> Еланскому району Челябинской области</w:t>
            </w:r>
          </w:p>
        </w:tc>
        <w:tc>
          <w:tcPr>
            <w:tcW w:w="3239"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u w:val="single"/>
                <w:lang w:eastAsia="ru-RU"/>
              </w:rPr>
              <w:t>Челябинская область</w:t>
            </w:r>
            <w:r w:rsidRPr="00FC3268">
              <w:rPr>
                <w:rFonts w:ascii="Times New Roman" w:eastAsia="Times New Roman" w:hAnsi="Times New Roman" w:cs="Times New Roman"/>
                <w:i/>
                <w:iCs/>
                <w:szCs w:val="25"/>
                <w:lang w:eastAsia="ru-RU"/>
              </w:rPr>
              <w:t>,</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i/>
                <w:iCs/>
                <w:szCs w:val="25"/>
                <w:u w:val="single"/>
                <w:lang w:eastAsia="ru-RU"/>
              </w:rPr>
              <w:t>Еланский район,</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ул. 1-го мая, 25</w:t>
            </w:r>
          </w:p>
        </w:tc>
      </w:tr>
      <w:tr w:rsidR="00FC3268" w:rsidRPr="00FC3268" w:rsidTr="00E86291">
        <w:trPr>
          <w:cantSplit/>
        </w:trPr>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c>
          <w:tcPr>
            <w:tcW w:w="3239"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r>
      <w:tr w:rsidR="00FC3268" w:rsidRPr="00FC3268" w:rsidTr="00E86291">
        <w:trPr>
          <w:cantSplit/>
          <w:trHeight w:val="263"/>
        </w:trPr>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c>
          <w:tcPr>
            <w:tcW w:w="3239"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r>
      <w:tr w:rsidR="00FC3268" w:rsidRPr="00FC3268" w:rsidTr="00E86291">
        <w:trPr>
          <w:cantSplit/>
          <w:trHeight w:val="262"/>
        </w:trPr>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c>
          <w:tcPr>
            <w:tcW w:w="3239"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r>
      <w:tr w:rsidR="00FC3268" w:rsidRPr="00FC3268" w:rsidTr="00E86291">
        <w:trPr>
          <w:cantSplit/>
        </w:trPr>
        <w:tc>
          <w:tcPr>
            <w:tcW w:w="111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09.1999</w:t>
            </w:r>
          </w:p>
        </w:tc>
        <w:tc>
          <w:tcPr>
            <w:tcW w:w="11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11.2004</w:t>
            </w:r>
          </w:p>
        </w:tc>
        <w:tc>
          <w:tcPr>
            <w:tcW w:w="4896"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u w:val="single"/>
                <w:lang w:eastAsia="ru-RU"/>
              </w:rPr>
              <w:t xml:space="preserve">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по Еланскому району </w:t>
            </w:r>
            <w:r w:rsidRPr="00FC3268">
              <w:rPr>
                <w:rFonts w:ascii="Times New Roman" w:eastAsia="Times New Roman" w:hAnsi="Times New Roman" w:cs="Times New Roman"/>
                <w:i/>
                <w:iCs/>
                <w:szCs w:val="25"/>
                <w:lang w:eastAsia="ru-RU"/>
              </w:rPr>
              <w:t>Челябинской области</w:t>
            </w:r>
          </w:p>
        </w:tc>
        <w:tc>
          <w:tcPr>
            <w:tcW w:w="3239"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i/>
                <w:iCs/>
                <w:szCs w:val="25"/>
                <w:u w:val="single"/>
                <w:lang w:eastAsia="ru-RU"/>
              </w:rPr>
              <w:t>Челябинская область,</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roofErr w:type="gramStart"/>
            <w:r w:rsidRPr="00FC3268">
              <w:rPr>
                <w:rFonts w:ascii="Times New Roman" w:eastAsia="Times New Roman" w:hAnsi="Times New Roman" w:cs="Times New Roman"/>
                <w:i/>
                <w:iCs/>
                <w:szCs w:val="25"/>
                <w:u w:val="single"/>
                <w:lang w:eastAsia="ru-RU"/>
              </w:rPr>
              <w:t>Еланский  район</w:t>
            </w:r>
            <w:proofErr w:type="gramEnd"/>
            <w:r w:rsidRPr="00FC3268">
              <w:rPr>
                <w:rFonts w:ascii="Times New Roman" w:eastAsia="Times New Roman" w:hAnsi="Times New Roman" w:cs="Times New Roman"/>
                <w:i/>
                <w:iCs/>
                <w:szCs w:val="25"/>
                <w:lang w:eastAsia="ru-RU"/>
              </w:rPr>
              <w:t>,</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ул. 1-го мая, 25</w:t>
            </w:r>
          </w:p>
        </w:tc>
      </w:tr>
      <w:tr w:rsidR="00FC3268" w:rsidRPr="00FC3268" w:rsidTr="00E86291">
        <w:trPr>
          <w:cantSplit/>
        </w:trPr>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c>
          <w:tcPr>
            <w:tcW w:w="3239"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r>
      <w:tr w:rsidR="00FC3268" w:rsidRPr="00FC3268" w:rsidTr="00E86291">
        <w:trPr>
          <w:cantSplit/>
          <w:trHeight w:val="263"/>
        </w:trPr>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c>
          <w:tcPr>
            <w:tcW w:w="3239"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r>
      <w:tr w:rsidR="00FC3268" w:rsidRPr="00FC3268" w:rsidTr="00E86291">
        <w:trPr>
          <w:cantSplit/>
          <w:trHeight w:val="262"/>
        </w:trPr>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c>
          <w:tcPr>
            <w:tcW w:w="3239"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r>
      <w:tr w:rsidR="00FC3268" w:rsidRPr="00FC3268" w:rsidTr="00E86291">
        <w:trPr>
          <w:cantSplit/>
        </w:trPr>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c>
          <w:tcPr>
            <w:tcW w:w="323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r>
      <w:tr w:rsidR="00FC3268" w:rsidRPr="00FC3268" w:rsidTr="00E86291">
        <w:trPr>
          <w:cantSplit/>
        </w:trPr>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c>
          <w:tcPr>
            <w:tcW w:w="4896" w:type="dxa"/>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Cs w:val="25"/>
                <w:lang w:eastAsia="ru-RU"/>
              </w:rPr>
            </w:pPr>
          </w:p>
        </w:tc>
        <w:tc>
          <w:tcPr>
            <w:tcW w:w="3239"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p>
        </w:tc>
      </w:tr>
      <w:tr w:rsidR="00FC3268" w:rsidRPr="00FC3268" w:rsidTr="00E86291">
        <w:tc>
          <w:tcPr>
            <w:tcW w:w="111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lastRenderedPageBreak/>
              <w:t>11.2004</w:t>
            </w:r>
          </w:p>
        </w:tc>
        <w:tc>
          <w:tcPr>
            <w:tcW w:w="11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Н/время</w:t>
            </w:r>
          </w:p>
        </w:tc>
        <w:tc>
          <w:tcPr>
            <w:tcW w:w="48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 xml:space="preserve">Начальник отдела Межрайонной инспекции </w:t>
            </w:r>
          </w:p>
        </w:tc>
        <w:tc>
          <w:tcPr>
            <w:tcW w:w="3239"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u w:val="single"/>
                <w:lang w:eastAsia="ru-RU"/>
              </w:rPr>
              <w:t xml:space="preserve">Челябинская </w:t>
            </w:r>
            <w:r w:rsidRPr="00FC3268">
              <w:rPr>
                <w:rFonts w:ascii="Times New Roman" w:eastAsia="Times New Roman" w:hAnsi="Times New Roman" w:cs="Times New Roman"/>
                <w:i/>
                <w:iCs/>
                <w:szCs w:val="25"/>
                <w:lang w:eastAsia="ru-RU"/>
              </w:rPr>
              <w:t>область,</w:t>
            </w:r>
          </w:p>
        </w:tc>
      </w:tr>
      <w:tr w:rsidR="00FC3268" w:rsidRPr="00FC3268" w:rsidTr="00E86291">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48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Cs w:val="25"/>
                <w:lang w:eastAsia="ru-RU"/>
              </w:rPr>
              <w:t xml:space="preserve">Федеральной налоговой службы № </w:t>
            </w:r>
            <w:proofErr w:type="gramStart"/>
            <w:r w:rsidRPr="00FC3268">
              <w:rPr>
                <w:rFonts w:ascii="Times New Roman" w:eastAsia="Times New Roman" w:hAnsi="Times New Roman" w:cs="Times New Roman"/>
                <w:i/>
                <w:iCs/>
                <w:szCs w:val="25"/>
                <w:lang w:eastAsia="ru-RU"/>
              </w:rPr>
              <w:t>1  по</w:t>
            </w:r>
            <w:proofErr w:type="gramEnd"/>
          </w:p>
        </w:tc>
        <w:tc>
          <w:tcPr>
            <w:tcW w:w="3239"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Cs w:val="25"/>
                <w:lang w:eastAsia="ru-RU"/>
              </w:rPr>
              <w:t>Еланский район,</w:t>
            </w:r>
          </w:p>
        </w:tc>
      </w:tr>
      <w:tr w:rsidR="00FC3268" w:rsidRPr="00FC3268" w:rsidTr="00E86291">
        <w:tc>
          <w:tcPr>
            <w:tcW w:w="111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1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489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Cs w:val="25"/>
                <w:lang w:eastAsia="ru-RU"/>
              </w:rPr>
              <w:t>Челябинской области</w:t>
            </w:r>
          </w:p>
        </w:tc>
        <w:tc>
          <w:tcPr>
            <w:tcW w:w="3239"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Cs w:val="25"/>
                <w:lang w:eastAsia="ru-RU"/>
              </w:rPr>
              <w:t>ул. 1-го мая, 25</w:t>
            </w:r>
          </w:p>
        </w:tc>
      </w:tr>
    </w:tbl>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r w:rsidRPr="00FC3268">
        <w:rPr>
          <w:rFonts w:ascii="Times New Roman" w:eastAsia="Times New Roman" w:hAnsi="Times New Roman" w:cs="Times New Roman"/>
          <w:szCs w:val="25"/>
          <w:lang w:eastAsia="ru-RU"/>
        </w:rPr>
        <w:t xml:space="preserve">12. Государственные награды, иные награды и знаки отличия: </w:t>
      </w:r>
    </w:p>
    <w:p w:rsidR="00FC3268" w:rsidRPr="00FC3268" w:rsidRDefault="00FC3268" w:rsidP="00FC3268">
      <w:pPr>
        <w:numPr>
          <w:ilvl w:val="0"/>
          <w:numId w:val="6"/>
        </w:numPr>
        <w:tabs>
          <w:tab w:val="left" w:pos="2520"/>
        </w:tabs>
        <w:spacing w:after="0" w:line="240" w:lineRule="auto"/>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Государственных наград, иных наград и знаков отличия не имею;</w:t>
      </w:r>
    </w:p>
    <w:p w:rsidR="00FC3268" w:rsidRPr="00FC3268" w:rsidRDefault="00FC3268" w:rsidP="00FC3268">
      <w:pPr>
        <w:tabs>
          <w:tab w:val="left" w:pos="2520"/>
        </w:tabs>
        <w:spacing w:after="0" w:line="240" w:lineRule="auto"/>
        <w:ind w:left="360"/>
        <w:jc w:val="both"/>
        <w:rPr>
          <w:rFonts w:ascii="Times New Roman" w:eastAsia="Times New Roman" w:hAnsi="Times New Roman" w:cs="Times New Roman"/>
          <w:i/>
          <w:iCs/>
          <w:szCs w:val="25"/>
          <w:lang w:eastAsia="ru-RU"/>
        </w:rPr>
      </w:pPr>
      <w:r w:rsidRPr="00FC3268">
        <w:rPr>
          <w:rFonts w:ascii="Times New Roman" w:eastAsia="Times New Roman" w:hAnsi="Times New Roman" w:cs="Times New Roman"/>
          <w:i/>
          <w:iCs/>
          <w:szCs w:val="25"/>
          <w:lang w:eastAsia="ru-RU"/>
        </w:rPr>
        <w:t xml:space="preserve">(Государственных наград не имею. В 2003 году награждена ведомственным знаком </w:t>
      </w:r>
    </w:p>
    <w:p w:rsidR="00FC3268" w:rsidRPr="00FC3268" w:rsidRDefault="00FC3268" w:rsidP="00FC3268">
      <w:pPr>
        <w:tabs>
          <w:tab w:val="left" w:pos="2520"/>
        </w:tabs>
        <w:spacing w:after="0" w:line="240" w:lineRule="auto"/>
        <w:ind w:left="360"/>
        <w:jc w:val="both"/>
        <w:rPr>
          <w:rFonts w:ascii="Times New Roman" w:eastAsia="Times New Roman" w:hAnsi="Times New Roman" w:cs="Times New Roman"/>
          <w:sz w:val="32"/>
          <w:szCs w:val="25"/>
          <w:lang w:eastAsia="ru-RU"/>
        </w:rPr>
      </w:pPr>
      <w:r w:rsidRPr="00FC3268">
        <w:rPr>
          <w:rFonts w:ascii="Times New Roman" w:eastAsia="Times New Roman" w:hAnsi="Times New Roman" w:cs="Times New Roman"/>
          <w:i/>
          <w:iCs/>
          <w:szCs w:val="25"/>
          <w:lang w:eastAsia="ru-RU"/>
        </w:rPr>
        <w:t>отличия «Отличник Министерства Российской Федерации по налогам и сборам»).</w:t>
      </w:r>
    </w:p>
    <w:p w:rsidR="00FC3268" w:rsidRPr="00FC3268" w:rsidRDefault="00FC3268" w:rsidP="00FC3268">
      <w:pPr>
        <w:tabs>
          <w:tab w:val="left" w:pos="2520"/>
        </w:tabs>
        <w:spacing w:before="240" w:after="0" w:line="240" w:lineRule="auto"/>
        <w:jc w:val="both"/>
        <w:rPr>
          <w:rFonts w:ascii="Times New Roman" w:eastAsia="Times New Roman" w:hAnsi="Times New Roman" w:cs="Times New Roman"/>
          <w:szCs w:val="25"/>
          <w:lang w:eastAsia="ru-RU"/>
        </w:rPr>
      </w:pPr>
      <w:r w:rsidRPr="00FC3268">
        <w:rPr>
          <w:rFonts w:ascii="Times New Roman" w:eastAsia="Times New Roman" w:hAnsi="Times New Roman" w:cs="Times New Roman"/>
          <w:szCs w:val="25"/>
          <w:lang w:eastAsia="ru-RU"/>
        </w:rPr>
        <w:t xml:space="preserve">13. Ваши близкие родственники (отец, мать, братья, сестры и дети), а также муж (жена), в том числе бывшие. Если родственники изменяли фамилию, имя, отчество, необходимо также указать </w:t>
      </w:r>
      <w:proofErr w:type="gramStart"/>
      <w:r w:rsidRPr="00FC3268">
        <w:rPr>
          <w:rFonts w:ascii="Times New Roman" w:eastAsia="Times New Roman" w:hAnsi="Times New Roman" w:cs="Times New Roman"/>
          <w:szCs w:val="25"/>
          <w:lang w:eastAsia="ru-RU"/>
        </w:rPr>
        <w:t>их  прежние</w:t>
      </w:r>
      <w:proofErr w:type="gramEnd"/>
      <w:r w:rsidRPr="00FC3268">
        <w:rPr>
          <w:rFonts w:ascii="Times New Roman" w:eastAsia="Times New Roman" w:hAnsi="Times New Roman" w:cs="Times New Roman"/>
          <w:szCs w:val="25"/>
          <w:lang w:eastAsia="ru-RU"/>
        </w:rPr>
        <w:t xml:space="preserve"> фамилию, имя, отчество.</w:t>
      </w: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7"/>
        <w:gridCol w:w="1907"/>
        <w:gridCol w:w="2258"/>
        <w:gridCol w:w="2516"/>
        <w:gridCol w:w="2520"/>
      </w:tblGrid>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ind w:right="108"/>
              <w:jc w:val="center"/>
              <w:rPr>
                <w:rFonts w:ascii="Times New Roman" w:eastAsia="Times New Roman" w:hAnsi="Times New Roman" w:cs="Times New Roman"/>
                <w:sz w:val="18"/>
                <w:szCs w:val="25"/>
                <w:lang w:eastAsia="ru-RU"/>
              </w:rPr>
            </w:pPr>
          </w:p>
          <w:p w:rsidR="00FC3268" w:rsidRPr="00FC3268" w:rsidRDefault="00FC3268" w:rsidP="00FC3268">
            <w:pPr>
              <w:tabs>
                <w:tab w:val="left" w:pos="2520"/>
              </w:tabs>
              <w:spacing w:after="0" w:line="240" w:lineRule="auto"/>
              <w:ind w:right="108"/>
              <w:jc w:val="center"/>
              <w:rPr>
                <w:rFonts w:ascii="Times New Roman" w:eastAsia="Times New Roman" w:hAnsi="Times New Roman" w:cs="Times New Roman"/>
                <w:sz w:val="18"/>
                <w:szCs w:val="25"/>
                <w:lang w:eastAsia="ru-RU"/>
              </w:rPr>
            </w:pPr>
            <w:r w:rsidRPr="00FC3268">
              <w:rPr>
                <w:rFonts w:ascii="Times New Roman" w:eastAsia="Times New Roman" w:hAnsi="Times New Roman" w:cs="Times New Roman"/>
                <w:sz w:val="18"/>
                <w:szCs w:val="25"/>
                <w:lang w:eastAsia="ru-RU"/>
              </w:rPr>
              <w:t>Степень</w:t>
            </w:r>
          </w:p>
          <w:p w:rsidR="00FC3268" w:rsidRPr="00FC3268" w:rsidRDefault="00FC3268" w:rsidP="00FC3268">
            <w:pPr>
              <w:tabs>
                <w:tab w:val="left" w:pos="2520"/>
              </w:tabs>
              <w:spacing w:after="0" w:line="240" w:lineRule="auto"/>
              <w:ind w:right="108"/>
              <w:jc w:val="center"/>
              <w:rPr>
                <w:rFonts w:ascii="Times New Roman" w:eastAsia="Times New Roman" w:hAnsi="Times New Roman" w:cs="Times New Roman"/>
                <w:sz w:val="18"/>
                <w:szCs w:val="25"/>
                <w:lang w:eastAsia="ru-RU"/>
              </w:rPr>
            </w:pPr>
            <w:r w:rsidRPr="00FC3268">
              <w:rPr>
                <w:rFonts w:ascii="Times New Roman" w:eastAsia="Times New Roman" w:hAnsi="Times New Roman" w:cs="Times New Roman"/>
                <w:sz w:val="18"/>
                <w:szCs w:val="25"/>
                <w:lang w:eastAsia="ru-RU"/>
              </w:rPr>
              <w:t>Родства</w:t>
            </w: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ind w:right="108"/>
              <w:jc w:val="center"/>
              <w:rPr>
                <w:rFonts w:ascii="Times New Roman" w:eastAsia="Times New Roman" w:hAnsi="Times New Roman" w:cs="Times New Roman"/>
                <w:sz w:val="18"/>
                <w:szCs w:val="25"/>
                <w:lang w:eastAsia="ru-RU"/>
              </w:rPr>
            </w:pPr>
          </w:p>
          <w:p w:rsidR="00FC3268" w:rsidRPr="00FC3268" w:rsidRDefault="00FC3268" w:rsidP="00FC3268">
            <w:pPr>
              <w:tabs>
                <w:tab w:val="left" w:pos="2520"/>
              </w:tabs>
              <w:spacing w:after="0" w:line="240" w:lineRule="auto"/>
              <w:ind w:right="108"/>
              <w:jc w:val="center"/>
              <w:rPr>
                <w:rFonts w:ascii="Times New Roman" w:eastAsia="Times New Roman" w:hAnsi="Times New Roman" w:cs="Times New Roman"/>
                <w:sz w:val="18"/>
                <w:szCs w:val="25"/>
                <w:lang w:eastAsia="ru-RU"/>
              </w:rPr>
            </w:pPr>
            <w:r w:rsidRPr="00FC3268">
              <w:rPr>
                <w:rFonts w:ascii="Times New Roman" w:eastAsia="Times New Roman" w:hAnsi="Times New Roman" w:cs="Times New Roman"/>
                <w:sz w:val="18"/>
                <w:szCs w:val="25"/>
                <w:lang w:eastAsia="ru-RU"/>
              </w:rPr>
              <w:t>Фамилия, имя, отчество</w:t>
            </w:r>
          </w:p>
        </w:tc>
        <w:tc>
          <w:tcPr>
            <w:tcW w:w="2258"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ind w:right="108"/>
              <w:jc w:val="center"/>
              <w:rPr>
                <w:rFonts w:ascii="Times New Roman" w:eastAsia="Times New Roman" w:hAnsi="Times New Roman" w:cs="Times New Roman"/>
                <w:sz w:val="18"/>
                <w:szCs w:val="25"/>
                <w:lang w:eastAsia="ru-RU"/>
              </w:rPr>
            </w:pPr>
          </w:p>
          <w:p w:rsidR="00FC3268" w:rsidRPr="00FC3268" w:rsidRDefault="00FC3268" w:rsidP="00FC3268">
            <w:pPr>
              <w:tabs>
                <w:tab w:val="left" w:pos="2520"/>
              </w:tabs>
              <w:spacing w:after="0" w:line="240" w:lineRule="auto"/>
              <w:ind w:right="108"/>
              <w:jc w:val="center"/>
              <w:rPr>
                <w:rFonts w:ascii="Times New Roman" w:eastAsia="Times New Roman" w:hAnsi="Times New Roman" w:cs="Times New Roman"/>
                <w:sz w:val="18"/>
                <w:szCs w:val="25"/>
                <w:lang w:eastAsia="ru-RU"/>
              </w:rPr>
            </w:pPr>
            <w:r w:rsidRPr="00FC3268">
              <w:rPr>
                <w:rFonts w:ascii="Times New Roman" w:eastAsia="Times New Roman" w:hAnsi="Times New Roman" w:cs="Times New Roman"/>
                <w:sz w:val="18"/>
                <w:szCs w:val="25"/>
                <w:lang w:eastAsia="ru-RU"/>
              </w:rPr>
              <w:t>Год, число, месяц и место рождения</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ind w:right="108"/>
              <w:jc w:val="center"/>
              <w:rPr>
                <w:rFonts w:ascii="Times New Roman" w:eastAsia="Times New Roman" w:hAnsi="Times New Roman" w:cs="Times New Roman"/>
                <w:sz w:val="18"/>
                <w:szCs w:val="25"/>
                <w:lang w:eastAsia="ru-RU"/>
              </w:rPr>
            </w:pPr>
            <w:r w:rsidRPr="00FC3268">
              <w:rPr>
                <w:rFonts w:ascii="Times New Roman" w:eastAsia="Times New Roman" w:hAnsi="Times New Roman" w:cs="Times New Roman"/>
                <w:sz w:val="18"/>
                <w:szCs w:val="25"/>
                <w:lang w:eastAsia="ru-RU"/>
              </w:rPr>
              <w:t>Место работы (наименование и адрес организации), должность</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ind w:right="108"/>
              <w:jc w:val="center"/>
              <w:rPr>
                <w:rFonts w:ascii="Times New Roman" w:eastAsia="Times New Roman" w:hAnsi="Times New Roman" w:cs="Times New Roman"/>
                <w:sz w:val="18"/>
                <w:szCs w:val="25"/>
                <w:lang w:eastAsia="ru-RU"/>
              </w:rPr>
            </w:pPr>
            <w:r w:rsidRPr="00FC3268">
              <w:rPr>
                <w:rFonts w:ascii="Times New Roman" w:eastAsia="Times New Roman" w:hAnsi="Times New Roman" w:cs="Times New Roman"/>
                <w:sz w:val="18"/>
                <w:szCs w:val="25"/>
                <w:lang w:eastAsia="ru-RU"/>
              </w:rPr>
              <w:t>Домашний адрес (адрес регистрации, фактического проживания)</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Отец</w:t>
            </w: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 xml:space="preserve">Петров </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 xml:space="preserve">10.10.1941   </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right"/>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Умер в 1999 году -</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 xml:space="preserve">похоронен </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Петр</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 Малиновка</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right"/>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 Малиновка</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roofErr w:type="gramStart"/>
            <w:r w:rsidRPr="00FC3268">
              <w:rPr>
                <w:rFonts w:ascii="Times New Roman" w:eastAsia="Times New Roman" w:hAnsi="Times New Roman" w:cs="Times New Roman"/>
                <w:i/>
                <w:iCs/>
                <w:sz w:val="20"/>
                <w:szCs w:val="25"/>
                <w:lang w:eastAsia="ru-RU"/>
              </w:rPr>
              <w:t>Ключевского  района</w:t>
            </w:r>
            <w:proofErr w:type="gramEnd"/>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Николаевич</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Ключевского района</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right"/>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Воронежской</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области</w:t>
            </w:r>
          </w:p>
        </w:tc>
      </w:tr>
      <w:tr w:rsidR="00FC3268" w:rsidRPr="00FC3268" w:rsidTr="00FC3268">
        <w:trPr>
          <w:cantSplit/>
          <w:trHeight w:val="285"/>
        </w:trPr>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u w:val="single"/>
                <w:lang w:eastAsia="ru-RU"/>
              </w:rPr>
            </w:pPr>
            <w:r w:rsidRPr="00FC3268">
              <w:rPr>
                <w:rFonts w:ascii="Times New Roman" w:eastAsia="Times New Roman" w:hAnsi="Times New Roman" w:cs="Times New Roman"/>
                <w:i/>
                <w:iCs/>
                <w:sz w:val="20"/>
                <w:szCs w:val="25"/>
                <w:u w:val="single"/>
                <w:lang w:eastAsia="ru-RU"/>
              </w:rPr>
              <w:t>Воронежской области</w:t>
            </w: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rPr>
          <w:cantSplit/>
          <w:trHeight w:val="285"/>
        </w:trPr>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 w:val="20"/>
                <w:szCs w:val="25"/>
                <w:u w:val="single"/>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Мать</w:t>
            </w: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Петрова</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01.01.1940</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Пенсионерка</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г. Воронеж,</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(Яковлева)</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 Малиновка</w:t>
            </w: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ул. Ленина,</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Нина Ивановна</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Ключевского района</w:t>
            </w: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д.30, кв. 57</w:t>
            </w:r>
          </w:p>
        </w:tc>
      </w:tr>
      <w:tr w:rsidR="00FC3268" w:rsidRPr="00FC3268" w:rsidTr="00FC3268">
        <w:trPr>
          <w:cantSplit/>
          <w:trHeight w:val="285"/>
        </w:trPr>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Воронежской области</w:t>
            </w: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rPr>
          <w:cantSplit/>
          <w:trHeight w:val="285"/>
        </w:trPr>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Сестра</w:t>
            </w: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Симонова</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20.06.1968</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Учитель начальных</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г. Воронеж,</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(Петрова)</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 Малиновка</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классов средней</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ул. Ленина,</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Анна</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Ключевского района</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школы № 1</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д.30, кв. 57</w:t>
            </w:r>
          </w:p>
        </w:tc>
      </w:tr>
      <w:tr w:rsidR="00FC3268" w:rsidRPr="00FC3268" w:rsidTr="00FC3268">
        <w:trPr>
          <w:cantSplit/>
          <w:trHeight w:val="285"/>
        </w:trPr>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Петровна</w:t>
            </w:r>
          </w:p>
        </w:tc>
        <w:tc>
          <w:tcPr>
            <w:tcW w:w="2258" w:type="dxa"/>
            <w:vMerge w:val="restart"/>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Воронежской области</w:t>
            </w: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rPr>
          <w:cantSplit/>
          <w:trHeight w:val="285"/>
        </w:trPr>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 w:val="20"/>
                <w:szCs w:val="25"/>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C3268" w:rsidRPr="00FC3268" w:rsidRDefault="00FC3268" w:rsidP="00FC3268">
            <w:pPr>
              <w:spacing w:after="0" w:line="240" w:lineRule="auto"/>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Дочь</w:t>
            </w: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Беккер</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08.03.1981</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Воспитатель</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г. Челябинск,</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(Соколова)</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г. Алма-Ата</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детского сада № 43</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ул. Мира,</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Елена</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Казахской ССР</w:t>
            </w: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д. 25, кв.65</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Ивановна</w:t>
            </w:r>
          </w:p>
        </w:tc>
        <w:tc>
          <w:tcPr>
            <w:tcW w:w="2258"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Сын</w:t>
            </w: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Иванов</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21.08.1986</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 xml:space="preserve">Студент </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г. Челябинск,</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u w:val="single"/>
                <w:lang w:eastAsia="ru-RU"/>
              </w:rPr>
            </w:pPr>
            <w:r w:rsidRPr="00FC3268">
              <w:rPr>
                <w:rFonts w:ascii="Times New Roman" w:eastAsia="Times New Roman" w:hAnsi="Times New Roman" w:cs="Times New Roman"/>
                <w:i/>
                <w:iCs/>
                <w:sz w:val="20"/>
                <w:szCs w:val="25"/>
                <w:u w:val="single"/>
                <w:lang w:eastAsia="ru-RU"/>
              </w:rPr>
              <w:t xml:space="preserve">Николай </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u w:val="single"/>
                <w:lang w:eastAsia="ru-RU"/>
              </w:rPr>
              <w:t>Игоревич</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u w:val="single"/>
                <w:lang w:eastAsia="ru-RU"/>
              </w:rPr>
            </w:pPr>
            <w:r w:rsidRPr="00FC3268">
              <w:rPr>
                <w:rFonts w:ascii="Times New Roman" w:eastAsia="Times New Roman" w:hAnsi="Times New Roman" w:cs="Times New Roman"/>
                <w:i/>
                <w:iCs/>
                <w:sz w:val="20"/>
                <w:szCs w:val="25"/>
                <w:u w:val="single"/>
                <w:lang w:eastAsia="ru-RU"/>
              </w:rPr>
              <w:t xml:space="preserve">с. Елань, </w:t>
            </w:r>
            <w:proofErr w:type="spellStart"/>
            <w:r w:rsidRPr="00FC3268">
              <w:rPr>
                <w:rFonts w:ascii="Times New Roman" w:eastAsia="Times New Roman" w:hAnsi="Times New Roman" w:cs="Times New Roman"/>
                <w:i/>
                <w:iCs/>
                <w:sz w:val="20"/>
                <w:szCs w:val="25"/>
                <w:u w:val="single"/>
                <w:lang w:eastAsia="ru-RU"/>
              </w:rPr>
              <w:t>Камышловского</w:t>
            </w:r>
            <w:proofErr w:type="spellEnd"/>
            <w:r w:rsidRPr="00FC3268">
              <w:rPr>
                <w:rFonts w:ascii="Times New Roman" w:eastAsia="Times New Roman" w:hAnsi="Times New Roman" w:cs="Times New Roman"/>
                <w:i/>
                <w:iCs/>
                <w:sz w:val="20"/>
                <w:szCs w:val="25"/>
                <w:u w:val="single"/>
                <w:lang w:eastAsia="ru-RU"/>
              </w:rPr>
              <w:t xml:space="preserve"> района, Челябинской области</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u w:val="single"/>
                <w:lang w:eastAsia="ru-RU"/>
              </w:rPr>
            </w:pPr>
            <w:r w:rsidRPr="00FC3268">
              <w:rPr>
                <w:rFonts w:ascii="Times New Roman" w:eastAsia="Times New Roman" w:hAnsi="Times New Roman" w:cs="Times New Roman"/>
                <w:i/>
                <w:iCs/>
                <w:sz w:val="20"/>
                <w:szCs w:val="25"/>
                <w:u w:val="single"/>
                <w:lang w:eastAsia="ru-RU"/>
              </w:rPr>
              <w:t>государственного университета</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u w:val="single"/>
                <w:lang w:eastAsia="ru-RU"/>
              </w:rPr>
            </w:pPr>
            <w:r w:rsidRPr="00FC3268">
              <w:rPr>
                <w:rFonts w:ascii="Times New Roman" w:eastAsia="Times New Roman" w:hAnsi="Times New Roman" w:cs="Times New Roman"/>
                <w:i/>
                <w:iCs/>
                <w:sz w:val="20"/>
                <w:szCs w:val="25"/>
                <w:u w:val="single"/>
                <w:lang w:eastAsia="ru-RU"/>
              </w:rPr>
              <w:t>ул. Пехотная, д. 15, общежитие</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Муж</w:t>
            </w: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Иванов</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03.04.1960</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Предприниматель</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Челябинская обл.</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Игорь</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г. Челябинск</w:t>
            </w: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roofErr w:type="spellStart"/>
            <w:proofErr w:type="gramStart"/>
            <w:r w:rsidRPr="00FC3268">
              <w:rPr>
                <w:rFonts w:ascii="Times New Roman" w:eastAsia="Times New Roman" w:hAnsi="Times New Roman" w:cs="Times New Roman"/>
                <w:i/>
                <w:iCs/>
                <w:sz w:val="20"/>
                <w:szCs w:val="25"/>
                <w:u w:val="single"/>
                <w:lang w:eastAsia="ru-RU"/>
              </w:rPr>
              <w:t>Камышловский</w:t>
            </w:r>
            <w:proofErr w:type="spellEnd"/>
            <w:r w:rsidRPr="00FC3268">
              <w:rPr>
                <w:rFonts w:ascii="Times New Roman" w:eastAsia="Times New Roman" w:hAnsi="Times New Roman" w:cs="Times New Roman"/>
                <w:i/>
                <w:iCs/>
                <w:sz w:val="20"/>
                <w:szCs w:val="25"/>
                <w:u w:val="single"/>
                <w:lang w:eastAsia="ru-RU"/>
              </w:rPr>
              <w:t xml:space="preserve">  </w:t>
            </w:r>
            <w:r w:rsidRPr="00FC3268">
              <w:rPr>
                <w:rFonts w:ascii="Times New Roman" w:eastAsia="Times New Roman" w:hAnsi="Times New Roman" w:cs="Times New Roman"/>
                <w:i/>
                <w:iCs/>
                <w:sz w:val="20"/>
                <w:szCs w:val="25"/>
                <w:lang w:eastAsia="ru-RU"/>
              </w:rPr>
              <w:t>район</w:t>
            </w:r>
            <w:proofErr w:type="gramEnd"/>
            <w:r w:rsidRPr="00FC3268">
              <w:rPr>
                <w:rFonts w:ascii="Times New Roman" w:eastAsia="Times New Roman" w:hAnsi="Times New Roman" w:cs="Times New Roman"/>
                <w:i/>
                <w:iCs/>
                <w:sz w:val="20"/>
                <w:szCs w:val="25"/>
                <w:lang w:eastAsia="ru-RU"/>
              </w:rPr>
              <w:t>, с. Елань</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Сергеевич</w:t>
            </w:r>
          </w:p>
        </w:tc>
        <w:tc>
          <w:tcPr>
            <w:tcW w:w="2258"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ул. Садовая,</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д. 1, кв. 16</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258"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 xml:space="preserve">Бывший </w:t>
            </w: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Соколов</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01.01.1955</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right"/>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Брак расторгнут в</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1982 году.</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Муж</w:t>
            </w: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Иван</w:t>
            </w:r>
          </w:p>
        </w:tc>
        <w:tc>
          <w:tcPr>
            <w:tcW w:w="2258"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г. Воронеж</w:t>
            </w: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right"/>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 xml:space="preserve">Сведений о бывшем </w:t>
            </w:r>
          </w:p>
        </w:tc>
        <w:tc>
          <w:tcPr>
            <w:tcW w:w="2520"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муже не имею. Связи</w:t>
            </w:r>
          </w:p>
        </w:tc>
      </w:tr>
      <w:tr w:rsidR="00FC3268" w:rsidRPr="00FC3268" w:rsidTr="00FC3268">
        <w:tc>
          <w:tcPr>
            <w:tcW w:w="1167"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1907"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Андреевич</w:t>
            </w:r>
          </w:p>
        </w:tc>
        <w:tc>
          <w:tcPr>
            <w:tcW w:w="2258"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tc>
        <w:tc>
          <w:tcPr>
            <w:tcW w:w="2516" w:type="dxa"/>
            <w:tcBorders>
              <w:top w:val="single" w:sz="4" w:space="0" w:color="auto"/>
              <w:left w:val="single" w:sz="4" w:space="0" w:color="auto"/>
              <w:bottom w:val="single" w:sz="4" w:space="0" w:color="auto"/>
              <w:right w:val="single" w:sz="4" w:space="0" w:color="auto"/>
            </w:tcBorders>
            <w:hideMark/>
          </w:tcPr>
          <w:p w:rsidR="00FC3268" w:rsidRPr="00FC3268" w:rsidRDefault="00FC3268" w:rsidP="00FC3268">
            <w:pPr>
              <w:tabs>
                <w:tab w:val="left" w:pos="2520"/>
              </w:tabs>
              <w:spacing w:after="0" w:line="240" w:lineRule="auto"/>
              <w:jc w:val="right"/>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i/>
                <w:iCs/>
                <w:sz w:val="20"/>
                <w:szCs w:val="25"/>
                <w:lang w:eastAsia="ru-RU"/>
              </w:rPr>
              <w:t>с ним не поддерживаю</w:t>
            </w:r>
          </w:p>
        </w:tc>
        <w:tc>
          <w:tcPr>
            <w:tcW w:w="2520" w:type="dxa"/>
            <w:tcBorders>
              <w:top w:val="single" w:sz="4" w:space="0" w:color="auto"/>
              <w:left w:val="single" w:sz="4" w:space="0" w:color="auto"/>
              <w:bottom w:val="single" w:sz="4" w:space="0" w:color="auto"/>
              <w:right w:val="single" w:sz="4" w:space="0" w:color="auto"/>
            </w:tcBorders>
          </w:tcPr>
          <w:p w:rsidR="00FC3268" w:rsidRPr="00FC3268" w:rsidRDefault="00FC3268" w:rsidP="00FC3268">
            <w:pPr>
              <w:tabs>
                <w:tab w:val="left" w:pos="2520"/>
              </w:tabs>
              <w:spacing w:after="0" w:line="240" w:lineRule="auto"/>
              <w:rPr>
                <w:rFonts w:ascii="Times New Roman" w:eastAsia="Times New Roman" w:hAnsi="Times New Roman" w:cs="Times New Roman"/>
                <w:i/>
                <w:iCs/>
                <w:sz w:val="20"/>
                <w:szCs w:val="25"/>
                <w:lang w:eastAsia="ru-RU"/>
              </w:rPr>
            </w:pPr>
          </w:p>
        </w:tc>
      </w:tr>
    </w:tbl>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r w:rsidRPr="00FC3268">
        <w:rPr>
          <w:rFonts w:ascii="Times New Roman" w:eastAsia="Times New Roman" w:hAnsi="Times New Roman" w:cs="Times New Roman"/>
          <w:szCs w:val="25"/>
          <w:lang w:eastAsia="ru-RU"/>
        </w:rPr>
        <w:t xml:space="preserve">14. </w:t>
      </w:r>
      <w:r w:rsidR="00E86291" w:rsidRPr="00E86291">
        <w:rPr>
          <w:rFonts w:ascii="Times New Roman" w:hAnsi="Times New Roman" w:cs="Times New Roman"/>
          <w:sz w:val="24"/>
          <w:szCs w:val="24"/>
        </w:rPr>
        <w:t>Гражданство (подданство) супруги (супруга).  Если  супруга</w:t>
      </w:r>
      <w:r w:rsidR="00E86291" w:rsidRPr="00E86291">
        <w:rPr>
          <w:rFonts w:ascii="Times New Roman" w:hAnsi="Times New Roman" w:cs="Times New Roman"/>
        </w:rPr>
        <w:t xml:space="preserve"> </w:t>
      </w:r>
      <w:r w:rsidR="00E86291" w:rsidRPr="00E86291">
        <w:rPr>
          <w:rFonts w:ascii="Times New Roman" w:hAnsi="Times New Roman" w:cs="Times New Roman"/>
          <w:sz w:val="24"/>
          <w:szCs w:val="24"/>
        </w:rPr>
        <w:t>(супруг)  не  имеет гражданства Российской  Федерации  или  помимо</w:t>
      </w:r>
      <w:r w:rsidR="00E86291" w:rsidRPr="00E86291">
        <w:rPr>
          <w:rFonts w:ascii="Times New Roman" w:hAnsi="Times New Roman" w:cs="Times New Roman"/>
        </w:rPr>
        <w:t xml:space="preserve"> </w:t>
      </w:r>
      <w:r w:rsidR="00E86291" w:rsidRPr="00E86291">
        <w:rPr>
          <w:rFonts w:ascii="Times New Roman" w:hAnsi="Times New Roman" w:cs="Times New Roman"/>
          <w:sz w:val="24"/>
          <w:szCs w:val="24"/>
        </w:rPr>
        <w:t>гражданства   Российской   Федерации   имеет   также   гражданство</w:t>
      </w:r>
      <w:r w:rsidR="00E86291" w:rsidRPr="00E86291">
        <w:rPr>
          <w:rFonts w:ascii="Times New Roman" w:hAnsi="Times New Roman" w:cs="Times New Roman"/>
        </w:rPr>
        <w:t xml:space="preserve"> </w:t>
      </w:r>
      <w:r w:rsidR="00E86291" w:rsidRPr="00E86291">
        <w:rPr>
          <w:rFonts w:ascii="Times New Roman" w:hAnsi="Times New Roman" w:cs="Times New Roman"/>
          <w:sz w:val="24"/>
          <w:szCs w:val="24"/>
        </w:rPr>
        <w:t>(подданство)  иностранного государства либо  вид на жительство или</w:t>
      </w:r>
      <w:r w:rsidR="00E86291" w:rsidRPr="00E86291">
        <w:rPr>
          <w:rFonts w:ascii="Times New Roman" w:hAnsi="Times New Roman" w:cs="Times New Roman"/>
        </w:rPr>
        <w:t xml:space="preserve"> </w:t>
      </w:r>
      <w:r w:rsidR="00E86291" w:rsidRPr="00E86291">
        <w:rPr>
          <w:rFonts w:ascii="Times New Roman" w:hAnsi="Times New Roman" w:cs="Times New Roman"/>
          <w:sz w:val="24"/>
          <w:szCs w:val="24"/>
        </w:rPr>
        <w:t>иной  документ,  подтверждающий  право  на  постоянное  проживание</w:t>
      </w:r>
      <w:r w:rsidR="00E86291" w:rsidRPr="00E86291">
        <w:rPr>
          <w:rFonts w:ascii="Times New Roman" w:hAnsi="Times New Roman" w:cs="Times New Roman"/>
        </w:rPr>
        <w:t xml:space="preserve"> </w:t>
      </w:r>
      <w:r w:rsidR="00E86291" w:rsidRPr="00E86291">
        <w:rPr>
          <w:rFonts w:ascii="Times New Roman" w:hAnsi="Times New Roman" w:cs="Times New Roman"/>
          <w:sz w:val="24"/>
          <w:szCs w:val="24"/>
        </w:rPr>
        <w:t xml:space="preserve">гражданина   на  территории   </w:t>
      </w:r>
      <w:r w:rsidR="00E86291" w:rsidRPr="00E86291">
        <w:rPr>
          <w:rFonts w:ascii="Times New Roman" w:hAnsi="Times New Roman" w:cs="Times New Roman"/>
          <w:sz w:val="24"/>
          <w:szCs w:val="24"/>
        </w:rPr>
        <w:lastRenderedPageBreak/>
        <w:t>иностранного   государства,  укажите</w:t>
      </w:r>
      <w:r w:rsidR="00E86291" w:rsidRPr="00E86291">
        <w:rPr>
          <w:rFonts w:ascii="Times New Roman" w:hAnsi="Times New Roman" w:cs="Times New Roman"/>
        </w:rPr>
        <w:t xml:space="preserve"> </w:t>
      </w:r>
      <w:r w:rsidR="00E86291" w:rsidRPr="00E86291">
        <w:rPr>
          <w:rFonts w:ascii="Times New Roman" w:hAnsi="Times New Roman" w:cs="Times New Roman"/>
          <w:sz w:val="24"/>
          <w:szCs w:val="24"/>
        </w:rPr>
        <w:t>(заполняется  при  поступлении   на  федеральную   государственную</w:t>
      </w:r>
      <w:r w:rsidR="00E86291" w:rsidRPr="00E86291">
        <w:rPr>
          <w:rFonts w:ascii="Times New Roman" w:hAnsi="Times New Roman" w:cs="Times New Roman"/>
        </w:rPr>
        <w:t xml:space="preserve"> </w:t>
      </w:r>
      <w:r w:rsidR="00E86291" w:rsidRPr="00E86291">
        <w:rPr>
          <w:rFonts w:ascii="Times New Roman" w:hAnsi="Times New Roman" w:cs="Times New Roman"/>
          <w:sz w:val="24"/>
          <w:szCs w:val="24"/>
        </w:rPr>
        <w:t>гражданскую   службу  в  системе   Министерства  иностранных   дел</w:t>
      </w:r>
      <w:r w:rsidR="00E86291" w:rsidRPr="00E86291">
        <w:rPr>
          <w:rFonts w:ascii="Times New Roman" w:hAnsi="Times New Roman" w:cs="Times New Roman"/>
        </w:rPr>
        <w:t xml:space="preserve"> </w:t>
      </w:r>
      <w:r w:rsidR="00E86291" w:rsidRPr="00E86291">
        <w:rPr>
          <w:rFonts w:ascii="Times New Roman" w:hAnsi="Times New Roman" w:cs="Times New Roman"/>
          <w:sz w:val="24"/>
          <w:szCs w:val="24"/>
        </w:rPr>
        <w:t>Российской   Федерации   для   замещения   должности   федеральной</w:t>
      </w:r>
      <w:r w:rsidR="00E86291" w:rsidRPr="00E86291">
        <w:rPr>
          <w:rFonts w:ascii="Times New Roman" w:hAnsi="Times New Roman" w:cs="Times New Roman"/>
        </w:rPr>
        <w:t xml:space="preserve"> </w:t>
      </w:r>
      <w:r w:rsidR="00E86291" w:rsidRPr="00E86291">
        <w:rPr>
          <w:rFonts w:ascii="Times New Roman" w:hAnsi="Times New Roman" w:cs="Times New Roman"/>
          <w:sz w:val="24"/>
          <w:szCs w:val="24"/>
        </w:rPr>
        <w:t>государственной   гражданской службы,  по   которой  предусмотрено</w:t>
      </w:r>
      <w:r w:rsidR="00E86291" w:rsidRPr="00E86291">
        <w:rPr>
          <w:rFonts w:ascii="Times New Roman" w:hAnsi="Times New Roman" w:cs="Times New Roman"/>
        </w:rPr>
        <w:t xml:space="preserve"> </w:t>
      </w:r>
      <w:r w:rsidR="00E86291" w:rsidRPr="00E86291">
        <w:rPr>
          <w:rFonts w:ascii="Times New Roman" w:hAnsi="Times New Roman" w:cs="Times New Roman"/>
          <w:sz w:val="24"/>
          <w:szCs w:val="24"/>
        </w:rPr>
        <w:t>присвоение дипломатического ранга</w:t>
      </w:r>
      <w:r w:rsidRPr="00E86291">
        <w:rPr>
          <w:rFonts w:ascii="Times New Roman" w:eastAsia="Times New Roman" w:hAnsi="Times New Roman" w:cs="Times New Roman"/>
          <w:szCs w:val="25"/>
          <w:lang w:eastAsia="ru-RU"/>
        </w:rPr>
        <w:t>:</w:t>
      </w:r>
      <w:r w:rsidRPr="00FC3268">
        <w:rPr>
          <w:rFonts w:ascii="Times New Roman" w:eastAsia="Times New Roman" w:hAnsi="Times New Roman" w:cs="Times New Roman"/>
          <w:szCs w:val="25"/>
          <w:lang w:eastAsia="ru-RU"/>
        </w:rPr>
        <w:t xml:space="preserve"> </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i/>
          <w:iCs/>
          <w:szCs w:val="25"/>
          <w:u w:val="single"/>
          <w:lang w:eastAsia="ru-RU"/>
        </w:rPr>
        <w:t>Близких родственников, постоянно п</w:t>
      </w:r>
      <w:r w:rsidR="00E86291">
        <w:rPr>
          <w:rFonts w:ascii="Times New Roman" w:eastAsia="Times New Roman" w:hAnsi="Times New Roman" w:cs="Times New Roman"/>
          <w:i/>
          <w:iCs/>
          <w:szCs w:val="25"/>
          <w:u w:val="single"/>
          <w:lang w:eastAsia="ru-RU"/>
        </w:rPr>
        <w:t>р</w:t>
      </w:r>
      <w:r w:rsidRPr="00FC3268">
        <w:rPr>
          <w:rFonts w:ascii="Times New Roman" w:eastAsia="Times New Roman" w:hAnsi="Times New Roman" w:cs="Times New Roman"/>
          <w:i/>
          <w:iCs/>
          <w:szCs w:val="25"/>
          <w:u w:val="single"/>
          <w:lang w:eastAsia="ru-RU"/>
        </w:rPr>
        <w:t xml:space="preserve">оживающих </w:t>
      </w:r>
      <w:proofErr w:type="gramStart"/>
      <w:r w:rsidRPr="00FC3268">
        <w:rPr>
          <w:rFonts w:ascii="Times New Roman" w:eastAsia="Times New Roman" w:hAnsi="Times New Roman" w:cs="Times New Roman"/>
          <w:i/>
          <w:iCs/>
          <w:szCs w:val="25"/>
          <w:u w:val="single"/>
          <w:lang w:eastAsia="ru-RU"/>
        </w:rPr>
        <w:t>за границей</w:t>
      </w:r>
      <w:proofErr w:type="gramEnd"/>
      <w:r w:rsidRPr="00FC3268">
        <w:rPr>
          <w:rFonts w:ascii="Times New Roman" w:eastAsia="Times New Roman" w:hAnsi="Times New Roman" w:cs="Times New Roman"/>
          <w:i/>
          <w:iCs/>
          <w:szCs w:val="25"/>
          <w:u w:val="single"/>
          <w:lang w:eastAsia="ru-RU"/>
        </w:rPr>
        <w:t xml:space="preserve"> не имею. Дочь Беккер Е.И. оформляет документы для выезда на постоянное место жительства в Германию.</w:t>
      </w:r>
    </w:p>
    <w:p w:rsidR="00E86291" w:rsidRDefault="00E86291" w:rsidP="00FC3268">
      <w:pPr>
        <w:tabs>
          <w:tab w:val="left" w:pos="2520"/>
        </w:tabs>
        <w:spacing w:after="0" w:line="240" w:lineRule="auto"/>
        <w:jc w:val="both"/>
        <w:rPr>
          <w:rFonts w:ascii="Times New Roman" w:eastAsia="Times New Roman" w:hAnsi="Times New Roman" w:cs="Times New Roman"/>
          <w:szCs w:val="25"/>
          <w:lang w:eastAsia="ru-RU"/>
        </w:rPr>
      </w:pP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r w:rsidRPr="00FC3268">
        <w:rPr>
          <w:rFonts w:ascii="Times New Roman" w:eastAsia="Times New Roman" w:hAnsi="Times New Roman" w:cs="Times New Roman"/>
          <w:szCs w:val="25"/>
          <w:lang w:eastAsia="ru-RU"/>
        </w:rPr>
        <w:t xml:space="preserve">15. Пребывание за границей (когда, где, с какой целью): </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i/>
          <w:iCs/>
          <w:szCs w:val="25"/>
          <w:u w:val="single"/>
          <w:lang w:eastAsia="ru-RU"/>
        </w:rPr>
        <w:t xml:space="preserve">В </w:t>
      </w:r>
      <w:r w:rsidR="00E86291">
        <w:rPr>
          <w:rFonts w:ascii="Times New Roman" w:eastAsia="Times New Roman" w:hAnsi="Times New Roman" w:cs="Times New Roman"/>
          <w:i/>
          <w:iCs/>
          <w:szCs w:val="25"/>
          <w:u w:val="single"/>
          <w:lang w:eastAsia="ru-RU"/>
        </w:rPr>
        <w:t>2019</w:t>
      </w:r>
      <w:r w:rsidRPr="00FC3268">
        <w:rPr>
          <w:rFonts w:ascii="Times New Roman" w:eastAsia="Times New Roman" w:hAnsi="Times New Roman" w:cs="Times New Roman"/>
          <w:i/>
          <w:iCs/>
          <w:szCs w:val="25"/>
          <w:u w:val="single"/>
          <w:lang w:eastAsia="ru-RU"/>
        </w:rPr>
        <w:t xml:space="preserve"> году по туристической путевке была в </w:t>
      </w:r>
      <w:proofErr w:type="gramStart"/>
      <w:r w:rsidRPr="00FC3268">
        <w:rPr>
          <w:rFonts w:ascii="Times New Roman" w:eastAsia="Times New Roman" w:hAnsi="Times New Roman" w:cs="Times New Roman"/>
          <w:i/>
          <w:iCs/>
          <w:szCs w:val="25"/>
          <w:u w:val="single"/>
          <w:lang w:eastAsia="ru-RU"/>
        </w:rPr>
        <w:t>Италии.</w:t>
      </w:r>
      <w:r w:rsidR="00E86291">
        <w:rPr>
          <w:rFonts w:ascii="Times New Roman" w:eastAsia="Times New Roman" w:hAnsi="Times New Roman" w:cs="Times New Roman"/>
          <w:i/>
          <w:iCs/>
          <w:szCs w:val="25"/>
          <w:u w:val="single"/>
          <w:lang w:eastAsia="ru-RU"/>
        </w:rPr>
        <w:t>_</w:t>
      </w:r>
      <w:proofErr w:type="gramEnd"/>
      <w:r w:rsidR="00E86291">
        <w:rPr>
          <w:rFonts w:ascii="Times New Roman" w:eastAsia="Times New Roman" w:hAnsi="Times New Roman" w:cs="Times New Roman"/>
          <w:i/>
          <w:iCs/>
          <w:szCs w:val="25"/>
          <w:u w:val="single"/>
          <w:lang w:eastAsia="ru-RU"/>
        </w:rPr>
        <w:t>_________</w:t>
      </w:r>
      <w:r w:rsidRPr="00FC3268">
        <w:rPr>
          <w:rFonts w:ascii="Times New Roman" w:eastAsia="Times New Roman" w:hAnsi="Times New Roman" w:cs="Times New Roman"/>
          <w:i/>
          <w:iCs/>
          <w:szCs w:val="25"/>
          <w:u w:val="single"/>
          <w:lang w:eastAsia="ru-RU"/>
        </w:rPr>
        <w:t>________________________________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u w:val="single"/>
          <w:lang w:eastAsia="ru-RU"/>
        </w:rPr>
      </w:pP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szCs w:val="25"/>
          <w:lang w:eastAsia="ru-RU"/>
        </w:rPr>
        <w:t xml:space="preserve">16. Отношение к воинской обязанности и воинское звание </w:t>
      </w:r>
      <w:r w:rsidRPr="00FC3268">
        <w:rPr>
          <w:rFonts w:ascii="Times New Roman" w:eastAsia="Times New Roman" w:hAnsi="Times New Roman" w:cs="Times New Roman"/>
          <w:i/>
          <w:iCs/>
          <w:szCs w:val="25"/>
          <w:u w:val="single"/>
          <w:lang w:eastAsia="ru-RU"/>
        </w:rPr>
        <w:t>Невоеннообязанная_______________________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szCs w:val="25"/>
          <w:lang w:eastAsia="ru-RU"/>
        </w:rPr>
        <w:t xml:space="preserve">17. Домашний адрес (адрес регистрации, фактического проживания), номер телефона (либо иной вид связи) </w:t>
      </w:r>
      <w:r w:rsidRPr="00FC3268">
        <w:rPr>
          <w:rFonts w:ascii="Times New Roman" w:eastAsia="Times New Roman" w:hAnsi="Times New Roman" w:cs="Times New Roman"/>
          <w:i/>
          <w:iCs/>
          <w:szCs w:val="25"/>
          <w:u w:val="single"/>
          <w:lang w:eastAsia="ru-RU"/>
        </w:rPr>
        <w:t xml:space="preserve">454000, Челябинская область, </w:t>
      </w:r>
      <w:proofErr w:type="spellStart"/>
      <w:proofErr w:type="gramStart"/>
      <w:r w:rsidRPr="00FC3268">
        <w:rPr>
          <w:rFonts w:ascii="Times New Roman" w:eastAsia="Times New Roman" w:hAnsi="Times New Roman" w:cs="Times New Roman"/>
          <w:i/>
          <w:iCs/>
          <w:szCs w:val="25"/>
          <w:u w:val="single"/>
          <w:lang w:eastAsia="ru-RU"/>
        </w:rPr>
        <w:t>Камышловский</w:t>
      </w:r>
      <w:proofErr w:type="spellEnd"/>
      <w:r w:rsidRPr="00FC3268">
        <w:rPr>
          <w:rFonts w:ascii="Times New Roman" w:eastAsia="Times New Roman" w:hAnsi="Times New Roman" w:cs="Times New Roman"/>
          <w:i/>
          <w:iCs/>
          <w:szCs w:val="25"/>
          <w:u w:val="single"/>
          <w:lang w:eastAsia="ru-RU"/>
        </w:rPr>
        <w:t xml:space="preserve">  район</w:t>
      </w:r>
      <w:proofErr w:type="gramEnd"/>
      <w:r w:rsidRPr="00FC3268">
        <w:rPr>
          <w:rFonts w:ascii="Times New Roman" w:eastAsia="Times New Roman" w:hAnsi="Times New Roman" w:cs="Times New Roman"/>
          <w:i/>
          <w:iCs/>
          <w:szCs w:val="25"/>
          <w:u w:val="single"/>
          <w:lang w:eastAsia="ru-RU"/>
        </w:rPr>
        <w:t xml:space="preserve">, с. Елань, </w:t>
      </w:r>
      <w:proofErr w:type="spellStart"/>
      <w:r w:rsidRPr="00FC3268">
        <w:rPr>
          <w:rFonts w:ascii="Times New Roman" w:eastAsia="Times New Roman" w:hAnsi="Times New Roman" w:cs="Times New Roman"/>
          <w:i/>
          <w:iCs/>
          <w:szCs w:val="25"/>
          <w:u w:val="single"/>
          <w:lang w:eastAsia="ru-RU"/>
        </w:rPr>
        <w:t>ул.Садовая</w:t>
      </w:r>
      <w:proofErr w:type="spellEnd"/>
      <w:r w:rsidRPr="00FC3268">
        <w:rPr>
          <w:rFonts w:ascii="Times New Roman" w:eastAsia="Times New Roman" w:hAnsi="Times New Roman" w:cs="Times New Roman"/>
          <w:i/>
          <w:iCs/>
          <w:szCs w:val="25"/>
          <w:u w:val="single"/>
          <w:lang w:eastAsia="ru-RU"/>
        </w:rPr>
        <w:t>, д. 1, кв. 16. Дата регистрации по указанному адресу  «18»  февраля  2001г._________________________________________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i/>
          <w:iCs/>
          <w:szCs w:val="25"/>
          <w:u w:val="single"/>
          <w:lang w:eastAsia="ru-RU"/>
        </w:rPr>
        <w:t xml:space="preserve">Фактически проживаю по тому же </w:t>
      </w:r>
      <w:proofErr w:type="gramStart"/>
      <w:r w:rsidRPr="00FC3268">
        <w:rPr>
          <w:rFonts w:ascii="Times New Roman" w:eastAsia="Times New Roman" w:hAnsi="Times New Roman" w:cs="Times New Roman"/>
          <w:i/>
          <w:iCs/>
          <w:szCs w:val="25"/>
          <w:u w:val="single"/>
          <w:lang w:eastAsia="ru-RU"/>
        </w:rPr>
        <w:t>адресу._</w:t>
      </w:r>
      <w:proofErr w:type="gramEnd"/>
      <w:r w:rsidRPr="00FC3268">
        <w:rPr>
          <w:rFonts w:ascii="Times New Roman" w:eastAsia="Times New Roman" w:hAnsi="Times New Roman" w:cs="Times New Roman"/>
          <w:i/>
          <w:iCs/>
          <w:szCs w:val="25"/>
          <w:u w:val="single"/>
          <w:lang w:eastAsia="ru-RU"/>
        </w:rPr>
        <w:t>___________________________________________________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i/>
          <w:iCs/>
          <w:szCs w:val="25"/>
          <w:u w:val="single"/>
          <w:lang w:eastAsia="ru-RU"/>
        </w:rPr>
        <w:t>Домашний телефон 2-15-15, рабочий 3-55-55___________________________________________________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u w:val="single"/>
          <w:lang w:eastAsia="ru-RU"/>
        </w:rPr>
      </w:pPr>
      <w:r w:rsidRPr="00FC3268">
        <w:rPr>
          <w:rFonts w:ascii="Times New Roman" w:eastAsia="Times New Roman" w:hAnsi="Times New Roman" w:cs="Times New Roman"/>
          <w:szCs w:val="25"/>
          <w:lang w:eastAsia="ru-RU"/>
        </w:rPr>
        <w:t xml:space="preserve">18. Паспорт или документ, его заменяющий: </w:t>
      </w:r>
      <w:r w:rsidRPr="00FC3268">
        <w:rPr>
          <w:rFonts w:ascii="Times New Roman" w:eastAsia="Times New Roman" w:hAnsi="Times New Roman" w:cs="Times New Roman"/>
          <w:i/>
          <w:iCs/>
          <w:szCs w:val="25"/>
          <w:u w:val="single"/>
          <w:lang w:eastAsia="ru-RU"/>
        </w:rPr>
        <w:t>паспорт гражданина</w:t>
      </w:r>
      <w:r w:rsidRPr="00FC3268">
        <w:rPr>
          <w:rFonts w:ascii="Times New Roman" w:eastAsia="Times New Roman" w:hAnsi="Times New Roman" w:cs="Times New Roman"/>
          <w:szCs w:val="25"/>
          <w:u w:val="single"/>
          <w:lang w:eastAsia="ru-RU"/>
        </w:rPr>
        <w:t xml:space="preserve"> </w:t>
      </w:r>
      <w:r w:rsidRPr="00FC3268">
        <w:rPr>
          <w:rFonts w:ascii="Times New Roman" w:eastAsia="Times New Roman" w:hAnsi="Times New Roman" w:cs="Times New Roman"/>
          <w:i/>
          <w:iCs/>
          <w:szCs w:val="25"/>
          <w:u w:val="single"/>
          <w:lang w:eastAsia="ru-RU"/>
        </w:rPr>
        <w:t xml:space="preserve">Российской Федерации </w:t>
      </w:r>
      <w:proofErr w:type="gramStart"/>
      <w:r w:rsidRPr="00FC3268">
        <w:rPr>
          <w:rFonts w:ascii="Times New Roman" w:eastAsia="Times New Roman" w:hAnsi="Times New Roman" w:cs="Times New Roman"/>
          <w:i/>
          <w:iCs/>
          <w:szCs w:val="25"/>
          <w:u w:val="single"/>
          <w:lang w:eastAsia="ru-RU"/>
        </w:rPr>
        <w:t>7402  544206</w:t>
      </w:r>
      <w:proofErr w:type="gramEnd"/>
      <w:r w:rsidRPr="00FC3268">
        <w:rPr>
          <w:rFonts w:ascii="Times New Roman" w:eastAsia="Times New Roman" w:hAnsi="Times New Roman" w:cs="Times New Roman"/>
          <w:i/>
          <w:iCs/>
          <w:szCs w:val="25"/>
          <w:u w:val="single"/>
          <w:lang w:eastAsia="ru-RU"/>
        </w:rPr>
        <w:t xml:space="preserve"> ОВД </w:t>
      </w:r>
      <w:proofErr w:type="spellStart"/>
      <w:r w:rsidRPr="00FC3268">
        <w:rPr>
          <w:rFonts w:ascii="Times New Roman" w:eastAsia="Times New Roman" w:hAnsi="Times New Roman" w:cs="Times New Roman"/>
          <w:i/>
          <w:iCs/>
          <w:szCs w:val="25"/>
          <w:u w:val="single"/>
          <w:lang w:eastAsia="ru-RU"/>
        </w:rPr>
        <w:t>Камышловского</w:t>
      </w:r>
      <w:proofErr w:type="spellEnd"/>
      <w:r w:rsidRPr="00FC3268">
        <w:rPr>
          <w:rFonts w:ascii="Times New Roman" w:eastAsia="Times New Roman" w:hAnsi="Times New Roman" w:cs="Times New Roman"/>
          <w:i/>
          <w:iCs/>
          <w:szCs w:val="25"/>
          <w:u w:val="single"/>
          <w:lang w:eastAsia="ru-RU"/>
        </w:rPr>
        <w:t xml:space="preserve">  района Челябинской области (код подразделения 042-076) выдан 10.01.2004________________________________________________________________________________</w:t>
      </w:r>
    </w:p>
    <w:p w:rsidR="00E86291" w:rsidRDefault="00E86291" w:rsidP="00FC3268">
      <w:pPr>
        <w:tabs>
          <w:tab w:val="left" w:pos="2520"/>
        </w:tabs>
        <w:spacing w:after="0" w:line="240" w:lineRule="auto"/>
        <w:jc w:val="both"/>
        <w:rPr>
          <w:rFonts w:ascii="Times New Roman" w:eastAsia="Times New Roman" w:hAnsi="Times New Roman" w:cs="Times New Roman"/>
          <w:szCs w:val="25"/>
          <w:lang w:eastAsia="ru-RU"/>
        </w:rPr>
      </w:pP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r w:rsidRPr="00FC3268">
        <w:rPr>
          <w:rFonts w:ascii="Times New Roman" w:eastAsia="Times New Roman" w:hAnsi="Times New Roman" w:cs="Times New Roman"/>
          <w:szCs w:val="25"/>
          <w:lang w:eastAsia="ru-RU"/>
        </w:rPr>
        <w:t xml:space="preserve">19. Наличие заграничного </w:t>
      </w:r>
      <w:proofErr w:type="gramStart"/>
      <w:r w:rsidRPr="00FC3268">
        <w:rPr>
          <w:rFonts w:ascii="Times New Roman" w:eastAsia="Times New Roman" w:hAnsi="Times New Roman" w:cs="Times New Roman"/>
          <w:szCs w:val="25"/>
          <w:lang w:eastAsia="ru-RU"/>
        </w:rPr>
        <w:t xml:space="preserve">паспорта </w:t>
      </w:r>
      <w:r w:rsidRPr="00FC3268">
        <w:rPr>
          <w:rFonts w:ascii="Times New Roman" w:eastAsia="Times New Roman" w:hAnsi="Times New Roman" w:cs="Times New Roman"/>
          <w:sz w:val="32"/>
          <w:szCs w:val="25"/>
          <w:lang w:eastAsia="ru-RU"/>
        </w:rPr>
        <w:t xml:space="preserve"> </w:t>
      </w:r>
      <w:r w:rsidRPr="00FC3268">
        <w:rPr>
          <w:rFonts w:ascii="Times New Roman" w:eastAsia="Times New Roman" w:hAnsi="Times New Roman" w:cs="Times New Roman"/>
          <w:i/>
          <w:iCs/>
          <w:sz w:val="20"/>
          <w:szCs w:val="25"/>
          <w:u w:val="single"/>
          <w:lang w:eastAsia="ru-RU"/>
        </w:rPr>
        <w:t>не</w:t>
      </w:r>
      <w:proofErr w:type="gramEnd"/>
      <w:r w:rsidRPr="00FC3268">
        <w:rPr>
          <w:rFonts w:ascii="Times New Roman" w:eastAsia="Times New Roman" w:hAnsi="Times New Roman" w:cs="Times New Roman"/>
          <w:i/>
          <w:iCs/>
          <w:sz w:val="20"/>
          <w:szCs w:val="25"/>
          <w:u w:val="single"/>
          <w:lang w:eastAsia="ru-RU"/>
        </w:rPr>
        <w:t xml:space="preserve"> имею</w:t>
      </w:r>
    </w:p>
    <w:p w:rsidR="00E86291" w:rsidRDefault="00E86291" w:rsidP="00FC3268">
      <w:pPr>
        <w:tabs>
          <w:tab w:val="left" w:pos="2520"/>
        </w:tabs>
        <w:spacing w:after="0" w:line="240" w:lineRule="auto"/>
        <w:jc w:val="both"/>
        <w:rPr>
          <w:rFonts w:ascii="Times New Roman" w:eastAsia="Times New Roman" w:hAnsi="Times New Roman" w:cs="Times New Roman"/>
          <w:szCs w:val="25"/>
          <w:lang w:eastAsia="ru-RU"/>
        </w:rPr>
      </w:pP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r w:rsidRPr="00FC3268">
        <w:rPr>
          <w:rFonts w:ascii="Times New Roman" w:eastAsia="Times New Roman" w:hAnsi="Times New Roman" w:cs="Times New Roman"/>
          <w:szCs w:val="25"/>
          <w:lang w:eastAsia="ru-RU"/>
        </w:rPr>
        <w:t>20. Номер страхового свидетельства обязательного пенсионного страхования (если имеется)</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i/>
          <w:iCs/>
          <w:szCs w:val="25"/>
          <w:u w:val="single"/>
          <w:lang w:eastAsia="ru-RU"/>
        </w:rPr>
        <w:t>023-562-456-01____________________________________________________________________________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 w:val="20"/>
          <w:szCs w:val="25"/>
          <w:lang w:eastAsia="ru-RU"/>
        </w:rPr>
      </w:pPr>
    </w:p>
    <w:p w:rsidR="00FC3268" w:rsidRPr="00FC3268"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FC3268">
        <w:rPr>
          <w:rFonts w:ascii="Times New Roman" w:eastAsia="Times New Roman" w:hAnsi="Times New Roman" w:cs="Times New Roman"/>
          <w:szCs w:val="25"/>
          <w:lang w:eastAsia="ru-RU"/>
        </w:rPr>
        <w:t xml:space="preserve">21. ИНН (если </w:t>
      </w:r>
      <w:proofErr w:type="gramStart"/>
      <w:r w:rsidRPr="00FC3268">
        <w:rPr>
          <w:rFonts w:ascii="Times New Roman" w:eastAsia="Times New Roman" w:hAnsi="Times New Roman" w:cs="Times New Roman"/>
          <w:szCs w:val="25"/>
          <w:lang w:eastAsia="ru-RU"/>
        </w:rPr>
        <w:t xml:space="preserve">имеется)  </w:t>
      </w:r>
      <w:r w:rsidRPr="00FC3268">
        <w:rPr>
          <w:rFonts w:ascii="Times New Roman" w:eastAsia="Times New Roman" w:hAnsi="Times New Roman" w:cs="Times New Roman"/>
          <w:i/>
          <w:iCs/>
          <w:szCs w:val="25"/>
          <w:u w:val="single"/>
          <w:lang w:eastAsia="ru-RU"/>
        </w:rPr>
        <w:t>743025846552</w:t>
      </w:r>
      <w:proofErr w:type="gramEnd"/>
      <w:r w:rsidRPr="00FC3268">
        <w:rPr>
          <w:rFonts w:ascii="Times New Roman" w:eastAsia="Times New Roman" w:hAnsi="Times New Roman" w:cs="Times New Roman"/>
          <w:i/>
          <w:iCs/>
          <w:szCs w:val="25"/>
          <w:u w:val="single"/>
          <w:lang w:eastAsia="ru-RU"/>
        </w:rPr>
        <w:t>________________________________________________________</w:t>
      </w:r>
    </w:p>
    <w:p w:rsidR="00FC3268" w:rsidRPr="00FC3268" w:rsidRDefault="00FC3268" w:rsidP="00FC3268">
      <w:pPr>
        <w:tabs>
          <w:tab w:val="left" w:pos="2520"/>
        </w:tabs>
        <w:spacing w:after="0" w:line="240" w:lineRule="auto"/>
        <w:jc w:val="both"/>
        <w:rPr>
          <w:rFonts w:ascii="Times New Roman" w:eastAsia="Times New Roman" w:hAnsi="Times New Roman" w:cs="Times New Roman"/>
          <w:sz w:val="32"/>
          <w:szCs w:val="25"/>
          <w:lang w:eastAsia="ru-RU"/>
        </w:rPr>
      </w:pP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r w:rsidRPr="00FC3268">
        <w:rPr>
          <w:rFonts w:ascii="Times New Roman" w:eastAsia="Times New Roman" w:hAnsi="Times New Roman" w:cs="Times New Roman"/>
          <w:szCs w:val="25"/>
          <w:lang w:eastAsia="ru-RU"/>
        </w:rPr>
        <w:t>22. Дополнительные сведения (участие в выборных представительных органах, другая информация, которую желаете сообщить о себе):</w:t>
      </w:r>
    </w:p>
    <w:p w:rsidR="00FC3268" w:rsidRPr="00E86291" w:rsidRDefault="00FC3268" w:rsidP="00FC3268">
      <w:pPr>
        <w:tabs>
          <w:tab w:val="left" w:pos="2520"/>
        </w:tabs>
        <w:spacing w:after="0" w:line="240" w:lineRule="auto"/>
        <w:jc w:val="both"/>
        <w:rPr>
          <w:rFonts w:ascii="Times New Roman" w:eastAsia="Times New Roman" w:hAnsi="Times New Roman" w:cs="Times New Roman"/>
          <w:i/>
          <w:iCs/>
          <w:szCs w:val="25"/>
          <w:u w:val="single"/>
          <w:lang w:eastAsia="ru-RU"/>
        </w:rPr>
      </w:pPr>
      <w:r w:rsidRPr="00E86291">
        <w:rPr>
          <w:rFonts w:ascii="Times New Roman" w:eastAsia="Times New Roman" w:hAnsi="Times New Roman" w:cs="Times New Roman"/>
          <w:szCs w:val="25"/>
          <w:u w:val="single"/>
          <w:lang w:eastAsia="ru-RU"/>
        </w:rPr>
        <w:t xml:space="preserve"> </w:t>
      </w:r>
      <w:r w:rsidRPr="00E86291">
        <w:rPr>
          <w:rFonts w:ascii="Times New Roman" w:eastAsia="Times New Roman" w:hAnsi="Times New Roman" w:cs="Times New Roman"/>
          <w:i/>
          <w:iCs/>
          <w:szCs w:val="25"/>
          <w:u w:val="single"/>
          <w:lang w:eastAsia="ru-RU"/>
        </w:rPr>
        <w:t>Дополнительных сведений не имею</w:t>
      </w:r>
    </w:p>
    <w:p w:rsidR="00FC3268" w:rsidRPr="00FC3268" w:rsidRDefault="00FC3268" w:rsidP="00FC3268">
      <w:pPr>
        <w:tabs>
          <w:tab w:val="left" w:pos="2520"/>
        </w:tabs>
        <w:spacing w:after="0" w:line="240" w:lineRule="auto"/>
        <w:jc w:val="both"/>
        <w:rPr>
          <w:rFonts w:ascii="Times New Roman" w:eastAsia="Times New Roman" w:hAnsi="Times New Roman" w:cs="Times New Roman"/>
          <w:szCs w:val="25"/>
          <w:lang w:eastAsia="ru-RU"/>
        </w:rPr>
      </w:pPr>
    </w:p>
    <w:p w:rsidR="00FC3268" w:rsidRPr="00FC3268" w:rsidRDefault="00FC3268" w:rsidP="00FC3268">
      <w:pPr>
        <w:autoSpaceDE w:val="0"/>
        <w:autoSpaceDN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FC3268" w:rsidRPr="00FC3268" w:rsidRDefault="00FC3268" w:rsidP="00FC3268">
      <w:pPr>
        <w:autoSpaceDE w:val="0"/>
        <w:autoSpaceDN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4A0" w:firstRow="1" w:lastRow="0" w:firstColumn="1" w:lastColumn="0" w:noHBand="0" w:noVBand="1"/>
      </w:tblPr>
      <w:tblGrid>
        <w:gridCol w:w="170"/>
        <w:gridCol w:w="425"/>
        <w:gridCol w:w="284"/>
        <w:gridCol w:w="1134"/>
        <w:gridCol w:w="850"/>
        <w:gridCol w:w="426"/>
        <w:gridCol w:w="317"/>
        <w:gridCol w:w="675"/>
        <w:gridCol w:w="1843"/>
        <w:gridCol w:w="1795"/>
        <w:gridCol w:w="2315"/>
      </w:tblGrid>
      <w:tr w:rsidR="00FC3268" w:rsidRPr="00FC3268" w:rsidTr="00FC3268">
        <w:tc>
          <w:tcPr>
            <w:tcW w:w="170" w:type="dxa"/>
            <w:vAlign w:val="bottom"/>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w:t>
            </w:r>
          </w:p>
        </w:tc>
        <w:tc>
          <w:tcPr>
            <w:tcW w:w="425"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vAlign w:val="bottom"/>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w:t>
            </w:r>
          </w:p>
        </w:tc>
        <w:tc>
          <w:tcPr>
            <w:tcW w:w="1984" w:type="dxa"/>
            <w:gridSpan w:val="2"/>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6" w:type="dxa"/>
            <w:vAlign w:val="bottom"/>
            <w:hideMark/>
          </w:tcPr>
          <w:p w:rsidR="00FC3268" w:rsidRPr="00FC3268" w:rsidRDefault="00FC3268" w:rsidP="00FC3268">
            <w:pPr>
              <w:autoSpaceDE w:val="0"/>
              <w:autoSpaceDN w:val="0"/>
              <w:spacing w:after="0" w:line="240" w:lineRule="auto"/>
              <w:jc w:val="right"/>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20</w:t>
            </w:r>
          </w:p>
        </w:tc>
        <w:tc>
          <w:tcPr>
            <w:tcW w:w="317"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4313" w:type="dxa"/>
            <w:gridSpan w:val="3"/>
            <w:vAlign w:val="bottom"/>
            <w:hideMark/>
          </w:tcPr>
          <w:p w:rsidR="00FC3268" w:rsidRPr="00FC3268" w:rsidRDefault="00FC3268" w:rsidP="00FC3268">
            <w:pPr>
              <w:tabs>
                <w:tab w:val="left" w:pos="3270"/>
              </w:tabs>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г.</w:t>
            </w:r>
            <w:r w:rsidRPr="00FC3268">
              <w:rPr>
                <w:rFonts w:ascii="Times New Roman" w:eastAsia="Times New Roman" w:hAnsi="Times New Roman" w:cs="Times New Roman"/>
                <w:sz w:val="24"/>
                <w:szCs w:val="24"/>
                <w:lang w:eastAsia="ru-RU"/>
              </w:rPr>
              <w:tab/>
              <w:t>Подпись</w:t>
            </w:r>
          </w:p>
        </w:tc>
        <w:tc>
          <w:tcPr>
            <w:tcW w:w="2315"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r>
      <w:tr w:rsidR="00FC3268" w:rsidRPr="00FC3268" w:rsidTr="00FC3268">
        <w:tc>
          <w:tcPr>
            <w:tcW w:w="2013" w:type="dxa"/>
            <w:gridSpan w:val="4"/>
            <w:vAlign w:val="center"/>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М.П.</w:t>
            </w:r>
          </w:p>
        </w:tc>
        <w:tc>
          <w:tcPr>
            <w:tcW w:w="8221" w:type="dxa"/>
            <w:gridSpan w:val="7"/>
          </w:tcPr>
          <w:p w:rsidR="00FC3268" w:rsidRPr="00FC3268" w:rsidRDefault="00FC3268" w:rsidP="00FC3268">
            <w:pPr>
              <w:autoSpaceDE w:val="0"/>
              <w:autoSpaceDN w:val="0"/>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autoSpaceDE w:val="0"/>
              <w:autoSpaceDN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p w:rsidR="00FC3268" w:rsidRPr="00FC3268" w:rsidRDefault="00FC3268" w:rsidP="00FC3268">
            <w:pPr>
              <w:autoSpaceDE w:val="0"/>
              <w:autoSpaceDN w:val="0"/>
              <w:spacing w:after="0" w:line="240" w:lineRule="auto"/>
              <w:jc w:val="both"/>
              <w:rPr>
                <w:rFonts w:ascii="Times New Roman" w:eastAsia="Times New Roman" w:hAnsi="Times New Roman" w:cs="Times New Roman"/>
                <w:sz w:val="24"/>
                <w:szCs w:val="24"/>
                <w:lang w:eastAsia="ru-RU"/>
              </w:rPr>
            </w:pPr>
          </w:p>
        </w:tc>
      </w:tr>
      <w:tr w:rsidR="00FC3268" w:rsidRPr="00FC3268" w:rsidTr="00FC3268">
        <w:trPr>
          <w:cantSplit/>
        </w:trPr>
        <w:tc>
          <w:tcPr>
            <w:tcW w:w="170" w:type="dxa"/>
            <w:vAlign w:val="bottom"/>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w:t>
            </w:r>
          </w:p>
        </w:tc>
        <w:tc>
          <w:tcPr>
            <w:tcW w:w="425"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vAlign w:val="bottom"/>
            <w:hideMark/>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w:t>
            </w:r>
          </w:p>
        </w:tc>
        <w:tc>
          <w:tcPr>
            <w:tcW w:w="1984" w:type="dxa"/>
            <w:gridSpan w:val="2"/>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26" w:type="dxa"/>
            <w:vAlign w:val="bottom"/>
            <w:hideMark/>
          </w:tcPr>
          <w:p w:rsidR="00FC3268" w:rsidRPr="00FC3268" w:rsidRDefault="00FC3268" w:rsidP="00FC3268">
            <w:pPr>
              <w:autoSpaceDE w:val="0"/>
              <w:autoSpaceDN w:val="0"/>
              <w:spacing w:after="0" w:line="240" w:lineRule="auto"/>
              <w:jc w:val="right"/>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20</w:t>
            </w:r>
          </w:p>
        </w:tc>
        <w:tc>
          <w:tcPr>
            <w:tcW w:w="317"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tc>
        <w:tc>
          <w:tcPr>
            <w:tcW w:w="675" w:type="dxa"/>
            <w:vAlign w:val="bottom"/>
            <w:hideMark/>
          </w:tcPr>
          <w:p w:rsidR="00FC3268" w:rsidRPr="00FC3268" w:rsidRDefault="00FC3268" w:rsidP="00FC3268">
            <w:pPr>
              <w:tabs>
                <w:tab w:val="left" w:pos="3270"/>
              </w:tabs>
              <w:autoSpaceDE w:val="0"/>
              <w:autoSpaceDN w:val="0"/>
              <w:spacing w:after="0" w:line="240" w:lineRule="auto"/>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г.</w:t>
            </w:r>
          </w:p>
        </w:tc>
        <w:tc>
          <w:tcPr>
            <w:tcW w:w="1843" w:type="dxa"/>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c>
          <w:tcPr>
            <w:tcW w:w="4110" w:type="dxa"/>
            <w:gridSpan w:val="2"/>
            <w:tcBorders>
              <w:top w:val="nil"/>
              <w:left w:val="nil"/>
              <w:bottom w:val="single" w:sz="4" w:space="0" w:color="auto"/>
              <w:right w:val="nil"/>
            </w:tcBorders>
            <w:vAlign w:val="bottom"/>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4"/>
                <w:szCs w:val="24"/>
                <w:lang w:eastAsia="ru-RU"/>
              </w:rPr>
            </w:pPr>
          </w:p>
        </w:tc>
      </w:tr>
      <w:tr w:rsidR="00FC3268" w:rsidRPr="00FC3268" w:rsidTr="00FC3268">
        <w:tc>
          <w:tcPr>
            <w:tcW w:w="170" w:type="dxa"/>
          </w:tcPr>
          <w:p w:rsidR="00FC3268" w:rsidRPr="00FC3268" w:rsidRDefault="00FC3268" w:rsidP="00FC3268">
            <w:pPr>
              <w:autoSpaceDE w:val="0"/>
              <w:autoSpaceDN w:val="0"/>
              <w:spacing w:after="0" w:line="240" w:lineRule="auto"/>
              <w:rPr>
                <w:rFonts w:ascii="Times New Roman" w:eastAsia="Times New Roman" w:hAnsi="Times New Roman" w:cs="Times New Roman"/>
                <w:sz w:val="20"/>
                <w:szCs w:val="20"/>
                <w:lang w:eastAsia="ru-RU"/>
              </w:rPr>
            </w:pPr>
          </w:p>
        </w:tc>
        <w:tc>
          <w:tcPr>
            <w:tcW w:w="425" w:type="dxa"/>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0"/>
                <w:szCs w:val="20"/>
                <w:lang w:eastAsia="ru-RU"/>
              </w:rPr>
            </w:pPr>
          </w:p>
        </w:tc>
        <w:tc>
          <w:tcPr>
            <w:tcW w:w="284" w:type="dxa"/>
          </w:tcPr>
          <w:p w:rsidR="00FC3268" w:rsidRPr="00FC3268" w:rsidRDefault="00FC3268" w:rsidP="00FC3268">
            <w:pPr>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2"/>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0"/>
                <w:szCs w:val="20"/>
                <w:lang w:eastAsia="ru-RU"/>
              </w:rPr>
            </w:pPr>
          </w:p>
        </w:tc>
        <w:tc>
          <w:tcPr>
            <w:tcW w:w="426" w:type="dxa"/>
          </w:tcPr>
          <w:p w:rsidR="00FC3268" w:rsidRPr="00FC3268" w:rsidRDefault="00FC3268" w:rsidP="00FC3268">
            <w:pPr>
              <w:autoSpaceDE w:val="0"/>
              <w:autoSpaceDN w:val="0"/>
              <w:spacing w:after="0" w:line="240" w:lineRule="auto"/>
              <w:jc w:val="right"/>
              <w:rPr>
                <w:rFonts w:ascii="Times New Roman" w:eastAsia="Times New Roman" w:hAnsi="Times New Roman" w:cs="Times New Roman"/>
                <w:sz w:val="20"/>
                <w:szCs w:val="20"/>
                <w:lang w:eastAsia="ru-RU"/>
              </w:rPr>
            </w:pPr>
          </w:p>
        </w:tc>
        <w:tc>
          <w:tcPr>
            <w:tcW w:w="317" w:type="dxa"/>
          </w:tcPr>
          <w:p w:rsidR="00FC3268" w:rsidRPr="00FC3268" w:rsidRDefault="00FC3268" w:rsidP="00FC3268">
            <w:pPr>
              <w:autoSpaceDE w:val="0"/>
              <w:autoSpaceDN w:val="0"/>
              <w:spacing w:after="0" w:line="240" w:lineRule="auto"/>
              <w:rPr>
                <w:rFonts w:ascii="Times New Roman" w:eastAsia="Times New Roman" w:hAnsi="Times New Roman" w:cs="Times New Roman"/>
                <w:sz w:val="20"/>
                <w:szCs w:val="20"/>
                <w:lang w:eastAsia="ru-RU"/>
              </w:rPr>
            </w:pPr>
          </w:p>
        </w:tc>
        <w:tc>
          <w:tcPr>
            <w:tcW w:w="675" w:type="dxa"/>
          </w:tcPr>
          <w:p w:rsidR="00FC3268" w:rsidRPr="00FC3268" w:rsidRDefault="00FC3268" w:rsidP="00FC3268">
            <w:pPr>
              <w:tabs>
                <w:tab w:val="left" w:pos="3270"/>
              </w:tabs>
              <w:autoSpaceDE w:val="0"/>
              <w:autoSpaceDN w:val="0"/>
              <w:spacing w:after="0" w:line="240" w:lineRule="auto"/>
              <w:rPr>
                <w:rFonts w:ascii="Times New Roman" w:eastAsia="Times New Roman" w:hAnsi="Times New Roman" w:cs="Times New Roman"/>
                <w:sz w:val="20"/>
                <w:szCs w:val="20"/>
                <w:lang w:eastAsia="ru-RU"/>
              </w:rPr>
            </w:pPr>
          </w:p>
        </w:tc>
        <w:tc>
          <w:tcPr>
            <w:tcW w:w="5953" w:type="dxa"/>
            <w:gridSpan w:val="3"/>
            <w:hideMark/>
          </w:tcPr>
          <w:p w:rsidR="00FC3268" w:rsidRPr="00FC3268" w:rsidRDefault="00FC3268" w:rsidP="00FC3268">
            <w:pPr>
              <w:autoSpaceDE w:val="0"/>
              <w:autoSpaceDN w:val="0"/>
              <w:spacing w:after="0" w:line="240" w:lineRule="auto"/>
              <w:jc w:val="center"/>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(подпись, фамилия работника кадровой службы)</w:t>
            </w:r>
          </w:p>
        </w:tc>
      </w:tr>
    </w:tbl>
    <w:p w:rsidR="00FC3268" w:rsidRPr="00FC3268" w:rsidRDefault="00FC3268" w:rsidP="00FC3268">
      <w:pPr>
        <w:autoSpaceDE w:val="0"/>
        <w:autoSpaceDN w:val="0"/>
        <w:spacing w:after="0" w:line="240" w:lineRule="auto"/>
        <w:rPr>
          <w:rFonts w:ascii="Times New Roman" w:eastAsia="Times New Roman" w:hAnsi="Times New Roman" w:cs="Times New Roman"/>
          <w:sz w:val="24"/>
          <w:szCs w:val="24"/>
          <w:lang w:eastAsia="ru-RU"/>
        </w:rPr>
      </w:pPr>
    </w:p>
    <w:p w:rsidR="006948DA" w:rsidRDefault="00FC3268" w:rsidP="005C77AC">
      <w:pPr>
        <w:spacing w:after="0" w:line="240" w:lineRule="auto"/>
        <w:rPr>
          <w:rFonts w:ascii="Times New Roman" w:eastAsia="Calibri" w:hAnsi="Times New Roman" w:cs="Times New Roman"/>
          <w:sz w:val="24"/>
          <w:szCs w:val="24"/>
        </w:rPr>
      </w:pPr>
      <w:r w:rsidRPr="00FC3268">
        <w:rPr>
          <w:rFonts w:ascii="Times New Roman" w:eastAsia="Calibri" w:hAnsi="Times New Roman" w:cs="Times New Roman"/>
          <w:sz w:val="24"/>
          <w:szCs w:val="24"/>
        </w:rPr>
        <w:t xml:space="preserve">                                                                      </w:t>
      </w:r>
    </w:p>
    <w:p w:rsidR="006948DA" w:rsidRDefault="006948DA" w:rsidP="005C77AC">
      <w:pPr>
        <w:spacing w:after="0" w:line="240" w:lineRule="auto"/>
        <w:rPr>
          <w:rFonts w:ascii="Times New Roman" w:eastAsia="Calibri" w:hAnsi="Times New Roman" w:cs="Times New Roman"/>
          <w:sz w:val="24"/>
          <w:szCs w:val="24"/>
        </w:rPr>
      </w:pPr>
    </w:p>
    <w:p w:rsidR="006948DA" w:rsidRDefault="006948DA" w:rsidP="005C77AC">
      <w:pPr>
        <w:spacing w:after="0" w:line="240" w:lineRule="auto"/>
        <w:rPr>
          <w:rFonts w:ascii="Times New Roman" w:eastAsia="Calibri" w:hAnsi="Times New Roman" w:cs="Times New Roman"/>
          <w:sz w:val="24"/>
          <w:szCs w:val="24"/>
        </w:rPr>
      </w:pPr>
    </w:p>
    <w:p w:rsidR="006948DA" w:rsidRDefault="006948DA" w:rsidP="005C77AC">
      <w:pPr>
        <w:spacing w:after="0" w:line="240" w:lineRule="auto"/>
        <w:rPr>
          <w:rFonts w:ascii="Times New Roman" w:eastAsia="Calibri" w:hAnsi="Times New Roman" w:cs="Times New Roman"/>
          <w:sz w:val="24"/>
          <w:szCs w:val="24"/>
        </w:rPr>
      </w:pPr>
    </w:p>
    <w:p w:rsidR="006948DA" w:rsidRDefault="006948DA" w:rsidP="005C77AC">
      <w:pPr>
        <w:spacing w:after="0" w:line="240" w:lineRule="auto"/>
        <w:rPr>
          <w:rFonts w:ascii="Times New Roman" w:eastAsia="Calibri" w:hAnsi="Times New Roman" w:cs="Times New Roman"/>
          <w:sz w:val="24"/>
          <w:szCs w:val="24"/>
        </w:rPr>
      </w:pPr>
    </w:p>
    <w:p w:rsidR="006948DA" w:rsidRDefault="006948DA" w:rsidP="005C77AC">
      <w:pPr>
        <w:spacing w:after="0" w:line="240" w:lineRule="auto"/>
        <w:rPr>
          <w:rFonts w:ascii="Times New Roman" w:eastAsia="Calibri" w:hAnsi="Times New Roman" w:cs="Times New Roman"/>
          <w:sz w:val="24"/>
          <w:szCs w:val="24"/>
        </w:rPr>
      </w:pPr>
    </w:p>
    <w:p w:rsidR="00FC3268" w:rsidRPr="00FC3268" w:rsidRDefault="00FC3268" w:rsidP="005C77AC">
      <w:pPr>
        <w:spacing w:after="0" w:line="240" w:lineRule="auto"/>
        <w:rPr>
          <w:rFonts w:ascii="Times New Roman" w:eastAsia="Calibri" w:hAnsi="Times New Roman" w:cs="Times New Roman"/>
          <w:color w:val="FF0000"/>
          <w:sz w:val="24"/>
          <w:szCs w:val="24"/>
        </w:rPr>
      </w:pPr>
      <w:r w:rsidRPr="00FC3268">
        <w:rPr>
          <w:rFonts w:ascii="Times New Roman" w:eastAsia="Calibri" w:hAnsi="Times New Roman" w:cs="Times New Roman"/>
          <w:sz w:val="24"/>
          <w:szCs w:val="24"/>
        </w:rPr>
        <w:t xml:space="preserve">                                                                                           </w:t>
      </w:r>
    </w:p>
    <w:p w:rsidR="00FC3268" w:rsidRPr="00FC3268" w:rsidRDefault="00FC3268" w:rsidP="00FC3268">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center"/>
        <w:rPr>
          <w:rFonts w:ascii="Times New Roman" w:eastAsia="Times New Roman" w:hAnsi="Times New Roman" w:cs="Times New Roman"/>
          <w:b/>
          <w:sz w:val="20"/>
          <w:szCs w:val="20"/>
          <w:lang w:eastAsia="ru-RU"/>
        </w:rPr>
      </w:pPr>
      <w:bookmarkStart w:id="0" w:name="Par184"/>
      <w:bookmarkEnd w:id="0"/>
      <w:r w:rsidRPr="00FC3268">
        <w:rPr>
          <w:rFonts w:ascii="Times New Roman" w:eastAsia="Times New Roman" w:hAnsi="Times New Roman" w:cs="Times New Roman"/>
          <w:b/>
          <w:sz w:val="20"/>
          <w:szCs w:val="20"/>
          <w:lang w:eastAsia="ru-RU"/>
        </w:rPr>
        <w:t>Типовая форма</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b/>
          <w:sz w:val="20"/>
          <w:szCs w:val="20"/>
          <w:lang w:eastAsia="ru-RU"/>
        </w:rPr>
      </w:pPr>
      <w:r w:rsidRPr="00FC3268">
        <w:rPr>
          <w:rFonts w:ascii="Times New Roman" w:eastAsia="Times New Roman" w:hAnsi="Times New Roman" w:cs="Times New Roman"/>
          <w:b/>
          <w:sz w:val="20"/>
          <w:szCs w:val="20"/>
          <w:lang w:eastAsia="ru-RU"/>
        </w:rPr>
        <w:t>согласия на обработку персональных данных федеральных государственных гражданских служащих ИФНС Росси № 10 по г. Москве, работников ИФНС России № 10 по г. Москве, замещающих должности, не являющиеся должностями федеральной государственной гражданской службы, претендентов на замещение должностей федеральной государственной гражданской службы, а также должностей, не являющихся должностями федеральной государственной гражданской службы</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г. Москва                                                                                                               "______" _____________ 20____ г.</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Я, ________________________________________________________________________________________,</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(фамилия, имя, отчество)</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Зарегистрированный (</w:t>
      </w:r>
      <w:proofErr w:type="spellStart"/>
      <w:r w:rsidRPr="00FC3268">
        <w:rPr>
          <w:rFonts w:ascii="Times New Roman" w:eastAsia="Times New Roman" w:hAnsi="Times New Roman" w:cs="Times New Roman"/>
          <w:sz w:val="20"/>
          <w:szCs w:val="20"/>
          <w:lang w:eastAsia="ru-RU"/>
        </w:rPr>
        <w:t>ая</w:t>
      </w:r>
      <w:proofErr w:type="spellEnd"/>
      <w:r w:rsidRPr="00FC3268">
        <w:rPr>
          <w:rFonts w:ascii="Times New Roman" w:eastAsia="Times New Roman" w:hAnsi="Times New Roman" w:cs="Times New Roman"/>
          <w:sz w:val="20"/>
          <w:szCs w:val="20"/>
          <w:lang w:eastAsia="ru-RU"/>
        </w:rPr>
        <w:t xml:space="preserve">) по адресу _____________________________________________________________,  </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_____________________________________________________________________________________________</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паспорт серия _____________ № ____________________, выдан _____________________________________, </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20"/>
          <w:szCs w:val="20"/>
          <w:lang w:eastAsia="ru-RU"/>
        </w:rPr>
        <w:t>___________________________________________________________________________________________</w:t>
      </w:r>
      <w:proofErr w:type="gramStart"/>
      <w:r w:rsidRPr="00FC3268">
        <w:rPr>
          <w:rFonts w:ascii="Times New Roman" w:eastAsia="Times New Roman" w:hAnsi="Times New Roman" w:cs="Times New Roman"/>
          <w:sz w:val="20"/>
          <w:szCs w:val="20"/>
          <w:lang w:eastAsia="ru-RU"/>
        </w:rPr>
        <w:t>_,</w:t>
      </w:r>
      <w:r w:rsidRPr="00FC3268">
        <w:rPr>
          <w:rFonts w:ascii="Times New Roman" w:eastAsia="Times New Roman" w:hAnsi="Times New Roman" w:cs="Times New Roman"/>
          <w:sz w:val="20"/>
          <w:szCs w:val="20"/>
          <w:lang w:eastAsia="ru-RU"/>
        </w:rPr>
        <w:tab/>
      </w:r>
      <w:proofErr w:type="gramEnd"/>
      <w:r w:rsidRPr="00FC3268">
        <w:rPr>
          <w:rFonts w:ascii="Times New Roman" w:eastAsia="Times New Roman" w:hAnsi="Times New Roman" w:cs="Times New Roman"/>
          <w:sz w:val="20"/>
          <w:szCs w:val="20"/>
          <w:lang w:eastAsia="ru-RU"/>
        </w:rPr>
        <w:t xml:space="preserve">                                                              </w:t>
      </w:r>
      <w:r w:rsidRPr="00FC3268">
        <w:rPr>
          <w:rFonts w:ascii="Times New Roman" w:eastAsia="Times New Roman" w:hAnsi="Times New Roman" w:cs="Times New Roman"/>
          <w:sz w:val="18"/>
          <w:szCs w:val="18"/>
          <w:lang w:eastAsia="ru-RU"/>
        </w:rPr>
        <w:t>(кем и когда выдан)</w:t>
      </w:r>
      <w:r w:rsidRPr="00FC3268">
        <w:rPr>
          <w:rFonts w:ascii="Times New Roman" w:eastAsia="Times New Roman" w:hAnsi="Times New Roman" w:cs="Times New Roman"/>
          <w:sz w:val="18"/>
          <w:szCs w:val="18"/>
          <w:lang w:eastAsia="ru-RU"/>
        </w:rPr>
        <w:tab/>
      </w:r>
      <w:r w:rsidRPr="00FC3268">
        <w:rPr>
          <w:rFonts w:ascii="Times New Roman" w:eastAsia="Times New Roman" w:hAnsi="Times New Roman" w:cs="Times New Roman"/>
          <w:sz w:val="20"/>
          <w:szCs w:val="20"/>
          <w:lang w:eastAsia="ru-RU"/>
        </w:rPr>
        <w:t xml:space="preserve">       </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20"/>
          <w:szCs w:val="20"/>
          <w:lang w:eastAsia="ru-RU"/>
        </w:rPr>
        <w:t>свободно,  своей  волей  и в своем  интересе  даю  согласие  уполномоченным должнос</w:t>
      </w:r>
      <w:r w:rsidR="009443D0">
        <w:rPr>
          <w:rFonts w:ascii="Times New Roman" w:eastAsia="Times New Roman" w:hAnsi="Times New Roman" w:cs="Times New Roman"/>
          <w:sz w:val="20"/>
          <w:szCs w:val="20"/>
          <w:lang w:eastAsia="ru-RU"/>
        </w:rPr>
        <w:t>тным    лицам    ИФНС России № 1</w:t>
      </w:r>
      <w:r w:rsidRPr="00FC3268">
        <w:rPr>
          <w:rFonts w:ascii="Times New Roman" w:eastAsia="Times New Roman" w:hAnsi="Times New Roman" w:cs="Times New Roman"/>
          <w:sz w:val="20"/>
          <w:szCs w:val="20"/>
          <w:lang w:eastAsia="ru-RU"/>
        </w:rPr>
        <w:t>0 по г. Москве, расположенного по адресу: 1</w:t>
      </w:r>
      <w:r w:rsidR="009443D0">
        <w:rPr>
          <w:rFonts w:ascii="Times New Roman" w:eastAsia="Times New Roman" w:hAnsi="Times New Roman" w:cs="Times New Roman"/>
          <w:sz w:val="20"/>
          <w:szCs w:val="20"/>
          <w:lang w:eastAsia="ru-RU"/>
        </w:rPr>
        <w:t>15191</w:t>
      </w:r>
      <w:r w:rsidRPr="00FC3268">
        <w:rPr>
          <w:rFonts w:ascii="Times New Roman" w:eastAsia="Times New Roman" w:hAnsi="Times New Roman" w:cs="Times New Roman"/>
          <w:sz w:val="20"/>
          <w:szCs w:val="20"/>
          <w:lang w:eastAsia="ru-RU"/>
        </w:rPr>
        <w:t xml:space="preserve">, г. Москва, ул. </w:t>
      </w:r>
      <w:r w:rsidR="009443D0">
        <w:rPr>
          <w:rFonts w:ascii="Times New Roman" w:eastAsia="Times New Roman" w:hAnsi="Times New Roman" w:cs="Times New Roman"/>
          <w:sz w:val="20"/>
          <w:szCs w:val="20"/>
          <w:lang w:eastAsia="ru-RU"/>
        </w:rPr>
        <w:t>Большая Тульская</w:t>
      </w:r>
      <w:r w:rsidRPr="00FC3268">
        <w:rPr>
          <w:rFonts w:ascii="Times New Roman" w:eastAsia="Times New Roman" w:hAnsi="Times New Roman" w:cs="Times New Roman"/>
          <w:sz w:val="20"/>
          <w:szCs w:val="20"/>
          <w:lang w:eastAsia="ru-RU"/>
        </w:rPr>
        <w:t>, д.1</w:t>
      </w:r>
      <w:r w:rsidR="009443D0">
        <w:rPr>
          <w:rFonts w:ascii="Times New Roman" w:eastAsia="Times New Roman" w:hAnsi="Times New Roman" w:cs="Times New Roman"/>
          <w:sz w:val="20"/>
          <w:szCs w:val="20"/>
          <w:lang w:eastAsia="ru-RU"/>
        </w:rPr>
        <w:t>5</w:t>
      </w:r>
      <w:r w:rsidRPr="00FC3268">
        <w:rPr>
          <w:rFonts w:ascii="Times New Roman" w:eastAsia="Times New Roman" w:hAnsi="Times New Roman" w:cs="Times New Roman"/>
          <w:sz w:val="20"/>
          <w:szCs w:val="20"/>
          <w:lang w:eastAsia="ru-RU"/>
        </w:rPr>
        <w:t xml:space="preserve"> на  обработку  (любое   действие  (операцию)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следующих персональных данных:</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фамилия, имя, отчество, дата и место рождения, гражданство; </w:t>
      </w:r>
      <w:proofErr w:type="gramStart"/>
      <w:r w:rsidRPr="00FC3268">
        <w:rPr>
          <w:rFonts w:ascii="Times New Roman" w:eastAsia="Times New Roman" w:hAnsi="Times New Roman" w:cs="Times New Roman"/>
          <w:sz w:val="20"/>
          <w:szCs w:val="20"/>
          <w:lang w:eastAsia="ru-RU"/>
        </w:rPr>
        <w:t>прежние  фамилия</w:t>
      </w:r>
      <w:proofErr w:type="gramEnd"/>
      <w:r w:rsidRPr="00FC3268">
        <w:rPr>
          <w:rFonts w:ascii="Times New Roman" w:eastAsia="Times New Roman" w:hAnsi="Times New Roman" w:cs="Times New Roman"/>
          <w:sz w:val="20"/>
          <w:szCs w:val="20"/>
          <w:lang w:eastAsia="ru-RU"/>
        </w:rPr>
        <w:t>,  имя,  отчество,</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proofErr w:type="gramStart"/>
      <w:r w:rsidRPr="00FC3268">
        <w:rPr>
          <w:rFonts w:ascii="Times New Roman" w:eastAsia="Times New Roman" w:hAnsi="Times New Roman" w:cs="Times New Roman"/>
          <w:sz w:val="20"/>
          <w:szCs w:val="20"/>
          <w:lang w:eastAsia="ru-RU"/>
        </w:rPr>
        <w:t>дата,  место</w:t>
      </w:r>
      <w:proofErr w:type="gramEnd"/>
      <w:r w:rsidRPr="00FC3268">
        <w:rPr>
          <w:rFonts w:ascii="Times New Roman" w:eastAsia="Times New Roman" w:hAnsi="Times New Roman" w:cs="Times New Roman"/>
          <w:sz w:val="20"/>
          <w:szCs w:val="20"/>
          <w:lang w:eastAsia="ru-RU"/>
        </w:rPr>
        <w:t xml:space="preserve"> и причина изменения (в случае изменения) </w:t>
      </w:r>
      <w:hyperlink r:id="rId6"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владение иностранными языками и языками народов Российской Федерации; образование (когда и</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какие образовательные учреждения закончил, номера дипломов, направление подготовки или специальность по диплому, квалификация по диплому);</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послевузовское профессиональное образование (наименование </w:t>
      </w:r>
      <w:proofErr w:type="gramStart"/>
      <w:r w:rsidRPr="00FC3268">
        <w:rPr>
          <w:rFonts w:ascii="Times New Roman" w:eastAsia="Times New Roman" w:hAnsi="Times New Roman" w:cs="Times New Roman"/>
          <w:sz w:val="20"/>
          <w:szCs w:val="20"/>
          <w:lang w:eastAsia="ru-RU"/>
        </w:rPr>
        <w:t>образовательного  или</w:t>
      </w:r>
      <w:proofErr w:type="gramEnd"/>
      <w:r w:rsidRPr="00FC3268">
        <w:rPr>
          <w:rFonts w:ascii="Times New Roman" w:eastAsia="Times New Roman" w:hAnsi="Times New Roman" w:cs="Times New Roman"/>
          <w:sz w:val="20"/>
          <w:szCs w:val="20"/>
          <w:lang w:eastAsia="ru-RU"/>
        </w:rPr>
        <w:t xml:space="preserve"> научного учреждения, год окончания), ученая степень, ученое звание (когда присвоены, номера дипломов, аттестатов);</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выполняемая работа с начала трудовой деятельности;</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proofErr w:type="gramStart"/>
      <w:r w:rsidRPr="00FC3268">
        <w:rPr>
          <w:rFonts w:ascii="Times New Roman" w:eastAsia="Times New Roman" w:hAnsi="Times New Roman" w:cs="Times New Roman"/>
          <w:sz w:val="20"/>
          <w:szCs w:val="20"/>
          <w:lang w:eastAsia="ru-RU"/>
        </w:rPr>
        <w:t>классный  чин</w:t>
      </w:r>
      <w:proofErr w:type="gramEnd"/>
      <w:r w:rsidRPr="00FC3268">
        <w:rPr>
          <w:rFonts w:ascii="Times New Roman" w:eastAsia="Times New Roman" w:hAnsi="Times New Roman" w:cs="Times New Roman"/>
          <w:sz w:val="20"/>
          <w:szCs w:val="20"/>
          <w:lang w:eastAsia="ru-RU"/>
        </w:rPr>
        <w:t xml:space="preserve">  федеральной  государственной  гражданской службы и (или) гражданской  службы  субъекта  Российской  Федерации  и (или) муниципальной службы, дипломатический ранг, воинское и (или) специальное звание, классный чин правоохранительной службы, классный чин юстиции (кем и когда присвоены) </w:t>
      </w:r>
      <w:hyperlink r:id="rId7"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proofErr w:type="gramStart"/>
      <w:r w:rsidRPr="00FC3268">
        <w:rPr>
          <w:rFonts w:ascii="Times New Roman" w:eastAsia="Times New Roman" w:hAnsi="Times New Roman" w:cs="Times New Roman"/>
          <w:sz w:val="20"/>
          <w:szCs w:val="20"/>
          <w:lang w:eastAsia="ru-RU"/>
        </w:rPr>
        <w:t>государственные  награды</w:t>
      </w:r>
      <w:proofErr w:type="gramEnd"/>
      <w:r w:rsidRPr="00FC3268">
        <w:rPr>
          <w:rFonts w:ascii="Times New Roman" w:eastAsia="Times New Roman" w:hAnsi="Times New Roman" w:cs="Times New Roman"/>
          <w:sz w:val="20"/>
          <w:szCs w:val="20"/>
          <w:lang w:eastAsia="ru-RU"/>
        </w:rPr>
        <w:t>, иные награды и знаки отличия (кем награжден и когда);</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proofErr w:type="gramStart"/>
      <w:r w:rsidRPr="00FC3268">
        <w:rPr>
          <w:rFonts w:ascii="Times New Roman" w:eastAsia="Times New Roman" w:hAnsi="Times New Roman" w:cs="Times New Roman"/>
          <w:sz w:val="20"/>
          <w:szCs w:val="20"/>
          <w:lang w:eastAsia="ru-RU"/>
        </w:rPr>
        <w:t>степень  родства</w:t>
      </w:r>
      <w:proofErr w:type="gramEnd"/>
      <w:r w:rsidRPr="00FC3268">
        <w:rPr>
          <w:rFonts w:ascii="Times New Roman" w:eastAsia="Times New Roman" w:hAnsi="Times New Roman" w:cs="Times New Roman"/>
          <w:sz w:val="20"/>
          <w:szCs w:val="20"/>
          <w:lang w:eastAsia="ru-RU"/>
        </w:rPr>
        <w:t>,  фамилии,  имена,  отчества,  даты  рождения  близких родственников (отца, матери, братьев, сестер и детей), а также мужа (жены);</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proofErr w:type="gramStart"/>
      <w:r w:rsidRPr="00FC3268">
        <w:rPr>
          <w:rFonts w:ascii="Times New Roman" w:eastAsia="Times New Roman" w:hAnsi="Times New Roman" w:cs="Times New Roman"/>
          <w:sz w:val="20"/>
          <w:szCs w:val="20"/>
          <w:lang w:eastAsia="ru-RU"/>
        </w:rPr>
        <w:t>места  рождения</w:t>
      </w:r>
      <w:proofErr w:type="gramEnd"/>
      <w:r w:rsidRPr="00FC3268">
        <w:rPr>
          <w:rFonts w:ascii="Times New Roman" w:eastAsia="Times New Roman" w:hAnsi="Times New Roman" w:cs="Times New Roman"/>
          <w:sz w:val="20"/>
          <w:szCs w:val="20"/>
          <w:lang w:eastAsia="ru-RU"/>
        </w:rPr>
        <w:t xml:space="preserve">,  места  работы и домашние адреса близких родственников (отца, матери, братьев, сестер и детей), а также мужа (жены) </w:t>
      </w:r>
      <w:hyperlink r:id="rId8"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proofErr w:type="gramStart"/>
      <w:r w:rsidRPr="00FC3268">
        <w:rPr>
          <w:rFonts w:ascii="Times New Roman" w:eastAsia="Times New Roman" w:hAnsi="Times New Roman" w:cs="Times New Roman"/>
          <w:sz w:val="20"/>
          <w:szCs w:val="20"/>
          <w:lang w:eastAsia="ru-RU"/>
        </w:rPr>
        <w:t>фамилии,  имена</w:t>
      </w:r>
      <w:proofErr w:type="gramEnd"/>
      <w:r w:rsidRPr="00FC3268">
        <w:rPr>
          <w:rFonts w:ascii="Times New Roman" w:eastAsia="Times New Roman" w:hAnsi="Times New Roman" w:cs="Times New Roman"/>
          <w:sz w:val="20"/>
          <w:szCs w:val="20"/>
          <w:lang w:eastAsia="ru-RU"/>
        </w:rPr>
        <w:t xml:space="preserve">,  отчества, даты рождения, места рождения, места работы и домашние адреса бывших мужей (жен) </w:t>
      </w:r>
      <w:hyperlink r:id="rId9"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пребывание за границей (когда, где, с какой целью) </w:t>
      </w:r>
      <w:hyperlink r:id="rId10"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firstLine="426"/>
        <w:rPr>
          <w:rFonts w:ascii="Times New Roman" w:eastAsia="Times New Roman" w:hAnsi="Times New Roman" w:cs="Times New Roman"/>
          <w:sz w:val="20"/>
          <w:szCs w:val="20"/>
          <w:lang w:eastAsia="ru-RU"/>
        </w:rPr>
      </w:pPr>
      <w:proofErr w:type="gramStart"/>
      <w:r w:rsidRPr="00FC3268">
        <w:rPr>
          <w:rFonts w:ascii="Times New Roman" w:eastAsia="Times New Roman" w:hAnsi="Times New Roman" w:cs="Times New Roman"/>
          <w:sz w:val="20"/>
          <w:szCs w:val="20"/>
          <w:lang w:eastAsia="ru-RU"/>
        </w:rPr>
        <w:t>близкие  родственники</w:t>
      </w:r>
      <w:proofErr w:type="gramEnd"/>
      <w:r w:rsidRPr="00FC3268">
        <w:rPr>
          <w:rFonts w:ascii="Times New Roman" w:eastAsia="Times New Roman" w:hAnsi="Times New Roman" w:cs="Times New Roman"/>
          <w:sz w:val="20"/>
          <w:szCs w:val="20"/>
          <w:lang w:eastAsia="ru-RU"/>
        </w:rPr>
        <w:t xml:space="preserve">  (отец, мать, братья, сестры и дети), а также муж (жена),  в  том числе </w:t>
      </w:r>
      <w:r w:rsidRPr="00FC3268">
        <w:rPr>
          <w:rFonts w:ascii="Times New Roman" w:eastAsia="Times New Roman" w:hAnsi="Times New Roman" w:cs="Times New Roman"/>
          <w:sz w:val="20"/>
          <w:szCs w:val="20"/>
          <w:lang w:eastAsia="ru-RU"/>
        </w:rPr>
        <w:lastRenderedPageBreak/>
        <w:t xml:space="preserve">бывшие, постоянно  проживающие за границей и (или) оформляющие  документы для выезда на постоянное место жительства в другое государство (фамилия, имя, отчество, с какого  времени  проживают  за границей) </w:t>
      </w:r>
      <w:hyperlink r:id="rId11"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адрес регистрации и фактического проживания;</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дата регистрации по месту жительства;</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паспорт (серия, номер, кем и когда выдан);</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свидетельства   о   государственной   регистрации   </w:t>
      </w:r>
      <w:proofErr w:type="gramStart"/>
      <w:r w:rsidRPr="00FC3268">
        <w:rPr>
          <w:rFonts w:ascii="Times New Roman" w:eastAsia="Times New Roman" w:hAnsi="Times New Roman" w:cs="Times New Roman"/>
          <w:sz w:val="20"/>
          <w:szCs w:val="20"/>
          <w:lang w:eastAsia="ru-RU"/>
        </w:rPr>
        <w:t>актов  гражданского</w:t>
      </w:r>
      <w:proofErr w:type="gramEnd"/>
      <w:r w:rsidRPr="00FC3268">
        <w:rPr>
          <w:rFonts w:ascii="Times New Roman" w:eastAsia="Times New Roman" w:hAnsi="Times New Roman" w:cs="Times New Roman"/>
          <w:sz w:val="20"/>
          <w:szCs w:val="20"/>
          <w:lang w:eastAsia="ru-RU"/>
        </w:rPr>
        <w:t xml:space="preserve"> состояния;</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номер телефона (домашний и сотовый);</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proofErr w:type="gramStart"/>
      <w:r w:rsidRPr="00FC3268">
        <w:rPr>
          <w:rFonts w:ascii="Times New Roman" w:eastAsia="Times New Roman" w:hAnsi="Times New Roman" w:cs="Times New Roman"/>
          <w:sz w:val="20"/>
          <w:szCs w:val="20"/>
          <w:lang w:eastAsia="ru-RU"/>
        </w:rPr>
        <w:t>отношение  к</w:t>
      </w:r>
      <w:proofErr w:type="gramEnd"/>
      <w:r w:rsidRPr="00FC3268">
        <w:rPr>
          <w:rFonts w:ascii="Times New Roman" w:eastAsia="Times New Roman" w:hAnsi="Times New Roman" w:cs="Times New Roman"/>
          <w:sz w:val="20"/>
          <w:szCs w:val="20"/>
          <w:lang w:eastAsia="ru-RU"/>
        </w:rPr>
        <w:t xml:space="preserve">  воинской  обязанности,  сведения  по воинскому учету (для граждан,  пребывающих  в  запасе,  и  лиц,  подлежащих  призыву  на военную службу);</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идентификационный номер налогоплательщика;</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номер страхового свидетельства обязательного пенсионного страхования;</w:t>
      </w:r>
    </w:p>
    <w:p w:rsidR="00FC3268" w:rsidRPr="00FC3268" w:rsidRDefault="00FC3268" w:rsidP="00FC3268">
      <w:pPr>
        <w:widowControl w:val="0"/>
        <w:numPr>
          <w:ilvl w:val="0"/>
          <w:numId w:val="8"/>
        </w:numPr>
        <w:autoSpaceDE w:val="0"/>
        <w:autoSpaceDN w:val="0"/>
        <w:adjustRightInd w:val="0"/>
        <w:spacing w:after="200" w:line="276" w:lineRule="auto"/>
        <w:ind w:hanging="294"/>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наличие (отсутствие) судимости </w:t>
      </w:r>
      <w:hyperlink r:id="rId12"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proofErr w:type="gramStart"/>
      <w:r w:rsidRPr="00FC3268">
        <w:rPr>
          <w:rFonts w:ascii="Times New Roman" w:eastAsia="Times New Roman" w:hAnsi="Times New Roman" w:cs="Times New Roman"/>
          <w:sz w:val="20"/>
          <w:szCs w:val="20"/>
          <w:lang w:eastAsia="ru-RU"/>
        </w:rPr>
        <w:t>допуск  к</w:t>
      </w:r>
      <w:proofErr w:type="gramEnd"/>
      <w:r w:rsidRPr="00FC3268">
        <w:rPr>
          <w:rFonts w:ascii="Times New Roman" w:eastAsia="Times New Roman" w:hAnsi="Times New Roman" w:cs="Times New Roman"/>
          <w:sz w:val="20"/>
          <w:szCs w:val="20"/>
          <w:lang w:eastAsia="ru-RU"/>
        </w:rPr>
        <w:t xml:space="preserve">  государственной тайне, оформленный за период работы, службы, учебы (форма, номер и дата) </w:t>
      </w:r>
      <w:hyperlink r:id="rId13"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hanging="294"/>
        <w:rPr>
          <w:rFonts w:ascii="Times New Roman" w:eastAsia="Times New Roman" w:hAnsi="Times New Roman" w:cs="Times New Roman"/>
          <w:sz w:val="20"/>
          <w:szCs w:val="20"/>
          <w:lang w:eastAsia="ru-RU"/>
        </w:rPr>
      </w:pPr>
      <w:proofErr w:type="gramStart"/>
      <w:r w:rsidRPr="00FC3268">
        <w:rPr>
          <w:rFonts w:ascii="Times New Roman" w:eastAsia="Times New Roman" w:hAnsi="Times New Roman" w:cs="Times New Roman"/>
          <w:sz w:val="20"/>
          <w:szCs w:val="20"/>
          <w:lang w:eastAsia="ru-RU"/>
        </w:rPr>
        <w:t>заключение  медицинского</w:t>
      </w:r>
      <w:proofErr w:type="gramEnd"/>
      <w:r w:rsidRPr="00FC3268">
        <w:rPr>
          <w:rFonts w:ascii="Times New Roman" w:eastAsia="Times New Roman" w:hAnsi="Times New Roman" w:cs="Times New Roman"/>
          <w:sz w:val="20"/>
          <w:szCs w:val="20"/>
          <w:lang w:eastAsia="ru-RU"/>
        </w:rPr>
        <w:t xml:space="preserve"> учреждения о наличии (отсутствии) заболевания, препятствующего   поступлению   на   государственную   гражданскую   службу Российской Федерации или ее прохождению </w:t>
      </w:r>
      <w:hyperlink r:id="rId14" w:anchor="Par295" w:history="1">
        <w:r w:rsidRPr="00FC3268">
          <w:rPr>
            <w:rFonts w:ascii="Times New Roman" w:eastAsia="Times New Roman" w:hAnsi="Times New Roman" w:cs="Times New Roman"/>
            <w:color w:val="0000FF"/>
            <w:sz w:val="20"/>
            <w:szCs w:val="20"/>
            <w:u w:val="single"/>
            <w:lang w:eastAsia="ru-RU"/>
          </w:rPr>
          <w:t>&lt;*&gt;</w:t>
        </w:r>
      </w:hyperlink>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numPr>
          <w:ilvl w:val="0"/>
          <w:numId w:val="8"/>
        </w:numPr>
        <w:autoSpaceDE w:val="0"/>
        <w:autoSpaceDN w:val="0"/>
        <w:adjustRightInd w:val="0"/>
        <w:spacing w:after="200" w:line="276" w:lineRule="auto"/>
        <w:ind w:firstLine="426"/>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сведения   о   </w:t>
      </w:r>
      <w:proofErr w:type="gramStart"/>
      <w:r w:rsidRPr="00FC3268">
        <w:rPr>
          <w:rFonts w:ascii="Times New Roman" w:eastAsia="Times New Roman" w:hAnsi="Times New Roman" w:cs="Times New Roman"/>
          <w:sz w:val="20"/>
          <w:szCs w:val="20"/>
          <w:lang w:eastAsia="ru-RU"/>
        </w:rPr>
        <w:t xml:space="preserve">доходах,   </w:t>
      </w:r>
      <w:proofErr w:type="gramEnd"/>
      <w:r w:rsidRPr="00FC3268">
        <w:rPr>
          <w:rFonts w:ascii="Times New Roman" w:eastAsia="Times New Roman" w:hAnsi="Times New Roman" w:cs="Times New Roman"/>
          <w:sz w:val="20"/>
          <w:szCs w:val="20"/>
          <w:lang w:eastAsia="ru-RU"/>
        </w:rPr>
        <w:t xml:space="preserve">расходах,   об   имуществе  и  обязательствах имущественного характера,  а    </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proofErr w:type="gramStart"/>
      <w:r w:rsidRPr="00FC3268">
        <w:rPr>
          <w:rFonts w:ascii="Times New Roman" w:eastAsia="Times New Roman" w:hAnsi="Times New Roman" w:cs="Times New Roman"/>
          <w:sz w:val="20"/>
          <w:szCs w:val="20"/>
          <w:lang w:eastAsia="ru-RU"/>
        </w:rPr>
        <w:t>также  о</w:t>
      </w:r>
      <w:proofErr w:type="gramEnd"/>
      <w:r w:rsidRPr="00FC3268">
        <w:rPr>
          <w:rFonts w:ascii="Times New Roman" w:eastAsia="Times New Roman" w:hAnsi="Times New Roman" w:cs="Times New Roman"/>
          <w:sz w:val="20"/>
          <w:szCs w:val="20"/>
          <w:lang w:eastAsia="ru-RU"/>
        </w:rPr>
        <w:t xml:space="preserve"> доходах, о расходах, об имуществе и обязательствах имущественного характера супруги   </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(супруга) и несовершеннолетних детей. </w:t>
      </w:r>
      <w:hyperlink r:id="rId15" w:anchor="Par296" w:history="1">
        <w:r w:rsidRPr="00FC3268">
          <w:rPr>
            <w:rFonts w:ascii="Times New Roman" w:eastAsia="Times New Roman" w:hAnsi="Times New Roman" w:cs="Times New Roman"/>
            <w:color w:val="0000FF"/>
            <w:sz w:val="20"/>
            <w:szCs w:val="20"/>
            <w:u w:val="single"/>
            <w:lang w:eastAsia="ru-RU"/>
          </w:rPr>
          <w:t>&lt;**&gt;</w:t>
        </w:r>
      </w:hyperlink>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p>
    <w:p w:rsidR="00FC3268" w:rsidRPr="00FC3268" w:rsidRDefault="00FC3268" w:rsidP="00FC3268">
      <w:pPr>
        <w:widowControl w:val="0"/>
        <w:autoSpaceDE w:val="0"/>
        <w:autoSpaceDN w:val="0"/>
        <w:adjustRightInd w:val="0"/>
        <w:spacing w:after="0" w:line="240" w:lineRule="auto"/>
        <w:ind w:firstLine="426"/>
        <w:rPr>
          <w:rFonts w:ascii="Times New Roman" w:eastAsia="Times New Roman" w:hAnsi="Times New Roman" w:cs="Times New Roman"/>
          <w:sz w:val="20"/>
          <w:szCs w:val="20"/>
          <w:lang w:eastAsia="ru-RU"/>
        </w:rPr>
      </w:pPr>
      <w:proofErr w:type="gramStart"/>
      <w:r w:rsidRPr="00FC3268">
        <w:rPr>
          <w:rFonts w:ascii="Times New Roman" w:eastAsia="Times New Roman" w:hAnsi="Times New Roman" w:cs="Times New Roman"/>
          <w:sz w:val="20"/>
          <w:szCs w:val="20"/>
          <w:lang w:eastAsia="ru-RU"/>
        </w:rPr>
        <w:t>Вышеуказанные  персональные</w:t>
      </w:r>
      <w:proofErr w:type="gramEnd"/>
      <w:r w:rsidRPr="00FC3268">
        <w:rPr>
          <w:rFonts w:ascii="Times New Roman" w:eastAsia="Times New Roman" w:hAnsi="Times New Roman" w:cs="Times New Roman"/>
          <w:sz w:val="20"/>
          <w:szCs w:val="20"/>
          <w:lang w:eastAsia="ru-RU"/>
        </w:rPr>
        <w:t xml:space="preserve">  данные  предоставляю для обработки в целях обеспечения   соблюдения   в  отношении  меня  законодательства  Российской Федерации  в  сфере  отношений, связанных с поступлением на государственную гражданскую   службу  Российской  Федерации  (работу),  ее  прохождением  и прекращением  (трудовых  и  непосредственно связанных с ними отношений) для реализации   функций</w:t>
      </w:r>
      <w:r w:rsidR="009443D0">
        <w:rPr>
          <w:rFonts w:ascii="Times New Roman" w:eastAsia="Times New Roman" w:hAnsi="Times New Roman" w:cs="Times New Roman"/>
          <w:sz w:val="20"/>
          <w:szCs w:val="20"/>
          <w:lang w:eastAsia="ru-RU"/>
        </w:rPr>
        <w:t>,   возложенных  ИФНС России № 1</w:t>
      </w:r>
      <w:r w:rsidRPr="00FC3268">
        <w:rPr>
          <w:rFonts w:ascii="Times New Roman" w:eastAsia="Times New Roman" w:hAnsi="Times New Roman" w:cs="Times New Roman"/>
          <w:sz w:val="20"/>
          <w:szCs w:val="20"/>
          <w:lang w:eastAsia="ru-RU"/>
        </w:rPr>
        <w:t>0 по г. Москве действующим законодательством.</w:t>
      </w:r>
    </w:p>
    <w:p w:rsidR="00FC3268" w:rsidRPr="00FC3268" w:rsidRDefault="00FC3268" w:rsidP="00FC3268">
      <w:pPr>
        <w:widowControl w:val="0"/>
        <w:autoSpaceDE w:val="0"/>
        <w:autoSpaceDN w:val="0"/>
        <w:adjustRightInd w:val="0"/>
        <w:spacing w:after="0" w:line="240" w:lineRule="auto"/>
        <w:ind w:firstLine="426"/>
        <w:jc w:val="both"/>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u w:val="single"/>
          <w:lang w:eastAsia="ru-RU"/>
        </w:rPr>
      </w:pPr>
      <w:r w:rsidRPr="00FC3268">
        <w:rPr>
          <w:rFonts w:ascii="Times New Roman" w:eastAsia="Times New Roman" w:hAnsi="Times New Roman" w:cs="Times New Roman"/>
          <w:sz w:val="20"/>
          <w:szCs w:val="20"/>
          <w:lang w:eastAsia="ru-RU"/>
        </w:rPr>
        <w:t xml:space="preserve">    </w:t>
      </w:r>
      <w:r w:rsidRPr="00FC3268">
        <w:rPr>
          <w:rFonts w:ascii="Times New Roman" w:eastAsia="Times New Roman" w:hAnsi="Times New Roman" w:cs="Times New Roman"/>
          <w:sz w:val="20"/>
          <w:szCs w:val="20"/>
          <w:u w:val="single"/>
          <w:lang w:eastAsia="ru-RU"/>
        </w:rPr>
        <w:t>Я ознакомлен(а), что:</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1)   согласие   </w:t>
      </w:r>
      <w:proofErr w:type="gramStart"/>
      <w:r w:rsidRPr="00FC3268">
        <w:rPr>
          <w:rFonts w:ascii="Times New Roman" w:eastAsia="Times New Roman" w:hAnsi="Times New Roman" w:cs="Times New Roman"/>
          <w:sz w:val="20"/>
          <w:szCs w:val="20"/>
          <w:lang w:eastAsia="ru-RU"/>
        </w:rPr>
        <w:t>на  обработку</w:t>
      </w:r>
      <w:proofErr w:type="gramEnd"/>
      <w:r w:rsidRPr="00FC3268">
        <w:rPr>
          <w:rFonts w:ascii="Times New Roman" w:eastAsia="Times New Roman" w:hAnsi="Times New Roman" w:cs="Times New Roman"/>
          <w:sz w:val="20"/>
          <w:szCs w:val="20"/>
          <w:lang w:eastAsia="ru-RU"/>
        </w:rPr>
        <w:t xml:space="preserve">  персональных  данных  действует  с  даты подписания   настоящего   согласия   в   течение  всего  срока  федеральной государственной   гражданской   службы  (работы)  в  ИФНС России №10 по </w:t>
      </w:r>
      <w:proofErr w:type="spellStart"/>
      <w:r w:rsidRPr="00FC3268">
        <w:rPr>
          <w:rFonts w:ascii="Times New Roman" w:eastAsia="Times New Roman" w:hAnsi="Times New Roman" w:cs="Times New Roman"/>
          <w:sz w:val="20"/>
          <w:szCs w:val="20"/>
          <w:lang w:eastAsia="ru-RU"/>
        </w:rPr>
        <w:t>г.Москве</w:t>
      </w:r>
      <w:proofErr w:type="spellEnd"/>
      <w:r w:rsidRPr="00FC3268">
        <w:rPr>
          <w:rFonts w:ascii="Times New Roman" w:eastAsia="Times New Roman" w:hAnsi="Times New Roman" w:cs="Times New Roman"/>
          <w:sz w:val="20"/>
          <w:szCs w:val="20"/>
          <w:lang w:eastAsia="ru-RU"/>
        </w:rPr>
        <w:t>;</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2)  </w:t>
      </w:r>
      <w:proofErr w:type="gramStart"/>
      <w:r w:rsidRPr="00FC3268">
        <w:rPr>
          <w:rFonts w:ascii="Times New Roman" w:eastAsia="Times New Roman" w:hAnsi="Times New Roman" w:cs="Times New Roman"/>
          <w:sz w:val="20"/>
          <w:szCs w:val="20"/>
          <w:lang w:eastAsia="ru-RU"/>
        </w:rPr>
        <w:t>согласие  на</w:t>
      </w:r>
      <w:proofErr w:type="gramEnd"/>
      <w:r w:rsidRPr="00FC3268">
        <w:rPr>
          <w:rFonts w:ascii="Times New Roman" w:eastAsia="Times New Roman" w:hAnsi="Times New Roman" w:cs="Times New Roman"/>
          <w:sz w:val="20"/>
          <w:szCs w:val="20"/>
          <w:lang w:eastAsia="ru-RU"/>
        </w:rPr>
        <w:t xml:space="preserve">  обработку  персональных данных может быть отозвано на основании письменного заявления в произвольной форме;</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3)   в   случае   отзыва  согласия  на  обработку  персональных  данных ИФНС России № 10 по г. Москве вправе  продолжить обработку персональных данных при наличии оснований, указанных в </w:t>
      </w:r>
      <w:hyperlink r:id="rId16" w:history="1">
        <w:r w:rsidRPr="00FC3268">
          <w:rPr>
            <w:rFonts w:ascii="Times New Roman" w:eastAsia="Times New Roman" w:hAnsi="Times New Roman" w:cs="Times New Roman"/>
            <w:color w:val="0000FF"/>
            <w:sz w:val="20"/>
            <w:szCs w:val="20"/>
            <w:u w:val="single"/>
            <w:lang w:eastAsia="ru-RU"/>
          </w:rPr>
          <w:t>пунктах 2</w:t>
        </w:r>
      </w:hyperlink>
      <w:r w:rsidRPr="00FC3268">
        <w:rPr>
          <w:rFonts w:ascii="Times New Roman" w:eastAsia="Times New Roman" w:hAnsi="Times New Roman" w:cs="Times New Roman"/>
          <w:sz w:val="20"/>
          <w:szCs w:val="20"/>
          <w:lang w:eastAsia="ru-RU"/>
        </w:rPr>
        <w:t xml:space="preserve"> - </w:t>
      </w:r>
      <w:hyperlink r:id="rId17" w:history="1">
        <w:r w:rsidRPr="00FC3268">
          <w:rPr>
            <w:rFonts w:ascii="Times New Roman" w:eastAsia="Times New Roman" w:hAnsi="Times New Roman" w:cs="Times New Roman"/>
            <w:color w:val="0000FF"/>
            <w:sz w:val="20"/>
            <w:szCs w:val="20"/>
            <w:u w:val="single"/>
            <w:lang w:eastAsia="ru-RU"/>
          </w:rPr>
          <w:t>11</w:t>
        </w:r>
      </w:hyperlink>
      <w:r w:rsidRPr="00FC3268">
        <w:rPr>
          <w:rFonts w:ascii="Times New Roman" w:eastAsia="Times New Roman" w:hAnsi="Times New Roman" w:cs="Times New Roman"/>
          <w:sz w:val="20"/>
          <w:szCs w:val="20"/>
          <w:lang w:eastAsia="ru-RU"/>
        </w:rPr>
        <w:t xml:space="preserve"> части 1 статьи 6, </w:t>
      </w:r>
      <w:hyperlink r:id="rId18" w:history="1">
        <w:r w:rsidRPr="00FC3268">
          <w:rPr>
            <w:rFonts w:ascii="Times New Roman" w:eastAsia="Times New Roman" w:hAnsi="Times New Roman" w:cs="Times New Roman"/>
            <w:color w:val="0000FF"/>
            <w:sz w:val="20"/>
            <w:szCs w:val="20"/>
            <w:u w:val="single"/>
            <w:lang w:eastAsia="ru-RU"/>
          </w:rPr>
          <w:t>части 2 статьи 10</w:t>
        </w:r>
      </w:hyperlink>
      <w:r w:rsidRPr="00FC3268">
        <w:rPr>
          <w:rFonts w:ascii="Times New Roman" w:eastAsia="Times New Roman" w:hAnsi="Times New Roman" w:cs="Times New Roman"/>
          <w:sz w:val="20"/>
          <w:szCs w:val="20"/>
          <w:lang w:eastAsia="ru-RU"/>
        </w:rPr>
        <w:t xml:space="preserve"> и </w:t>
      </w:r>
      <w:hyperlink r:id="rId19" w:history="1">
        <w:r w:rsidRPr="00FC3268">
          <w:rPr>
            <w:rFonts w:ascii="Times New Roman" w:eastAsia="Times New Roman" w:hAnsi="Times New Roman" w:cs="Times New Roman"/>
            <w:color w:val="0000FF"/>
            <w:sz w:val="20"/>
            <w:szCs w:val="20"/>
            <w:u w:val="single"/>
            <w:lang w:eastAsia="ru-RU"/>
          </w:rPr>
          <w:t>части 2 статьи 11</w:t>
        </w:r>
      </w:hyperlink>
      <w:r w:rsidRPr="00FC3268">
        <w:rPr>
          <w:rFonts w:ascii="Times New Roman" w:eastAsia="Times New Roman" w:hAnsi="Times New Roman" w:cs="Times New Roman"/>
          <w:sz w:val="20"/>
          <w:szCs w:val="20"/>
          <w:lang w:eastAsia="ru-RU"/>
        </w:rPr>
        <w:t xml:space="preserve"> Федерального закона от 27 июля 2006 г. N 152-ФЗ "О персональных данных";</w:t>
      </w:r>
    </w:p>
    <w:p w:rsidR="00FC3268" w:rsidRPr="00FC3268" w:rsidRDefault="00FC3268" w:rsidP="00FC3268">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4)  </w:t>
      </w:r>
      <w:proofErr w:type="gramStart"/>
      <w:r w:rsidRPr="00FC3268">
        <w:rPr>
          <w:rFonts w:ascii="Times New Roman" w:eastAsia="Times New Roman" w:hAnsi="Times New Roman" w:cs="Times New Roman"/>
          <w:sz w:val="20"/>
          <w:szCs w:val="20"/>
          <w:lang w:eastAsia="ru-RU"/>
        </w:rPr>
        <w:t>после  увольнения</w:t>
      </w:r>
      <w:proofErr w:type="gramEnd"/>
      <w:r w:rsidRPr="00FC3268">
        <w:rPr>
          <w:rFonts w:ascii="Times New Roman" w:eastAsia="Times New Roman" w:hAnsi="Times New Roman" w:cs="Times New Roman"/>
          <w:sz w:val="20"/>
          <w:szCs w:val="20"/>
          <w:lang w:eastAsia="ru-RU"/>
        </w:rPr>
        <w:t xml:space="preserve">  с федеральной государственной гражданской службы (прекращения   трудовых   отношений)   персональные   данные   хранятся   в ИФНС России № 10 по г. Москве в  течение  срока  хранения документов,   предусмотренного   действующим  законодательством  Российской Федерации;</w:t>
      </w:r>
    </w:p>
    <w:p w:rsidR="00FC3268" w:rsidRDefault="00FC3268" w:rsidP="006236E6">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5)  персональные данные, предоставляемые в отношении третьих лиц, будут обрабатываться   только   в   </w:t>
      </w:r>
      <w:proofErr w:type="gramStart"/>
      <w:r w:rsidRPr="00FC3268">
        <w:rPr>
          <w:rFonts w:ascii="Times New Roman" w:eastAsia="Times New Roman" w:hAnsi="Times New Roman" w:cs="Times New Roman"/>
          <w:sz w:val="20"/>
          <w:szCs w:val="20"/>
          <w:lang w:eastAsia="ru-RU"/>
        </w:rPr>
        <w:t>целях  осуществления</w:t>
      </w:r>
      <w:proofErr w:type="gramEnd"/>
      <w:r w:rsidRPr="00FC3268">
        <w:rPr>
          <w:rFonts w:ascii="Times New Roman" w:eastAsia="Times New Roman" w:hAnsi="Times New Roman" w:cs="Times New Roman"/>
          <w:sz w:val="20"/>
          <w:szCs w:val="20"/>
          <w:lang w:eastAsia="ru-RU"/>
        </w:rPr>
        <w:t xml:space="preserve">  и  выполнения  функций, возложенных законодательством Российской Федерации на ИФНС России № 10 по г. Москве.</w:t>
      </w:r>
    </w:p>
    <w:p w:rsidR="006236E6" w:rsidRPr="00FC3268" w:rsidRDefault="006236E6" w:rsidP="006236E6">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Дата начала обработки персональных </w:t>
      </w:r>
      <w:proofErr w:type="gramStart"/>
      <w:r w:rsidRPr="00FC3268">
        <w:rPr>
          <w:rFonts w:ascii="Times New Roman" w:eastAsia="Times New Roman" w:hAnsi="Times New Roman" w:cs="Times New Roman"/>
          <w:sz w:val="20"/>
          <w:szCs w:val="20"/>
          <w:lang w:eastAsia="ru-RU"/>
        </w:rPr>
        <w:t xml:space="preserve">данных:   </w:t>
      </w:r>
      <w:proofErr w:type="gramEnd"/>
      <w:r w:rsidRPr="00FC3268">
        <w:rPr>
          <w:rFonts w:ascii="Times New Roman" w:eastAsia="Times New Roman" w:hAnsi="Times New Roman" w:cs="Times New Roman"/>
          <w:sz w:val="20"/>
          <w:szCs w:val="20"/>
          <w:lang w:eastAsia="ru-RU"/>
        </w:rPr>
        <w:t xml:space="preserve">               _____________________________     </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0"/>
          <w:szCs w:val="20"/>
          <w:lang w:eastAsia="ru-RU"/>
        </w:rPr>
      </w:pPr>
      <w:r w:rsidRPr="00FC3268">
        <w:rPr>
          <w:rFonts w:ascii="Times New Roman" w:eastAsia="Times New Roman" w:hAnsi="Times New Roman" w:cs="Times New Roman"/>
          <w:sz w:val="20"/>
          <w:szCs w:val="20"/>
          <w:lang w:eastAsia="ru-RU"/>
        </w:rPr>
        <w:t xml:space="preserve">                                                                                                                          </w:t>
      </w:r>
      <w:r w:rsidRPr="00FC3268">
        <w:rPr>
          <w:rFonts w:ascii="Times New Roman" w:eastAsia="Times New Roman" w:hAnsi="Times New Roman" w:cs="Times New Roman"/>
          <w:sz w:val="18"/>
          <w:szCs w:val="18"/>
          <w:lang w:eastAsia="ru-RU"/>
        </w:rPr>
        <w:t xml:space="preserve"> (дата)</w:t>
      </w:r>
    </w:p>
    <w:p w:rsidR="00FC3268" w:rsidRPr="00FC3268" w:rsidRDefault="006236E6" w:rsidP="006236E6">
      <w:pPr>
        <w:widowControl w:val="0"/>
        <w:autoSpaceDE w:val="0"/>
        <w:autoSpaceDN w:val="0"/>
        <w:adjustRightInd w:val="0"/>
        <w:spacing w:after="0" w:line="240" w:lineRule="auto"/>
        <w:ind w:left="4248" w:firstLine="708"/>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r w:rsidR="00FC3268" w:rsidRPr="00FC3268">
        <w:rPr>
          <w:rFonts w:ascii="Times New Roman" w:eastAsia="Times New Roman" w:hAnsi="Times New Roman" w:cs="Times New Roman"/>
          <w:sz w:val="20"/>
          <w:szCs w:val="20"/>
          <w:lang w:eastAsia="ru-RU"/>
        </w:rPr>
        <w:t>_____________________________</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C3268">
        <w:rPr>
          <w:rFonts w:ascii="Times New Roman" w:eastAsia="Times New Roman" w:hAnsi="Times New Roman" w:cs="Times New Roman"/>
          <w:sz w:val="20"/>
          <w:szCs w:val="20"/>
          <w:lang w:eastAsia="ru-RU"/>
        </w:rPr>
        <w:t xml:space="preserve">                                                                                                                        </w:t>
      </w:r>
      <w:r w:rsidRPr="00FC3268">
        <w:rPr>
          <w:rFonts w:ascii="Times New Roman" w:eastAsia="Times New Roman" w:hAnsi="Times New Roman" w:cs="Times New Roman"/>
          <w:sz w:val="18"/>
          <w:szCs w:val="18"/>
          <w:lang w:eastAsia="ru-RU"/>
        </w:rPr>
        <w:t xml:space="preserve">(подпись)                                                    </w:t>
      </w: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0"/>
          <w:szCs w:val="20"/>
        </w:rPr>
      </w:pPr>
      <w:r w:rsidRPr="00FC3268">
        <w:rPr>
          <w:rFonts w:ascii="Times New Roman" w:eastAsia="Calibri" w:hAnsi="Times New Roman" w:cs="Times New Roman"/>
          <w:sz w:val="20"/>
          <w:szCs w:val="20"/>
        </w:rPr>
        <w:lastRenderedPageBreak/>
        <w:t xml:space="preserve"> </w:t>
      </w: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0"/>
          <w:szCs w:val="20"/>
        </w:rPr>
      </w:pPr>
    </w:p>
    <w:p w:rsidR="00FC3268" w:rsidRPr="00FC3268" w:rsidRDefault="00FC3268" w:rsidP="00FC3268">
      <w:pPr>
        <w:widowControl w:val="0"/>
        <w:autoSpaceDE w:val="0"/>
        <w:autoSpaceDN w:val="0"/>
        <w:adjustRightInd w:val="0"/>
        <w:spacing w:after="0" w:line="240" w:lineRule="auto"/>
        <w:ind w:firstLine="540"/>
        <w:jc w:val="both"/>
        <w:rPr>
          <w:rFonts w:ascii="Times New Roman" w:eastAsia="Calibri" w:hAnsi="Times New Roman" w:cs="Times New Roman"/>
          <w:sz w:val="20"/>
          <w:szCs w:val="20"/>
        </w:rPr>
      </w:pPr>
      <w:r w:rsidRPr="00FC3268">
        <w:rPr>
          <w:rFonts w:ascii="Times New Roman" w:eastAsia="Calibri" w:hAnsi="Times New Roman" w:cs="Times New Roman"/>
          <w:sz w:val="20"/>
          <w:szCs w:val="20"/>
        </w:rPr>
        <w:t>--------------------------------</w:t>
      </w:r>
    </w:p>
    <w:p w:rsidR="00FC3268" w:rsidRPr="00FC3268" w:rsidRDefault="00FC3268" w:rsidP="00FC3268">
      <w:pPr>
        <w:widowControl w:val="0"/>
        <w:autoSpaceDE w:val="0"/>
        <w:autoSpaceDN w:val="0"/>
        <w:adjustRightInd w:val="0"/>
        <w:spacing w:after="0" w:line="240" w:lineRule="auto"/>
        <w:ind w:firstLine="540"/>
        <w:rPr>
          <w:rFonts w:ascii="Times New Roman" w:eastAsia="Calibri" w:hAnsi="Times New Roman" w:cs="Times New Roman"/>
          <w:sz w:val="20"/>
          <w:szCs w:val="20"/>
        </w:rPr>
      </w:pPr>
      <w:r w:rsidRPr="00FC3268">
        <w:rPr>
          <w:rFonts w:ascii="Times New Roman" w:eastAsia="Calibri" w:hAnsi="Times New Roman" w:cs="Times New Roman"/>
          <w:sz w:val="20"/>
          <w:szCs w:val="20"/>
        </w:rPr>
        <w:t xml:space="preserve">&lt;*&gt; Включаются в согласие на обработку персональных данных федеральных государственных гражданских служащих Инспекции Федеральной налоговой службы № </w:t>
      </w:r>
      <w:proofErr w:type="gramStart"/>
      <w:r w:rsidRPr="00FC3268">
        <w:rPr>
          <w:rFonts w:ascii="Times New Roman" w:eastAsia="Calibri" w:hAnsi="Times New Roman" w:cs="Times New Roman"/>
          <w:sz w:val="20"/>
          <w:szCs w:val="20"/>
        </w:rPr>
        <w:t>10  по</w:t>
      </w:r>
      <w:proofErr w:type="gramEnd"/>
      <w:r w:rsidRPr="00FC3268">
        <w:rPr>
          <w:rFonts w:ascii="Times New Roman" w:eastAsia="Calibri" w:hAnsi="Times New Roman" w:cs="Times New Roman"/>
          <w:sz w:val="20"/>
          <w:szCs w:val="20"/>
        </w:rPr>
        <w:t xml:space="preserve"> г. Москве, а также граждан, претендующих на замещение должностей федеральной государственной гражданской службы в Инспекции Федеральной налоговой службы № 10 по г. Москве.</w:t>
      </w:r>
    </w:p>
    <w:p w:rsidR="00FC3268" w:rsidRPr="00FC3268" w:rsidRDefault="00FC3268" w:rsidP="00FC3268">
      <w:pPr>
        <w:widowControl w:val="0"/>
        <w:autoSpaceDE w:val="0"/>
        <w:autoSpaceDN w:val="0"/>
        <w:adjustRightInd w:val="0"/>
        <w:spacing w:after="0" w:line="240" w:lineRule="auto"/>
        <w:ind w:firstLine="540"/>
        <w:rPr>
          <w:rFonts w:ascii="Times New Roman" w:eastAsia="Calibri" w:hAnsi="Times New Roman" w:cs="Times New Roman"/>
          <w:sz w:val="20"/>
          <w:szCs w:val="20"/>
        </w:rPr>
      </w:pPr>
      <w:bookmarkStart w:id="1" w:name="Par296"/>
      <w:bookmarkEnd w:id="1"/>
      <w:r w:rsidRPr="00FC3268">
        <w:rPr>
          <w:rFonts w:ascii="Times New Roman" w:eastAsia="Calibri" w:hAnsi="Times New Roman" w:cs="Times New Roman"/>
          <w:sz w:val="20"/>
          <w:szCs w:val="20"/>
        </w:rPr>
        <w:t xml:space="preserve">&lt;**&gt; Включаются в согласие на обработку персональных данных граждан, претендующих на замещение должностей федеральной государственной гражданской службы в  Инспекции Федеральной налоговой службы № 10  по г. Москве, а также федеральных государственных гражданских служащих, включенных в </w:t>
      </w:r>
      <w:hyperlink r:id="rId20" w:history="1">
        <w:r w:rsidRPr="00FC3268">
          <w:rPr>
            <w:rFonts w:ascii="Times New Roman" w:eastAsia="Calibri" w:hAnsi="Times New Roman" w:cs="Times New Roman"/>
            <w:color w:val="0000FF"/>
            <w:sz w:val="20"/>
            <w:szCs w:val="20"/>
            <w:u w:val="single"/>
          </w:rPr>
          <w:t>перечень</w:t>
        </w:r>
      </w:hyperlink>
      <w:r w:rsidRPr="00FC3268">
        <w:rPr>
          <w:rFonts w:ascii="Times New Roman" w:eastAsia="Calibri" w:hAnsi="Times New Roman" w:cs="Times New Roman"/>
          <w:sz w:val="20"/>
          <w:szCs w:val="20"/>
        </w:rPr>
        <w:t xml:space="preserve"> должностей федеральной государственной гражданской службы в Инспекции Федеральной налоговой службы № 10  по г. Москве,  при назначении на которые граждане и при замещении которых государственные гражданские служащие Инспекции Федеральной налоговой службы № 10  по</w:t>
      </w:r>
    </w:p>
    <w:p w:rsidR="007920E7" w:rsidRDefault="00FC3268" w:rsidP="00FC3268">
      <w:pPr>
        <w:widowControl w:val="0"/>
        <w:autoSpaceDE w:val="0"/>
        <w:autoSpaceDN w:val="0"/>
        <w:adjustRightInd w:val="0"/>
        <w:spacing w:after="0" w:line="240" w:lineRule="auto"/>
        <w:jc w:val="center"/>
        <w:outlineLvl w:val="0"/>
        <w:rPr>
          <w:rFonts w:ascii="Times New Roman" w:eastAsia="Calibri" w:hAnsi="Times New Roman" w:cs="Times New Roman"/>
          <w:sz w:val="24"/>
          <w:szCs w:val="24"/>
        </w:rPr>
      </w:pPr>
      <w:r w:rsidRPr="00FC3268">
        <w:rPr>
          <w:rFonts w:ascii="Times New Roman" w:eastAsia="Calibri" w:hAnsi="Times New Roman" w:cs="Times New Roman"/>
          <w:sz w:val="20"/>
          <w:szCs w:val="20"/>
        </w:rPr>
        <w:t xml:space="preserve">г. Москве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утвержденный приказом ФНС России от 25 августа 2009 г. </w:t>
      </w:r>
      <w:r w:rsidRPr="00FC3268">
        <w:rPr>
          <w:rFonts w:ascii="Times New Roman" w:eastAsia="Calibri" w:hAnsi="Times New Roman" w:cs="Times New Roman"/>
          <w:sz w:val="20"/>
          <w:szCs w:val="20"/>
        </w:rPr>
        <w:br/>
        <w:t xml:space="preserve">N ММ-7-4/430@ (зарегистрировано в Минюсте России </w:t>
      </w:r>
      <w:r w:rsidRPr="00FC3268">
        <w:rPr>
          <w:rFonts w:ascii="Times New Roman" w:eastAsia="Calibri" w:hAnsi="Times New Roman" w:cs="Times New Roman"/>
          <w:sz w:val="20"/>
          <w:szCs w:val="20"/>
          <w:lang w:eastAsia="ru-RU"/>
        </w:rPr>
        <w:t xml:space="preserve">10 сентября 2009 </w:t>
      </w:r>
      <w:r w:rsidRPr="00FC3268">
        <w:rPr>
          <w:rFonts w:ascii="Times New Roman" w:eastAsia="Calibri" w:hAnsi="Times New Roman" w:cs="Times New Roman"/>
          <w:sz w:val="20"/>
          <w:szCs w:val="20"/>
        </w:rPr>
        <w:t xml:space="preserve">г., регистрационный N </w:t>
      </w:r>
      <w:r w:rsidRPr="00FC3268">
        <w:rPr>
          <w:rFonts w:ascii="Times New Roman" w:eastAsia="Calibri" w:hAnsi="Times New Roman" w:cs="Times New Roman"/>
          <w:sz w:val="20"/>
          <w:szCs w:val="20"/>
          <w:lang w:eastAsia="ru-RU"/>
        </w:rPr>
        <w:t>147</w:t>
      </w:r>
      <w:r w:rsidRPr="00FC3268">
        <w:rPr>
          <w:rFonts w:ascii="Times New Roman" w:eastAsia="Calibri" w:hAnsi="Times New Roman" w:cs="Times New Roman"/>
          <w:sz w:val="24"/>
          <w:szCs w:val="24"/>
        </w:rPr>
        <w:t xml:space="preserve">     </w:t>
      </w:r>
    </w:p>
    <w:p w:rsidR="00FC3268" w:rsidRPr="00FC3268" w:rsidRDefault="00FC3268" w:rsidP="00FC3268">
      <w:pPr>
        <w:widowControl w:val="0"/>
        <w:autoSpaceDE w:val="0"/>
        <w:autoSpaceDN w:val="0"/>
        <w:adjustRightInd w:val="0"/>
        <w:spacing w:after="0" w:line="240" w:lineRule="auto"/>
        <w:jc w:val="right"/>
        <w:outlineLvl w:val="0"/>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center"/>
        <w:outlineLvl w:val="0"/>
        <w:rPr>
          <w:rFonts w:ascii="Times New Roman" w:eastAsia="Calibri" w:hAnsi="Times New Roman" w:cs="Times New Roman"/>
          <w:sz w:val="24"/>
          <w:szCs w:val="24"/>
        </w:rPr>
      </w:pPr>
      <w:r w:rsidRPr="00FC3268">
        <w:rPr>
          <w:rFonts w:ascii="Times New Roman" w:eastAsia="Calibri" w:hAnsi="Times New Roman" w:cs="Times New Roman"/>
          <w:sz w:val="24"/>
          <w:szCs w:val="24"/>
        </w:rPr>
        <w:t xml:space="preserve">                                                                         </w:t>
      </w:r>
    </w:p>
    <w:p w:rsidR="00FC3268" w:rsidRPr="00FC3268" w:rsidRDefault="00FC3268" w:rsidP="00FC3268">
      <w:pPr>
        <w:widowControl w:val="0"/>
        <w:autoSpaceDE w:val="0"/>
        <w:autoSpaceDN w:val="0"/>
        <w:adjustRightInd w:val="0"/>
        <w:spacing w:after="0" w:line="240" w:lineRule="auto"/>
        <w:jc w:val="center"/>
        <w:outlineLvl w:val="0"/>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center"/>
        <w:outlineLvl w:val="0"/>
        <w:rPr>
          <w:rFonts w:ascii="Times New Roman" w:eastAsia="Calibri" w:hAnsi="Times New Roman" w:cs="Times New Roman"/>
          <w:color w:val="FF0000"/>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C3268" w:rsidRPr="00FC3268" w:rsidRDefault="00FC3268" w:rsidP="00FC3268">
      <w:pPr>
        <w:widowControl w:val="0"/>
        <w:autoSpaceDE w:val="0"/>
        <w:autoSpaceDN w:val="0"/>
        <w:adjustRightInd w:val="0"/>
        <w:spacing w:after="0" w:line="240" w:lineRule="auto"/>
        <w:jc w:val="both"/>
        <w:rPr>
          <w:rFonts w:ascii="Times New Roman" w:eastAsia="Calibri" w:hAnsi="Times New Roman" w:cs="Times New Roman"/>
          <w:sz w:val="24"/>
          <w:szCs w:val="24"/>
        </w:rPr>
      </w:pPr>
      <w:r w:rsidRPr="00FC3268">
        <w:rPr>
          <w:rFonts w:ascii="Times New Roman" w:eastAsia="Calibri" w:hAnsi="Times New Roman" w:cs="Times New Roman"/>
          <w:sz w:val="24"/>
          <w:szCs w:val="24"/>
        </w:rPr>
        <w:br w:type="page"/>
      </w:r>
    </w:p>
    <w:p w:rsidR="00FC3268" w:rsidRPr="00FC3268" w:rsidRDefault="00FC3268" w:rsidP="00FC326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bookmarkStart w:id="2" w:name="Par304"/>
      <w:bookmarkEnd w:id="2"/>
      <w:r w:rsidRPr="00FC3268">
        <w:rPr>
          <w:rFonts w:ascii="Times New Roman" w:eastAsia="Times New Roman" w:hAnsi="Times New Roman" w:cs="Times New Roman"/>
          <w:b/>
          <w:sz w:val="24"/>
          <w:szCs w:val="24"/>
          <w:lang w:eastAsia="ru-RU"/>
        </w:rPr>
        <w:lastRenderedPageBreak/>
        <w:t>Типовая форма</w:t>
      </w:r>
    </w:p>
    <w:p w:rsidR="00FC3268" w:rsidRPr="00FC3268" w:rsidRDefault="00FC3268" w:rsidP="00FC326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C3268">
        <w:rPr>
          <w:rFonts w:ascii="Times New Roman" w:eastAsia="Times New Roman" w:hAnsi="Times New Roman" w:cs="Times New Roman"/>
          <w:b/>
          <w:sz w:val="24"/>
          <w:szCs w:val="24"/>
          <w:lang w:eastAsia="ru-RU"/>
        </w:rPr>
        <w:t>разъяснения субъекту персональных данных юридических последствий</w:t>
      </w:r>
    </w:p>
    <w:p w:rsidR="00FC3268" w:rsidRPr="00FC3268" w:rsidRDefault="00FC3268" w:rsidP="00FC326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FC3268">
        <w:rPr>
          <w:rFonts w:ascii="Times New Roman" w:eastAsia="Times New Roman" w:hAnsi="Times New Roman" w:cs="Times New Roman"/>
          <w:b/>
          <w:sz w:val="24"/>
          <w:szCs w:val="24"/>
          <w:lang w:eastAsia="ru-RU"/>
        </w:rPr>
        <w:t>отказа предоставить свои персональные данные</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t xml:space="preserve">В  соответствии  со </w:t>
      </w:r>
      <w:hyperlink r:id="rId21" w:history="1">
        <w:r w:rsidRPr="00FC3268">
          <w:rPr>
            <w:rFonts w:ascii="Times New Roman" w:eastAsia="Times New Roman" w:hAnsi="Times New Roman" w:cs="Times New Roman"/>
            <w:color w:val="0000FF"/>
            <w:sz w:val="24"/>
            <w:szCs w:val="24"/>
            <w:u w:val="single"/>
            <w:lang w:eastAsia="ru-RU"/>
          </w:rPr>
          <w:t>статьями 26</w:t>
        </w:r>
      </w:hyperlink>
      <w:r w:rsidRPr="00FC3268">
        <w:rPr>
          <w:rFonts w:ascii="Times New Roman" w:eastAsia="Times New Roman" w:hAnsi="Times New Roman" w:cs="Times New Roman"/>
          <w:sz w:val="24"/>
          <w:szCs w:val="24"/>
          <w:lang w:eastAsia="ru-RU"/>
        </w:rPr>
        <w:t xml:space="preserve">, </w:t>
      </w:r>
      <w:hyperlink r:id="rId22" w:history="1">
        <w:r w:rsidRPr="00FC3268">
          <w:rPr>
            <w:rFonts w:ascii="Times New Roman" w:eastAsia="Times New Roman" w:hAnsi="Times New Roman" w:cs="Times New Roman"/>
            <w:color w:val="0000FF"/>
            <w:sz w:val="24"/>
            <w:szCs w:val="24"/>
            <w:u w:val="single"/>
            <w:lang w:eastAsia="ru-RU"/>
          </w:rPr>
          <w:t>42</w:t>
        </w:r>
      </w:hyperlink>
      <w:r w:rsidRPr="00FC3268">
        <w:rPr>
          <w:rFonts w:ascii="Times New Roman" w:eastAsia="Times New Roman" w:hAnsi="Times New Roman" w:cs="Times New Roman"/>
          <w:sz w:val="24"/>
          <w:szCs w:val="24"/>
          <w:lang w:eastAsia="ru-RU"/>
        </w:rPr>
        <w:t xml:space="preserve"> Федерального закона от 27 июля 2004 г.  </w:t>
      </w:r>
      <w:r w:rsidRPr="00FC3268">
        <w:rPr>
          <w:rFonts w:ascii="Times New Roman" w:eastAsia="Times New Roman" w:hAnsi="Times New Roman" w:cs="Times New Roman"/>
          <w:sz w:val="24"/>
          <w:szCs w:val="24"/>
          <w:lang w:eastAsia="ru-RU"/>
        </w:rPr>
        <w:br/>
        <w:t xml:space="preserve">N  79-ФЗ  "О  государственной  гражданской службе Российской Федерации" (Собрание  законодательства  Российской  Федерации,  2004,  N 31, ст. 3215; 2013,  N  19,  ст.  </w:t>
      </w:r>
      <w:proofErr w:type="gramStart"/>
      <w:r w:rsidRPr="00FC3268">
        <w:rPr>
          <w:rFonts w:ascii="Times New Roman" w:eastAsia="Times New Roman" w:hAnsi="Times New Roman" w:cs="Times New Roman"/>
          <w:sz w:val="24"/>
          <w:szCs w:val="24"/>
          <w:lang w:eastAsia="ru-RU"/>
        </w:rPr>
        <w:t>2326;  N</w:t>
      </w:r>
      <w:proofErr w:type="gramEnd"/>
      <w:r w:rsidRPr="00FC3268">
        <w:rPr>
          <w:rFonts w:ascii="Times New Roman" w:eastAsia="Times New Roman" w:hAnsi="Times New Roman" w:cs="Times New Roman"/>
          <w:sz w:val="24"/>
          <w:szCs w:val="24"/>
          <w:lang w:eastAsia="ru-RU"/>
        </w:rPr>
        <w:t xml:space="preserve">  27,  ст.  </w:t>
      </w:r>
      <w:proofErr w:type="gramStart"/>
      <w:r w:rsidRPr="00FC3268">
        <w:rPr>
          <w:rFonts w:ascii="Times New Roman" w:eastAsia="Times New Roman" w:hAnsi="Times New Roman" w:cs="Times New Roman"/>
          <w:sz w:val="24"/>
          <w:szCs w:val="24"/>
          <w:lang w:eastAsia="ru-RU"/>
        </w:rPr>
        <w:t>3462,  3477</w:t>
      </w:r>
      <w:proofErr w:type="gramEnd"/>
      <w:r w:rsidRPr="00FC3268">
        <w:rPr>
          <w:rFonts w:ascii="Times New Roman" w:eastAsia="Times New Roman" w:hAnsi="Times New Roman" w:cs="Times New Roman"/>
          <w:sz w:val="24"/>
          <w:szCs w:val="24"/>
          <w:lang w:eastAsia="ru-RU"/>
        </w:rPr>
        <w:t xml:space="preserve">; 2014, N 14, ст. 1545), </w:t>
      </w:r>
      <w:hyperlink r:id="rId23" w:history="1">
        <w:r w:rsidRPr="00FC3268">
          <w:rPr>
            <w:rFonts w:ascii="Times New Roman" w:eastAsia="Times New Roman" w:hAnsi="Times New Roman" w:cs="Times New Roman"/>
            <w:color w:val="0000FF"/>
            <w:sz w:val="24"/>
            <w:szCs w:val="24"/>
            <w:u w:val="single"/>
            <w:lang w:eastAsia="ru-RU"/>
          </w:rPr>
          <w:t>Положением</w:t>
        </w:r>
      </w:hyperlink>
      <w:r w:rsidRPr="00FC3268">
        <w:rPr>
          <w:rFonts w:ascii="Times New Roman" w:eastAsia="Times New Roman" w:hAnsi="Times New Roman" w:cs="Times New Roman"/>
          <w:sz w:val="24"/>
          <w:szCs w:val="24"/>
          <w:lang w:eastAsia="ru-RU"/>
        </w:rPr>
        <w:t xml:space="preserve"> о персональных данных федерального государственного гражданского служащего  Российской  Федерации  и  ведении его личного дела, утвержденным Указом  Президента  Российской  Федерации от 30 мая 2005 г. N 609 (Собрание законодательства  Российской  Федерации,  2005, N 23, ст. 2242; 2008, N 43, ст.  </w:t>
      </w:r>
      <w:proofErr w:type="gramStart"/>
      <w:r w:rsidRPr="00FC3268">
        <w:rPr>
          <w:rFonts w:ascii="Times New Roman" w:eastAsia="Times New Roman" w:hAnsi="Times New Roman" w:cs="Times New Roman"/>
          <w:sz w:val="24"/>
          <w:szCs w:val="24"/>
          <w:lang w:eastAsia="ru-RU"/>
        </w:rPr>
        <w:t>4921;  2014</w:t>
      </w:r>
      <w:proofErr w:type="gramEnd"/>
      <w:r w:rsidRPr="00FC3268">
        <w:rPr>
          <w:rFonts w:ascii="Times New Roman" w:eastAsia="Times New Roman" w:hAnsi="Times New Roman" w:cs="Times New Roman"/>
          <w:sz w:val="24"/>
          <w:szCs w:val="24"/>
          <w:lang w:eastAsia="ru-RU"/>
        </w:rPr>
        <w:t>,  N  27,  ст.  3754</w:t>
      </w:r>
      <w:proofErr w:type="gramStart"/>
      <w:r w:rsidRPr="00FC3268">
        <w:rPr>
          <w:rFonts w:ascii="Times New Roman" w:eastAsia="Times New Roman" w:hAnsi="Times New Roman" w:cs="Times New Roman"/>
          <w:sz w:val="24"/>
          <w:szCs w:val="24"/>
          <w:lang w:eastAsia="ru-RU"/>
        </w:rPr>
        <w:t xml:space="preserve">),  </w:t>
      </w:r>
      <w:hyperlink r:id="rId24" w:history="1">
        <w:r w:rsidRPr="00FC3268">
          <w:rPr>
            <w:rFonts w:ascii="Times New Roman" w:eastAsia="Times New Roman" w:hAnsi="Times New Roman" w:cs="Times New Roman"/>
            <w:color w:val="0000FF"/>
            <w:sz w:val="24"/>
            <w:szCs w:val="24"/>
            <w:u w:val="single"/>
            <w:lang w:eastAsia="ru-RU"/>
          </w:rPr>
          <w:t>статьями</w:t>
        </w:r>
        <w:proofErr w:type="gramEnd"/>
        <w:r w:rsidRPr="00FC3268">
          <w:rPr>
            <w:rFonts w:ascii="Times New Roman" w:eastAsia="Times New Roman" w:hAnsi="Times New Roman" w:cs="Times New Roman"/>
            <w:color w:val="0000FF"/>
            <w:sz w:val="24"/>
            <w:szCs w:val="24"/>
            <w:u w:val="single"/>
            <w:lang w:eastAsia="ru-RU"/>
          </w:rPr>
          <w:t xml:space="preserve">  65</w:t>
        </w:r>
      </w:hyperlink>
      <w:r w:rsidRPr="00FC3268">
        <w:rPr>
          <w:rFonts w:ascii="Times New Roman" w:eastAsia="Times New Roman" w:hAnsi="Times New Roman" w:cs="Times New Roman"/>
          <w:sz w:val="24"/>
          <w:szCs w:val="24"/>
          <w:lang w:eastAsia="ru-RU"/>
        </w:rPr>
        <w:t xml:space="preserve">,  </w:t>
      </w:r>
      <w:hyperlink r:id="rId25" w:history="1">
        <w:r w:rsidRPr="00FC3268">
          <w:rPr>
            <w:rFonts w:ascii="Times New Roman" w:eastAsia="Times New Roman" w:hAnsi="Times New Roman" w:cs="Times New Roman"/>
            <w:color w:val="0000FF"/>
            <w:sz w:val="24"/>
            <w:szCs w:val="24"/>
            <w:u w:val="single"/>
            <w:lang w:eastAsia="ru-RU"/>
          </w:rPr>
          <w:t>86</w:t>
        </w:r>
      </w:hyperlink>
      <w:r w:rsidRPr="00FC3268">
        <w:rPr>
          <w:rFonts w:ascii="Times New Roman" w:eastAsia="Times New Roman" w:hAnsi="Times New Roman" w:cs="Times New Roman"/>
          <w:sz w:val="24"/>
          <w:szCs w:val="24"/>
          <w:lang w:eastAsia="ru-RU"/>
        </w:rPr>
        <w:t xml:space="preserve"> Трудового кодекса Российской Федерации (Собрание законодательства Российской Федерации, 2002, N  1,  ст.  </w:t>
      </w:r>
      <w:proofErr w:type="gramStart"/>
      <w:r w:rsidRPr="00FC3268">
        <w:rPr>
          <w:rFonts w:ascii="Times New Roman" w:eastAsia="Times New Roman" w:hAnsi="Times New Roman" w:cs="Times New Roman"/>
          <w:sz w:val="24"/>
          <w:szCs w:val="24"/>
          <w:lang w:eastAsia="ru-RU"/>
        </w:rPr>
        <w:t>3;  2006</w:t>
      </w:r>
      <w:proofErr w:type="gramEnd"/>
      <w:r w:rsidRPr="00FC3268">
        <w:rPr>
          <w:rFonts w:ascii="Times New Roman" w:eastAsia="Times New Roman" w:hAnsi="Times New Roman" w:cs="Times New Roman"/>
          <w:sz w:val="24"/>
          <w:szCs w:val="24"/>
          <w:lang w:eastAsia="ru-RU"/>
        </w:rPr>
        <w:t xml:space="preserve">, N 27, ст. 2878; 2010, N 52, ст. 7002; 2013, N 19, ст. 2326; N 27, ст. 3477; 2014, N 26, ст. 3405) определен перечень персональных данных,  который  субъект персональных данных обязан предоставить в связи с поступлением  или прохождением государственной гражданской службы (работы). Без представления субъектом персональных данных обязательных для заключения </w:t>
      </w:r>
      <w:proofErr w:type="gramStart"/>
      <w:r w:rsidRPr="00FC3268">
        <w:rPr>
          <w:rFonts w:ascii="Times New Roman" w:eastAsia="Times New Roman" w:hAnsi="Times New Roman" w:cs="Times New Roman"/>
          <w:sz w:val="24"/>
          <w:szCs w:val="24"/>
          <w:lang w:eastAsia="ru-RU"/>
        </w:rPr>
        <w:t>служебного  контракта</w:t>
      </w:r>
      <w:proofErr w:type="gramEnd"/>
      <w:r w:rsidRPr="00FC3268">
        <w:rPr>
          <w:rFonts w:ascii="Times New Roman" w:eastAsia="Times New Roman" w:hAnsi="Times New Roman" w:cs="Times New Roman"/>
          <w:sz w:val="24"/>
          <w:szCs w:val="24"/>
          <w:lang w:eastAsia="ru-RU"/>
        </w:rPr>
        <w:t xml:space="preserve">  (трудового  договора)  сведений  служебный  контракт (трудовой договор) не может быть заключен.</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r>
      <w:proofErr w:type="gramStart"/>
      <w:r w:rsidRPr="00FC3268">
        <w:rPr>
          <w:rFonts w:ascii="Times New Roman" w:eastAsia="Times New Roman" w:hAnsi="Times New Roman" w:cs="Times New Roman"/>
          <w:sz w:val="24"/>
          <w:szCs w:val="24"/>
          <w:lang w:eastAsia="ru-RU"/>
        </w:rPr>
        <w:t>На  основании</w:t>
      </w:r>
      <w:proofErr w:type="gramEnd"/>
      <w:r w:rsidRPr="00FC3268">
        <w:rPr>
          <w:rFonts w:ascii="Times New Roman" w:eastAsia="Times New Roman" w:hAnsi="Times New Roman" w:cs="Times New Roman"/>
          <w:sz w:val="24"/>
          <w:szCs w:val="24"/>
          <w:lang w:eastAsia="ru-RU"/>
        </w:rPr>
        <w:t xml:space="preserve">  </w:t>
      </w:r>
      <w:hyperlink r:id="rId26" w:history="1">
        <w:r w:rsidRPr="00FC3268">
          <w:rPr>
            <w:rFonts w:ascii="Times New Roman" w:eastAsia="Times New Roman" w:hAnsi="Times New Roman" w:cs="Times New Roman"/>
            <w:color w:val="0000FF"/>
            <w:sz w:val="24"/>
            <w:szCs w:val="24"/>
            <w:u w:val="single"/>
            <w:lang w:eastAsia="ru-RU"/>
          </w:rPr>
          <w:t>пункта  11  части  1 статьи 33</w:t>
        </w:r>
      </w:hyperlink>
      <w:r w:rsidRPr="00FC3268">
        <w:rPr>
          <w:rFonts w:ascii="Times New Roman" w:eastAsia="Times New Roman" w:hAnsi="Times New Roman" w:cs="Times New Roman"/>
          <w:sz w:val="24"/>
          <w:szCs w:val="24"/>
          <w:lang w:eastAsia="ru-RU"/>
        </w:rPr>
        <w:t xml:space="preserve"> Федерального закона </w:t>
      </w:r>
      <w:r w:rsidRPr="00FC3268">
        <w:rPr>
          <w:rFonts w:ascii="Times New Roman" w:eastAsia="Times New Roman" w:hAnsi="Times New Roman" w:cs="Times New Roman"/>
          <w:sz w:val="24"/>
          <w:szCs w:val="24"/>
          <w:lang w:eastAsia="ru-RU"/>
        </w:rPr>
        <w:br/>
        <w:t xml:space="preserve">от 27 июля  2004  г.  </w:t>
      </w:r>
      <w:proofErr w:type="gramStart"/>
      <w:r w:rsidRPr="00FC3268">
        <w:rPr>
          <w:rFonts w:ascii="Times New Roman" w:eastAsia="Times New Roman" w:hAnsi="Times New Roman" w:cs="Times New Roman"/>
          <w:sz w:val="24"/>
          <w:szCs w:val="24"/>
          <w:lang w:eastAsia="ru-RU"/>
        </w:rPr>
        <w:t>N  79</w:t>
      </w:r>
      <w:proofErr w:type="gramEnd"/>
      <w:r w:rsidRPr="00FC3268">
        <w:rPr>
          <w:rFonts w:ascii="Times New Roman" w:eastAsia="Times New Roman" w:hAnsi="Times New Roman" w:cs="Times New Roman"/>
          <w:sz w:val="24"/>
          <w:szCs w:val="24"/>
          <w:lang w:eastAsia="ru-RU"/>
        </w:rPr>
        <w:t xml:space="preserve">-ФЗ  "О  государственной гражданской службе Российской Федерации" (Собрание законодательства Российской Федерации, 2004, N 31, ст. 3215;  2013,  N  14,  ст.  1665; 2014, N 14, ст. 1545), </w:t>
      </w:r>
      <w:hyperlink r:id="rId27" w:history="1">
        <w:r w:rsidRPr="00FC3268">
          <w:rPr>
            <w:rFonts w:ascii="Times New Roman" w:eastAsia="Times New Roman" w:hAnsi="Times New Roman" w:cs="Times New Roman"/>
            <w:color w:val="0000FF"/>
            <w:sz w:val="24"/>
            <w:szCs w:val="24"/>
            <w:u w:val="single"/>
            <w:lang w:eastAsia="ru-RU"/>
          </w:rPr>
          <w:t>пункта 11 статьи 77</w:t>
        </w:r>
      </w:hyperlink>
      <w:r w:rsidRPr="00FC3268">
        <w:rPr>
          <w:rFonts w:ascii="Times New Roman" w:eastAsia="Times New Roman" w:hAnsi="Times New Roman" w:cs="Times New Roman"/>
          <w:sz w:val="24"/>
          <w:szCs w:val="24"/>
          <w:lang w:eastAsia="ru-RU"/>
        </w:rPr>
        <w:t xml:space="preserve"> Трудового   кодекса   Российской   Федерации</w:t>
      </w:r>
      <w:proofErr w:type="gramStart"/>
      <w:r w:rsidRPr="00FC3268">
        <w:rPr>
          <w:rFonts w:ascii="Times New Roman" w:eastAsia="Times New Roman" w:hAnsi="Times New Roman" w:cs="Times New Roman"/>
          <w:sz w:val="24"/>
          <w:szCs w:val="24"/>
          <w:lang w:eastAsia="ru-RU"/>
        </w:rPr>
        <w:t xml:space="preserve">   (</w:t>
      </w:r>
      <w:proofErr w:type="gramEnd"/>
      <w:r w:rsidRPr="00FC3268">
        <w:rPr>
          <w:rFonts w:ascii="Times New Roman" w:eastAsia="Times New Roman" w:hAnsi="Times New Roman" w:cs="Times New Roman"/>
          <w:sz w:val="24"/>
          <w:szCs w:val="24"/>
          <w:lang w:eastAsia="ru-RU"/>
        </w:rPr>
        <w:t xml:space="preserve">Собрание   законодательства Российской  Федерации,  2002, </w:t>
      </w:r>
      <w:r w:rsidRPr="00FC3268">
        <w:rPr>
          <w:rFonts w:ascii="Times New Roman" w:eastAsia="Times New Roman" w:hAnsi="Times New Roman" w:cs="Times New Roman"/>
          <w:sz w:val="24"/>
          <w:szCs w:val="24"/>
          <w:lang w:eastAsia="ru-RU"/>
        </w:rPr>
        <w:br/>
        <w:t xml:space="preserve">N 1, ст. 3; 2006, N 27, ст. 2878; 2014, N 14, ст.   </w:t>
      </w:r>
      <w:proofErr w:type="gramStart"/>
      <w:r w:rsidRPr="00FC3268">
        <w:rPr>
          <w:rFonts w:ascii="Times New Roman" w:eastAsia="Times New Roman" w:hAnsi="Times New Roman" w:cs="Times New Roman"/>
          <w:sz w:val="24"/>
          <w:szCs w:val="24"/>
          <w:lang w:eastAsia="ru-RU"/>
        </w:rPr>
        <w:t xml:space="preserve">1547;   </w:t>
      </w:r>
      <w:proofErr w:type="gramEnd"/>
      <w:r w:rsidRPr="00FC3268">
        <w:rPr>
          <w:rFonts w:ascii="Times New Roman" w:eastAsia="Times New Roman" w:hAnsi="Times New Roman" w:cs="Times New Roman"/>
          <w:sz w:val="24"/>
          <w:szCs w:val="24"/>
          <w:lang w:eastAsia="ru-RU"/>
        </w:rPr>
        <w:t>N   26,   ст.  3405</w:t>
      </w:r>
      <w:proofErr w:type="gramStart"/>
      <w:r w:rsidRPr="00FC3268">
        <w:rPr>
          <w:rFonts w:ascii="Times New Roman" w:eastAsia="Times New Roman" w:hAnsi="Times New Roman" w:cs="Times New Roman"/>
          <w:sz w:val="24"/>
          <w:szCs w:val="24"/>
          <w:lang w:eastAsia="ru-RU"/>
        </w:rPr>
        <w:t>)  служебный</w:t>
      </w:r>
      <w:proofErr w:type="gramEnd"/>
      <w:r w:rsidRPr="00FC3268">
        <w:rPr>
          <w:rFonts w:ascii="Times New Roman" w:eastAsia="Times New Roman" w:hAnsi="Times New Roman" w:cs="Times New Roman"/>
          <w:sz w:val="24"/>
          <w:szCs w:val="24"/>
          <w:lang w:eastAsia="ru-RU"/>
        </w:rPr>
        <w:t xml:space="preserve">  контракт  (трудовой договор) прекращается  вследствие  нарушения  установленных  обязательных правил его заключения,  если  это  нарушение исключает возможность замещения должности (продолжения работы).</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24"/>
          <w:szCs w:val="24"/>
          <w:lang w:eastAsia="ru-RU"/>
        </w:rPr>
        <w:tab/>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Мне, ________________________________________________________________________</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FC3268">
        <w:rPr>
          <w:rFonts w:ascii="Times New Roman" w:eastAsia="Times New Roman" w:hAnsi="Times New Roman" w:cs="Times New Roman"/>
          <w:sz w:val="24"/>
          <w:szCs w:val="24"/>
          <w:lang w:eastAsia="ru-RU"/>
        </w:rPr>
        <w:t xml:space="preserve">                                                           </w:t>
      </w:r>
      <w:r w:rsidRPr="00FC3268">
        <w:rPr>
          <w:rFonts w:ascii="Times New Roman" w:eastAsia="Times New Roman" w:hAnsi="Times New Roman" w:cs="Times New Roman"/>
          <w:sz w:val="16"/>
          <w:szCs w:val="16"/>
          <w:lang w:eastAsia="ru-RU"/>
        </w:rPr>
        <w:t>(фамилия, имя, отчество)</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gramStart"/>
      <w:r w:rsidRPr="00FC3268">
        <w:rPr>
          <w:rFonts w:ascii="Times New Roman" w:eastAsia="Times New Roman" w:hAnsi="Times New Roman" w:cs="Times New Roman"/>
          <w:sz w:val="24"/>
          <w:szCs w:val="24"/>
          <w:lang w:eastAsia="ru-RU"/>
        </w:rPr>
        <w:t>разъяснены  юридические</w:t>
      </w:r>
      <w:proofErr w:type="gramEnd"/>
      <w:r w:rsidRPr="00FC3268">
        <w:rPr>
          <w:rFonts w:ascii="Times New Roman" w:eastAsia="Times New Roman" w:hAnsi="Times New Roman" w:cs="Times New Roman"/>
          <w:sz w:val="24"/>
          <w:szCs w:val="24"/>
          <w:lang w:eastAsia="ru-RU"/>
        </w:rPr>
        <w:t xml:space="preserve">  последствия  отказа предоставить свои персональные данные.</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C3268">
        <w:rPr>
          <w:rFonts w:ascii="Times New Roman" w:eastAsia="Times New Roman" w:hAnsi="Times New Roman" w:cs="Times New Roman"/>
          <w:sz w:val="24"/>
          <w:szCs w:val="24"/>
          <w:lang w:eastAsia="ru-RU"/>
        </w:rPr>
        <w:t>"____" ______________ 20_____ г.      ________________________</w:t>
      </w:r>
    </w:p>
    <w:p w:rsidR="00FC3268" w:rsidRPr="00FC3268" w:rsidRDefault="00FC3268" w:rsidP="00FC3268">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r>
      <w:r w:rsidRPr="00FC3268">
        <w:rPr>
          <w:rFonts w:ascii="Times New Roman" w:eastAsia="Times New Roman" w:hAnsi="Times New Roman" w:cs="Times New Roman"/>
          <w:sz w:val="24"/>
          <w:szCs w:val="24"/>
          <w:lang w:eastAsia="ru-RU"/>
        </w:rPr>
        <w:tab/>
        <w:t xml:space="preserve">          </w:t>
      </w:r>
      <w:r w:rsidRPr="00FC3268">
        <w:rPr>
          <w:rFonts w:ascii="Times New Roman" w:eastAsia="Times New Roman" w:hAnsi="Times New Roman" w:cs="Times New Roman"/>
          <w:sz w:val="16"/>
          <w:szCs w:val="16"/>
          <w:lang w:eastAsia="ru-RU"/>
        </w:rPr>
        <w:t>(подпись)</w:t>
      </w:r>
    </w:p>
    <w:p w:rsidR="00FC3268" w:rsidRPr="00FC3268" w:rsidRDefault="00FC3268" w:rsidP="00FC3268">
      <w:pPr>
        <w:widowControl w:val="0"/>
        <w:autoSpaceDE w:val="0"/>
        <w:autoSpaceDN w:val="0"/>
        <w:adjustRightInd w:val="0"/>
        <w:spacing w:after="0" w:line="240" w:lineRule="auto"/>
        <w:ind w:firstLine="540"/>
        <w:jc w:val="both"/>
        <w:rPr>
          <w:rFonts w:ascii="Times New Roman" w:eastAsia="Calibri" w:hAnsi="Times New Roman" w:cs="Times New Roman"/>
          <w:sz w:val="24"/>
          <w:szCs w:val="24"/>
        </w:rPr>
      </w:pPr>
    </w:p>
    <w:p w:rsidR="00FC3268" w:rsidRPr="00FC3268" w:rsidRDefault="00FC3268" w:rsidP="001605AE">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F058DB" w:rsidRDefault="00FC3268" w:rsidP="000812C2">
      <w:pPr>
        <w:pStyle w:val="1"/>
        <w:jc w:val="center"/>
        <w:rPr>
          <w:rFonts w:ascii="Times New Roman" w:hAnsi="Times New Roman" w:cs="Times New Roman"/>
          <w:sz w:val="20"/>
          <w:szCs w:val="20"/>
          <w:highlight w:val="yellow"/>
        </w:rPr>
      </w:pPr>
      <w:r w:rsidRPr="007D6242">
        <w:rPr>
          <w:rFonts w:ascii="Times New Roman" w:eastAsia="Calibri" w:hAnsi="Times New Roman" w:cs="Times New Roman"/>
          <w:sz w:val="20"/>
          <w:szCs w:val="20"/>
        </w:rPr>
        <w:br w:type="page"/>
      </w:r>
      <w:bookmarkStart w:id="3" w:name="_Toc331067026"/>
    </w:p>
    <w:p w:rsidR="00F058DB" w:rsidRPr="00F058DB" w:rsidRDefault="00F058DB" w:rsidP="00F058DB">
      <w:pPr>
        <w:pStyle w:val="1"/>
        <w:jc w:val="center"/>
        <w:rPr>
          <w:rFonts w:ascii="Times New Roman" w:hAnsi="Times New Roman" w:cs="Times New Roman"/>
          <w:sz w:val="20"/>
          <w:szCs w:val="20"/>
          <w:highlight w:val="yellow"/>
        </w:rPr>
      </w:pPr>
    </w:p>
    <w:p w:rsidR="00F058DB" w:rsidRPr="00F058DB" w:rsidRDefault="00F058DB" w:rsidP="00F058DB">
      <w:pPr>
        <w:pStyle w:val="1"/>
        <w:jc w:val="center"/>
        <w:rPr>
          <w:rFonts w:ascii="Times New Roman" w:hAnsi="Times New Roman" w:cs="Times New Roman"/>
          <w:sz w:val="20"/>
          <w:szCs w:val="20"/>
        </w:rPr>
      </w:pPr>
      <w:r w:rsidRPr="00F058DB">
        <w:rPr>
          <w:rFonts w:ascii="Times New Roman" w:hAnsi="Times New Roman" w:cs="Times New Roman"/>
          <w:sz w:val="20"/>
          <w:szCs w:val="20"/>
        </w:rPr>
        <w:t>Должностной регламент</w:t>
      </w:r>
    </w:p>
    <w:p w:rsidR="00F058DB" w:rsidRPr="00F058DB" w:rsidRDefault="00F058DB" w:rsidP="00F058DB">
      <w:pPr>
        <w:autoSpaceDE w:val="0"/>
        <w:autoSpaceDN w:val="0"/>
        <w:adjustRightInd w:val="0"/>
        <w:spacing w:after="0" w:line="240" w:lineRule="auto"/>
        <w:jc w:val="center"/>
        <w:rPr>
          <w:rFonts w:ascii="Times New Roman" w:hAnsi="Times New Roman" w:cs="Times New Roman"/>
          <w:b/>
          <w:color w:val="000000"/>
          <w:sz w:val="20"/>
          <w:szCs w:val="20"/>
        </w:rPr>
      </w:pPr>
      <w:r w:rsidRPr="00F058DB">
        <w:rPr>
          <w:rFonts w:ascii="Times New Roman" w:hAnsi="Times New Roman" w:cs="Times New Roman"/>
          <w:b/>
          <w:color w:val="000000"/>
          <w:sz w:val="20"/>
          <w:szCs w:val="20"/>
        </w:rPr>
        <w:t xml:space="preserve"> </w:t>
      </w:r>
      <w:r w:rsidR="006B05D8">
        <w:rPr>
          <w:rFonts w:ascii="Times New Roman" w:hAnsi="Times New Roman" w:cs="Times New Roman"/>
          <w:b/>
          <w:color w:val="000000"/>
          <w:sz w:val="20"/>
          <w:szCs w:val="20"/>
        </w:rPr>
        <w:t>главного</w:t>
      </w:r>
      <w:r w:rsidRPr="00F058DB">
        <w:rPr>
          <w:rFonts w:ascii="Times New Roman" w:hAnsi="Times New Roman" w:cs="Times New Roman"/>
          <w:b/>
          <w:color w:val="000000"/>
          <w:sz w:val="20"/>
          <w:szCs w:val="20"/>
        </w:rPr>
        <w:t xml:space="preserve"> специалиста-эксперта отдела кадров</w:t>
      </w:r>
    </w:p>
    <w:p w:rsidR="00F058DB" w:rsidRPr="00F058DB" w:rsidRDefault="00F058DB" w:rsidP="00F058DB">
      <w:pPr>
        <w:autoSpaceDE w:val="0"/>
        <w:autoSpaceDN w:val="0"/>
        <w:adjustRightInd w:val="0"/>
        <w:spacing w:after="0" w:line="240" w:lineRule="auto"/>
        <w:jc w:val="center"/>
        <w:rPr>
          <w:rFonts w:ascii="Times New Roman" w:hAnsi="Times New Roman" w:cs="Times New Roman"/>
          <w:b/>
          <w:sz w:val="20"/>
          <w:szCs w:val="20"/>
          <w:u w:val="single"/>
        </w:rPr>
      </w:pPr>
      <w:r w:rsidRPr="00F058DB">
        <w:rPr>
          <w:rFonts w:ascii="Times New Roman" w:hAnsi="Times New Roman" w:cs="Times New Roman"/>
          <w:b/>
          <w:sz w:val="20"/>
          <w:szCs w:val="20"/>
          <w:u w:val="single"/>
        </w:rPr>
        <w:t>Инспекции Федеральной налоговой службы № 10 по г. Москве</w:t>
      </w:r>
    </w:p>
    <w:p w:rsidR="00F058DB" w:rsidRPr="00F058DB" w:rsidRDefault="00F058DB" w:rsidP="00F058DB">
      <w:pPr>
        <w:autoSpaceDE w:val="0"/>
        <w:autoSpaceDN w:val="0"/>
        <w:adjustRightInd w:val="0"/>
        <w:spacing w:after="0" w:line="240" w:lineRule="auto"/>
        <w:jc w:val="center"/>
        <w:rPr>
          <w:rFonts w:ascii="Times New Roman" w:hAnsi="Times New Roman" w:cs="Times New Roman"/>
          <w:sz w:val="20"/>
          <w:szCs w:val="20"/>
        </w:rPr>
      </w:pPr>
      <w:r w:rsidRPr="00F058DB">
        <w:rPr>
          <w:rFonts w:ascii="Times New Roman" w:hAnsi="Times New Roman" w:cs="Times New Roman"/>
          <w:sz w:val="20"/>
          <w:szCs w:val="20"/>
        </w:rPr>
        <w:t>(наименование должности, структурного подразделения УФНС России по г. Москве)</w:t>
      </w:r>
    </w:p>
    <w:p w:rsidR="00F058DB" w:rsidRPr="00F058DB" w:rsidRDefault="00F058DB" w:rsidP="00F058DB">
      <w:pPr>
        <w:autoSpaceDE w:val="0"/>
        <w:autoSpaceDN w:val="0"/>
        <w:adjustRightInd w:val="0"/>
        <w:spacing w:after="0" w:line="240" w:lineRule="auto"/>
        <w:jc w:val="center"/>
        <w:rPr>
          <w:rFonts w:ascii="Times New Roman" w:hAnsi="Times New Roman" w:cs="Times New Roman"/>
          <w:sz w:val="20"/>
          <w:szCs w:val="20"/>
        </w:rPr>
      </w:pPr>
    </w:p>
    <w:p w:rsidR="00F058DB" w:rsidRPr="00F058DB" w:rsidRDefault="00F058DB" w:rsidP="00F058DB">
      <w:pPr>
        <w:autoSpaceDE w:val="0"/>
        <w:autoSpaceDN w:val="0"/>
        <w:adjustRightInd w:val="0"/>
        <w:spacing w:after="0" w:line="240" w:lineRule="auto"/>
        <w:jc w:val="center"/>
        <w:outlineLvl w:val="2"/>
        <w:rPr>
          <w:rFonts w:ascii="Times New Roman" w:hAnsi="Times New Roman" w:cs="Times New Roman"/>
          <w:b/>
          <w:sz w:val="20"/>
          <w:szCs w:val="20"/>
        </w:rPr>
      </w:pPr>
      <w:r w:rsidRPr="00F058DB">
        <w:rPr>
          <w:rFonts w:ascii="Times New Roman" w:hAnsi="Times New Roman" w:cs="Times New Roman"/>
          <w:b/>
          <w:sz w:val="20"/>
          <w:szCs w:val="20"/>
        </w:rPr>
        <w:t>I. Общие положения</w:t>
      </w: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sz w:val="20"/>
          <w:szCs w:val="20"/>
        </w:rPr>
      </w:pP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t xml:space="preserve">1. Должность федеральной государственной гражданской службы (далее - гражданская служба) </w:t>
      </w:r>
      <w:r w:rsidR="006B05D8">
        <w:rPr>
          <w:rFonts w:ascii="Times New Roman" w:hAnsi="Times New Roman" w:cs="Times New Roman"/>
          <w:sz w:val="20"/>
          <w:szCs w:val="20"/>
        </w:rPr>
        <w:t xml:space="preserve">главного </w:t>
      </w:r>
      <w:r w:rsidRPr="00F058DB">
        <w:rPr>
          <w:rFonts w:ascii="Times New Roman" w:hAnsi="Times New Roman" w:cs="Times New Roman"/>
          <w:sz w:val="20"/>
          <w:szCs w:val="20"/>
        </w:rPr>
        <w:t xml:space="preserve">специалиста-эксперта отдела кадров (далее - отдел) Инспекции Федеральной налоговой службы № 10 по г. Москве (далее – </w:t>
      </w:r>
      <w:r w:rsidR="006B05D8">
        <w:rPr>
          <w:rFonts w:ascii="Times New Roman" w:hAnsi="Times New Roman" w:cs="Times New Roman"/>
          <w:i/>
          <w:sz w:val="20"/>
          <w:szCs w:val="20"/>
        </w:rPr>
        <w:t xml:space="preserve">главный </w:t>
      </w:r>
      <w:r w:rsidRPr="00F058DB">
        <w:rPr>
          <w:rFonts w:ascii="Times New Roman" w:hAnsi="Times New Roman" w:cs="Times New Roman"/>
          <w:i/>
          <w:sz w:val="20"/>
          <w:szCs w:val="20"/>
        </w:rPr>
        <w:t>специалист-эксперт</w:t>
      </w:r>
      <w:r w:rsidRPr="00F058DB">
        <w:rPr>
          <w:rFonts w:ascii="Times New Roman" w:hAnsi="Times New Roman" w:cs="Times New Roman"/>
          <w:sz w:val="20"/>
          <w:szCs w:val="20"/>
        </w:rPr>
        <w:t xml:space="preserve">) относится к </w:t>
      </w:r>
      <w:r w:rsidRPr="00F058DB">
        <w:rPr>
          <w:rFonts w:ascii="Times New Roman" w:hAnsi="Times New Roman" w:cs="Times New Roman"/>
          <w:color w:val="000000"/>
          <w:sz w:val="20"/>
          <w:szCs w:val="20"/>
        </w:rPr>
        <w:t>старшей</w:t>
      </w:r>
      <w:r w:rsidRPr="00F058DB">
        <w:rPr>
          <w:rFonts w:ascii="Times New Roman" w:hAnsi="Times New Roman" w:cs="Times New Roman"/>
          <w:sz w:val="20"/>
          <w:szCs w:val="20"/>
        </w:rPr>
        <w:t xml:space="preserve"> группе должностей гражданской службы категории "Специалисты".</w:t>
      </w: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color w:val="000000"/>
          <w:sz w:val="20"/>
          <w:szCs w:val="20"/>
        </w:rPr>
        <w:t xml:space="preserve">Регистрационный </w:t>
      </w:r>
      <w:r w:rsidRPr="00F058DB">
        <w:rPr>
          <w:rFonts w:ascii="Times New Roman" w:hAnsi="Times New Roman" w:cs="Times New Roman"/>
          <w:sz w:val="20"/>
          <w:szCs w:val="20"/>
        </w:rPr>
        <w:t>но</w:t>
      </w:r>
      <w:r w:rsidR="006B05D8">
        <w:rPr>
          <w:rFonts w:ascii="Times New Roman" w:hAnsi="Times New Roman" w:cs="Times New Roman"/>
          <w:sz w:val="20"/>
          <w:szCs w:val="20"/>
        </w:rPr>
        <w:t>мер (код) должности – 11-3-4-086</w:t>
      </w:r>
      <w:r w:rsidRPr="00F058DB">
        <w:rPr>
          <w:rFonts w:ascii="Times New Roman" w:hAnsi="Times New Roman" w:cs="Times New Roman"/>
          <w:sz w:val="20"/>
          <w:szCs w:val="20"/>
        </w:rPr>
        <w:t>.</w:t>
      </w: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color w:val="000000"/>
          <w:sz w:val="20"/>
          <w:szCs w:val="20"/>
        </w:rPr>
      </w:pPr>
      <w:r w:rsidRPr="00F058DB">
        <w:rPr>
          <w:rFonts w:ascii="Times New Roman" w:hAnsi="Times New Roman" w:cs="Times New Roman"/>
          <w:color w:val="000000"/>
          <w:sz w:val="20"/>
          <w:szCs w:val="20"/>
        </w:rPr>
        <w:t xml:space="preserve">2. Область профессиональной служебной деятельности </w:t>
      </w:r>
      <w:r w:rsidR="006B05D8">
        <w:rPr>
          <w:rFonts w:ascii="Times New Roman" w:hAnsi="Times New Roman" w:cs="Times New Roman"/>
          <w:sz w:val="20"/>
          <w:szCs w:val="20"/>
        </w:rPr>
        <w:t>главного</w:t>
      </w:r>
      <w:r w:rsidRPr="00F058DB">
        <w:rPr>
          <w:rFonts w:ascii="Times New Roman" w:hAnsi="Times New Roman" w:cs="Times New Roman"/>
          <w:color w:val="000000"/>
          <w:sz w:val="20"/>
          <w:szCs w:val="20"/>
        </w:rPr>
        <w:t xml:space="preserve"> специалиста-эксперта: Регулирование государственной гражданской и муниципальной службы.</w:t>
      </w: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color w:val="000000"/>
          <w:sz w:val="20"/>
          <w:szCs w:val="20"/>
        </w:rPr>
      </w:pPr>
      <w:r w:rsidRPr="00F058DB">
        <w:rPr>
          <w:rFonts w:ascii="Times New Roman" w:hAnsi="Times New Roman" w:cs="Times New Roman"/>
          <w:color w:val="000000"/>
          <w:sz w:val="20"/>
          <w:szCs w:val="20"/>
        </w:rPr>
        <w:t xml:space="preserve">3. Вид профессиональной служебной деятельности </w:t>
      </w:r>
      <w:r w:rsidR="006B05D8">
        <w:rPr>
          <w:rFonts w:ascii="Times New Roman" w:hAnsi="Times New Roman" w:cs="Times New Roman"/>
          <w:sz w:val="20"/>
          <w:szCs w:val="20"/>
        </w:rPr>
        <w:t>главного</w:t>
      </w:r>
      <w:r w:rsidRPr="00F058DB">
        <w:rPr>
          <w:rFonts w:ascii="Times New Roman" w:hAnsi="Times New Roman" w:cs="Times New Roman"/>
          <w:color w:val="000000"/>
          <w:sz w:val="20"/>
          <w:szCs w:val="20"/>
        </w:rPr>
        <w:t xml:space="preserve"> специалиста-эксперта: Регулирование в сфере прохождения государственной гражданской службы.</w:t>
      </w:r>
    </w:p>
    <w:p w:rsidR="00F058DB" w:rsidRPr="00F058DB" w:rsidRDefault="00F058DB" w:rsidP="00F058DB">
      <w:pPr>
        <w:autoSpaceDE w:val="0"/>
        <w:autoSpaceDN w:val="0"/>
        <w:adjustRightInd w:val="0"/>
        <w:spacing w:after="0" w:line="240" w:lineRule="auto"/>
        <w:rPr>
          <w:rFonts w:ascii="Times New Roman" w:hAnsi="Times New Roman" w:cs="Times New Roman"/>
          <w:color w:val="000000"/>
          <w:sz w:val="20"/>
          <w:szCs w:val="20"/>
        </w:rPr>
      </w:pPr>
      <w:r w:rsidRPr="00F058DB">
        <w:rPr>
          <w:rFonts w:ascii="Times New Roman" w:hAnsi="Times New Roman" w:cs="Times New Roman"/>
          <w:color w:val="000000"/>
          <w:sz w:val="20"/>
          <w:szCs w:val="20"/>
        </w:rPr>
        <w:t xml:space="preserve">         4. Назначение на должность и освобождение от должности </w:t>
      </w:r>
      <w:r w:rsidR="006B05D8">
        <w:rPr>
          <w:rFonts w:ascii="Times New Roman" w:hAnsi="Times New Roman" w:cs="Times New Roman"/>
          <w:sz w:val="20"/>
          <w:szCs w:val="20"/>
        </w:rPr>
        <w:t>главного</w:t>
      </w:r>
      <w:r w:rsidRPr="00F058DB">
        <w:rPr>
          <w:rFonts w:ascii="Times New Roman" w:hAnsi="Times New Roman" w:cs="Times New Roman"/>
          <w:color w:val="000000"/>
          <w:sz w:val="20"/>
          <w:szCs w:val="20"/>
        </w:rPr>
        <w:t xml:space="preserve"> специалиста-эксперта осуществляется Начальником Инспекции Федеральной налоговой службы № 10 по г. Москве (далее-Инспекция).</w:t>
      </w: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color w:val="000000"/>
          <w:sz w:val="20"/>
          <w:szCs w:val="20"/>
        </w:rPr>
      </w:pPr>
      <w:r w:rsidRPr="00F058DB">
        <w:rPr>
          <w:rFonts w:ascii="Times New Roman" w:hAnsi="Times New Roman" w:cs="Times New Roman"/>
          <w:color w:val="000000"/>
          <w:sz w:val="20"/>
          <w:szCs w:val="20"/>
        </w:rPr>
        <w:t xml:space="preserve">5. </w:t>
      </w:r>
      <w:r w:rsidR="006B05D8">
        <w:rPr>
          <w:rFonts w:ascii="Times New Roman" w:hAnsi="Times New Roman" w:cs="Times New Roman"/>
          <w:color w:val="000000"/>
          <w:sz w:val="20"/>
          <w:szCs w:val="20"/>
        </w:rPr>
        <w:t>Г</w:t>
      </w:r>
      <w:r w:rsidR="006B05D8">
        <w:rPr>
          <w:rFonts w:ascii="Times New Roman" w:hAnsi="Times New Roman" w:cs="Times New Roman"/>
          <w:sz w:val="20"/>
          <w:szCs w:val="20"/>
        </w:rPr>
        <w:t>лавный</w:t>
      </w:r>
      <w:r w:rsidRPr="00F058DB">
        <w:rPr>
          <w:rFonts w:ascii="Times New Roman" w:hAnsi="Times New Roman" w:cs="Times New Roman"/>
          <w:color w:val="000000"/>
          <w:sz w:val="20"/>
          <w:szCs w:val="20"/>
        </w:rPr>
        <w:t xml:space="preserve"> специалист-эксперт непосредственно подчиняется начальнику отдела, функционально - заместителю начальника отдела по соответствующим направлениям деятельности.</w:t>
      </w:r>
    </w:p>
    <w:p w:rsidR="00F058DB" w:rsidRPr="00F058DB" w:rsidRDefault="00F058DB" w:rsidP="00F058DB">
      <w:pPr>
        <w:autoSpaceDE w:val="0"/>
        <w:autoSpaceDN w:val="0"/>
        <w:adjustRightInd w:val="0"/>
        <w:spacing w:after="0" w:line="240" w:lineRule="auto"/>
        <w:jc w:val="both"/>
        <w:rPr>
          <w:rFonts w:ascii="Times New Roman" w:hAnsi="Times New Roman" w:cs="Times New Roman"/>
          <w:color w:val="000000"/>
          <w:sz w:val="20"/>
          <w:szCs w:val="20"/>
        </w:rPr>
      </w:pPr>
    </w:p>
    <w:p w:rsidR="00F058DB" w:rsidRPr="00F058DB" w:rsidRDefault="00F058DB" w:rsidP="00F058DB">
      <w:pPr>
        <w:autoSpaceDE w:val="0"/>
        <w:autoSpaceDN w:val="0"/>
        <w:adjustRightInd w:val="0"/>
        <w:spacing w:after="0" w:line="240" w:lineRule="auto"/>
        <w:jc w:val="center"/>
        <w:outlineLvl w:val="1"/>
        <w:rPr>
          <w:rFonts w:ascii="Times New Roman" w:hAnsi="Times New Roman" w:cs="Times New Roman"/>
          <w:b/>
          <w:color w:val="000000"/>
          <w:sz w:val="20"/>
          <w:szCs w:val="20"/>
        </w:rPr>
      </w:pPr>
      <w:r w:rsidRPr="00F058DB">
        <w:rPr>
          <w:rFonts w:ascii="Times New Roman" w:hAnsi="Times New Roman" w:cs="Times New Roman"/>
          <w:b/>
          <w:color w:val="000000"/>
          <w:sz w:val="20"/>
          <w:szCs w:val="20"/>
        </w:rPr>
        <w:t xml:space="preserve">II. Квалификационные требования для замещения должности гражданской службы </w:t>
      </w:r>
    </w:p>
    <w:p w:rsidR="00F058DB" w:rsidRPr="00F058DB" w:rsidRDefault="00F058DB" w:rsidP="00F058DB">
      <w:pPr>
        <w:autoSpaceDE w:val="0"/>
        <w:autoSpaceDN w:val="0"/>
        <w:adjustRightInd w:val="0"/>
        <w:spacing w:after="0" w:line="240" w:lineRule="auto"/>
        <w:jc w:val="center"/>
        <w:outlineLvl w:val="1"/>
        <w:rPr>
          <w:rFonts w:ascii="Times New Roman" w:hAnsi="Times New Roman" w:cs="Times New Roman"/>
          <w:b/>
          <w:color w:val="000000"/>
          <w:sz w:val="20"/>
          <w:szCs w:val="20"/>
        </w:rPr>
      </w:pP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color w:val="000000"/>
          <w:sz w:val="20"/>
          <w:szCs w:val="20"/>
        </w:rPr>
      </w:pPr>
      <w:r w:rsidRPr="00F058DB">
        <w:rPr>
          <w:rFonts w:ascii="Times New Roman" w:hAnsi="Times New Roman" w:cs="Times New Roman"/>
          <w:color w:val="000000"/>
          <w:sz w:val="20"/>
          <w:szCs w:val="20"/>
        </w:rPr>
        <w:t xml:space="preserve">6. Для замещения должности </w:t>
      </w:r>
      <w:r w:rsidR="006B05D8">
        <w:rPr>
          <w:rFonts w:ascii="Times New Roman" w:hAnsi="Times New Roman" w:cs="Times New Roman"/>
          <w:sz w:val="20"/>
          <w:szCs w:val="20"/>
        </w:rPr>
        <w:t>главного</w:t>
      </w:r>
      <w:r w:rsidRPr="00F058DB">
        <w:rPr>
          <w:rFonts w:ascii="Times New Roman" w:hAnsi="Times New Roman" w:cs="Times New Roman"/>
          <w:color w:val="000000"/>
          <w:sz w:val="20"/>
          <w:szCs w:val="20"/>
        </w:rPr>
        <w:t xml:space="preserve"> специалиста-эксперта устанавливаются следующие требования: </w:t>
      </w: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color w:val="000000"/>
          <w:sz w:val="20"/>
          <w:szCs w:val="20"/>
        </w:rPr>
      </w:pPr>
      <w:r w:rsidRPr="00F058DB">
        <w:rPr>
          <w:rFonts w:ascii="Times New Roman" w:hAnsi="Times New Roman" w:cs="Times New Roman"/>
          <w:color w:val="000000"/>
          <w:sz w:val="20"/>
          <w:szCs w:val="20"/>
        </w:rPr>
        <w:t>6.1. Наличие высшего образования.</w:t>
      </w:r>
    </w:p>
    <w:p w:rsidR="00F058DB" w:rsidRPr="00F058DB" w:rsidRDefault="00F058DB" w:rsidP="00F058DB">
      <w:pPr>
        <w:widowControl w:val="0"/>
        <w:spacing w:after="0" w:line="240" w:lineRule="auto"/>
        <w:ind w:firstLine="540"/>
        <w:jc w:val="both"/>
        <w:rPr>
          <w:rFonts w:ascii="Times New Roman" w:hAnsi="Times New Roman" w:cs="Times New Roman"/>
          <w:spacing w:val="-2"/>
          <w:sz w:val="20"/>
          <w:szCs w:val="20"/>
        </w:rPr>
      </w:pPr>
      <w:r w:rsidRPr="00F058DB">
        <w:rPr>
          <w:rFonts w:ascii="Times New Roman" w:hAnsi="Times New Roman" w:cs="Times New Roman"/>
          <w:color w:val="000000"/>
          <w:spacing w:val="-2"/>
          <w:sz w:val="20"/>
          <w:szCs w:val="20"/>
        </w:rPr>
        <w:t>6.2. </w:t>
      </w:r>
      <w:r w:rsidRPr="00F058DB">
        <w:rPr>
          <w:rFonts w:ascii="Times New Roman" w:hAnsi="Times New Roman" w:cs="Times New Roman"/>
          <w:bCs/>
          <w:color w:val="000000"/>
          <w:sz w:val="20"/>
          <w:szCs w:val="20"/>
        </w:rPr>
        <w:t>Квалификационные требования к стажу государственной гражданской службы</w:t>
      </w:r>
      <w:r w:rsidRPr="00F058DB">
        <w:rPr>
          <w:rFonts w:ascii="Times New Roman" w:hAnsi="Times New Roman" w:cs="Times New Roman"/>
          <w:bCs/>
          <w:sz w:val="20"/>
          <w:szCs w:val="20"/>
        </w:rPr>
        <w:t xml:space="preserve"> или стажу работы по специальности не предъявляются.</w:t>
      </w:r>
    </w:p>
    <w:p w:rsidR="00F058DB" w:rsidRPr="00F058DB" w:rsidRDefault="00F058DB" w:rsidP="00F058DB">
      <w:pPr>
        <w:widowControl w:val="0"/>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t>6.4. Наличие профессиональных знаний:</w:t>
      </w:r>
    </w:p>
    <w:p w:rsidR="00F058DB" w:rsidRPr="00F058DB" w:rsidRDefault="00F058DB" w:rsidP="00F058DB">
      <w:pPr>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t>6.4.1. В сфере законодательства Российской Федерации:</w:t>
      </w:r>
    </w:p>
    <w:p w:rsidR="00F058DB" w:rsidRPr="00F058DB" w:rsidRDefault="00F058DB" w:rsidP="00F058DB">
      <w:pPr>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t xml:space="preserve">Федеральный закон от 30.12.2001 №197-ФЗ «Трудовой кодекс Российской Федерации»; Федеральный закон от 27.07.2004 №79-ФЗ «О государственной гражданской службе Российской Федерации»; Федеральный закон от 27.07.2006 №152-ФЗ «О персональных данных»; Федеральный закон от 25.12.2008 №273-ФЗ «О противодействии коррупции»; Федеральный закон от 03.12.2012 №230-ФЗ «О контроле за соответствием расходов лиц, замещающих государственные должности, и иных лиц их доходам»; Федеральный закон от 27.05.2003 №58-ФЗ «О системе государственной службы Российской Федерации»; Указ Президента Российской Федерации от 12.08.2002 №885 «Об утверждении общих принципов служебного поведения государственных служащих»; Указ Президента Российской Федерации от 30.05.2005 №609 «Об утверждении положения о персональных данных государственного гражданского служащего Российской Федерации и ведении его личного дела»; Указ Президента Российской Федерации от 16.02.2005 №159 «О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Указ Президента Российской Федерации от 31.12.2005 №1574 «О реестре должностей федеральной государственной гражданской службы»; Указ Президента Российской Федерации от 18.05.2009 №559 «О предоставлении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 Указ Президента Российской Федерации от 21.09.2009 №1065 «О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Указ Президента Российской Федерации от 23.06.2014 №460 «Об утверждении формы справки о доходах, об имуществе и обязательствах имущественного характера и внесении изменений в некоторые акты Президента Российской Федерации»; Постановление Правительства Российской Федерации от 30.09.2004 №506 «Об утверждении положения о </w:t>
      </w:r>
      <w:r w:rsidRPr="00F058DB">
        <w:rPr>
          <w:rFonts w:ascii="Times New Roman" w:hAnsi="Times New Roman" w:cs="Times New Roman"/>
          <w:sz w:val="20"/>
          <w:szCs w:val="20"/>
        </w:rPr>
        <w:lastRenderedPageBreak/>
        <w:t>Федеральной налоговой службе»; «Правила об очередных и дополнительных отпусках» Изданы на основании Постановления СНК СССР от 2 февраля 1930 г. - протокол N 5/331, п. 28, Утверждены</w:t>
      </w:r>
    </w:p>
    <w:p w:rsidR="00F058DB" w:rsidRPr="00F058DB" w:rsidRDefault="00F058DB" w:rsidP="00F058DB">
      <w:pPr>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t>НКТ СССР 30 апреля 1930 г. N 169; Указ Президента Российской Федерации №763 от 25.07.2006 г. «О денежном содержании Федеральных Государственных Гражданских служащих» Положение об инспекции Федеральной налоговой службы №10 по г. Москве, утвержденным руководителем УФНС России по г. Москве от 15.02.2019; Коллективный договор, утвержденный на отчетно-выборной профсоюзной конференции трудового коллектива Инспекции Федеральной налоговой службы №10 по г. Москве: Положение об отделе кадров Инспекции Федеральной налоговой службы №10 по г. Москве.</w:t>
      </w:r>
    </w:p>
    <w:p w:rsidR="00F058DB" w:rsidRPr="00F058DB" w:rsidRDefault="006B05D8" w:rsidP="00F058DB">
      <w:pPr>
        <w:spacing w:after="0" w:line="240" w:lineRule="auto"/>
        <w:ind w:firstLine="540"/>
        <w:jc w:val="both"/>
        <w:rPr>
          <w:rFonts w:ascii="Times New Roman" w:hAnsi="Times New Roman" w:cs="Times New Roman"/>
          <w:sz w:val="20"/>
          <w:szCs w:val="20"/>
        </w:rPr>
      </w:pPr>
      <w:r>
        <w:rPr>
          <w:rFonts w:ascii="Times New Roman" w:hAnsi="Times New Roman" w:cs="Times New Roman"/>
          <w:sz w:val="20"/>
          <w:szCs w:val="20"/>
        </w:rPr>
        <w:t>Главный</w:t>
      </w:r>
      <w:r w:rsidR="00F058DB" w:rsidRPr="00F058DB">
        <w:rPr>
          <w:rFonts w:ascii="Times New Roman" w:hAnsi="Times New Roman" w:cs="Times New Roman"/>
          <w:sz w:val="20"/>
          <w:szCs w:val="20"/>
        </w:rPr>
        <w:t xml:space="preserve"> специалист-эксперт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t xml:space="preserve">6.4.2. Иные профессиональные знания: </w:t>
      </w: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t>- основные модели и концепции государственной службы;</w:t>
      </w: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t>- основные функции кадровой стратегии и кадровой политики Инспекции;</w:t>
      </w: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t xml:space="preserve">- принципы формирования кадрового состава в налоговых органах; </w:t>
      </w: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t>- основы законодательства о гражданской службе.</w:t>
      </w: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t xml:space="preserve">6.5. Наличие функциональных знаний: </w:t>
      </w:r>
    </w:p>
    <w:p w:rsidR="00F058DB" w:rsidRPr="00F058DB" w:rsidRDefault="00F058DB" w:rsidP="00F058DB">
      <w:pPr>
        <w:spacing w:after="0" w:line="240" w:lineRule="auto"/>
        <w:ind w:firstLine="432"/>
        <w:jc w:val="both"/>
        <w:rPr>
          <w:rFonts w:ascii="Times New Roman" w:hAnsi="Times New Roman" w:cs="Times New Roman"/>
          <w:sz w:val="20"/>
          <w:szCs w:val="20"/>
        </w:rPr>
      </w:pPr>
      <w:r w:rsidRPr="00F058DB">
        <w:rPr>
          <w:rFonts w:ascii="Times New Roman" w:hAnsi="Times New Roman" w:cs="Times New Roman"/>
          <w:sz w:val="20"/>
          <w:szCs w:val="20"/>
        </w:rPr>
        <w:t xml:space="preserve">  -</w:t>
      </w:r>
      <w:r w:rsidR="006B05D8">
        <w:rPr>
          <w:rFonts w:ascii="Times New Roman" w:hAnsi="Times New Roman" w:cs="Times New Roman"/>
          <w:sz w:val="20"/>
          <w:szCs w:val="20"/>
        </w:rPr>
        <w:t xml:space="preserve"> </w:t>
      </w:r>
      <w:r w:rsidRPr="00F058DB">
        <w:rPr>
          <w:rFonts w:ascii="Times New Roman" w:hAnsi="Times New Roman" w:cs="Times New Roman"/>
          <w:sz w:val="20"/>
          <w:szCs w:val="20"/>
        </w:rPr>
        <w:t>процесса прохождения гражданской службы;</w:t>
      </w:r>
    </w:p>
    <w:p w:rsidR="00F058DB" w:rsidRPr="00F058DB" w:rsidRDefault="00F058DB" w:rsidP="00F058DB">
      <w:pPr>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t>- норм делового общения, форм и методов работы с применением автоматизированных средств управления, служебного распорядка Инспекции Федеральной налоговой службы № 10 по г. Москве, порядка работы со служебной информацией, аппаратного и программного обеспечения; возможностей и особенностей применения современных информационно- 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основ делопроизводства, правил охраны труда и противопожарной безопасности:</w:t>
      </w:r>
    </w:p>
    <w:p w:rsidR="00F058DB" w:rsidRPr="00F058DB" w:rsidRDefault="00F058DB" w:rsidP="00F058DB">
      <w:pPr>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t>- понятие нормы права, нормативного акта, правоотношений, их признаки;</w:t>
      </w:r>
    </w:p>
    <w:p w:rsidR="00F058DB" w:rsidRPr="00F058DB" w:rsidRDefault="00F058DB" w:rsidP="00F058DB">
      <w:pPr>
        <w:spacing w:after="0" w:line="240" w:lineRule="auto"/>
        <w:ind w:firstLine="540"/>
        <w:jc w:val="both"/>
        <w:rPr>
          <w:rFonts w:ascii="Times New Roman" w:hAnsi="Times New Roman" w:cs="Times New Roman"/>
          <w:i/>
          <w:color w:val="FF0000"/>
          <w:sz w:val="20"/>
          <w:szCs w:val="20"/>
        </w:rPr>
      </w:pPr>
      <w:r w:rsidRPr="00F058DB">
        <w:rPr>
          <w:rFonts w:ascii="Times New Roman" w:hAnsi="Times New Roman" w:cs="Times New Roman"/>
          <w:sz w:val="20"/>
          <w:szCs w:val="20"/>
        </w:rPr>
        <w:t>- понятия и принципы структурных подразделений Инспекции.</w:t>
      </w: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t xml:space="preserve">6.6. Наличие базовых умений: </w:t>
      </w: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t>- умение мыслить системно (стратегически);</w:t>
      </w: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t>- умение планировать, рационально использовать служебное время и достигать результата;</w:t>
      </w: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t>- коммуникативные умения;</w:t>
      </w: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t>- умение управлять изменениями.</w:t>
      </w: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i/>
          <w:sz w:val="20"/>
          <w:szCs w:val="20"/>
        </w:rPr>
      </w:pPr>
      <w:r w:rsidRPr="00F058DB">
        <w:rPr>
          <w:rFonts w:ascii="Times New Roman" w:hAnsi="Times New Roman" w:cs="Times New Roman"/>
          <w:sz w:val="20"/>
          <w:szCs w:val="20"/>
        </w:rPr>
        <w:t>6.7. Наличие профессиональных умений</w:t>
      </w:r>
      <w:r w:rsidRPr="00F058DB">
        <w:rPr>
          <w:rFonts w:ascii="Times New Roman" w:hAnsi="Times New Roman" w:cs="Times New Roman"/>
          <w:i/>
          <w:sz w:val="20"/>
          <w:szCs w:val="20"/>
        </w:rPr>
        <w:t xml:space="preserve">: </w:t>
      </w:r>
    </w:p>
    <w:tbl>
      <w:tblPr>
        <w:tblW w:w="9900" w:type="dxa"/>
        <w:tblInd w:w="108" w:type="dxa"/>
        <w:tblLook w:val="0000" w:firstRow="0" w:lastRow="0" w:firstColumn="0" w:lastColumn="0" w:noHBand="0" w:noVBand="0"/>
      </w:tblPr>
      <w:tblGrid>
        <w:gridCol w:w="9900"/>
      </w:tblGrid>
      <w:tr w:rsidR="00F058DB" w:rsidRPr="00F058DB" w:rsidTr="00552E18">
        <w:trPr>
          <w:cantSplit/>
        </w:trPr>
        <w:tc>
          <w:tcPr>
            <w:tcW w:w="9900" w:type="dxa"/>
          </w:tcPr>
          <w:p w:rsidR="00F058DB" w:rsidRPr="00F058DB" w:rsidRDefault="00F058DB" w:rsidP="00F058DB">
            <w:pPr>
              <w:spacing w:after="0" w:line="240" w:lineRule="auto"/>
              <w:jc w:val="both"/>
              <w:rPr>
                <w:rFonts w:ascii="Times New Roman" w:hAnsi="Times New Roman" w:cs="Times New Roman"/>
                <w:sz w:val="20"/>
                <w:szCs w:val="20"/>
              </w:rPr>
            </w:pPr>
            <w:r w:rsidRPr="00F058DB">
              <w:rPr>
                <w:rFonts w:ascii="Times New Roman" w:hAnsi="Times New Roman" w:cs="Times New Roman"/>
                <w:sz w:val="20"/>
                <w:szCs w:val="20"/>
              </w:rPr>
              <w:t xml:space="preserve">          - осуществления экспертизы проектов нормативных правовых актов;</w:t>
            </w:r>
          </w:p>
        </w:tc>
      </w:tr>
      <w:tr w:rsidR="00F058DB" w:rsidRPr="00F058DB" w:rsidTr="00552E18">
        <w:trPr>
          <w:cantSplit/>
        </w:trPr>
        <w:tc>
          <w:tcPr>
            <w:tcW w:w="9900" w:type="dxa"/>
          </w:tcPr>
          <w:p w:rsidR="00F058DB" w:rsidRPr="00F058DB" w:rsidRDefault="00F058DB" w:rsidP="00F058DB">
            <w:pPr>
              <w:spacing w:after="0" w:line="240" w:lineRule="auto"/>
              <w:jc w:val="both"/>
              <w:rPr>
                <w:rFonts w:ascii="Times New Roman" w:hAnsi="Times New Roman" w:cs="Times New Roman"/>
                <w:sz w:val="20"/>
                <w:szCs w:val="20"/>
              </w:rPr>
            </w:pPr>
            <w:r w:rsidRPr="00F058DB">
              <w:rPr>
                <w:rFonts w:ascii="Times New Roman" w:hAnsi="Times New Roman" w:cs="Times New Roman"/>
                <w:sz w:val="20"/>
                <w:szCs w:val="20"/>
              </w:rPr>
              <w:t xml:space="preserve">          -обеспечения выполнения поставленных руководством задач;</w:t>
            </w:r>
          </w:p>
        </w:tc>
      </w:tr>
      <w:tr w:rsidR="00F058DB" w:rsidRPr="00F058DB" w:rsidTr="00552E18">
        <w:trPr>
          <w:cantSplit/>
        </w:trPr>
        <w:tc>
          <w:tcPr>
            <w:tcW w:w="9900" w:type="dxa"/>
          </w:tcPr>
          <w:p w:rsidR="00F058DB" w:rsidRPr="00F058DB" w:rsidRDefault="00F058DB" w:rsidP="00F058DB">
            <w:pPr>
              <w:spacing w:after="0" w:line="240" w:lineRule="auto"/>
              <w:jc w:val="both"/>
              <w:rPr>
                <w:rFonts w:ascii="Times New Roman" w:hAnsi="Times New Roman" w:cs="Times New Roman"/>
                <w:sz w:val="20"/>
                <w:szCs w:val="20"/>
              </w:rPr>
            </w:pPr>
            <w:r w:rsidRPr="00F058DB">
              <w:rPr>
                <w:rFonts w:ascii="Times New Roman" w:hAnsi="Times New Roman" w:cs="Times New Roman"/>
                <w:sz w:val="20"/>
                <w:szCs w:val="20"/>
              </w:rPr>
              <w:t xml:space="preserve">          - эффективного планирования служебного времени;</w:t>
            </w:r>
          </w:p>
        </w:tc>
      </w:tr>
      <w:tr w:rsidR="00F058DB" w:rsidRPr="00F058DB" w:rsidTr="00552E18">
        <w:trPr>
          <w:cantSplit/>
        </w:trPr>
        <w:tc>
          <w:tcPr>
            <w:tcW w:w="9900" w:type="dxa"/>
          </w:tcPr>
          <w:p w:rsidR="00F058DB" w:rsidRPr="00F058DB" w:rsidRDefault="00F058DB" w:rsidP="00F058DB">
            <w:pPr>
              <w:spacing w:after="0" w:line="240" w:lineRule="auto"/>
              <w:jc w:val="both"/>
              <w:rPr>
                <w:rFonts w:ascii="Times New Roman" w:hAnsi="Times New Roman" w:cs="Times New Roman"/>
                <w:sz w:val="20"/>
                <w:szCs w:val="20"/>
              </w:rPr>
            </w:pPr>
            <w:r w:rsidRPr="00F058DB">
              <w:rPr>
                <w:rFonts w:ascii="Times New Roman" w:hAnsi="Times New Roman" w:cs="Times New Roman"/>
                <w:sz w:val="20"/>
                <w:szCs w:val="20"/>
              </w:rPr>
              <w:t xml:space="preserve">          - анализа и прогнозирования деятельности в порученной сфере;</w:t>
            </w:r>
          </w:p>
        </w:tc>
      </w:tr>
      <w:tr w:rsidR="00F058DB" w:rsidRPr="00F058DB" w:rsidTr="00552E18">
        <w:trPr>
          <w:cantSplit/>
        </w:trPr>
        <w:tc>
          <w:tcPr>
            <w:tcW w:w="9900" w:type="dxa"/>
          </w:tcPr>
          <w:p w:rsidR="00F058DB" w:rsidRPr="00F058DB" w:rsidRDefault="00F058DB" w:rsidP="00F058DB">
            <w:pPr>
              <w:spacing w:after="0" w:line="240" w:lineRule="auto"/>
              <w:jc w:val="both"/>
              <w:rPr>
                <w:rFonts w:ascii="Times New Roman" w:hAnsi="Times New Roman" w:cs="Times New Roman"/>
                <w:sz w:val="20"/>
                <w:szCs w:val="20"/>
              </w:rPr>
            </w:pPr>
            <w:r w:rsidRPr="00F058DB">
              <w:rPr>
                <w:rFonts w:ascii="Times New Roman" w:hAnsi="Times New Roman" w:cs="Times New Roman"/>
                <w:sz w:val="20"/>
                <w:szCs w:val="20"/>
              </w:rPr>
              <w:t xml:space="preserve">          - использования опыта и мнения коллег;</w:t>
            </w:r>
          </w:p>
        </w:tc>
      </w:tr>
      <w:tr w:rsidR="00F058DB" w:rsidRPr="00F058DB" w:rsidTr="00552E18">
        <w:trPr>
          <w:cantSplit/>
        </w:trPr>
        <w:tc>
          <w:tcPr>
            <w:tcW w:w="9900" w:type="dxa"/>
          </w:tcPr>
          <w:p w:rsidR="00F058DB" w:rsidRPr="00F058DB" w:rsidRDefault="00F058DB" w:rsidP="00F058DB">
            <w:pPr>
              <w:spacing w:after="0" w:line="240" w:lineRule="auto"/>
              <w:jc w:val="both"/>
              <w:rPr>
                <w:rFonts w:ascii="Times New Roman" w:hAnsi="Times New Roman" w:cs="Times New Roman"/>
                <w:sz w:val="20"/>
                <w:szCs w:val="20"/>
              </w:rPr>
            </w:pPr>
            <w:r w:rsidRPr="00F058DB">
              <w:rPr>
                <w:rFonts w:ascii="Times New Roman" w:hAnsi="Times New Roman" w:cs="Times New Roman"/>
                <w:sz w:val="20"/>
                <w:szCs w:val="20"/>
              </w:rPr>
              <w:t xml:space="preserve">          - работы с внутренними и периферийными устройствами компьютера, информационно-коммуникационными сетями (в том числе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w:t>
            </w:r>
          </w:p>
          <w:p w:rsidR="00F058DB" w:rsidRPr="00F058DB" w:rsidRDefault="00F058DB" w:rsidP="00F058DB">
            <w:pPr>
              <w:spacing w:after="0" w:line="240" w:lineRule="auto"/>
              <w:jc w:val="both"/>
              <w:rPr>
                <w:rFonts w:ascii="Times New Roman" w:hAnsi="Times New Roman" w:cs="Times New Roman"/>
                <w:sz w:val="20"/>
                <w:szCs w:val="20"/>
              </w:rPr>
            </w:pPr>
            <w:r w:rsidRPr="00F058DB">
              <w:rPr>
                <w:rFonts w:ascii="Times New Roman" w:hAnsi="Times New Roman" w:cs="Times New Roman"/>
                <w:sz w:val="20"/>
                <w:szCs w:val="20"/>
              </w:rPr>
              <w:t xml:space="preserve">          - подготовки деловой корреспонденции и актов Инспекции.</w:t>
            </w:r>
          </w:p>
        </w:tc>
      </w:tr>
    </w:tbl>
    <w:p w:rsidR="00F058DB" w:rsidRPr="00F058DB" w:rsidRDefault="00F058DB" w:rsidP="00F058DB">
      <w:pPr>
        <w:autoSpaceDE w:val="0"/>
        <w:autoSpaceDN w:val="0"/>
        <w:adjustRightInd w:val="0"/>
        <w:spacing w:after="0" w:line="240" w:lineRule="auto"/>
        <w:ind w:firstLine="567"/>
        <w:jc w:val="both"/>
        <w:rPr>
          <w:rFonts w:ascii="Times New Roman" w:hAnsi="Times New Roman" w:cs="Times New Roman"/>
          <w:sz w:val="20"/>
          <w:szCs w:val="20"/>
        </w:rPr>
      </w:pPr>
      <w:r w:rsidRPr="00F058DB">
        <w:rPr>
          <w:rFonts w:ascii="Times New Roman" w:hAnsi="Times New Roman" w:cs="Times New Roman"/>
          <w:sz w:val="20"/>
          <w:szCs w:val="20"/>
        </w:rPr>
        <w:t>6.8. Наличие функциональных умений:</w:t>
      </w:r>
    </w:p>
    <w:p w:rsidR="00F058DB" w:rsidRPr="00F058DB" w:rsidRDefault="00F058DB" w:rsidP="00F058DB">
      <w:pPr>
        <w:autoSpaceDE w:val="0"/>
        <w:autoSpaceDN w:val="0"/>
        <w:adjustRightInd w:val="0"/>
        <w:spacing w:after="0" w:line="240" w:lineRule="auto"/>
        <w:outlineLvl w:val="1"/>
        <w:rPr>
          <w:rFonts w:ascii="Times New Roman" w:hAnsi="Times New Roman" w:cs="Times New Roman"/>
          <w:sz w:val="20"/>
          <w:szCs w:val="20"/>
        </w:rPr>
      </w:pPr>
      <w:r w:rsidRPr="00F058DB">
        <w:rPr>
          <w:rFonts w:ascii="Times New Roman" w:hAnsi="Times New Roman" w:cs="Times New Roman"/>
          <w:sz w:val="20"/>
          <w:szCs w:val="20"/>
        </w:rPr>
        <w:t>- ведение делопроизводства;</w:t>
      </w:r>
    </w:p>
    <w:p w:rsidR="00F058DB" w:rsidRPr="00F058DB" w:rsidRDefault="00F058DB" w:rsidP="00F058DB">
      <w:pPr>
        <w:autoSpaceDE w:val="0"/>
        <w:autoSpaceDN w:val="0"/>
        <w:adjustRightInd w:val="0"/>
        <w:spacing w:after="0" w:line="240" w:lineRule="auto"/>
        <w:outlineLvl w:val="1"/>
        <w:rPr>
          <w:rFonts w:ascii="Times New Roman" w:hAnsi="Times New Roman" w:cs="Times New Roman"/>
          <w:sz w:val="20"/>
          <w:szCs w:val="20"/>
        </w:rPr>
      </w:pPr>
      <w:r w:rsidRPr="00F058DB">
        <w:rPr>
          <w:rFonts w:ascii="Times New Roman" w:hAnsi="Times New Roman" w:cs="Times New Roman"/>
          <w:sz w:val="20"/>
          <w:szCs w:val="20"/>
        </w:rPr>
        <w:t>- ведение, хранение и учет трудовых книжек гражданских служащих и работников, замещающих должности, не являющиеся должностями гражданской службы, Инспекции;</w:t>
      </w:r>
    </w:p>
    <w:p w:rsidR="00F058DB" w:rsidRPr="00F058DB" w:rsidRDefault="00F058DB" w:rsidP="00F058DB">
      <w:pPr>
        <w:autoSpaceDE w:val="0"/>
        <w:autoSpaceDN w:val="0"/>
        <w:adjustRightInd w:val="0"/>
        <w:spacing w:after="0" w:line="240" w:lineRule="auto"/>
        <w:outlineLvl w:val="1"/>
        <w:rPr>
          <w:rFonts w:ascii="Times New Roman" w:hAnsi="Times New Roman" w:cs="Times New Roman"/>
          <w:sz w:val="20"/>
          <w:szCs w:val="20"/>
        </w:rPr>
      </w:pPr>
      <w:r w:rsidRPr="00F058DB">
        <w:rPr>
          <w:rFonts w:ascii="Times New Roman" w:hAnsi="Times New Roman" w:cs="Times New Roman"/>
          <w:sz w:val="20"/>
          <w:szCs w:val="20"/>
        </w:rPr>
        <w:t>- ведение карточек формы Т-2, Т-2 ГС;</w:t>
      </w:r>
    </w:p>
    <w:p w:rsidR="00F058DB" w:rsidRPr="00F058DB" w:rsidRDefault="00F058DB" w:rsidP="00F058DB">
      <w:pPr>
        <w:autoSpaceDE w:val="0"/>
        <w:autoSpaceDN w:val="0"/>
        <w:adjustRightInd w:val="0"/>
        <w:spacing w:after="0" w:line="240" w:lineRule="auto"/>
        <w:outlineLvl w:val="1"/>
        <w:rPr>
          <w:rFonts w:ascii="Times New Roman" w:hAnsi="Times New Roman" w:cs="Times New Roman"/>
          <w:sz w:val="20"/>
          <w:szCs w:val="20"/>
        </w:rPr>
      </w:pPr>
      <w:r w:rsidRPr="00F058DB">
        <w:rPr>
          <w:rFonts w:ascii="Times New Roman" w:hAnsi="Times New Roman" w:cs="Times New Roman"/>
          <w:sz w:val="20"/>
          <w:szCs w:val="20"/>
        </w:rPr>
        <w:t>- разработка проектов приказов по направлению деятельности;</w:t>
      </w:r>
    </w:p>
    <w:p w:rsidR="00F058DB" w:rsidRPr="00F058DB" w:rsidRDefault="00F058DB" w:rsidP="00F058DB">
      <w:pPr>
        <w:autoSpaceDE w:val="0"/>
        <w:autoSpaceDN w:val="0"/>
        <w:adjustRightInd w:val="0"/>
        <w:spacing w:after="0" w:line="240" w:lineRule="auto"/>
        <w:outlineLvl w:val="1"/>
        <w:rPr>
          <w:rFonts w:ascii="Times New Roman" w:hAnsi="Times New Roman" w:cs="Times New Roman"/>
          <w:sz w:val="20"/>
          <w:szCs w:val="20"/>
        </w:rPr>
      </w:pPr>
      <w:r w:rsidRPr="00F058DB">
        <w:rPr>
          <w:rFonts w:ascii="Times New Roman" w:hAnsi="Times New Roman" w:cs="Times New Roman"/>
          <w:sz w:val="20"/>
          <w:szCs w:val="20"/>
        </w:rPr>
        <w:t xml:space="preserve">- работа в программно-информационном комплексе ПК ДКС «Кадры», ЕИСУКС, </w:t>
      </w:r>
      <w:r w:rsidRPr="00F058DB">
        <w:rPr>
          <w:rFonts w:ascii="Times New Roman" w:hAnsi="Times New Roman" w:cs="Times New Roman"/>
          <w:sz w:val="20"/>
          <w:szCs w:val="20"/>
          <w:lang w:val="en-US"/>
        </w:rPr>
        <w:t>Lotus</w:t>
      </w:r>
      <w:r w:rsidRPr="00F058DB">
        <w:rPr>
          <w:rFonts w:ascii="Times New Roman" w:hAnsi="Times New Roman" w:cs="Times New Roman"/>
          <w:sz w:val="20"/>
          <w:szCs w:val="20"/>
        </w:rPr>
        <w:t xml:space="preserve"> </w:t>
      </w:r>
      <w:r w:rsidRPr="00F058DB">
        <w:rPr>
          <w:rFonts w:ascii="Times New Roman" w:hAnsi="Times New Roman" w:cs="Times New Roman"/>
          <w:sz w:val="20"/>
          <w:szCs w:val="20"/>
          <w:lang w:val="en-US"/>
        </w:rPr>
        <w:t>Notes</w:t>
      </w:r>
      <w:r w:rsidRPr="00F058DB">
        <w:rPr>
          <w:rFonts w:ascii="Times New Roman" w:hAnsi="Times New Roman" w:cs="Times New Roman"/>
          <w:sz w:val="20"/>
          <w:szCs w:val="20"/>
        </w:rPr>
        <w:t>.</w:t>
      </w:r>
    </w:p>
    <w:p w:rsidR="00F058DB" w:rsidRPr="00F058DB" w:rsidRDefault="00F058DB" w:rsidP="00F058DB">
      <w:pPr>
        <w:autoSpaceDE w:val="0"/>
        <w:autoSpaceDN w:val="0"/>
        <w:adjustRightInd w:val="0"/>
        <w:spacing w:after="0" w:line="240" w:lineRule="auto"/>
        <w:outlineLvl w:val="1"/>
        <w:rPr>
          <w:rFonts w:ascii="Times New Roman" w:hAnsi="Times New Roman" w:cs="Times New Roman"/>
          <w:sz w:val="20"/>
          <w:szCs w:val="20"/>
        </w:rPr>
      </w:pPr>
    </w:p>
    <w:p w:rsidR="00F058DB" w:rsidRPr="00F058DB" w:rsidRDefault="00F058DB" w:rsidP="00F058DB">
      <w:pPr>
        <w:autoSpaceDE w:val="0"/>
        <w:autoSpaceDN w:val="0"/>
        <w:adjustRightInd w:val="0"/>
        <w:spacing w:after="0" w:line="240" w:lineRule="auto"/>
        <w:jc w:val="center"/>
        <w:outlineLvl w:val="1"/>
        <w:rPr>
          <w:rFonts w:ascii="Times New Roman" w:hAnsi="Times New Roman" w:cs="Times New Roman"/>
          <w:b/>
          <w:sz w:val="20"/>
          <w:szCs w:val="20"/>
        </w:rPr>
      </w:pPr>
      <w:r w:rsidRPr="00F058DB">
        <w:rPr>
          <w:rFonts w:ascii="Times New Roman" w:hAnsi="Times New Roman" w:cs="Times New Roman"/>
          <w:b/>
          <w:sz w:val="20"/>
          <w:szCs w:val="20"/>
        </w:rPr>
        <w:t>III. Должностные обязанности, права и ответственность</w:t>
      </w:r>
    </w:p>
    <w:p w:rsidR="00F058DB" w:rsidRPr="00F058DB" w:rsidRDefault="00F058DB" w:rsidP="00F058DB">
      <w:pPr>
        <w:autoSpaceDE w:val="0"/>
        <w:autoSpaceDN w:val="0"/>
        <w:adjustRightInd w:val="0"/>
        <w:spacing w:after="0" w:line="240" w:lineRule="auto"/>
        <w:jc w:val="both"/>
        <w:rPr>
          <w:rFonts w:ascii="Times New Roman" w:hAnsi="Times New Roman" w:cs="Times New Roman"/>
          <w:sz w:val="20"/>
          <w:szCs w:val="20"/>
        </w:rPr>
      </w:pP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t xml:space="preserve">7. Основные права и обязанности </w:t>
      </w:r>
      <w:r w:rsidR="006B05D8">
        <w:rPr>
          <w:rFonts w:ascii="Times New Roman" w:hAnsi="Times New Roman" w:cs="Times New Roman"/>
          <w:sz w:val="20"/>
          <w:szCs w:val="20"/>
        </w:rPr>
        <w:t>главного</w:t>
      </w:r>
      <w:r w:rsidRPr="00F058DB">
        <w:rPr>
          <w:rFonts w:ascii="Times New Roman" w:hAnsi="Times New Roman" w:cs="Times New Roman"/>
          <w:sz w:val="20"/>
          <w:szCs w:val="20"/>
        </w:rPr>
        <w:t xml:space="preserve"> специалиста-эксперта, а также запреты и требования, связанные с гражданской службой, которые установлены в его отношении, предусмотрены </w:t>
      </w:r>
      <w:hyperlink r:id="rId28" w:history="1">
        <w:r w:rsidRPr="00F058DB">
          <w:rPr>
            <w:rFonts w:ascii="Times New Roman" w:hAnsi="Times New Roman" w:cs="Times New Roman"/>
            <w:sz w:val="20"/>
            <w:szCs w:val="20"/>
          </w:rPr>
          <w:t>статьями 14</w:t>
        </w:r>
      </w:hyperlink>
      <w:r w:rsidRPr="00F058DB">
        <w:rPr>
          <w:rFonts w:ascii="Times New Roman" w:hAnsi="Times New Roman" w:cs="Times New Roman"/>
          <w:sz w:val="20"/>
          <w:szCs w:val="20"/>
        </w:rPr>
        <w:t xml:space="preserve">, </w:t>
      </w:r>
      <w:hyperlink r:id="rId29" w:history="1">
        <w:r w:rsidRPr="00F058DB">
          <w:rPr>
            <w:rFonts w:ascii="Times New Roman" w:hAnsi="Times New Roman" w:cs="Times New Roman"/>
            <w:sz w:val="20"/>
            <w:szCs w:val="20"/>
          </w:rPr>
          <w:t>15</w:t>
        </w:r>
      </w:hyperlink>
      <w:r w:rsidRPr="00F058DB">
        <w:rPr>
          <w:rFonts w:ascii="Times New Roman" w:hAnsi="Times New Roman" w:cs="Times New Roman"/>
          <w:sz w:val="20"/>
          <w:szCs w:val="20"/>
        </w:rPr>
        <w:t xml:space="preserve">, </w:t>
      </w:r>
      <w:hyperlink r:id="rId30" w:history="1">
        <w:r w:rsidRPr="00F058DB">
          <w:rPr>
            <w:rFonts w:ascii="Times New Roman" w:hAnsi="Times New Roman" w:cs="Times New Roman"/>
            <w:sz w:val="20"/>
            <w:szCs w:val="20"/>
          </w:rPr>
          <w:t>17</w:t>
        </w:r>
      </w:hyperlink>
      <w:r w:rsidRPr="00F058DB">
        <w:rPr>
          <w:rFonts w:ascii="Times New Roman" w:hAnsi="Times New Roman" w:cs="Times New Roman"/>
          <w:sz w:val="20"/>
          <w:szCs w:val="20"/>
        </w:rPr>
        <w:t xml:space="preserve">, </w:t>
      </w:r>
      <w:hyperlink r:id="rId31" w:history="1">
        <w:r w:rsidRPr="00F058DB">
          <w:rPr>
            <w:rFonts w:ascii="Times New Roman" w:hAnsi="Times New Roman" w:cs="Times New Roman"/>
            <w:sz w:val="20"/>
            <w:szCs w:val="20"/>
          </w:rPr>
          <w:t>18</w:t>
        </w:r>
      </w:hyperlink>
      <w:r w:rsidRPr="00F058DB">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w:t>
      </w:r>
    </w:p>
    <w:p w:rsidR="00F058DB" w:rsidRPr="00F058DB" w:rsidRDefault="00F058DB" w:rsidP="00F058DB">
      <w:pPr>
        <w:spacing w:after="0" w:line="240" w:lineRule="auto"/>
        <w:ind w:firstLine="567"/>
        <w:jc w:val="both"/>
        <w:rPr>
          <w:rFonts w:ascii="Times New Roman" w:hAnsi="Times New Roman" w:cs="Times New Roman"/>
          <w:sz w:val="20"/>
          <w:szCs w:val="20"/>
        </w:rPr>
      </w:pPr>
      <w:r w:rsidRPr="00F058DB">
        <w:rPr>
          <w:rFonts w:ascii="Times New Roman" w:hAnsi="Times New Roman" w:cs="Times New Roman"/>
          <w:sz w:val="20"/>
          <w:szCs w:val="20"/>
        </w:rPr>
        <w:t xml:space="preserve">8. В целях реализации задач и функций, возложенных на отдел </w:t>
      </w:r>
      <w:r w:rsidR="006B05D8">
        <w:rPr>
          <w:rFonts w:ascii="Times New Roman" w:hAnsi="Times New Roman" w:cs="Times New Roman"/>
          <w:sz w:val="20"/>
          <w:szCs w:val="20"/>
        </w:rPr>
        <w:t>главный</w:t>
      </w:r>
      <w:r w:rsidRPr="00F058DB">
        <w:rPr>
          <w:rFonts w:ascii="Times New Roman" w:hAnsi="Times New Roman" w:cs="Times New Roman"/>
          <w:sz w:val="20"/>
          <w:szCs w:val="20"/>
        </w:rPr>
        <w:t xml:space="preserve"> специалист-эксперт обязан:</w:t>
      </w:r>
    </w:p>
    <w:p w:rsidR="00F058DB" w:rsidRPr="00F058DB" w:rsidRDefault="00F058DB" w:rsidP="00F058DB">
      <w:pPr>
        <w:spacing w:after="0" w:line="240" w:lineRule="auto"/>
        <w:ind w:firstLine="567"/>
        <w:jc w:val="both"/>
        <w:rPr>
          <w:rFonts w:ascii="Times New Roman" w:hAnsi="Times New Roman" w:cs="Times New Roman"/>
          <w:sz w:val="20"/>
          <w:szCs w:val="20"/>
        </w:rPr>
      </w:pPr>
      <w:r w:rsidRPr="00F058DB">
        <w:rPr>
          <w:rFonts w:ascii="Times New Roman" w:hAnsi="Times New Roman" w:cs="Times New Roman"/>
          <w:sz w:val="20"/>
          <w:szCs w:val="20"/>
        </w:rPr>
        <w:t>- организовывать, обеспечивать и контролировать прохождение гражданской службы гражданскими служащими и работы служащими в Инспекции;</w:t>
      </w:r>
    </w:p>
    <w:p w:rsidR="00F058DB" w:rsidRPr="00F058DB" w:rsidRDefault="00F058DB" w:rsidP="00F058DB">
      <w:pPr>
        <w:spacing w:after="0" w:line="240" w:lineRule="auto"/>
        <w:ind w:firstLine="567"/>
        <w:jc w:val="both"/>
        <w:rPr>
          <w:rFonts w:ascii="Times New Roman" w:hAnsi="Times New Roman" w:cs="Times New Roman"/>
          <w:sz w:val="20"/>
          <w:szCs w:val="20"/>
        </w:rPr>
      </w:pPr>
      <w:r w:rsidRPr="00F058DB">
        <w:rPr>
          <w:rFonts w:ascii="Times New Roman" w:hAnsi="Times New Roman" w:cs="Times New Roman"/>
          <w:sz w:val="20"/>
          <w:szCs w:val="20"/>
        </w:rPr>
        <w:t>- формировать и вести личные дела сотрудников Инспекции, производить оформление и учет служебных контрактов, трудовых договоров и дополнительных соглашений к ним;</w:t>
      </w:r>
    </w:p>
    <w:p w:rsidR="00F058DB" w:rsidRPr="00F058DB" w:rsidRDefault="00F058DB" w:rsidP="00F058DB">
      <w:pPr>
        <w:spacing w:after="0" w:line="240" w:lineRule="auto"/>
        <w:ind w:firstLine="567"/>
        <w:jc w:val="both"/>
        <w:rPr>
          <w:rFonts w:ascii="Times New Roman" w:hAnsi="Times New Roman" w:cs="Times New Roman"/>
          <w:sz w:val="20"/>
          <w:szCs w:val="20"/>
        </w:rPr>
      </w:pPr>
      <w:r w:rsidRPr="00F058DB">
        <w:rPr>
          <w:rFonts w:ascii="Times New Roman" w:hAnsi="Times New Roman" w:cs="Times New Roman"/>
          <w:sz w:val="20"/>
          <w:szCs w:val="20"/>
        </w:rPr>
        <w:t>- осуществлять ознакомление работников Инспекции (при заключении служебного контракта или трудового договора) со служебным распорядком Инспекции и другими нормативными актами, имеющими отношение к исполнению ими своих должностных обязанностей.</w:t>
      </w:r>
    </w:p>
    <w:p w:rsidR="00F058DB" w:rsidRPr="00F058DB" w:rsidRDefault="00F058DB" w:rsidP="00F058DB">
      <w:pPr>
        <w:pStyle w:val="13"/>
        <w:ind w:firstLine="567"/>
        <w:rPr>
          <w:sz w:val="20"/>
        </w:rPr>
      </w:pPr>
      <w:r w:rsidRPr="00F058DB">
        <w:rPr>
          <w:sz w:val="20"/>
        </w:rPr>
        <w:lastRenderedPageBreak/>
        <w:t>- вести учёт, ведение, хранение и выдачу трудовых книжек сотрудников Инспекции;</w:t>
      </w:r>
    </w:p>
    <w:p w:rsidR="00F058DB" w:rsidRPr="00F058DB" w:rsidRDefault="00F058DB" w:rsidP="00F058DB">
      <w:pPr>
        <w:spacing w:after="0" w:line="240" w:lineRule="auto"/>
        <w:ind w:firstLine="567"/>
        <w:jc w:val="both"/>
        <w:rPr>
          <w:rFonts w:ascii="Times New Roman" w:hAnsi="Times New Roman" w:cs="Times New Roman"/>
          <w:sz w:val="20"/>
          <w:szCs w:val="20"/>
        </w:rPr>
      </w:pPr>
      <w:r w:rsidRPr="00F058DB">
        <w:rPr>
          <w:rFonts w:ascii="Times New Roman" w:hAnsi="Times New Roman" w:cs="Times New Roman"/>
          <w:sz w:val="20"/>
          <w:szCs w:val="20"/>
        </w:rPr>
        <w:t>- вести карточки Т-2;</w:t>
      </w:r>
    </w:p>
    <w:p w:rsidR="00F058DB" w:rsidRPr="00F058DB" w:rsidRDefault="00F058DB" w:rsidP="00F058DB">
      <w:pPr>
        <w:spacing w:after="0" w:line="240" w:lineRule="auto"/>
        <w:ind w:firstLine="567"/>
        <w:jc w:val="both"/>
        <w:rPr>
          <w:rFonts w:ascii="Times New Roman" w:hAnsi="Times New Roman" w:cs="Times New Roman"/>
          <w:sz w:val="20"/>
          <w:szCs w:val="20"/>
        </w:rPr>
      </w:pPr>
      <w:r w:rsidRPr="00F058DB">
        <w:rPr>
          <w:rFonts w:ascii="Times New Roman" w:hAnsi="Times New Roman" w:cs="Times New Roman"/>
          <w:sz w:val="20"/>
          <w:szCs w:val="20"/>
        </w:rPr>
        <w:t>- составлять, вести и контролировать исполнение графика отпусков работников Инспекции.</w:t>
      </w:r>
    </w:p>
    <w:p w:rsidR="00F058DB" w:rsidRPr="00F058DB" w:rsidRDefault="00F058DB" w:rsidP="00F058DB">
      <w:pPr>
        <w:spacing w:after="0" w:line="240" w:lineRule="auto"/>
        <w:ind w:firstLine="567"/>
        <w:jc w:val="both"/>
        <w:rPr>
          <w:rFonts w:ascii="Times New Roman" w:hAnsi="Times New Roman" w:cs="Times New Roman"/>
          <w:sz w:val="20"/>
          <w:szCs w:val="20"/>
        </w:rPr>
      </w:pPr>
      <w:r w:rsidRPr="00F058DB">
        <w:rPr>
          <w:rFonts w:ascii="Times New Roman" w:hAnsi="Times New Roman" w:cs="Times New Roman"/>
          <w:sz w:val="20"/>
          <w:szCs w:val="20"/>
        </w:rPr>
        <w:t xml:space="preserve">- подготавливать приказы по личному составу (назначение, переводы, отпуска без сохранения денежного содержания, исполнение обязанностей временно отсутствующего работника); </w:t>
      </w:r>
    </w:p>
    <w:p w:rsidR="00F058DB" w:rsidRPr="00F058DB" w:rsidRDefault="00F058DB" w:rsidP="00F058DB">
      <w:pPr>
        <w:spacing w:after="0" w:line="240" w:lineRule="auto"/>
        <w:ind w:firstLine="567"/>
        <w:jc w:val="both"/>
        <w:rPr>
          <w:rFonts w:ascii="Times New Roman" w:hAnsi="Times New Roman" w:cs="Times New Roman"/>
          <w:sz w:val="20"/>
          <w:szCs w:val="20"/>
        </w:rPr>
      </w:pPr>
      <w:r w:rsidRPr="00F058DB">
        <w:rPr>
          <w:rFonts w:ascii="Times New Roman" w:hAnsi="Times New Roman" w:cs="Times New Roman"/>
          <w:sz w:val="20"/>
          <w:szCs w:val="20"/>
        </w:rPr>
        <w:t>- ознакомить с приказами и предоставлении отпусков и по личному составу;</w:t>
      </w:r>
    </w:p>
    <w:p w:rsidR="00F058DB" w:rsidRPr="00F058DB" w:rsidRDefault="00F058DB" w:rsidP="00F058DB">
      <w:pPr>
        <w:autoSpaceDE w:val="0"/>
        <w:autoSpaceDN w:val="0"/>
        <w:adjustRightInd w:val="0"/>
        <w:spacing w:after="0" w:line="240" w:lineRule="auto"/>
        <w:jc w:val="both"/>
        <w:rPr>
          <w:rFonts w:ascii="Times New Roman" w:hAnsi="Times New Roman" w:cs="Times New Roman"/>
          <w:sz w:val="20"/>
          <w:szCs w:val="20"/>
        </w:rPr>
      </w:pPr>
      <w:r w:rsidRPr="00F058DB">
        <w:rPr>
          <w:rFonts w:ascii="Times New Roman" w:hAnsi="Times New Roman" w:cs="Times New Roman"/>
          <w:sz w:val="20"/>
          <w:szCs w:val="20"/>
        </w:rPr>
        <w:t xml:space="preserve">         - обеспечивать сохранности служебного удостоверения;</w:t>
      </w:r>
    </w:p>
    <w:p w:rsidR="00F058DB" w:rsidRPr="00F058DB" w:rsidRDefault="00F058DB" w:rsidP="00F058DB">
      <w:pPr>
        <w:autoSpaceDE w:val="0"/>
        <w:autoSpaceDN w:val="0"/>
        <w:adjustRightInd w:val="0"/>
        <w:spacing w:after="0" w:line="240" w:lineRule="auto"/>
        <w:jc w:val="both"/>
        <w:rPr>
          <w:rFonts w:ascii="Times New Roman" w:hAnsi="Times New Roman" w:cs="Times New Roman"/>
          <w:sz w:val="20"/>
          <w:szCs w:val="20"/>
        </w:rPr>
      </w:pPr>
      <w:r w:rsidRPr="00F058DB">
        <w:rPr>
          <w:rFonts w:ascii="Times New Roman" w:hAnsi="Times New Roman" w:cs="Times New Roman"/>
          <w:sz w:val="20"/>
          <w:szCs w:val="20"/>
        </w:rPr>
        <w:t xml:space="preserve">         - представлять работникам Инспекции (по письменному запросу) справки и копии документов об их трудовой или служебной деятельности.</w:t>
      </w:r>
    </w:p>
    <w:p w:rsidR="00F058DB" w:rsidRPr="00F058DB" w:rsidRDefault="00F058DB" w:rsidP="00F058DB">
      <w:pPr>
        <w:autoSpaceDE w:val="0"/>
        <w:autoSpaceDN w:val="0"/>
        <w:adjustRightInd w:val="0"/>
        <w:spacing w:after="0" w:line="240" w:lineRule="auto"/>
        <w:jc w:val="both"/>
        <w:rPr>
          <w:rFonts w:ascii="Times New Roman" w:hAnsi="Times New Roman" w:cs="Times New Roman"/>
          <w:sz w:val="20"/>
          <w:szCs w:val="20"/>
        </w:rPr>
      </w:pPr>
      <w:r w:rsidRPr="00F058DB">
        <w:rPr>
          <w:rFonts w:ascii="Times New Roman" w:hAnsi="Times New Roman" w:cs="Times New Roman"/>
          <w:sz w:val="20"/>
          <w:szCs w:val="20"/>
        </w:rPr>
        <w:t xml:space="preserve">        - обеспечивать своевременное, полное и объективное рассмотрение обращений и заявлений граждан по вопросам, относящимся к компетенции Отдела, давать на них ответы;</w:t>
      </w:r>
    </w:p>
    <w:p w:rsidR="00F058DB" w:rsidRPr="00F058DB" w:rsidRDefault="00F058DB" w:rsidP="00F058DB">
      <w:pPr>
        <w:pStyle w:val="aa"/>
        <w:ind w:firstLine="540"/>
        <w:rPr>
          <w:sz w:val="20"/>
          <w:szCs w:val="20"/>
        </w:rPr>
      </w:pPr>
      <w:r w:rsidRPr="00F058DB">
        <w:rPr>
          <w:sz w:val="20"/>
          <w:szCs w:val="20"/>
        </w:rPr>
        <w:t>- вести в установленном порядке делопроизводство, хранение и сдачу в архив документов отдела;</w:t>
      </w:r>
    </w:p>
    <w:p w:rsidR="00F058DB" w:rsidRPr="00F058DB" w:rsidRDefault="00F058DB" w:rsidP="00F058DB">
      <w:pPr>
        <w:pStyle w:val="aa"/>
        <w:ind w:firstLine="540"/>
        <w:rPr>
          <w:sz w:val="20"/>
          <w:szCs w:val="20"/>
        </w:rPr>
      </w:pPr>
      <w:r w:rsidRPr="00F058DB">
        <w:rPr>
          <w:sz w:val="20"/>
          <w:szCs w:val="20"/>
        </w:rPr>
        <w:t>- подготавливать и направлять в Управление и иные организации отчетность по вопросам, относящимся к компетенции Отдела.</w:t>
      </w:r>
    </w:p>
    <w:p w:rsidR="00F058DB" w:rsidRPr="00F058DB" w:rsidRDefault="00F058DB" w:rsidP="00F058DB">
      <w:pPr>
        <w:pStyle w:val="aa"/>
        <w:ind w:firstLine="540"/>
        <w:rPr>
          <w:sz w:val="20"/>
          <w:szCs w:val="20"/>
        </w:rPr>
      </w:pPr>
      <w:r w:rsidRPr="00F058DB">
        <w:rPr>
          <w:sz w:val="20"/>
          <w:szCs w:val="20"/>
        </w:rPr>
        <w:t>- участвует в комплексных и тематических проверках структурных подразделений Инспекции по кадровым вопросам, оказывает методическую и практическую помощь по вопросам, относящимся к компетенции Отдела.</w:t>
      </w:r>
    </w:p>
    <w:p w:rsidR="00F058DB" w:rsidRPr="00F058DB" w:rsidRDefault="00F058DB" w:rsidP="00F058DB">
      <w:pPr>
        <w:pStyle w:val="aa"/>
        <w:ind w:firstLine="540"/>
        <w:rPr>
          <w:sz w:val="20"/>
          <w:szCs w:val="20"/>
        </w:rPr>
      </w:pPr>
      <w:r w:rsidRPr="00F058DB">
        <w:rPr>
          <w:sz w:val="20"/>
          <w:szCs w:val="20"/>
        </w:rPr>
        <w:t>- по указанию руководства участвует в проведении служебных проверок в отношении работников Инспекции;</w:t>
      </w:r>
    </w:p>
    <w:p w:rsidR="00F058DB" w:rsidRPr="00F058DB" w:rsidRDefault="00F058DB" w:rsidP="00F058DB">
      <w:pPr>
        <w:pStyle w:val="aa"/>
        <w:ind w:firstLine="540"/>
        <w:rPr>
          <w:sz w:val="20"/>
          <w:szCs w:val="20"/>
        </w:rPr>
      </w:pPr>
      <w:r w:rsidRPr="00F058DB">
        <w:rPr>
          <w:sz w:val="20"/>
          <w:szCs w:val="20"/>
        </w:rPr>
        <w:t>- выполнять иные поручения руководства в соответствии с положением об отделе.</w:t>
      </w:r>
    </w:p>
    <w:p w:rsidR="00F058DB" w:rsidRPr="00F058DB" w:rsidRDefault="00F058DB" w:rsidP="00F058DB">
      <w:pPr>
        <w:pStyle w:val="aa"/>
        <w:ind w:firstLine="720"/>
        <w:rPr>
          <w:sz w:val="20"/>
          <w:szCs w:val="20"/>
        </w:rPr>
      </w:pPr>
      <w:r w:rsidRPr="00F058DB">
        <w:rPr>
          <w:sz w:val="20"/>
          <w:szCs w:val="20"/>
        </w:rPr>
        <w:t xml:space="preserve">9. В целях исполнения возложенных должностных обязанностей </w:t>
      </w:r>
      <w:r w:rsidR="006B05D8">
        <w:rPr>
          <w:sz w:val="20"/>
          <w:szCs w:val="20"/>
        </w:rPr>
        <w:t>главный</w:t>
      </w:r>
      <w:r w:rsidRPr="00F058DB">
        <w:rPr>
          <w:sz w:val="20"/>
          <w:szCs w:val="20"/>
        </w:rPr>
        <w:t xml:space="preserve"> специалист-эксперт имеет право на: </w:t>
      </w:r>
    </w:p>
    <w:p w:rsidR="00F058DB" w:rsidRPr="00F058DB" w:rsidRDefault="00F058DB" w:rsidP="00F058DB">
      <w:pPr>
        <w:spacing w:after="0" w:line="240" w:lineRule="auto"/>
        <w:ind w:firstLine="709"/>
        <w:jc w:val="both"/>
        <w:rPr>
          <w:rFonts w:ascii="Times New Roman" w:hAnsi="Times New Roman" w:cs="Times New Roman"/>
          <w:sz w:val="20"/>
          <w:szCs w:val="20"/>
        </w:rPr>
      </w:pPr>
      <w:r w:rsidRPr="00F058DB">
        <w:rPr>
          <w:rFonts w:ascii="Times New Roman" w:hAnsi="Times New Roman" w:cs="Times New Roman"/>
          <w:sz w:val="20"/>
          <w:szCs w:val="20"/>
        </w:rPr>
        <w:t>1) обеспечение надлежащих организационно-технических условий, необходимых для исполнения должностных обязанностей;</w:t>
      </w:r>
    </w:p>
    <w:p w:rsidR="00F058DB" w:rsidRPr="00F058DB" w:rsidRDefault="00F058DB" w:rsidP="00F058DB">
      <w:pPr>
        <w:spacing w:after="0" w:line="240" w:lineRule="auto"/>
        <w:ind w:firstLine="709"/>
        <w:jc w:val="both"/>
        <w:rPr>
          <w:rFonts w:ascii="Times New Roman" w:hAnsi="Times New Roman" w:cs="Times New Roman"/>
          <w:sz w:val="20"/>
          <w:szCs w:val="20"/>
        </w:rPr>
      </w:pPr>
      <w:r w:rsidRPr="00F058DB">
        <w:rPr>
          <w:rFonts w:ascii="Times New Roman" w:hAnsi="Times New Roman" w:cs="Times New Roman"/>
          <w:sz w:val="20"/>
          <w:szCs w:val="20"/>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F058DB" w:rsidRPr="00F058DB" w:rsidRDefault="00F058DB" w:rsidP="00F058DB">
      <w:pPr>
        <w:spacing w:after="0" w:line="240" w:lineRule="auto"/>
        <w:ind w:firstLine="709"/>
        <w:jc w:val="both"/>
        <w:rPr>
          <w:rFonts w:ascii="Times New Roman" w:hAnsi="Times New Roman" w:cs="Times New Roman"/>
          <w:sz w:val="20"/>
          <w:szCs w:val="20"/>
        </w:rPr>
      </w:pPr>
      <w:r w:rsidRPr="00F058DB">
        <w:rPr>
          <w:rFonts w:ascii="Times New Roman" w:hAnsi="Times New Roman" w:cs="Times New Roman"/>
          <w:sz w:val="20"/>
          <w:szCs w:val="20"/>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F058DB" w:rsidRPr="00F058DB" w:rsidRDefault="00F058DB" w:rsidP="00F058DB">
      <w:pPr>
        <w:spacing w:after="0" w:line="240" w:lineRule="auto"/>
        <w:ind w:firstLine="709"/>
        <w:jc w:val="both"/>
        <w:rPr>
          <w:rFonts w:ascii="Times New Roman" w:hAnsi="Times New Roman" w:cs="Times New Roman"/>
          <w:sz w:val="20"/>
          <w:szCs w:val="20"/>
        </w:rPr>
      </w:pPr>
      <w:r w:rsidRPr="00F058DB">
        <w:rPr>
          <w:rFonts w:ascii="Times New Roman" w:hAnsi="Times New Roman" w:cs="Times New Roman"/>
          <w:sz w:val="20"/>
          <w:szCs w:val="20"/>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F058DB" w:rsidRPr="00F058DB" w:rsidRDefault="00F058DB" w:rsidP="00F058DB">
      <w:pPr>
        <w:spacing w:after="0" w:line="240" w:lineRule="auto"/>
        <w:ind w:firstLine="709"/>
        <w:jc w:val="both"/>
        <w:rPr>
          <w:rFonts w:ascii="Times New Roman" w:hAnsi="Times New Roman" w:cs="Times New Roman"/>
          <w:sz w:val="20"/>
          <w:szCs w:val="20"/>
        </w:rPr>
      </w:pPr>
      <w:r w:rsidRPr="00F058DB">
        <w:rPr>
          <w:rFonts w:ascii="Times New Roman" w:hAnsi="Times New Roman" w:cs="Times New Roman"/>
          <w:sz w:val="20"/>
          <w:szCs w:val="20"/>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F058DB" w:rsidRPr="00F058DB" w:rsidRDefault="00F058DB" w:rsidP="00F058DB">
      <w:pPr>
        <w:spacing w:after="0" w:line="240" w:lineRule="auto"/>
        <w:ind w:firstLine="709"/>
        <w:jc w:val="both"/>
        <w:rPr>
          <w:rFonts w:ascii="Times New Roman" w:hAnsi="Times New Roman" w:cs="Times New Roman"/>
          <w:sz w:val="20"/>
          <w:szCs w:val="20"/>
        </w:rPr>
      </w:pPr>
      <w:r w:rsidRPr="00F058DB">
        <w:rPr>
          <w:rFonts w:ascii="Times New Roman" w:hAnsi="Times New Roman" w:cs="Times New Roman"/>
          <w:sz w:val="20"/>
          <w:szCs w:val="20"/>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F058DB" w:rsidRPr="00F058DB" w:rsidRDefault="00F058DB" w:rsidP="00F058DB">
      <w:pPr>
        <w:spacing w:after="0" w:line="240" w:lineRule="auto"/>
        <w:ind w:firstLine="709"/>
        <w:jc w:val="both"/>
        <w:rPr>
          <w:rFonts w:ascii="Times New Roman" w:hAnsi="Times New Roman" w:cs="Times New Roman"/>
          <w:sz w:val="20"/>
          <w:szCs w:val="20"/>
        </w:rPr>
      </w:pPr>
      <w:r w:rsidRPr="00F058DB">
        <w:rPr>
          <w:rFonts w:ascii="Times New Roman" w:hAnsi="Times New Roman" w:cs="Times New Roman"/>
          <w:sz w:val="20"/>
          <w:szCs w:val="20"/>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F058DB" w:rsidRPr="00F058DB" w:rsidRDefault="00F058DB" w:rsidP="00F058DB">
      <w:pPr>
        <w:pStyle w:val="12"/>
        <w:rPr>
          <w:sz w:val="20"/>
        </w:rPr>
      </w:pPr>
      <w:r w:rsidRPr="00F058DB">
        <w:rPr>
          <w:sz w:val="20"/>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F058DB" w:rsidRPr="00F058DB" w:rsidRDefault="00F058DB" w:rsidP="00F058DB">
      <w:pPr>
        <w:spacing w:after="0" w:line="240" w:lineRule="auto"/>
        <w:ind w:firstLine="709"/>
        <w:jc w:val="both"/>
        <w:rPr>
          <w:rFonts w:ascii="Times New Roman" w:hAnsi="Times New Roman" w:cs="Times New Roman"/>
          <w:sz w:val="20"/>
          <w:szCs w:val="20"/>
        </w:rPr>
      </w:pPr>
      <w:r w:rsidRPr="00F058DB">
        <w:rPr>
          <w:rFonts w:ascii="Times New Roman" w:hAnsi="Times New Roman" w:cs="Times New Roman"/>
          <w:sz w:val="20"/>
          <w:szCs w:val="20"/>
        </w:rPr>
        <w:t>9) защиту сведений о гражданском служащем;</w:t>
      </w:r>
    </w:p>
    <w:p w:rsidR="00F058DB" w:rsidRPr="00F058DB" w:rsidRDefault="00F058DB" w:rsidP="00F058DB">
      <w:pPr>
        <w:spacing w:after="0" w:line="240" w:lineRule="auto"/>
        <w:ind w:firstLine="709"/>
        <w:jc w:val="both"/>
        <w:rPr>
          <w:rFonts w:ascii="Times New Roman" w:hAnsi="Times New Roman" w:cs="Times New Roman"/>
          <w:sz w:val="20"/>
          <w:szCs w:val="20"/>
        </w:rPr>
      </w:pPr>
      <w:r w:rsidRPr="00F058DB">
        <w:rPr>
          <w:rFonts w:ascii="Times New Roman" w:hAnsi="Times New Roman" w:cs="Times New Roman"/>
          <w:sz w:val="20"/>
          <w:szCs w:val="20"/>
        </w:rPr>
        <w:t>10) должностной рост на конкурсной основе;</w:t>
      </w:r>
    </w:p>
    <w:p w:rsidR="00F058DB" w:rsidRPr="00F058DB" w:rsidRDefault="00F058DB" w:rsidP="00F058DB">
      <w:pPr>
        <w:autoSpaceDE w:val="0"/>
        <w:autoSpaceDN w:val="0"/>
        <w:adjustRightInd w:val="0"/>
        <w:spacing w:after="0" w:line="240" w:lineRule="auto"/>
        <w:ind w:firstLine="709"/>
        <w:jc w:val="both"/>
        <w:rPr>
          <w:rFonts w:ascii="Times New Roman" w:hAnsi="Times New Roman" w:cs="Times New Roman"/>
          <w:sz w:val="20"/>
          <w:szCs w:val="20"/>
        </w:rPr>
      </w:pPr>
      <w:r w:rsidRPr="00F058DB">
        <w:rPr>
          <w:rFonts w:ascii="Times New Roman" w:hAnsi="Times New Roman" w:cs="Times New Roman"/>
          <w:sz w:val="20"/>
          <w:szCs w:val="20"/>
        </w:rPr>
        <w:t xml:space="preserve">11) профессиональное развитие в порядке, установленном Федеральным </w:t>
      </w:r>
      <w:hyperlink r:id="rId32" w:history="1">
        <w:r w:rsidRPr="00F058DB">
          <w:rPr>
            <w:rFonts w:ascii="Times New Roman" w:hAnsi="Times New Roman" w:cs="Times New Roman"/>
            <w:sz w:val="20"/>
            <w:szCs w:val="20"/>
          </w:rPr>
          <w:t>законом</w:t>
        </w:r>
      </w:hyperlink>
      <w:r w:rsidRPr="00F058DB">
        <w:rPr>
          <w:rFonts w:ascii="Times New Roman" w:hAnsi="Times New Roman" w:cs="Times New Roman"/>
          <w:sz w:val="20"/>
          <w:szCs w:val="20"/>
        </w:rPr>
        <w:t xml:space="preserve"> и другими федеральными законами;</w:t>
      </w:r>
    </w:p>
    <w:p w:rsidR="00F058DB" w:rsidRPr="00F058DB" w:rsidRDefault="00F058DB" w:rsidP="00F058DB">
      <w:pPr>
        <w:spacing w:after="0" w:line="240" w:lineRule="auto"/>
        <w:ind w:firstLine="709"/>
        <w:jc w:val="both"/>
        <w:rPr>
          <w:rFonts w:ascii="Times New Roman" w:hAnsi="Times New Roman" w:cs="Times New Roman"/>
          <w:sz w:val="20"/>
          <w:szCs w:val="20"/>
        </w:rPr>
      </w:pPr>
      <w:r w:rsidRPr="00F058DB">
        <w:rPr>
          <w:rFonts w:ascii="Times New Roman" w:hAnsi="Times New Roman" w:cs="Times New Roman"/>
          <w:sz w:val="20"/>
          <w:szCs w:val="20"/>
        </w:rPr>
        <w:t>12) членство в профессиональном союзе;</w:t>
      </w:r>
    </w:p>
    <w:p w:rsidR="00F058DB" w:rsidRPr="00F058DB" w:rsidRDefault="00F058DB" w:rsidP="00F058DB">
      <w:pPr>
        <w:spacing w:after="0" w:line="240" w:lineRule="auto"/>
        <w:ind w:firstLine="709"/>
        <w:jc w:val="both"/>
        <w:rPr>
          <w:rFonts w:ascii="Times New Roman" w:hAnsi="Times New Roman" w:cs="Times New Roman"/>
          <w:sz w:val="20"/>
          <w:szCs w:val="20"/>
        </w:rPr>
      </w:pPr>
      <w:r w:rsidRPr="00F058DB">
        <w:rPr>
          <w:rFonts w:ascii="Times New Roman" w:hAnsi="Times New Roman" w:cs="Times New Roman"/>
          <w:sz w:val="20"/>
          <w:szCs w:val="20"/>
        </w:rPr>
        <w:t>13) рассмотрение индивидуальных служебных споров в соответствии с Федеральным законом и другими федеральными законами;</w:t>
      </w:r>
    </w:p>
    <w:p w:rsidR="00F058DB" w:rsidRPr="00F058DB" w:rsidRDefault="00F058DB" w:rsidP="00F058DB">
      <w:pPr>
        <w:spacing w:after="0" w:line="240" w:lineRule="auto"/>
        <w:ind w:firstLine="709"/>
        <w:jc w:val="both"/>
        <w:rPr>
          <w:rFonts w:ascii="Times New Roman" w:hAnsi="Times New Roman" w:cs="Times New Roman"/>
          <w:sz w:val="20"/>
          <w:szCs w:val="20"/>
        </w:rPr>
      </w:pPr>
      <w:r w:rsidRPr="00F058DB">
        <w:rPr>
          <w:rFonts w:ascii="Times New Roman" w:hAnsi="Times New Roman" w:cs="Times New Roman"/>
          <w:sz w:val="20"/>
          <w:szCs w:val="20"/>
        </w:rPr>
        <w:t xml:space="preserve">14) проведение по его заявлению </w:t>
      </w:r>
      <w:hyperlink r:id="rId33" w:anchor="sub_59#sub_59" w:history="1">
        <w:r w:rsidRPr="00F058DB">
          <w:rPr>
            <w:rFonts w:ascii="Times New Roman" w:hAnsi="Times New Roman" w:cs="Times New Roman"/>
            <w:sz w:val="20"/>
            <w:szCs w:val="20"/>
          </w:rPr>
          <w:t>служебной проверки</w:t>
        </w:r>
      </w:hyperlink>
      <w:r w:rsidRPr="00F058DB">
        <w:rPr>
          <w:rFonts w:ascii="Times New Roman" w:hAnsi="Times New Roman" w:cs="Times New Roman"/>
          <w:sz w:val="20"/>
          <w:szCs w:val="20"/>
        </w:rPr>
        <w:t>;</w:t>
      </w:r>
    </w:p>
    <w:p w:rsidR="00F058DB" w:rsidRPr="00F058DB" w:rsidRDefault="00F058DB" w:rsidP="00F058DB">
      <w:pPr>
        <w:spacing w:after="0" w:line="240" w:lineRule="auto"/>
        <w:ind w:firstLine="709"/>
        <w:jc w:val="both"/>
        <w:rPr>
          <w:rFonts w:ascii="Times New Roman" w:hAnsi="Times New Roman" w:cs="Times New Roman"/>
          <w:sz w:val="20"/>
          <w:szCs w:val="20"/>
        </w:rPr>
      </w:pPr>
      <w:r w:rsidRPr="00F058DB">
        <w:rPr>
          <w:rFonts w:ascii="Times New Roman" w:hAnsi="Times New Roman" w:cs="Times New Roman"/>
          <w:sz w:val="20"/>
          <w:szCs w:val="20"/>
        </w:rPr>
        <w:t>15) защиту своих прав и законных интересов на гражданской службе, включая обжалование в суде их нарушения;</w:t>
      </w:r>
    </w:p>
    <w:p w:rsidR="00F058DB" w:rsidRPr="00F058DB" w:rsidRDefault="00F058DB" w:rsidP="00F058DB">
      <w:pPr>
        <w:spacing w:after="0" w:line="240" w:lineRule="auto"/>
        <w:ind w:firstLine="709"/>
        <w:jc w:val="both"/>
        <w:rPr>
          <w:rFonts w:ascii="Times New Roman" w:hAnsi="Times New Roman" w:cs="Times New Roman"/>
          <w:sz w:val="20"/>
          <w:szCs w:val="20"/>
        </w:rPr>
      </w:pPr>
      <w:r w:rsidRPr="00F058DB">
        <w:rPr>
          <w:rFonts w:ascii="Times New Roman" w:hAnsi="Times New Roman" w:cs="Times New Roman"/>
          <w:sz w:val="20"/>
          <w:szCs w:val="20"/>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F058DB" w:rsidRPr="00F058DB" w:rsidRDefault="00F058DB" w:rsidP="00F058DB">
      <w:pPr>
        <w:spacing w:after="0" w:line="240" w:lineRule="auto"/>
        <w:ind w:firstLine="709"/>
        <w:jc w:val="both"/>
        <w:rPr>
          <w:rFonts w:ascii="Times New Roman" w:hAnsi="Times New Roman" w:cs="Times New Roman"/>
          <w:sz w:val="20"/>
          <w:szCs w:val="20"/>
        </w:rPr>
      </w:pPr>
      <w:r w:rsidRPr="00F058DB">
        <w:rPr>
          <w:rFonts w:ascii="Times New Roman" w:hAnsi="Times New Roman" w:cs="Times New Roman"/>
          <w:sz w:val="20"/>
          <w:szCs w:val="20"/>
        </w:rPr>
        <w:t>17) государственную защиту своих жизни и здоровья, жизни и здоровья членов своей семьи, а также принадлежащего ему имущества;</w:t>
      </w:r>
    </w:p>
    <w:p w:rsidR="00F058DB" w:rsidRPr="00F058DB" w:rsidRDefault="00F058DB" w:rsidP="00F058DB">
      <w:pPr>
        <w:spacing w:after="0" w:line="240" w:lineRule="auto"/>
        <w:ind w:firstLine="709"/>
        <w:jc w:val="both"/>
        <w:rPr>
          <w:rFonts w:ascii="Times New Roman" w:hAnsi="Times New Roman" w:cs="Times New Roman"/>
          <w:sz w:val="20"/>
          <w:szCs w:val="20"/>
        </w:rPr>
      </w:pPr>
      <w:r w:rsidRPr="00F058DB">
        <w:rPr>
          <w:rFonts w:ascii="Times New Roman" w:hAnsi="Times New Roman" w:cs="Times New Roman"/>
          <w:sz w:val="20"/>
          <w:szCs w:val="20"/>
        </w:rPr>
        <w:t>18) государственное пенсионное обеспечение в соответствии с федеральным законом;</w:t>
      </w:r>
    </w:p>
    <w:p w:rsidR="00F058DB" w:rsidRPr="00F058DB" w:rsidRDefault="00F058DB" w:rsidP="00F058DB">
      <w:pPr>
        <w:spacing w:after="0" w:line="240" w:lineRule="auto"/>
        <w:ind w:firstLine="709"/>
        <w:jc w:val="both"/>
        <w:rPr>
          <w:rFonts w:ascii="Times New Roman" w:hAnsi="Times New Roman" w:cs="Times New Roman"/>
          <w:sz w:val="20"/>
          <w:szCs w:val="20"/>
        </w:rPr>
      </w:pPr>
      <w:r w:rsidRPr="00F058DB">
        <w:rPr>
          <w:rFonts w:ascii="Times New Roman" w:hAnsi="Times New Roman" w:cs="Times New Roman"/>
          <w:sz w:val="20"/>
          <w:szCs w:val="20"/>
        </w:rPr>
        <w:t xml:space="preserve">19) выполнение иной оплачиваемой работы, с предварительным уведомлением </w:t>
      </w:r>
      <w:hyperlink r:id="rId34" w:anchor="sub_102#sub_102" w:history="1">
        <w:r w:rsidRPr="00F058DB">
          <w:rPr>
            <w:rFonts w:ascii="Times New Roman" w:hAnsi="Times New Roman" w:cs="Times New Roman"/>
            <w:sz w:val="20"/>
            <w:szCs w:val="20"/>
          </w:rPr>
          <w:t>представителя нанимателя</w:t>
        </w:r>
      </w:hyperlink>
      <w:r w:rsidRPr="00F058DB">
        <w:rPr>
          <w:rFonts w:ascii="Times New Roman" w:hAnsi="Times New Roman" w:cs="Times New Roman"/>
          <w:sz w:val="20"/>
          <w:szCs w:val="20"/>
        </w:rPr>
        <w:t xml:space="preserve">, если это не повлечет за собой </w:t>
      </w:r>
      <w:hyperlink r:id="rId35" w:anchor="sub_1901#sub_1901" w:history="1">
        <w:r w:rsidRPr="00F058DB">
          <w:rPr>
            <w:rFonts w:ascii="Times New Roman" w:hAnsi="Times New Roman" w:cs="Times New Roman"/>
            <w:sz w:val="20"/>
            <w:szCs w:val="20"/>
          </w:rPr>
          <w:t>конфликт интересов</w:t>
        </w:r>
      </w:hyperlink>
      <w:r w:rsidRPr="00F058DB">
        <w:rPr>
          <w:rFonts w:ascii="Times New Roman" w:hAnsi="Times New Roman" w:cs="Times New Roman"/>
          <w:sz w:val="20"/>
          <w:szCs w:val="20"/>
        </w:rPr>
        <w:t>.</w:t>
      </w: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t xml:space="preserve">10. </w:t>
      </w:r>
      <w:r w:rsidR="006B05D8">
        <w:rPr>
          <w:rFonts w:ascii="Times New Roman" w:hAnsi="Times New Roman" w:cs="Times New Roman"/>
          <w:sz w:val="20"/>
          <w:szCs w:val="20"/>
        </w:rPr>
        <w:t>Главный</w:t>
      </w:r>
      <w:r w:rsidRPr="00F058DB">
        <w:rPr>
          <w:rFonts w:ascii="Times New Roman" w:hAnsi="Times New Roman" w:cs="Times New Roman"/>
          <w:sz w:val="20"/>
          <w:szCs w:val="20"/>
        </w:rPr>
        <w:t xml:space="preserve"> специалист-эксперт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по г. Москве от 15.02.2019, положением об отделе кадров,  приказами (распоряжениями) ФНС России, приказами Управления, поручениями руководства Инспекции.</w:t>
      </w: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lastRenderedPageBreak/>
        <w:t xml:space="preserve">11. </w:t>
      </w:r>
      <w:r w:rsidR="006B05D8">
        <w:rPr>
          <w:rFonts w:ascii="Times New Roman" w:hAnsi="Times New Roman" w:cs="Times New Roman"/>
          <w:sz w:val="20"/>
          <w:szCs w:val="20"/>
        </w:rPr>
        <w:t>Главный</w:t>
      </w:r>
      <w:r w:rsidRPr="00F058DB">
        <w:rPr>
          <w:rFonts w:ascii="Times New Roman" w:hAnsi="Times New Roman" w:cs="Times New Roman"/>
          <w:sz w:val="20"/>
          <w:szCs w:val="20"/>
        </w:rPr>
        <w:t xml:space="preserve"> специалист-эксперт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F058DB" w:rsidRPr="00F058DB" w:rsidRDefault="00F058DB" w:rsidP="00F058DB">
      <w:pPr>
        <w:autoSpaceDE w:val="0"/>
        <w:autoSpaceDN w:val="0"/>
        <w:adjustRightInd w:val="0"/>
        <w:spacing w:after="0" w:line="240" w:lineRule="auto"/>
        <w:jc w:val="both"/>
        <w:rPr>
          <w:rFonts w:ascii="Times New Roman" w:hAnsi="Times New Roman" w:cs="Times New Roman"/>
          <w:sz w:val="20"/>
          <w:szCs w:val="20"/>
        </w:rPr>
      </w:pPr>
    </w:p>
    <w:p w:rsidR="00F058DB" w:rsidRPr="00F058DB" w:rsidRDefault="00F058DB" w:rsidP="00F058DB">
      <w:pPr>
        <w:autoSpaceDE w:val="0"/>
        <w:autoSpaceDN w:val="0"/>
        <w:adjustRightInd w:val="0"/>
        <w:spacing w:after="0" w:line="240" w:lineRule="auto"/>
        <w:jc w:val="both"/>
        <w:rPr>
          <w:rFonts w:ascii="Times New Roman" w:hAnsi="Times New Roman" w:cs="Times New Roman"/>
          <w:sz w:val="20"/>
          <w:szCs w:val="20"/>
        </w:rPr>
      </w:pPr>
    </w:p>
    <w:p w:rsidR="00F058DB" w:rsidRPr="00F058DB" w:rsidRDefault="00F058DB" w:rsidP="00F058DB">
      <w:pPr>
        <w:autoSpaceDE w:val="0"/>
        <w:autoSpaceDN w:val="0"/>
        <w:adjustRightInd w:val="0"/>
        <w:spacing w:after="0" w:line="240" w:lineRule="auto"/>
        <w:jc w:val="center"/>
        <w:outlineLvl w:val="1"/>
        <w:rPr>
          <w:rFonts w:ascii="Times New Roman" w:hAnsi="Times New Roman" w:cs="Times New Roman"/>
          <w:b/>
          <w:sz w:val="20"/>
          <w:szCs w:val="20"/>
        </w:rPr>
      </w:pPr>
      <w:r w:rsidRPr="00F058DB">
        <w:rPr>
          <w:rFonts w:ascii="Times New Roman" w:hAnsi="Times New Roman" w:cs="Times New Roman"/>
          <w:b/>
          <w:sz w:val="20"/>
          <w:szCs w:val="20"/>
        </w:rPr>
        <w:t xml:space="preserve">IV. Перечень вопросов, по которым </w:t>
      </w:r>
      <w:r w:rsidR="006B05D8">
        <w:rPr>
          <w:rFonts w:ascii="Times New Roman" w:hAnsi="Times New Roman" w:cs="Times New Roman"/>
          <w:b/>
          <w:sz w:val="20"/>
          <w:szCs w:val="20"/>
        </w:rPr>
        <w:t>главный</w:t>
      </w:r>
      <w:r w:rsidRPr="00F058DB">
        <w:rPr>
          <w:rFonts w:ascii="Times New Roman" w:hAnsi="Times New Roman" w:cs="Times New Roman"/>
          <w:b/>
          <w:sz w:val="20"/>
          <w:szCs w:val="20"/>
        </w:rPr>
        <w:t xml:space="preserve"> специалист-эксперт</w:t>
      </w:r>
    </w:p>
    <w:p w:rsidR="00F058DB" w:rsidRPr="00F058DB" w:rsidRDefault="00F058DB" w:rsidP="00F058DB">
      <w:pPr>
        <w:autoSpaceDE w:val="0"/>
        <w:autoSpaceDN w:val="0"/>
        <w:adjustRightInd w:val="0"/>
        <w:spacing w:after="0" w:line="240" w:lineRule="auto"/>
        <w:jc w:val="center"/>
        <w:rPr>
          <w:rFonts w:ascii="Times New Roman" w:hAnsi="Times New Roman" w:cs="Times New Roman"/>
          <w:b/>
          <w:sz w:val="20"/>
          <w:szCs w:val="20"/>
        </w:rPr>
      </w:pPr>
      <w:r w:rsidRPr="00F058DB">
        <w:rPr>
          <w:rFonts w:ascii="Times New Roman" w:hAnsi="Times New Roman" w:cs="Times New Roman"/>
          <w:b/>
          <w:sz w:val="20"/>
          <w:szCs w:val="20"/>
        </w:rPr>
        <w:t>вправе или обязан самостоятельно принимать управленческие и иные решения</w:t>
      </w:r>
    </w:p>
    <w:p w:rsidR="00F058DB" w:rsidRPr="00F058DB" w:rsidRDefault="00F058DB" w:rsidP="00F058DB">
      <w:pPr>
        <w:autoSpaceDE w:val="0"/>
        <w:autoSpaceDN w:val="0"/>
        <w:adjustRightInd w:val="0"/>
        <w:spacing w:after="0" w:line="240" w:lineRule="auto"/>
        <w:jc w:val="both"/>
        <w:rPr>
          <w:rFonts w:ascii="Times New Roman" w:hAnsi="Times New Roman" w:cs="Times New Roman"/>
          <w:sz w:val="20"/>
          <w:szCs w:val="20"/>
        </w:rPr>
      </w:pPr>
    </w:p>
    <w:p w:rsidR="00F058DB" w:rsidRPr="00F058DB" w:rsidRDefault="00F058DB" w:rsidP="00F058DB">
      <w:pPr>
        <w:spacing w:after="0" w:line="240" w:lineRule="auto"/>
        <w:ind w:firstLine="720"/>
        <w:jc w:val="both"/>
        <w:rPr>
          <w:rFonts w:ascii="Times New Roman" w:hAnsi="Times New Roman" w:cs="Times New Roman"/>
          <w:i/>
          <w:color w:val="FF0000"/>
          <w:sz w:val="20"/>
          <w:szCs w:val="20"/>
        </w:rPr>
      </w:pPr>
      <w:r w:rsidRPr="00F058DB">
        <w:rPr>
          <w:rFonts w:ascii="Times New Roman" w:hAnsi="Times New Roman" w:cs="Times New Roman"/>
          <w:sz w:val="20"/>
          <w:szCs w:val="20"/>
        </w:rPr>
        <w:t xml:space="preserve">12. При исполнении служебных обязанностей </w:t>
      </w:r>
      <w:r w:rsidR="006B05D8">
        <w:rPr>
          <w:rFonts w:ascii="Times New Roman" w:hAnsi="Times New Roman" w:cs="Times New Roman"/>
          <w:sz w:val="20"/>
          <w:szCs w:val="20"/>
        </w:rPr>
        <w:t>главный</w:t>
      </w:r>
      <w:r w:rsidRPr="00F058DB">
        <w:rPr>
          <w:rFonts w:ascii="Times New Roman" w:hAnsi="Times New Roman" w:cs="Times New Roman"/>
          <w:sz w:val="20"/>
          <w:szCs w:val="20"/>
        </w:rPr>
        <w:t xml:space="preserve"> специалист-эксперт вправе самостоятельно принимать решения в соответствии с замещаемой должностью гражданской службы в пределах функциональной компетенции.</w:t>
      </w:r>
    </w:p>
    <w:p w:rsidR="00F058DB" w:rsidRPr="00F058DB" w:rsidRDefault="00F058DB" w:rsidP="00F058DB">
      <w:pPr>
        <w:spacing w:after="0" w:line="240" w:lineRule="auto"/>
        <w:ind w:firstLine="720"/>
        <w:jc w:val="both"/>
        <w:rPr>
          <w:rFonts w:ascii="Times New Roman" w:hAnsi="Times New Roman" w:cs="Times New Roman"/>
          <w:sz w:val="20"/>
          <w:szCs w:val="20"/>
        </w:rPr>
      </w:pPr>
      <w:r w:rsidRPr="00F058DB">
        <w:rPr>
          <w:rFonts w:ascii="Times New Roman" w:hAnsi="Times New Roman" w:cs="Times New Roman"/>
          <w:sz w:val="20"/>
          <w:szCs w:val="20"/>
        </w:rPr>
        <w:t xml:space="preserve">13. При исполнении служебных обязанностей </w:t>
      </w:r>
      <w:r w:rsidR="006B05D8">
        <w:rPr>
          <w:rFonts w:ascii="Times New Roman" w:hAnsi="Times New Roman" w:cs="Times New Roman"/>
          <w:sz w:val="20"/>
          <w:szCs w:val="20"/>
        </w:rPr>
        <w:t>главный</w:t>
      </w:r>
      <w:r w:rsidRPr="00F058DB">
        <w:rPr>
          <w:rFonts w:ascii="Times New Roman" w:hAnsi="Times New Roman" w:cs="Times New Roman"/>
          <w:sz w:val="20"/>
          <w:szCs w:val="20"/>
        </w:rPr>
        <w:t xml:space="preserve"> специалист-эксперт обязан самостоятельно принимать решения в соответствии с замещаемой должностью гражданской службы в пределах функциональной компетенции.</w:t>
      </w:r>
    </w:p>
    <w:p w:rsidR="00F058DB" w:rsidRPr="00F058DB" w:rsidRDefault="00F058DB" w:rsidP="00F058DB">
      <w:pPr>
        <w:pStyle w:val="ConsPlusNormal0"/>
        <w:ind w:firstLine="539"/>
        <w:jc w:val="both"/>
        <w:rPr>
          <w:rFonts w:ascii="Times New Roman" w:hAnsi="Times New Roman" w:cs="Times New Roman"/>
          <w:sz w:val="20"/>
          <w:szCs w:val="20"/>
        </w:rPr>
      </w:pPr>
    </w:p>
    <w:p w:rsidR="00F058DB" w:rsidRPr="00F058DB" w:rsidRDefault="00F058DB" w:rsidP="00F058DB">
      <w:pPr>
        <w:autoSpaceDE w:val="0"/>
        <w:autoSpaceDN w:val="0"/>
        <w:adjustRightInd w:val="0"/>
        <w:spacing w:after="0" w:line="240" w:lineRule="auto"/>
        <w:jc w:val="center"/>
        <w:outlineLvl w:val="1"/>
        <w:rPr>
          <w:rFonts w:ascii="Times New Roman" w:hAnsi="Times New Roman" w:cs="Times New Roman"/>
          <w:b/>
          <w:sz w:val="20"/>
          <w:szCs w:val="20"/>
        </w:rPr>
      </w:pPr>
      <w:r w:rsidRPr="00F058DB">
        <w:rPr>
          <w:rFonts w:ascii="Times New Roman" w:hAnsi="Times New Roman" w:cs="Times New Roman"/>
          <w:b/>
          <w:sz w:val="20"/>
          <w:szCs w:val="20"/>
        </w:rPr>
        <w:t xml:space="preserve">                   V. Перечень вопросов, по которым </w:t>
      </w:r>
      <w:r w:rsidR="006B05D8">
        <w:rPr>
          <w:rFonts w:ascii="Times New Roman" w:hAnsi="Times New Roman" w:cs="Times New Roman"/>
          <w:b/>
          <w:sz w:val="20"/>
          <w:szCs w:val="20"/>
        </w:rPr>
        <w:t>главный</w:t>
      </w:r>
      <w:r w:rsidRPr="00F058DB">
        <w:rPr>
          <w:rFonts w:ascii="Times New Roman" w:hAnsi="Times New Roman" w:cs="Times New Roman"/>
          <w:b/>
          <w:sz w:val="20"/>
          <w:szCs w:val="20"/>
        </w:rPr>
        <w:t xml:space="preserve"> специалист-эксперт вправе или обязан участвовать при подготовке проектов нормативных правовых актов и (или) проектов управленческих и иных решений</w:t>
      </w:r>
    </w:p>
    <w:p w:rsidR="00F058DB" w:rsidRPr="00F058DB" w:rsidRDefault="00F058DB" w:rsidP="00F058DB">
      <w:pPr>
        <w:autoSpaceDE w:val="0"/>
        <w:autoSpaceDN w:val="0"/>
        <w:adjustRightInd w:val="0"/>
        <w:spacing w:after="0" w:line="240" w:lineRule="auto"/>
        <w:jc w:val="both"/>
        <w:rPr>
          <w:rFonts w:ascii="Times New Roman" w:hAnsi="Times New Roman" w:cs="Times New Roman"/>
          <w:sz w:val="20"/>
          <w:szCs w:val="20"/>
        </w:rPr>
      </w:pPr>
    </w:p>
    <w:p w:rsidR="00F058DB" w:rsidRPr="00F058DB" w:rsidRDefault="00F058DB" w:rsidP="00F058DB">
      <w:pPr>
        <w:spacing w:after="0" w:line="240" w:lineRule="auto"/>
        <w:ind w:firstLine="720"/>
        <w:jc w:val="both"/>
        <w:rPr>
          <w:rFonts w:ascii="Times New Roman" w:hAnsi="Times New Roman" w:cs="Times New Roman"/>
          <w:sz w:val="20"/>
          <w:szCs w:val="20"/>
        </w:rPr>
      </w:pPr>
      <w:r w:rsidRPr="00F058DB">
        <w:rPr>
          <w:rFonts w:ascii="Times New Roman" w:hAnsi="Times New Roman" w:cs="Times New Roman"/>
          <w:sz w:val="20"/>
          <w:szCs w:val="20"/>
        </w:rPr>
        <w:t xml:space="preserve">14. </w:t>
      </w:r>
      <w:r w:rsidR="006B05D8">
        <w:rPr>
          <w:rFonts w:ascii="Times New Roman" w:hAnsi="Times New Roman" w:cs="Times New Roman"/>
          <w:sz w:val="20"/>
          <w:szCs w:val="20"/>
        </w:rPr>
        <w:t>Главный</w:t>
      </w:r>
      <w:r w:rsidRPr="00F058DB">
        <w:rPr>
          <w:rFonts w:ascii="Times New Roman" w:hAnsi="Times New Roman" w:cs="Times New Roman"/>
          <w:sz w:val="20"/>
          <w:szCs w:val="20"/>
        </w:rPr>
        <w:t xml:space="preserve"> специалист-эксперт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по вопросам:</w:t>
      </w:r>
    </w:p>
    <w:p w:rsidR="00F058DB" w:rsidRPr="00F058DB" w:rsidRDefault="00F058DB" w:rsidP="00F058DB">
      <w:pPr>
        <w:spacing w:after="0" w:line="240" w:lineRule="auto"/>
        <w:ind w:firstLine="720"/>
        <w:jc w:val="both"/>
        <w:rPr>
          <w:rFonts w:ascii="Times New Roman" w:hAnsi="Times New Roman" w:cs="Times New Roman"/>
          <w:sz w:val="20"/>
          <w:szCs w:val="20"/>
        </w:rPr>
      </w:pPr>
      <w:r w:rsidRPr="00F058DB">
        <w:rPr>
          <w:rFonts w:ascii="Times New Roman" w:hAnsi="Times New Roman" w:cs="Times New Roman"/>
          <w:sz w:val="20"/>
          <w:szCs w:val="20"/>
        </w:rPr>
        <w:t>- применения законодательства о прохождении гражданской службы;</w:t>
      </w:r>
    </w:p>
    <w:p w:rsidR="00F058DB" w:rsidRPr="00F058DB" w:rsidRDefault="00F058DB" w:rsidP="00F058DB">
      <w:pPr>
        <w:spacing w:after="0" w:line="240" w:lineRule="auto"/>
        <w:ind w:firstLine="720"/>
        <w:jc w:val="both"/>
        <w:rPr>
          <w:rFonts w:ascii="Times New Roman" w:hAnsi="Times New Roman" w:cs="Times New Roman"/>
          <w:sz w:val="20"/>
          <w:szCs w:val="20"/>
        </w:rPr>
      </w:pPr>
      <w:r w:rsidRPr="00F058DB">
        <w:rPr>
          <w:rFonts w:ascii="Times New Roman" w:hAnsi="Times New Roman" w:cs="Times New Roman"/>
          <w:sz w:val="20"/>
          <w:szCs w:val="20"/>
        </w:rPr>
        <w:t>- подготовки внутренних нормативных актов, утверждаемых начальником Инспекции.</w:t>
      </w:r>
    </w:p>
    <w:p w:rsidR="00F058DB" w:rsidRPr="00F058DB" w:rsidRDefault="00F058DB" w:rsidP="00F058DB">
      <w:pPr>
        <w:spacing w:after="0" w:line="240" w:lineRule="auto"/>
        <w:ind w:firstLine="720"/>
        <w:jc w:val="both"/>
        <w:rPr>
          <w:rFonts w:ascii="Times New Roman" w:hAnsi="Times New Roman" w:cs="Times New Roman"/>
          <w:sz w:val="20"/>
          <w:szCs w:val="20"/>
        </w:rPr>
      </w:pPr>
      <w:r w:rsidRPr="00F058DB">
        <w:rPr>
          <w:rFonts w:ascii="Times New Roman" w:hAnsi="Times New Roman" w:cs="Times New Roman"/>
          <w:sz w:val="20"/>
          <w:szCs w:val="20"/>
        </w:rPr>
        <w:t xml:space="preserve">15. </w:t>
      </w:r>
      <w:r w:rsidR="006B05D8">
        <w:rPr>
          <w:rFonts w:ascii="Times New Roman" w:hAnsi="Times New Roman" w:cs="Times New Roman"/>
          <w:sz w:val="20"/>
          <w:szCs w:val="20"/>
        </w:rPr>
        <w:t>Главный</w:t>
      </w:r>
      <w:r w:rsidRPr="00F058DB">
        <w:rPr>
          <w:rFonts w:ascii="Times New Roman" w:hAnsi="Times New Roman" w:cs="Times New Roman"/>
          <w:sz w:val="20"/>
          <w:szCs w:val="20"/>
        </w:rPr>
        <w:t xml:space="preserve"> специалист-эксперт в соответствии со своей компетенцией обязан участвовать в подготовке (обсуждении) нормативных проектов документов:</w:t>
      </w:r>
    </w:p>
    <w:p w:rsidR="00F058DB" w:rsidRPr="00F058DB" w:rsidRDefault="00F058DB" w:rsidP="00F058DB">
      <w:pPr>
        <w:spacing w:after="0" w:line="240" w:lineRule="auto"/>
        <w:ind w:firstLine="720"/>
        <w:jc w:val="both"/>
        <w:rPr>
          <w:rFonts w:ascii="Times New Roman" w:hAnsi="Times New Roman" w:cs="Times New Roman"/>
          <w:sz w:val="20"/>
          <w:szCs w:val="20"/>
        </w:rPr>
      </w:pPr>
      <w:r w:rsidRPr="00F058DB">
        <w:rPr>
          <w:rFonts w:ascii="Times New Roman" w:hAnsi="Times New Roman" w:cs="Times New Roman"/>
          <w:sz w:val="20"/>
          <w:szCs w:val="20"/>
        </w:rPr>
        <w:t>- положения об Инспекции;</w:t>
      </w:r>
    </w:p>
    <w:p w:rsidR="00F058DB" w:rsidRPr="00F058DB" w:rsidRDefault="00F058DB" w:rsidP="00F058DB">
      <w:pPr>
        <w:spacing w:after="0" w:line="240" w:lineRule="auto"/>
        <w:ind w:firstLine="720"/>
        <w:jc w:val="both"/>
        <w:rPr>
          <w:rFonts w:ascii="Times New Roman" w:hAnsi="Times New Roman" w:cs="Times New Roman"/>
          <w:sz w:val="20"/>
          <w:szCs w:val="20"/>
        </w:rPr>
      </w:pPr>
      <w:r w:rsidRPr="00F058DB">
        <w:rPr>
          <w:rFonts w:ascii="Times New Roman" w:hAnsi="Times New Roman" w:cs="Times New Roman"/>
          <w:sz w:val="20"/>
          <w:szCs w:val="20"/>
        </w:rPr>
        <w:t>- положения об отделе кадров Инспекции;</w:t>
      </w:r>
    </w:p>
    <w:p w:rsidR="00F058DB" w:rsidRPr="00F058DB" w:rsidRDefault="00F058DB" w:rsidP="00F058DB">
      <w:pPr>
        <w:spacing w:after="0" w:line="240" w:lineRule="auto"/>
        <w:ind w:firstLine="720"/>
        <w:jc w:val="both"/>
        <w:rPr>
          <w:rFonts w:ascii="Times New Roman" w:hAnsi="Times New Roman" w:cs="Times New Roman"/>
          <w:sz w:val="20"/>
          <w:szCs w:val="20"/>
        </w:rPr>
      </w:pPr>
      <w:r w:rsidRPr="00F058DB">
        <w:rPr>
          <w:rFonts w:ascii="Times New Roman" w:hAnsi="Times New Roman" w:cs="Times New Roman"/>
          <w:sz w:val="20"/>
          <w:szCs w:val="20"/>
        </w:rPr>
        <w:t>- графика отпусков гражданских служащих Инспекции;</w:t>
      </w:r>
    </w:p>
    <w:p w:rsidR="00F058DB" w:rsidRPr="00F058DB" w:rsidRDefault="00F058DB" w:rsidP="00F058DB">
      <w:pPr>
        <w:spacing w:after="0" w:line="240" w:lineRule="auto"/>
        <w:ind w:firstLine="720"/>
        <w:jc w:val="both"/>
        <w:rPr>
          <w:rFonts w:ascii="Times New Roman" w:hAnsi="Times New Roman" w:cs="Times New Roman"/>
          <w:sz w:val="20"/>
          <w:szCs w:val="20"/>
        </w:rPr>
      </w:pPr>
      <w:r w:rsidRPr="00F058DB">
        <w:rPr>
          <w:rFonts w:ascii="Times New Roman" w:hAnsi="Times New Roman" w:cs="Times New Roman"/>
          <w:sz w:val="20"/>
          <w:szCs w:val="20"/>
        </w:rPr>
        <w:t>- иных актов по поручению начальника отдела.</w:t>
      </w:r>
    </w:p>
    <w:p w:rsidR="00F058DB" w:rsidRPr="00F058DB" w:rsidRDefault="00F058DB" w:rsidP="00F058DB">
      <w:pPr>
        <w:autoSpaceDE w:val="0"/>
        <w:autoSpaceDN w:val="0"/>
        <w:adjustRightInd w:val="0"/>
        <w:spacing w:after="0" w:line="240" w:lineRule="auto"/>
        <w:jc w:val="center"/>
        <w:outlineLvl w:val="1"/>
        <w:rPr>
          <w:rFonts w:ascii="Times New Roman" w:hAnsi="Times New Roman" w:cs="Times New Roman"/>
          <w:sz w:val="20"/>
          <w:szCs w:val="20"/>
        </w:rPr>
      </w:pPr>
    </w:p>
    <w:p w:rsidR="00F058DB" w:rsidRPr="00F058DB" w:rsidRDefault="00F058DB" w:rsidP="00F058DB">
      <w:pPr>
        <w:autoSpaceDE w:val="0"/>
        <w:autoSpaceDN w:val="0"/>
        <w:adjustRightInd w:val="0"/>
        <w:spacing w:after="0" w:line="240" w:lineRule="auto"/>
        <w:jc w:val="center"/>
        <w:outlineLvl w:val="1"/>
        <w:rPr>
          <w:rFonts w:ascii="Times New Roman" w:hAnsi="Times New Roman" w:cs="Times New Roman"/>
          <w:b/>
          <w:sz w:val="20"/>
          <w:szCs w:val="20"/>
        </w:rPr>
      </w:pPr>
      <w:r w:rsidRPr="00F058DB">
        <w:rPr>
          <w:rFonts w:ascii="Times New Roman" w:hAnsi="Times New Roman" w:cs="Times New Roman"/>
          <w:b/>
          <w:sz w:val="20"/>
          <w:szCs w:val="20"/>
        </w:rPr>
        <w:t>VI. Сроки и процедуры подготовки, рассмотрения</w:t>
      </w:r>
    </w:p>
    <w:p w:rsidR="00F058DB" w:rsidRPr="00F058DB" w:rsidRDefault="00F058DB" w:rsidP="00F058DB">
      <w:pPr>
        <w:autoSpaceDE w:val="0"/>
        <w:autoSpaceDN w:val="0"/>
        <w:adjustRightInd w:val="0"/>
        <w:spacing w:after="0" w:line="240" w:lineRule="auto"/>
        <w:jc w:val="center"/>
        <w:rPr>
          <w:rFonts w:ascii="Times New Roman" w:hAnsi="Times New Roman" w:cs="Times New Roman"/>
          <w:b/>
          <w:sz w:val="20"/>
          <w:szCs w:val="20"/>
        </w:rPr>
      </w:pPr>
      <w:r w:rsidRPr="00F058DB">
        <w:rPr>
          <w:rFonts w:ascii="Times New Roman" w:hAnsi="Times New Roman" w:cs="Times New Roman"/>
          <w:b/>
          <w:sz w:val="20"/>
          <w:szCs w:val="20"/>
        </w:rPr>
        <w:t>проектов управленческих и иных решений, порядок</w:t>
      </w:r>
    </w:p>
    <w:p w:rsidR="00F058DB" w:rsidRPr="00F058DB" w:rsidRDefault="00F058DB" w:rsidP="00F058DB">
      <w:pPr>
        <w:autoSpaceDE w:val="0"/>
        <w:autoSpaceDN w:val="0"/>
        <w:adjustRightInd w:val="0"/>
        <w:spacing w:after="0" w:line="240" w:lineRule="auto"/>
        <w:jc w:val="center"/>
        <w:rPr>
          <w:rFonts w:ascii="Times New Roman" w:hAnsi="Times New Roman" w:cs="Times New Roman"/>
          <w:b/>
          <w:sz w:val="20"/>
          <w:szCs w:val="20"/>
        </w:rPr>
      </w:pPr>
      <w:r w:rsidRPr="00F058DB">
        <w:rPr>
          <w:rFonts w:ascii="Times New Roman" w:hAnsi="Times New Roman" w:cs="Times New Roman"/>
          <w:b/>
          <w:sz w:val="20"/>
          <w:szCs w:val="20"/>
        </w:rPr>
        <w:t>согласования и принятия данных решений</w:t>
      </w: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t xml:space="preserve">16. В соответствии со своими должностными обязанностями </w:t>
      </w:r>
      <w:r w:rsidR="006B05D8">
        <w:rPr>
          <w:rFonts w:ascii="Times New Roman" w:hAnsi="Times New Roman" w:cs="Times New Roman"/>
          <w:sz w:val="20"/>
          <w:szCs w:val="20"/>
        </w:rPr>
        <w:t>главный</w:t>
      </w:r>
      <w:r w:rsidRPr="00F058DB">
        <w:rPr>
          <w:rFonts w:ascii="Times New Roman" w:hAnsi="Times New Roman" w:cs="Times New Roman"/>
          <w:sz w:val="20"/>
          <w:szCs w:val="20"/>
        </w:rPr>
        <w:t xml:space="preserve"> специалист-эксперт принимает решения в сроки, установленные законодательными и иными нормативными правовыми актами Российской Федерации.</w:t>
      </w:r>
    </w:p>
    <w:p w:rsidR="00F058DB" w:rsidRPr="00F058DB" w:rsidRDefault="00F058DB" w:rsidP="00F058DB">
      <w:pPr>
        <w:autoSpaceDE w:val="0"/>
        <w:autoSpaceDN w:val="0"/>
        <w:adjustRightInd w:val="0"/>
        <w:spacing w:after="0" w:line="240" w:lineRule="auto"/>
        <w:jc w:val="both"/>
        <w:rPr>
          <w:rFonts w:ascii="Times New Roman" w:hAnsi="Times New Roman" w:cs="Times New Roman"/>
          <w:sz w:val="20"/>
          <w:szCs w:val="20"/>
        </w:rPr>
      </w:pPr>
    </w:p>
    <w:p w:rsidR="00F058DB" w:rsidRPr="00F058DB" w:rsidRDefault="00F058DB" w:rsidP="00F058DB">
      <w:pPr>
        <w:autoSpaceDE w:val="0"/>
        <w:autoSpaceDN w:val="0"/>
        <w:adjustRightInd w:val="0"/>
        <w:spacing w:after="0" w:line="240" w:lineRule="auto"/>
        <w:jc w:val="center"/>
        <w:outlineLvl w:val="1"/>
        <w:rPr>
          <w:rFonts w:ascii="Times New Roman" w:hAnsi="Times New Roman" w:cs="Times New Roman"/>
          <w:b/>
          <w:sz w:val="20"/>
          <w:szCs w:val="20"/>
        </w:rPr>
      </w:pPr>
      <w:r w:rsidRPr="00F058DB">
        <w:rPr>
          <w:rFonts w:ascii="Times New Roman" w:hAnsi="Times New Roman" w:cs="Times New Roman"/>
          <w:b/>
          <w:sz w:val="20"/>
          <w:szCs w:val="20"/>
        </w:rPr>
        <w:t>VII. Порядок служебного взаимодействия</w:t>
      </w: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t xml:space="preserve">17. Взаимодействие </w:t>
      </w:r>
      <w:r w:rsidR="006B05D8">
        <w:rPr>
          <w:rFonts w:ascii="Times New Roman" w:hAnsi="Times New Roman" w:cs="Times New Roman"/>
          <w:sz w:val="20"/>
          <w:szCs w:val="20"/>
        </w:rPr>
        <w:t>главного</w:t>
      </w:r>
      <w:r w:rsidRPr="00F058DB">
        <w:rPr>
          <w:rFonts w:ascii="Times New Roman" w:hAnsi="Times New Roman" w:cs="Times New Roman"/>
          <w:sz w:val="20"/>
          <w:szCs w:val="20"/>
        </w:rPr>
        <w:t xml:space="preserve"> специалиста-эксперта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36" w:history="1">
        <w:r w:rsidRPr="00F058DB">
          <w:rPr>
            <w:rFonts w:ascii="Times New Roman" w:hAnsi="Times New Roman" w:cs="Times New Roman"/>
            <w:sz w:val="20"/>
            <w:szCs w:val="20"/>
          </w:rPr>
          <w:t>общих принципов</w:t>
        </w:r>
      </w:hyperlink>
      <w:r w:rsidRPr="00F058DB">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37" w:history="1">
        <w:r w:rsidRPr="00F058DB">
          <w:rPr>
            <w:rFonts w:ascii="Times New Roman" w:hAnsi="Times New Roman" w:cs="Times New Roman"/>
            <w:sz w:val="20"/>
            <w:szCs w:val="20"/>
          </w:rPr>
          <w:t>статьей 18</w:t>
        </w:r>
      </w:hyperlink>
      <w:r w:rsidRPr="00F058DB">
        <w:rPr>
          <w:rFonts w:ascii="Times New Roman" w:hAnsi="Times New Roman" w:cs="Times New Roman"/>
          <w:sz w:val="20"/>
          <w:szCs w:val="20"/>
        </w:rPr>
        <w:t xml:space="preserve"> Федерального закона от 27.07.2004 </w:t>
      </w:r>
      <w:r w:rsidRPr="00F058DB">
        <w:rPr>
          <w:rFonts w:ascii="Times New Roman" w:hAnsi="Times New Roman" w:cs="Times New Roman"/>
          <w:sz w:val="20"/>
          <w:szCs w:val="20"/>
          <w:lang w:val="en-US"/>
        </w:rPr>
        <w:t>N</w:t>
      </w:r>
      <w:r w:rsidRPr="00F058DB">
        <w:rPr>
          <w:rFonts w:ascii="Times New Roman" w:hAnsi="Times New Roman" w:cs="Times New Roman"/>
          <w:sz w:val="20"/>
          <w:szCs w:val="20"/>
        </w:rPr>
        <w:t xml:space="preserve"> 79-ФЗ «О государственной гражданской службе Российской Федерации», а также в соответствии с иными нормативными правовыми актами Российской Федерации, приказами (распоряжениями) ФНС России. </w:t>
      </w: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sz w:val="20"/>
          <w:szCs w:val="20"/>
        </w:rPr>
      </w:pPr>
    </w:p>
    <w:p w:rsidR="00F058DB" w:rsidRPr="00F058DB" w:rsidRDefault="00F058DB" w:rsidP="00F058DB">
      <w:pPr>
        <w:autoSpaceDE w:val="0"/>
        <w:autoSpaceDN w:val="0"/>
        <w:adjustRightInd w:val="0"/>
        <w:spacing w:after="0" w:line="240" w:lineRule="auto"/>
        <w:jc w:val="center"/>
        <w:outlineLvl w:val="1"/>
        <w:rPr>
          <w:rFonts w:ascii="Times New Roman" w:hAnsi="Times New Roman" w:cs="Times New Roman"/>
          <w:b/>
          <w:sz w:val="20"/>
          <w:szCs w:val="20"/>
        </w:rPr>
      </w:pPr>
      <w:r w:rsidRPr="00F058DB">
        <w:rPr>
          <w:rFonts w:ascii="Times New Roman" w:hAnsi="Times New Roman" w:cs="Times New Roman"/>
          <w:b/>
          <w:sz w:val="20"/>
          <w:szCs w:val="20"/>
        </w:rPr>
        <w:t>VIII. Перечень государственных услуг, оказываемых</w:t>
      </w:r>
    </w:p>
    <w:p w:rsidR="00F058DB" w:rsidRPr="00F058DB" w:rsidRDefault="00F058DB" w:rsidP="00F058DB">
      <w:pPr>
        <w:autoSpaceDE w:val="0"/>
        <w:autoSpaceDN w:val="0"/>
        <w:adjustRightInd w:val="0"/>
        <w:spacing w:after="0" w:line="240" w:lineRule="auto"/>
        <w:jc w:val="center"/>
        <w:rPr>
          <w:rFonts w:ascii="Times New Roman" w:hAnsi="Times New Roman" w:cs="Times New Roman"/>
          <w:b/>
          <w:sz w:val="20"/>
          <w:szCs w:val="20"/>
        </w:rPr>
      </w:pPr>
      <w:r w:rsidRPr="00F058DB">
        <w:rPr>
          <w:rFonts w:ascii="Times New Roman" w:hAnsi="Times New Roman" w:cs="Times New Roman"/>
          <w:b/>
          <w:sz w:val="20"/>
          <w:szCs w:val="20"/>
        </w:rPr>
        <w:t>гражданам и организациям в соответствии с административным</w:t>
      </w:r>
    </w:p>
    <w:p w:rsidR="00F058DB" w:rsidRPr="00F058DB" w:rsidRDefault="00F058DB" w:rsidP="00F058DB">
      <w:pPr>
        <w:autoSpaceDE w:val="0"/>
        <w:autoSpaceDN w:val="0"/>
        <w:adjustRightInd w:val="0"/>
        <w:spacing w:after="0" w:line="240" w:lineRule="auto"/>
        <w:jc w:val="center"/>
        <w:rPr>
          <w:rFonts w:ascii="Times New Roman" w:hAnsi="Times New Roman" w:cs="Times New Roman"/>
          <w:b/>
          <w:sz w:val="20"/>
          <w:szCs w:val="20"/>
        </w:rPr>
      </w:pPr>
      <w:r w:rsidRPr="00F058DB">
        <w:rPr>
          <w:rFonts w:ascii="Times New Roman" w:hAnsi="Times New Roman" w:cs="Times New Roman"/>
          <w:b/>
          <w:sz w:val="20"/>
          <w:szCs w:val="20"/>
        </w:rPr>
        <w:t>регламентом Федеральной налоговой службы</w:t>
      </w:r>
    </w:p>
    <w:p w:rsidR="00F058DB" w:rsidRPr="00F058DB" w:rsidRDefault="00F058DB" w:rsidP="00F058DB">
      <w:pPr>
        <w:autoSpaceDE w:val="0"/>
        <w:autoSpaceDN w:val="0"/>
        <w:adjustRightInd w:val="0"/>
        <w:spacing w:after="0" w:line="240" w:lineRule="auto"/>
        <w:jc w:val="both"/>
        <w:rPr>
          <w:rFonts w:ascii="Times New Roman" w:hAnsi="Times New Roman" w:cs="Times New Roman"/>
          <w:sz w:val="20"/>
          <w:szCs w:val="20"/>
        </w:rPr>
      </w:pP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t xml:space="preserve">18. В соответствии с замещаемой должностью гражданской службы и в пределах функциональной компетенции </w:t>
      </w:r>
      <w:r w:rsidR="006B05D8">
        <w:rPr>
          <w:rFonts w:ascii="Times New Roman" w:hAnsi="Times New Roman" w:cs="Times New Roman"/>
          <w:sz w:val="20"/>
          <w:szCs w:val="20"/>
        </w:rPr>
        <w:t>главный</w:t>
      </w:r>
      <w:r w:rsidRPr="00F058DB">
        <w:rPr>
          <w:rFonts w:ascii="Times New Roman" w:hAnsi="Times New Roman" w:cs="Times New Roman"/>
          <w:sz w:val="20"/>
          <w:szCs w:val="20"/>
        </w:rPr>
        <w:t xml:space="preserve"> специалист-эксперт не оказывает государственных услуг. </w:t>
      </w:r>
    </w:p>
    <w:p w:rsidR="00F058DB" w:rsidRPr="00F058DB" w:rsidRDefault="00F058DB" w:rsidP="00F058DB">
      <w:pPr>
        <w:autoSpaceDE w:val="0"/>
        <w:autoSpaceDN w:val="0"/>
        <w:adjustRightInd w:val="0"/>
        <w:spacing w:after="0" w:line="240" w:lineRule="auto"/>
        <w:jc w:val="center"/>
        <w:outlineLvl w:val="1"/>
        <w:rPr>
          <w:rFonts w:ascii="Times New Roman" w:hAnsi="Times New Roman" w:cs="Times New Roman"/>
          <w:b/>
          <w:sz w:val="20"/>
          <w:szCs w:val="20"/>
        </w:rPr>
      </w:pPr>
      <w:r w:rsidRPr="00F058DB">
        <w:rPr>
          <w:rFonts w:ascii="Times New Roman" w:hAnsi="Times New Roman" w:cs="Times New Roman"/>
          <w:b/>
          <w:sz w:val="20"/>
          <w:szCs w:val="20"/>
        </w:rPr>
        <w:t>IX. Показатели эффективности и результативности</w:t>
      </w:r>
    </w:p>
    <w:p w:rsidR="00F058DB" w:rsidRPr="00F058DB" w:rsidRDefault="00F058DB" w:rsidP="00F058DB">
      <w:pPr>
        <w:autoSpaceDE w:val="0"/>
        <w:autoSpaceDN w:val="0"/>
        <w:adjustRightInd w:val="0"/>
        <w:spacing w:after="0" w:line="240" w:lineRule="auto"/>
        <w:jc w:val="center"/>
        <w:rPr>
          <w:rFonts w:ascii="Times New Roman" w:hAnsi="Times New Roman" w:cs="Times New Roman"/>
          <w:b/>
          <w:sz w:val="20"/>
          <w:szCs w:val="20"/>
        </w:rPr>
      </w:pPr>
      <w:r w:rsidRPr="00F058DB">
        <w:rPr>
          <w:rFonts w:ascii="Times New Roman" w:hAnsi="Times New Roman" w:cs="Times New Roman"/>
          <w:b/>
          <w:sz w:val="20"/>
          <w:szCs w:val="20"/>
        </w:rPr>
        <w:t>профессиональной служебной деятельности</w:t>
      </w:r>
    </w:p>
    <w:p w:rsidR="00F058DB" w:rsidRPr="00F058DB" w:rsidRDefault="00F058DB" w:rsidP="00F058DB">
      <w:pPr>
        <w:autoSpaceDE w:val="0"/>
        <w:autoSpaceDN w:val="0"/>
        <w:adjustRightInd w:val="0"/>
        <w:spacing w:after="0" w:line="240" w:lineRule="auto"/>
        <w:jc w:val="both"/>
        <w:rPr>
          <w:rFonts w:ascii="Times New Roman" w:hAnsi="Times New Roman" w:cs="Times New Roman"/>
          <w:sz w:val="20"/>
          <w:szCs w:val="20"/>
        </w:rPr>
      </w:pP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t xml:space="preserve">19. Эффективность профессиональной служебной деятельности </w:t>
      </w:r>
      <w:r w:rsidR="006B05D8">
        <w:rPr>
          <w:rFonts w:ascii="Times New Roman" w:hAnsi="Times New Roman" w:cs="Times New Roman"/>
          <w:sz w:val="20"/>
          <w:szCs w:val="20"/>
        </w:rPr>
        <w:t>главного</w:t>
      </w:r>
      <w:r w:rsidRPr="00F058DB">
        <w:rPr>
          <w:rFonts w:ascii="Times New Roman" w:hAnsi="Times New Roman" w:cs="Times New Roman"/>
          <w:sz w:val="20"/>
          <w:szCs w:val="20"/>
        </w:rPr>
        <w:t xml:space="preserve"> специалиста-эксперта оценивается по следующим показателям:</w:t>
      </w: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t>- своевременности и оперативности выполнения поручений;</w:t>
      </w: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lastRenderedPageBreak/>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058DB" w:rsidRPr="00F058DB" w:rsidRDefault="00F058DB" w:rsidP="00F058DB">
      <w:pPr>
        <w:autoSpaceDE w:val="0"/>
        <w:autoSpaceDN w:val="0"/>
        <w:adjustRightInd w:val="0"/>
        <w:spacing w:after="0" w:line="240" w:lineRule="auto"/>
        <w:ind w:firstLine="540"/>
        <w:jc w:val="both"/>
        <w:rPr>
          <w:rFonts w:ascii="Times New Roman" w:hAnsi="Times New Roman" w:cs="Times New Roman"/>
          <w:sz w:val="20"/>
          <w:szCs w:val="20"/>
        </w:rPr>
      </w:pPr>
      <w:r w:rsidRPr="00F058DB">
        <w:rPr>
          <w:rFonts w:ascii="Times New Roman" w:hAnsi="Times New Roman" w:cs="Times New Roman"/>
          <w:sz w:val="20"/>
          <w:szCs w:val="20"/>
        </w:rPr>
        <w:t>- осознанию ответственности за последствия своих действий, принимаемых решений.</w:t>
      </w:r>
    </w:p>
    <w:p w:rsidR="00F058DB" w:rsidRDefault="00F058DB" w:rsidP="006236E6">
      <w:pPr>
        <w:pStyle w:val="1"/>
        <w:jc w:val="center"/>
        <w:rPr>
          <w:rFonts w:ascii="Times New Roman" w:hAnsi="Times New Roman" w:cs="Times New Roman"/>
          <w:sz w:val="20"/>
          <w:szCs w:val="20"/>
          <w:highlight w:val="yellow"/>
        </w:rPr>
      </w:pPr>
    </w:p>
    <w:p w:rsidR="00CA78E0" w:rsidRDefault="00CA78E0" w:rsidP="00CA78E0">
      <w:pPr>
        <w:rPr>
          <w:highlight w:val="yellow"/>
          <w:lang w:eastAsia="ru-RU"/>
        </w:rPr>
      </w:pPr>
    </w:p>
    <w:p w:rsidR="00CA78E0" w:rsidRPr="00CA78E0" w:rsidRDefault="00CA78E0" w:rsidP="00CA78E0">
      <w:pPr>
        <w:pStyle w:val="1"/>
        <w:jc w:val="center"/>
        <w:rPr>
          <w:rFonts w:ascii="Times New Roman" w:hAnsi="Times New Roman" w:cs="Times New Roman"/>
          <w:b w:val="0"/>
          <w:sz w:val="20"/>
          <w:szCs w:val="20"/>
        </w:rPr>
      </w:pPr>
      <w:r w:rsidRPr="00CA78E0">
        <w:rPr>
          <w:rFonts w:ascii="Times New Roman" w:hAnsi="Times New Roman" w:cs="Times New Roman"/>
          <w:b w:val="0"/>
          <w:sz w:val="20"/>
          <w:szCs w:val="20"/>
        </w:rPr>
        <w:t>Должностной регламент</w:t>
      </w:r>
    </w:p>
    <w:p w:rsidR="00CA78E0" w:rsidRPr="00CA78E0" w:rsidRDefault="00CA78E0" w:rsidP="00CA78E0">
      <w:pPr>
        <w:autoSpaceDE w:val="0"/>
        <w:autoSpaceDN w:val="0"/>
        <w:adjustRightInd w:val="0"/>
        <w:spacing w:after="0" w:line="240" w:lineRule="auto"/>
        <w:jc w:val="center"/>
        <w:rPr>
          <w:rFonts w:ascii="Times New Roman" w:hAnsi="Times New Roman" w:cs="Times New Roman"/>
          <w:b/>
          <w:i/>
          <w:sz w:val="20"/>
          <w:szCs w:val="20"/>
          <w:highlight w:val="yellow"/>
        </w:rPr>
      </w:pPr>
      <w:r w:rsidRPr="00CA78E0">
        <w:rPr>
          <w:rFonts w:ascii="Times New Roman" w:hAnsi="Times New Roman" w:cs="Times New Roman"/>
          <w:b/>
          <w:sz w:val="20"/>
          <w:szCs w:val="20"/>
        </w:rPr>
        <w:t>старшего специалиста 2 разряда</w:t>
      </w:r>
      <w:r w:rsidRPr="00CA78E0">
        <w:rPr>
          <w:rFonts w:ascii="Times New Roman" w:hAnsi="Times New Roman" w:cs="Times New Roman"/>
          <w:b/>
          <w:sz w:val="20"/>
          <w:szCs w:val="20"/>
        </w:rPr>
        <w:br/>
        <w:t>отдела общего и хозяйственного обеспечения</w:t>
      </w:r>
    </w:p>
    <w:p w:rsidR="00CA78E0" w:rsidRPr="00CA78E0" w:rsidRDefault="00CA78E0" w:rsidP="00CA78E0">
      <w:pPr>
        <w:autoSpaceDE w:val="0"/>
        <w:autoSpaceDN w:val="0"/>
        <w:adjustRightInd w:val="0"/>
        <w:spacing w:after="0" w:line="240" w:lineRule="auto"/>
        <w:jc w:val="center"/>
        <w:rPr>
          <w:rFonts w:ascii="Times New Roman" w:hAnsi="Times New Roman" w:cs="Times New Roman"/>
          <w:b/>
          <w:sz w:val="20"/>
          <w:szCs w:val="20"/>
        </w:rPr>
      </w:pPr>
      <w:r w:rsidRPr="00CA78E0">
        <w:rPr>
          <w:rFonts w:ascii="Times New Roman" w:hAnsi="Times New Roman" w:cs="Times New Roman"/>
          <w:b/>
          <w:sz w:val="20"/>
          <w:szCs w:val="20"/>
        </w:rPr>
        <w:t>Инспекции Федеральной налоговой службы № 10 по г. Москве</w:t>
      </w:r>
    </w:p>
    <w:p w:rsidR="00CA78E0" w:rsidRPr="00CA78E0" w:rsidRDefault="00CA78E0" w:rsidP="00CA78E0">
      <w:pPr>
        <w:autoSpaceDE w:val="0"/>
        <w:autoSpaceDN w:val="0"/>
        <w:adjustRightInd w:val="0"/>
        <w:spacing w:after="0" w:line="240" w:lineRule="auto"/>
        <w:jc w:val="center"/>
        <w:outlineLvl w:val="2"/>
        <w:rPr>
          <w:rFonts w:ascii="Times New Roman" w:hAnsi="Times New Roman" w:cs="Times New Roman"/>
          <w:b/>
          <w:sz w:val="20"/>
          <w:szCs w:val="20"/>
        </w:rPr>
      </w:pPr>
      <w:r w:rsidRPr="00CA78E0">
        <w:rPr>
          <w:rFonts w:ascii="Times New Roman" w:hAnsi="Times New Roman" w:cs="Times New Roman"/>
          <w:b/>
          <w:sz w:val="20"/>
          <w:szCs w:val="20"/>
        </w:rPr>
        <w:t>I. Общие положения</w:t>
      </w:r>
    </w:p>
    <w:p w:rsidR="00CA78E0" w:rsidRPr="00CA78E0" w:rsidRDefault="00CA78E0" w:rsidP="00CA78E0">
      <w:pPr>
        <w:autoSpaceDE w:val="0"/>
        <w:autoSpaceDN w:val="0"/>
        <w:adjustRightInd w:val="0"/>
        <w:spacing w:after="0" w:line="240" w:lineRule="auto"/>
        <w:ind w:firstLine="540"/>
        <w:jc w:val="both"/>
        <w:rPr>
          <w:rFonts w:ascii="Times New Roman" w:hAnsi="Times New Roman" w:cs="Times New Roman"/>
          <w:sz w:val="20"/>
          <w:szCs w:val="20"/>
        </w:rPr>
      </w:pPr>
      <w:r w:rsidRPr="00CA78E0">
        <w:rPr>
          <w:rFonts w:ascii="Times New Roman" w:hAnsi="Times New Roman" w:cs="Times New Roman"/>
          <w:sz w:val="20"/>
          <w:szCs w:val="20"/>
        </w:rPr>
        <w:t xml:space="preserve">1. Должность федеральной государственной гражданской службы (далее - гражданская </w:t>
      </w:r>
      <w:proofErr w:type="gramStart"/>
      <w:r w:rsidRPr="00CA78E0">
        <w:rPr>
          <w:rFonts w:ascii="Times New Roman" w:hAnsi="Times New Roman" w:cs="Times New Roman"/>
          <w:sz w:val="20"/>
          <w:szCs w:val="20"/>
        </w:rPr>
        <w:t>служба)  старшего</w:t>
      </w:r>
      <w:proofErr w:type="gramEnd"/>
      <w:r w:rsidRPr="00CA78E0">
        <w:rPr>
          <w:rFonts w:ascii="Times New Roman" w:hAnsi="Times New Roman" w:cs="Times New Roman"/>
          <w:sz w:val="20"/>
          <w:szCs w:val="20"/>
        </w:rPr>
        <w:t xml:space="preserve"> специалиста 2 разряда отдела общего и хозяйственного обеспечения (далее - отдел) Инспекции Федеральной налоговой службы № 10 по г. Москве (далее – старший специалист 2 разряда) относится к старшей группе должностей гражданской службы категории "обеспечивающие специалисты".</w:t>
      </w:r>
    </w:p>
    <w:p w:rsidR="00CA78E0" w:rsidRPr="00CA78E0" w:rsidRDefault="00CA78E0" w:rsidP="00CA78E0">
      <w:pPr>
        <w:autoSpaceDE w:val="0"/>
        <w:autoSpaceDN w:val="0"/>
        <w:adjustRightInd w:val="0"/>
        <w:spacing w:after="0" w:line="240" w:lineRule="auto"/>
        <w:ind w:firstLine="540"/>
        <w:jc w:val="both"/>
        <w:rPr>
          <w:rFonts w:ascii="Times New Roman" w:hAnsi="Times New Roman" w:cs="Times New Roman"/>
          <w:i/>
          <w:color w:val="FF0000"/>
          <w:sz w:val="20"/>
          <w:szCs w:val="20"/>
        </w:rPr>
      </w:pPr>
      <w:r w:rsidRPr="00CA78E0">
        <w:rPr>
          <w:rFonts w:ascii="Times New Roman" w:hAnsi="Times New Roman" w:cs="Times New Roman"/>
          <w:sz w:val="20"/>
          <w:szCs w:val="20"/>
        </w:rPr>
        <w:t>Регистрационный номер (код) должности – 11-4-4-089.</w:t>
      </w:r>
    </w:p>
    <w:p w:rsidR="00CA78E0" w:rsidRPr="00CA78E0" w:rsidRDefault="00CA78E0" w:rsidP="00CA78E0">
      <w:pPr>
        <w:autoSpaceDE w:val="0"/>
        <w:autoSpaceDN w:val="0"/>
        <w:adjustRightInd w:val="0"/>
        <w:spacing w:after="0" w:line="240" w:lineRule="auto"/>
        <w:ind w:firstLine="540"/>
        <w:jc w:val="both"/>
        <w:rPr>
          <w:rFonts w:ascii="Times New Roman" w:hAnsi="Times New Roman" w:cs="Times New Roman"/>
          <w:sz w:val="20"/>
          <w:szCs w:val="20"/>
        </w:rPr>
      </w:pPr>
      <w:r w:rsidRPr="00CA78E0">
        <w:rPr>
          <w:rFonts w:ascii="Times New Roman" w:hAnsi="Times New Roman" w:cs="Times New Roman"/>
          <w:sz w:val="20"/>
          <w:szCs w:val="20"/>
        </w:rPr>
        <w:t>2. Область профессиональной служебной деятельности старшего специалиста 2 разряда:</w:t>
      </w:r>
      <w:r w:rsidRPr="00CA78E0">
        <w:rPr>
          <w:rFonts w:ascii="Times New Roman" w:hAnsi="Times New Roman" w:cs="Times New Roman"/>
          <w:sz w:val="20"/>
          <w:szCs w:val="20"/>
          <w:highlight w:val="yellow"/>
        </w:rPr>
        <w:t xml:space="preserve"> </w:t>
      </w:r>
      <w:r w:rsidRPr="00CA78E0">
        <w:rPr>
          <w:rFonts w:ascii="Times New Roman" w:hAnsi="Times New Roman" w:cs="Times New Roman"/>
          <w:sz w:val="20"/>
          <w:szCs w:val="20"/>
        </w:rPr>
        <w:t>исполнение должностных обязанностей в сфере делопроизводства, архивного дела и хозяйственного обеспечения.</w:t>
      </w:r>
    </w:p>
    <w:p w:rsidR="00CA78E0" w:rsidRPr="00CA78E0" w:rsidRDefault="00CA78E0" w:rsidP="00CA78E0">
      <w:pPr>
        <w:autoSpaceDE w:val="0"/>
        <w:autoSpaceDN w:val="0"/>
        <w:adjustRightInd w:val="0"/>
        <w:spacing w:after="0" w:line="240" w:lineRule="auto"/>
        <w:ind w:firstLine="540"/>
        <w:jc w:val="both"/>
        <w:rPr>
          <w:rFonts w:ascii="Times New Roman" w:hAnsi="Times New Roman" w:cs="Times New Roman"/>
          <w:sz w:val="20"/>
          <w:szCs w:val="20"/>
        </w:rPr>
      </w:pPr>
      <w:r w:rsidRPr="00CA78E0">
        <w:rPr>
          <w:rFonts w:ascii="Times New Roman" w:hAnsi="Times New Roman" w:cs="Times New Roman"/>
          <w:sz w:val="20"/>
          <w:szCs w:val="20"/>
        </w:rPr>
        <w:t xml:space="preserve">3. Вид профессиональной служебной деятельности старшего специалиста 2 </w:t>
      </w:r>
      <w:proofErr w:type="gramStart"/>
      <w:r w:rsidRPr="00CA78E0">
        <w:rPr>
          <w:rFonts w:ascii="Times New Roman" w:hAnsi="Times New Roman" w:cs="Times New Roman"/>
          <w:sz w:val="20"/>
          <w:szCs w:val="20"/>
        </w:rPr>
        <w:t>разряда :</w:t>
      </w:r>
      <w:proofErr w:type="gramEnd"/>
    </w:p>
    <w:p w:rsidR="00CA78E0" w:rsidRPr="00CA78E0" w:rsidRDefault="00CA78E0" w:rsidP="00CA78E0">
      <w:pPr>
        <w:autoSpaceDE w:val="0"/>
        <w:autoSpaceDN w:val="0"/>
        <w:adjustRightInd w:val="0"/>
        <w:spacing w:after="0" w:line="240" w:lineRule="auto"/>
        <w:ind w:firstLine="540"/>
        <w:jc w:val="both"/>
        <w:rPr>
          <w:rFonts w:ascii="Times New Roman" w:hAnsi="Times New Roman" w:cs="Times New Roman"/>
          <w:sz w:val="20"/>
          <w:szCs w:val="20"/>
        </w:rPr>
      </w:pPr>
      <w:r w:rsidRPr="00CA78E0">
        <w:rPr>
          <w:rFonts w:ascii="Times New Roman" w:hAnsi="Times New Roman" w:cs="Times New Roman"/>
          <w:sz w:val="20"/>
          <w:szCs w:val="20"/>
        </w:rPr>
        <w:t xml:space="preserve"> - осуществление должностных обязанностей в сфере делопроизводства, архивного дела и хозяйственного обеспечения.</w:t>
      </w:r>
    </w:p>
    <w:p w:rsidR="00CA78E0" w:rsidRPr="00CA78E0" w:rsidRDefault="00CA78E0" w:rsidP="00CA78E0">
      <w:pPr>
        <w:autoSpaceDE w:val="0"/>
        <w:autoSpaceDN w:val="0"/>
        <w:adjustRightInd w:val="0"/>
        <w:spacing w:after="0" w:line="240" w:lineRule="auto"/>
        <w:ind w:firstLine="540"/>
        <w:jc w:val="both"/>
        <w:rPr>
          <w:rFonts w:ascii="Times New Roman" w:hAnsi="Times New Roman" w:cs="Times New Roman"/>
          <w:sz w:val="20"/>
          <w:szCs w:val="20"/>
        </w:rPr>
      </w:pPr>
      <w:r w:rsidRPr="00CA78E0">
        <w:rPr>
          <w:rFonts w:ascii="Times New Roman" w:hAnsi="Times New Roman" w:cs="Times New Roman"/>
          <w:sz w:val="20"/>
          <w:szCs w:val="20"/>
        </w:rPr>
        <w:t>4. Назначение на должность и освобождение от должности    старшего специалиста 2 разряда осуществляется Начальником Инспекции Федеральной налоговой службы № 10</w:t>
      </w:r>
      <w:r w:rsidRPr="00CA78E0">
        <w:rPr>
          <w:rFonts w:ascii="Times New Roman" w:hAnsi="Times New Roman" w:cs="Times New Roman"/>
          <w:sz w:val="20"/>
          <w:szCs w:val="20"/>
        </w:rPr>
        <w:br/>
        <w:t>по г. Москве (далее – Инспекция).</w:t>
      </w:r>
    </w:p>
    <w:p w:rsidR="00CA78E0" w:rsidRPr="00CA78E0" w:rsidRDefault="00CA78E0" w:rsidP="00CA78E0">
      <w:pPr>
        <w:autoSpaceDE w:val="0"/>
        <w:autoSpaceDN w:val="0"/>
        <w:adjustRightInd w:val="0"/>
        <w:spacing w:after="0" w:line="240" w:lineRule="auto"/>
        <w:ind w:firstLine="540"/>
        <w:jc w:val="both"/>
        <w:rPr>
          <w:rFonts w:ascii="Times New Roman" w:hAnsi="Times New Roman" w:cs="Times New Roman"/>
          <w:sz w:val="20"/>
          <w:szCs w:val="20"/>
        </w:rPr>
      </w:pPr>
      <w:r w:rsidRPr="00CA78E0">
        <w:rPr>
          <w:rFonts w:ascii="Times New Roman" w:hAnsi="Times New Roman" w:cs="Times New Roman"/>
          <w:sz w:val="20"/>
          <w:szCs w:val="20"/>
        </w:rPr>
        <w:t>5. Старший специалист 2 разряда непосредственно подчиняется начальнику отдела, функционально - заместителю начальника отдела по соответствующим направлениям деятельности.</w:t>
      </w:r>
    </w:p>
    <w:p w:rsidR="00CA78E0" w:rsidRPr="00CA78E0" w:rsidRDefault="00CA78E0" w:rsidP="00CA78E0">
      <w:pPr>
        <w:autoSpaceDE w:val="0"/>
        <w:autoSpaceDN w:val="0"/>
        <w:adjustRightInd w:val="0"/>
        <w:spacing w:after="0" w:line="240" w:lineRule="auto"/>
        <w:jc w:val="both"/>
        <w:rPr>
          <w:rFonts w:ascii="Times New Roman" w:hAnsi="Times New Roman" w:cs="Times New Roman"/>
          <w:sz w:val="20"/>
          <w:szCs w:val="20"/>
        </w:rPr>
      </w:pPr>
    </w:p>
    <w:p w:rsidR="00CA78E0" w:rsidRPr="00CA78E0" w:rsidRDefault="00CA78E0" w:rsidP="00CA78E0">
      <w:pPr>
        <w:autoSpaceDE w:val="0"/>
        <w:autoSpaceDN w:val="0"/>
        <w:adjustRightInd w:val="0"/>
        <w:spacing w:after="0" w:line="240" w:lineRule="auto"/>
        <w:jc w:val="center"/>
        <w:outlineLvl w:val="1"/>
        <w:rPr>
          <w:rFonts w:ascii="Times New Roman" w:hAnsi="Times New Roman" w:cs="Times New Roman"/>
          <w:b/>
          <w:sz w:val="20"/>
          <w:szCs w:val="20"/>
        </w:rPr>
      </w:pPr>
      <w:r w:rsidRPr="00CA78E0">
        <w:rPr>
          <w:rFonts w:ascii="Times New Roman" w:hAnsi="Times New Roman" w:cs="Times New Roman"/>
          <w:b/>
          <w:sz w:val="20"/>
          <w:szCs w:val="20"/>
        </w:rPr>
        <w:t xml:space="preserve">II. Квалификационные требования для замещения должности гражданской службы </w:t>
      </w:r>
    </w:p>
    <w:p w:rsidR="00CA78E0" w:rsidRPr="00CA78E0" w:rsidRDefault="00CA78E0" w:rsidP="00CA78E0">
      <w:pPr>
        <w:autoSpaceDE w:val="0"/>
        <w:autoSpaceDN w:val="0"/>
        <w:adjustRightInd w:val="0"/>
        <w:spacing w:after="0" w:line="240" w:lineRule="auto"/>
        <w:jc w:val="center"/>
        <w:outlineLvl w:val="1"/>
        <w:rPr>
          <w:rFonts w:ascii="Times New Roman" w:hAnsi="Times New Roman" w:cs="Times New Roman"/>
          <w:b/>
          <w:sz w:val="20"/>
          <w:szCs w:val="20"/>
        </w:rPr>
      </w:pPr>
    </w:p>
    <w:p w:rsidR="00CA78E0" w:rsidRPr="00CA78E0" w:rsidRDefault="00CA78E0" w:rsidP="00CA78E0">
      <w:pPr>
        <w:autoSpaceDE w:val="0"/>
        <w:autoSpaceDN w:val="0"/>
        <w:adjustRightInd w:val="0"/>
        <w:spacing w:after="0" w:line="240" w:lineRule="auto"/>
        <w:ind w:firstLine="540"/>
        <w:jc w:val="both"/>
        <w:rPr>
          <w:rFonts w:ascii="Times New Roman" w:hAnsi="Times New Roman" w:cs="Times New Roman"/>
          <w:sz w:val="20"/>
          <w:szCs w:val="20"/>
        </w:rPr>
      </w:pPr>
      <w:r w:rsidRPr="00CA78E0">
        <w:rPr>
          <w:rFonts w:ascii="Times New Roman" w:hAnsi="Times New Roman" w:cs="Times New Roman"/>
          <w:sz w:val="20"/>
          <w:szCs w:val="20"/>
        </w:rPr>
        <w:t xml:space="preserve">6. Для замещения должности старшего специалиста 2 разряда устанавливаются следующие требования. </w:t>
      </w:r>
    </w:p>
    <w:p w:rsidR="00CA78E0" w:rsidRPr="00CA78E0" w:rsidRDefault="00CA78E0" w:rsidP="00CA78E0">
      <w:pPr>
        <w:autoSpaceDE w:val="0"/>
        <w:autoSpaceDN w:val="0"/>
        <w:adjustRightInd w:val="0"/>
        <w:spacing w:after="0" w:line="240" w:lineRule="auto"/>
        <w:ind w:firstLine="540"/>
        <w:jc w:val="both"/>
        <w:rPr>
          <w:rFonts w:ascii="Times New Roman" w:hAnsi="Times New Roman" w:cs="Times New Roman"/>
          <w:color w:val="FF0000"/>
          <w:sz w:val="20"/>
          <w:szCs w:val="20"/>
        </w:rPr>
      </w:pPr>
      <w:r w:rsidRPr="00CA78E0">
        <w:rPr>
          <w:rFonts w:ascii="Times New Roman" w:hAnsi="Times New Roman" w:cs="Times New Roman"/>
          <w:sz w:val="20"/>
          <w:szCs w:val="20"/>
        </w:rPr>
        <w:t>6.1. Наличие профессионального образования.</w:t>
      </w:r>
      <w:r w:rsidRPr="00CA78E0">
        <w:rPr>
          <w:rFonts w:ascii="Times New Roman" w:hAnsi="Times New Roman" w:cs="Times New Roman"/>
          <w:color w:val="FF0000"/>
          <w:sz w:val="20"/>
          <w:szCs w:val="20"/>
        </w:rPr>
        <w:t xml:space="preserve"> </w:t>
      </w:r>
    </w:p>
    <w:p w:rsidR="00CA78E0" w:rsidRPr="00CA78E0" w:rsidRDefault="00CA78E0" w:rsidP="00CA78E0">
      <w:pPr>
        <w:widowControl w:val="0"/>
        <w:spacing w:after="0" w:line="240" w:lineRule="auto"/>
        <w:ind w:firstLine="540"/>
        <w:jc w:val="both"/>
        <w:rPr>
          <w:rFonts w:ascii="Times New Roman" w:hAnsi="Times New Roman" w:cs="Times New Roman"/>
          <w:spacing w:val="-2"/>
          <w:sz w:val="20"/>
          <w:szCs w:val="20"/>
        </w:rPr>
      </w:pPr>
      <w:r w:rsidRPr="00CA78E0">
        <w:rPr>
          <w:rFonts w:ascii="Times New Roman" w:hAnsi="Times New Roman" w:cs="Times New Roman"/>
          <w:spacing w:val="-2"/>
          <w:sz w:val="20"/>
          <w:szCs w:val="20"/>
        </w:rPr>
        <w:t>6.2. </w:t>
      </w:r>
      <w:r w:rsidRPr="00CA78E0">
        <w:rPr>
          <w:rFonts w:ascii="Times New Roman" w:hAnsi="Times New Roman" w:cs="Times New Roman"/>
          <w:bCs/>
          <w:sz w:val="20"/>
          <w:szCs w:val="20"/>
        </w:rPr>
        <w:t>Квалификационные требования к стажу государственной гражданской службы или стажу работы по специальности не предъявляются.</w:t>
      </w:r>
    </w:p>
    <w:p w:rsidR="00CA78E0" w:rsidRPr="00CA78E0" w:rsidRDefault="00CA78E0" w:rsidP="00CA78E0">
      <w:pPr>
        <w:widowControl w:val="0"/>
        <w:spacing w:after="0" w:line="240" w:lineRule="auto"/>
        <w:ind w:firstLine="540"/>
        <w:jc w:val="both"/>
        <w:rPr>
          <w:rFonts w:ascii="Times New Roman" w:hAnsi="Times New Roman" w:cs="Times New Roman"/>
          <w:sz w:val="20"/>
          <w:szCs w:val="20"/>
        </w:rPr>
      </w:pPr>
      <w:r w:rsidRPr="00CA78E0">
        <w:rPr>
          <w:rFonts w:ascii="Times New Roman" w:hAnsi="Times New Roman" w:cs="Times New Roman"/>
          <w:sz w:val="20"/>
          <w:szCs w:val="20"/>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CA78E0" w:rsidRPr="00CA78E0" w:rsidRDefault="00CA78E0" w:rsidP="00CA78E0">
      <w:pPr>
        <w:autoSpaceDE w:val="0"/>
        <w:autoSpaceDN w:val="0"/>
        <w:adjustRightInd w:val="0"/>
        <w:spacing w:after="0" w:line="240" w:lineRule="auto"/>
        <w:ind w:firstLine="540"/>
        <w:jc w:val="both"/>
        <w:rPr>
          <w:rFonts w:ascii="Times New Roman" w:hAnsi="Times New Roman" w:cs="Times New Roman"/>
          <w:sz w:val="20"/>
          <w:szCs w:val="20"/>
        </w:rPr>
      </w:pPr>
      <w:r w:rsidRPr="00CA78E0">
        <w:rPr>
          <w:rFonts w:ascii="Times New Roman" w:hAnsi="Times New Roman" w:cs="Times New Roman"/>
          <w:sz w:val="20"/>
          <w:szCs w:val="20"/>
        </w:rPr>
        <w:t>6.4. Наличие профессиональных знаний:</w:t>
      </w:r>
    </w:p>
    <w:p w:rsidR="00CA78E0" w:rsidRPr="00CA78E0" w:rsidRDefault="00CA78E0" w:rsidP="00CA78E0">
      <w:pPr>
        <w:spacing w:after="0" w:line="240" w:lineRule="auto"/>
        <w:ind w:firstLine="540"/>
        <w:rPr>
          <w:rFonts w:ascii="Times New Roman" w:hAnsi="Times New Roman" w:cs="Times New Roman"/>
          <w:sz w:val="20"/>
          <w:szCs w:val="20"/>
        </w:rPr>
      </w:pPr>
      <w:r w:rsidRPr="00CA78E0">
        <w:rPr>
          <w:rFonts w:ascii="Times New Roman" w:hAnsi="Times New Roman" w:cs="Times New Roman"/>
          <w:sz w:val="20"/>
          <w:szCs w:val="20"/>
        </w:rPr>
        <w:t>6.4.1. В сфере законодательства Российской Федерации:</w:t>
      </w:r>
    </w:p>
    <w:p w:rsidR="00CA78E0" w:rsidRPr="00CA78E0" w:rsidRDefault="00CA78E0" w:rsidP="00CA78E0">
      <w:pPr>
        <w:spacing w:after="0" w:line="240" w:lineRule="auto"/>
        <w:ind w:firstLine="708"/>
        <w:jc w:val="both"/>
        <w:rPr>
          <w:rFonts w:ascii="Times New Roman" w:hAnsi="Times New Roman" w:cs="Times New Roman"/>
          <w:sz w:val="20"/>
          <w:szCs w:val="20"/>
        </w:rPr>
      </w:pPr>
      <w:r w:rsidRPr="00CA78E0">
        <w:rPr>
          <w:rFonts w:ascii="Times New Roman" w:hAnsi="Times New Roman" w:cs="Times New Roman"/>
          <w:sz w:val="20"/>
          <w:szCs w:val="20"/>
        </w:rPr>
        <w:t>Федеральный закон № 79-ФЗ «О государственной гражданской службе Российской Федерации»;</w:t>
      </w:r>
    </w:p>
    <w:p w:rsidR="00CA78E0" w:rsidRPr="00CA78E0" w:rsidRDefault="00CA78E0" w:rsidP="00CA78E0">
      <w:pPr>
        <w:spacing w:after="0" w:line="240" w:lineRule="auto"/>
        <w:ind w:firstLine="720"/>
        <w:jc w:val="both"/>
        <w:rPr>
          <w:rFonts w:ascii="Times New Roman" w:hAnsi="Times New Roman" w:cs="Times New Roman"/>
          <w:sz w:val="20"/>
          <w:szCs w:val="20"/>
        </w:rPr>
      </w:pPr>
      <w:r w:rsidRPr="00CA78E0">
        <w:rPr>
          <w:rFonts w:ascii="Times New Roman" w:hAnsi="Times New Roman" w:cs="Times New Roman"/>
          <w:sz w:val="20"/>
          <w:szCs w:val="20"/>
        </w:rPr>
        <w:t>Организация работы с письменными обращениями граждан регламентируется Федеральным законом от 02.05.2006 №59-ФЗ «О порядке рассмотрения обращений граждан Российской Федерации»;</w:t>
      </w:r>
    </w:p>
    <w:p w:rsidR="00CA78E0" w:rsidRPr="00CA78E0" w:rsidRDefault="00CA78E0" w:rsidP="00CA78E0">
      <w:pPr>
        <w:spacing w:after="0" w:line="240" w:lineRule="auto"/>
        <w:ind w:firstLine="708"/>
        <w:jc w:val="both"/>
        <w:rPr>
          <w:rFonts w:ascii="Times New Roman" w:hAnsi="Times New Roman" w:cs="Times New Roman"/>
          <w:sz w:val="20"/>
          <w:szCs w:val="20"/>
        </w:rPr>
      </w:pPr>
      <w:r w:rsidRPr="00CA78E0">
        <w:rPr>
          <w:rFonts w:ascii="Times New Roman" w:hAnsi="Times New Roman" w:cs="Times New Roman"/>
          <w:sz w:val="20"/>
          <w:szCs w:val="20"/>
        </w:rPr>
        <w:t xml:space="preserve">Федеральный закон № 273-ФЗ «О противодействии коррупции», Налоговый </w:t>
      </w:r>
      <w:proofErr w:type="gramStart"/>
      <w:r w:rsidRPr="00CA78E0">
        <w:rPr>
          <w:rFonts w:ascii="Times New Roman" w:hAnsi="Times New Roman" w:cs="Times New Roman"/>
          <w:sz w:val="20"/>
          <w:szCs w:val="20"/>
        </w:rPr>
        <w:t>Кодекс  Российской</w:t>
      </w:r>
      <w:proofErr w:type="gramEnd"/>
      <w:r w:rsidRPr="00CA78E0">
        <w:rPr>
          <w:rFonts w:ascii="Times New Roman" w:hAnsi="Times New Roman" w:cs="Times New Roman"/>
          <w:sz w:val="20"/>
          <w:szCs w:val="20"/>
        </w:rPr>
        <w:t xml:space="preserve"> Федерации;</w:t>
      </w:r>
    </w:p>
    <w:p w:rsidR="00CA78E0" w:rsidRPr="00CA78E0" w:rsidRDefault="00CA78E0" w:rsidP="00CA78E0">
      <w:pPr>
        <w:spacing w:after="0" w:line="240" w:lineRule="auto"/>
        <w:ind w:firstLine="720"/>
        <w:jc w:val="both"/>
        <w:rPr>
          <w:rFonts w:ascii="Times New Roman" w:hAnsi="Times New Roman" w:cs="Times New Roman"/>
          <w:sz w:val="20"/>
          <w:szCs w:val="20"/>
        </w:rPr>
      </w:pPr>
      <w:r w:rsidRPr="00CA78E0">
        <w:rPr>
          <w:rFonts w:ascii="Times New Roman" w:hAnsi="Times New Roman" w:cs="Times New Roman"/>
          <w:sz w:val="20"/>
          <w:szCs w:val="20"/>
        </w:rPr>
        <w:t>Федеральный закон от 25.12.2000 №2-ФКЗ «О Государственном гербе Российской Федерации»;</w:t>
      </w:r>
    </w:p>
    <w:p w:rsidR="00CA78E0" w:rsidRPr="00CA78E0" w:rsidRDefault="00CA78E0" w:rsidP="00CA78E0">
      <w:pPr>
        <w:spacing w:after="0" w:line="240" w:lineRule="auto"/>
        <w:ind w:firstLine="720"/>
        <w:jc w:val="both"/>
        <w:rPr>
          <w:rFonts w:ascii="Times New Roman" w:hAnsi="Times New Roman" w:cs="Times New Roman"/>
          <w:sz w:val="20"/>
          <w:szCs w:val="20"/>
        </w:rPr>
      </w:pPr>
      <w:r w:rsidRPr="00CA78E0">
        <w:rPr>
          <w:rFonts w:ascii="Times New Roman" w:hAnsi="Times New Roman" w:cs="Times New Roman"/>
          <w:sz w:val="20"/>
          <w:szCs w:val="20"/>
        </w:rPr>
        <w:t>Федеральный закон от 06.04.2011 №63-ФЗ «Об электронной подписи»;</w:t>
      </w:r>
    </w:p>
    <w:p w:rsidR="00CA78E0" w:rsidRPr="00CA78E0" w:rsidRDefault="00CA78E0" w:rsidP="00CA78E0">
      <w:pPr>
        <w:spacing w:after="0" w:line="240" w:lineRule="auto"/>
        <w:ind w:firstLine="720"/>
        <w:jc w:val="both"/>
        <w:rPr>
          <w:rFonts w:ascii="Times New Roman" w:hAnsi="Times New Roman" w:cs="Times New Roman"/>
          <w:sz w:val="20"/>
          <w:szCs w:val="20"/>
        </w:rPr>
      </w:pPr>
      <w:r w:rsidRPr="00CA78E0">
        <w:rPr>
          <w:rFonts w:ascii="Times New Roman" w:hAnsi="Times New Roman" w:cs="Times New Roman"/>
          <w:sz w:val="20"/>
          <w:szCs w:val="20"/>
        </w:rPr>
        <w:t>Федеральный закон от 27.07.2006 №149-ФЗ «Об информации, информационных технологиях и о защите информации»;</w:t>
      </w:r>
    </w:p>
    <w:p w:rsidR="00CA78E0" w:rsidRPr="00CA78E0" w:rsidRDefault="00CA78E0" w:rsidP="00CA78E0">
      <w:pPr>
        <w:spacing w:after="0" w:line="240" w:lineRule="auto"/>
        <w:ind w:firstLine="720"/>
        <w:jc w:val="both"/>
        <w:rPr>
          <w:rFonts w:ascii="Times New Roman" w:hAnsi="Times New Roman" w:cs="Times New Roman"/>
          <w:sz w:val="20"/>
          <w:szCs w:val="20"/>
        </w:rPr>
      </w:pPr>
      <w:r w:rsidRPr="00CA78E0">
        <w:rPr>
          <w:rFonts w:ascii="Times New Roman" w:hAnsi="Times New Roman" w:cs="Times New Roman"/>
          <w:sz w:val="20"/>
          <w:szCs w:val="20"/>
        </w:rPr>
        <w:t>Указ президента Российской Федерации от 06.03.1997 №188 «Об утверждении перечня сведений конфиденциального характера»;</w:t>
      </w:r>
    </w:p>
    <w:p w:rsidR="00CA78E0" w:rsidRPr="00CA78E0" w:rsidRDefault="00CA78E0" w:rsidP="00CA78E0">
      <w:pPr>
        <w:spacing w:after="0" w:line="240" w:lineRule="auto"/>
        <w:ind w:firstLine="720"/>
        <w:jc w:val="both"/>
        <w:rPr>
          <w:rFonts w:ascii="Times New Roman" w:hAnsi="Times New Roman" w:cs="Times New Roman"/>
          <w:sz w:val="20"/>
          <w:szCs w:val="20"/>
        </w:rPr>
      </w:pPr>
      <w:r w:rsidRPr="00CA78E0">
        <w:rPr>
          <w:rFonts w:ascii="Times New Roman" w:hAnsi="Times New Roman" w:cs="Times New Roman"/>
          <w:sz w:val="20"/>
          <w:szCs w:val="20"/>
        </w:rPr>
        <w:lastRenderedPageBreak/>
        <w:t>Постановление Правительства Российской Федерации от 15.06.2009 №477 «Об утверждении Правил делопроизводства в федеральных органах исполнительной власти»;</w:t>
      </w:r>
    </w:p>
    <w:p w:rsidR="00CA78E0" w:rsidRPr="00CA78E0" w:rsidRDefault="00CA78E0" w:rsidP="00CA78E0">
      <w:pPr>
        <w:spacing w:after="0" w:line="240" w:lineRule="auto"/>
        <w:ind w:firstLine="720"/>
        <w:jc w:val="both"/>
        <w:rPr>
          <w:rFonts w:ascii="Times New Roman" w:hAnsi="Times New Roman" w:cs="Times New Roman"/>
          <w:sz w:val="20"/>
          <w:szCs w:val="20"/>
        </w:rPr>
      </w:pPr>
      <w:r w:rsidRPr="00CA78E0">
        <w:rPr>
          <w:rFonts w:ascii="Times New Roman" w:hAnsi="Times New Roman" w:cs="Times New Roman"/>
          <w:sz w:val="20"/>
          <w:szCs w:val="20"/>
        </w:rPr>
        <w:t>Федеральный закон от 22.10.2004 №125-ФЗ- «Об архивном деле в Российской Федерации»;</w:t>
      </w:r>
    </w:p>
    <w:p w:rsidR="00CA78E0" w:rsidRPr="00CA78E0" w:rsidRDefault="00CA78E0" w:rsidP="00CA78E0">
      <w:pPr>
        <w:spacing w:after="0" w:line="240" w:lineRule="auto"/>
        <w:ind w:firstLine="720"/>
        <w:jc w:val="both"/>
        <w:rPr>
          <w:rFonts w:ascii="Times New Roman" w:hAnsi="Times New Roman" w:cs="Times New Roman"/>
          <w:sz w:val="20"/>
          <w:szCs w:val="20"/>
        </w:rPr>
      </w:pPr>
      <w:r w:rsidRPr="00CA78E0">
        <w:rPr>
          <w:rFonts w:ascii="Times New Roman" w:hAnsi="Times New Roman" w:cs="Times New Roman"/>
          <w:sz w:val="20"/>
          <w:szCs w:val="20"/>
        </w:rPr>
        <w:t>Федеральный закон от 09.02.2009 №8-ФЗ «Об обеспечении доступа к информации о деятельности государственных органов и органов местного самоуправления»;</w:t>
      </w:r>
    </w:p>
    <w:p w:rsidR="00CA78E0" w:rsidRPr="00CA78E0" w:rsidRDefault="00CA78E0" w:rsidP="00CA78E0">
      <w:pPr>
        <w:spacing w:after="0" w:line="240" w:lineRule="auto"/>
        <w:ind w:firstLine="720"/>
        <w:jc w:val="both"/>
        <w:rPr>
          <w:rFonts w:ascii="Times New Roman" w:hAnsi="Times New Roman" w:cs="Times New Roman"/>
          <w:sz w:val="20"/>
          <w:szCs w:val="20"/>
        </w:rPr>
      </w:pPr>
      <w:r w:rsidRPr="00CA78E0">
        <w:rPr>
          <w:rFonts w:ascii="Times New Roman" w:hAnsi="Times New Roman" w:cs="Times New Roman"/>
          <w:sz w:val="20"/>
          <w:szCs w:val="20"/>
        </w:rPr>
        <w:t xml:space="preserve">Указ Президента Российской Федерации от 22.06.2016 №293 «Вопросы Федерального архивного </w:t>
      </w:r>
      <w:proofErr w:type="spellStart"/>
      <w:r w:rsidRPr="00CA78E0">
        <w:rPr>
          <w:rFonts w:ascii="Times New Roman" w:hAnsi="Times New Roman" w:cs="Times New Roman"/>
          <w:sz w:val="20"/>
          <w:szCs w:val="20"/>
        </w:rPr>
        <w:t>агенства</w:t>
      </w:r>
      <w:proofErr w:type="spellEnd"/>
      <w:r w:rsidRPr="00CA78E0">
        <w:rPr>
          <w:rFonts w:ascii="Times New Roman" w:hAnsi="Times New Roman" w:cs="Times New Roman"/>
          <w:sz w:val="20"/>
          <w:szCs w:val="20"/>
        </w:rPr>
        <w:t>»;</w:t>
      </w:r>
    </w:p>
    <w:p w:rsidR="00CA78E0" w:rsidRPr="00CA78E0" w:rsidRDefault="00CA78E0" w:rsidP="00CA78E0">
      <w:pPr>
        <w:spacing w:after="0" w:line="240" w:lineRule="auto"/>
        <w:ind w:firstLine="720"/>
        <w:jc w:val="both"/>
        <w:rPr>
          <w:rFonts w:ascii="Times New Roman" w:hAnsi="Times New Roman" w:cs="Times New Roman"/>
          <w:sz w:val="20"/>
          <w:szCs w:val="20"/>
        </w:rPr>
      </w:pPr>
      <w:r w:rsidRPr="00CA78E0">
        <w:rPr>
          <w:rFonts w:ascii="Times New Roman" w:hAnsi="Times New Roman" w:cs="Times New Roman"/>
          <w:sz w:val="20"/>
          <w:szCs w:val="20"/>
        </w:rPr>
        <w:t xml:space="preserve">Приказ Минкультуры Российской Федерации от 18.01.2007 №19 «Об утверждении правил организации хранения, комплектования, учета и использования документов Архивного Фонда Российской Федерации и других архивных документов в государственных и муниципальных архивах, музеях и </w:t>
      </w:r>
      <w:proofErr w:type="gramStart"/>
      <w:r w:rsidRPr="00CA78E0">
        <w:rPr>
          <w:rFonts w:ascii="Times New Roman" w:hAnsi="Times New Roman" w:cs="Times New Roman"/>
          <w:sz w:val="20"/>
          <w:szCs w:val="20"/>
        </w:rPr>
        <w:t>библиотеках ,</w:t>
      </w:r>
      <w:proofErr w:type="gramEnd"/>
      <w:r w:rsidRPr="00CA78E0">
        <w:rPr>
          <w:rFonts w:ascii="Times New Roman" w:hAnsi="Times New Roman" w:cs="Times New Roman"/>
          <w:sz w:val="20"/>
          <w:szCs w:val="20"/>
        </w:rPr>
        <w:t xml:space="preserve"> организациях Российской академии наук»;</w:t>
      </w:r>
    </w:p>
    <w:p w:rsidR="00CA78E0" w:rsidRPr="00CA78E0" w:rsidRDefault="00CA78E0" w:rsidP="00CA78E0">
      <w:pPr>
        <w:spacing w:after="0" w:line="240" w:lineRule="auto"/>
        <w:ind w:firstLine="720"/>
        <w:jc w:val="both"/>
        <w:rPr>
          <w:rFonts w:ascii="Times New Roman" w:hAnsi="Times New Roman" w:cs="Times New Roman"/>
          <w:sz w:val="20"/>
          <w:szCs w:val="20"/>
        </w:rPr>
      </w:pPr>
      <w:r w:rsidRPr="00CA78E0">
        <w:rPr>
          <w:rFonts w:ascii="Times New Roman" w:hAnsi="Times New Roman" w:cs="Times New Roman"/>
          <w:sz w:val="20"/>
          <w:szCs w:val="20"/>
        </w:rPr>
        <w:t>Приказ Минкультуры России от 31.03.2010 №558 «Об утверждении Перечня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хранения».</w:t>
      </w:r>
    </w:p>
    <w:p w:rsidR="00CA78E0" w:rsidRPr="00CA78E0" w:rsidRDefault="00CA78E0" w:rsidP="00CA78E0">
      <w:pPr>
        <w:autoSpaceDE w:val="0"/>
        <w:autoSpaceDN w:val="0"/>
        <w:adjustRightInd w:val="0"/>
        <w:spacing w:after="0" w:line="240" w:lineRule="auto"/>
        <w:ind w:firstLine="540"/>
        <w:jc w:val="both"/>
        <w:rPr>
          <w:rFonts w:ascii="Times New Roman" w:hAnsi="Times New Roman" w:cs="Times New Roman"/>
          <w:sz w:val="20"/>
          <w:szCs w:val="20"/>
        </w:rPr>
      </w:pPr>
      <w:r w:rsidRPr="00CA78E0">
        <w:rPr>
          <w:rFonts w:ascii="Times New Roman" w:hAnsi="Times New Roman" w:cs="Times New Roman"/>
          <w:sz w:val="20"/>
          <w:szCs w:val="20"/>
        </w:rPr>
        <w:t xml:space="preserve">6.4.2. Иные профессиональные знания: </w:t>
      </w:r>
    </w:p>
    <w:p w:rsidR="00CA78E0" w:rsidRPr="00CA78E0" w:rsidRDefault="00CA78E0" w:rsidP="00CA78E0">
      <w:pPr>
        <w:widowControl w:val="0"/>
        <w:spacing w:after="0" w:line="240" w:lineRule="auto"/>
        <w:jc w:val="both"/>
        <w:rPr>
          <w:rFonts w:ascii="Times New Roman" w:hAnsi="Times New Roman" w:cs="Times New Roman"/>
          <w:sz w:val="20"/>
          <w:szCs w:val="20"/>
        </w:rPr>
      </w:pPr>
      <w:r w:rsidRPr="00CA78E0">
        <w:rPr>
          <w:rFonts w:ascii="Times New Roman" w:hAnsi="Times New Roman" w:cs="Times New Roman"/>
          <w:i/>
          <w:sz w:val="20"/>
          <w:szCs w:val="20"/>
        </w:rPr>
        <w:t xml:space="preserve">     </w:t>
      </w:r>
      <w:r w:rsidRPr="00CA78E0">
        <w:rPr>
          <w:rFonts w:ascii="Times New Roman" w:hAnsi="Times New Roman" w:cs="Times New Roman"/>
          <w:sz w:val="20"/>
          <w:szCs w:val="20"/>
        </w:rPr>
        <w:t>Старший специалист 2 разряда</w:t>
      </w:r>
      <w:r w:rsidRPr="00CA78E0">
        <w:rPr>
          <w:rFonts w:ascii="Times New Roman" w:hAnsi="Times New Roman" w:cs="Times New Roman"/>
          <w:i/>
          <w:sz w:val="20"/>
          <w:szCs w:val="20"/>
        </w:rPr>
        <w:t xml:space="preserve"> </w:t>
      </w:r>
      <w:r w:rsidRPr="00CA78E0">
        <w:rPr>
          <w:rFonts w:ascii="Times New Roman" w:hAnsi="Times New Roman" w:cs="Times New Roman"/>
          <w:sz w:val="20"/>
          <w:szCs w:val="20"/>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CA78E0" w:rsidRPr="00CA78E0" w:rsidRDefault="00CA78E0" w:rsidP="00CA78E0">
      <w:pPr>
        <w:autoSpaceDE w:val="0"/>
        <w:autoSpaceDN w:val="0"/>
        <w:adjustRightInd w:val="0"/>
        <w:spacing w:after="0" w:line="240" w:lineRule="auto"/>
        <w:ind w:firstLine="540"/>
        <w:jc w:val="both"/>
        <w:rPr>
          <w:rFonts w:ascii="Times New Roman" w:hAnsi="Times New Roman" w:cs="Times New Roman"/>
          <w:sz w:val="20"/>
          <w:szCs w:val="20"/>
        </w:rPr>
      </w:pPr>
      <w:r w:rsidRPr="00CA78E0">
        <w:rPr>
          <w:rFonts w:ascii="Times New Roman" w:hAnsi="Times New Roman" w:cs="Times New Roman"/>
          <w:sz w:val="20"/>
          <w:szCs w:val="20"/>
        </w:rPr>
        <w:t xml:space="preserve">6.5. Наличие функциональных знаний: </w:t>
      </w:r>
    </w:p>
    <w:p w:rsidR="00CA78E0" w:rsidRPr="00CA78E0" w:rsidRDefault="00CA78E0" w:rsidP="00CA78E0">
      <w:pPr>
        <w:spacing w:after="0" w:line="240" w:lineRule="auto"/>
        <w:ind w:firstLine="720"/>
        <w:jc w:val="both"/>
        <w:rPr>
          <w:rFonts w:ascii="Times New Roman" w:hAnsi="Times New Roman" w:cs="Times New Roman"/>
          <w:sz w:val="20"/>
          <w:szCs w:val="20"/>
        </w:rPr>
      </w:pPr>
      <w:r w:rsidRPr="00CA78E0">
        <w:rPr>
          <w:rFonts w:ascii="Times New Roman" w:hAnsi="Times New Roman" w:cs="Times New Roman"/>
          <w:sz w:val="20"/>
          <w:szCs w:val="20"/>
        </w:rPr>
        <w:t>- документооборот инспекции и её подразделений;</w:t>
      </w:r>
    </w:p>
    <w:p w:rsidR="00CA78E0" w:rsidRPr="00CA78E0" w:rsidRDefault="00CA78E0" w:rsidP="00CA78E0">
      <w:pPr>
        <w:spacing w:after="0" w:line="240" w:lineRule="auto"/>
        <w:ind w:firstLine="720"/>
        <w:jc w:val="both"/>
        <w:rPr>
          <w:rFonts w:ascii="Times New Roman" w:hAnsi="Times New Roman" w:cs="Times New Roman"/>
          <w:sz w:val="20"/>
          <w:szCs w:val="20"/>
        </w:rPr>
      </w:pPr>
      <w:r w:rsidRPr="00CA78E0">
        <w:rPr>
          <w:rFonts w:ascii="Times New Roman" w:hAnsi="Times New Roman" w:cs="Times New Roman"/>
          <w:sz w:val="20"/>
          <w:szCs w:val="20"/>
        </w:rPr>
        <w:t>- нормативные акты по вопросам делопроизводства.</w:t>
      </w:r>
    </w:p>
    <w:p w:rsidR="00CA78E0" w:rsidRPr="00CA78E0" w:rsidRDefault="00CA78E0" w:rsidP="00CA78E0">
      <w:pPr>
        <w:autoSpaceDE w:val="0"/>
        <w:autoSpaceDN w:val="0"/>
        <w:adjustRightInd w:val="0"/>
        <w:spacing w:after="0" w:line="240" w:lineRule="auto"/>
        <w:ind w:firstLine="540"/>
        <w:jc w:val="both"/>
        <w:rPr>
          <w:rFonts w:ascii="Times New Roman" w:hAnsi="Times New Roman" w:cs="Times New Roman"/>
          <w:sz w:val="20"/>
          <w:szCs w:val="20"/>
        </w:rPr>
      </w:pPr>
      <w:r w:rsidRPr="00CA78E0">
        <w:rPr>
          <w:rFonts w:ascii="Times New Roman" w:hAnsi="Times New Roman" w:cs="Times New Roman"/>
          <w:sz w:val="20"/>
          <w:szCs w:val="20"/>
        </w:rPr>
        <w:t xml:space="preserve">6.6. Наличие базовых умений: </w:t>
      </w:r>
    </w:p>
    <w:p w:rsidR="00CA78E0" w:rsidRPr="00CA78E0" w:rsidRDefault="00CA78E0" w:rsidP="00CA78E0">
      <w:pPr>
        <w:spacing w:after="0" w:line="240" w:lineRule="auto"/>
        <w:ind w:firstLine="720"/>
        <w:jc w:val="both"/>
        <w:rPr>
          <w:rFonts w:ascii="Times New Roman" w:hAnsi="Times New Roman" w:cs="Times New Roman"/>
          <w:sz w:val="20"/>
          <w:szCs w:val="20"/>
        </w:rPr>
      </w:pPr>
      <w:r w:rsidRPr="00CA78E0">
        <w:rPr>
          <w:rFonts w:ascii="Times New Roman" w:hAnsi="Times New Roman" w:cs="Times New Roman"/>
          <w:sz w:val="20"/>
          <w:szCs w:val="20"/>
        </w:rPr>
        <w:t>- использование компьютерной, множительной, факсимильной, сканирующей и другой техники;</w:t>
      </w:r>
    </w:p>
    <w:p w:rsidR="00CA78E0" w:rsidRPr="00CA78E0" w:rsidRDefault="00CA78E0" w:rsidP="00CA78E0">
      <w:pPr>
        <w:spacing w:after="0" w:line="240" w:lineRule="auto"/>
        <w:ind w:firstLine="720"/>
        <w:jc w:val="both"/>
        <w:rPr>
          <w:rFonts w:ascii="Times New Roman" w:hAnsi="Times New Roman" w:cs="Times New Roman"/>
          <w:sz w:val="20"/>
          <w:szCs w:val="20"/>
        </w:rPr>
      </w:pPr>
      <w:r w:rsidRPr="00CA78E0">
        <w:rPr>
          <w:rFonts w:ascii="Times New Roman" w:hAnsi="Times New Roman" w:cs="Times New Roman"/>
          <w:sz w:val="20"/>
          <w:szCs w:val="20"/>
        </w:rPr>
        <w:t>- соблюдение правил делового общения и норм служебного этикета.</w:t>
      </w:r>
    </w:p>
    <w:p w:rsidR="00CA78E0" w:rsidRPr="00CA78E0" w:rsidRDefault="00CA78E0" w:rsidP="00CA78E0">
      <w:pPr>
        <w:spacing w:after="0" w:line="240" w:lineRule="auto"/>
        <w:ind w:firstLine="720"/>
        <w:jc w:val="both"/>
        <w:rPr>
          <w:rFonts w:ascii="Times New Roman" w:hAnsi="Times New Roman" w:cs="Times New Roman"/>
          <w:sz w:val="20"/>
          <w:szCs w:val="20"/>
        </w:rPr>
      </w:pPr>
      <w:r w:rsidRPr="00CA78E0">
        <w:rPr>
          <w:rFonts w:ascii="Times New Roman" w:hAnsi="Times New Roman" w:cs="Times New Roman"/>
          <w:sz w:val="20"/>
          <w:szCs w:val="20"/>
        </w:rPr>
        <w:t>6.7. Наличие профессиональных умений</w:t>
      </w:r>
      <w:r w:rsidRPr="00CA78E0">
        <w:rPr>
          <w:rFonts w:ascii="Times New Roman" w:hAnsi="Times New Roman" w:cs="Times New Roman"/>
          <w:i/>
          <w:sz w:val="20"/>
          <w:szCs w:val="20"/>
        </w:rPr>
        <w:t xml:space="preserve">: </w:t>
      </w:r>
      <w:r w:rsidRPr="00CA78E0">
        <w:rPr>
          <w:rFonts w:ascii="Times New Roman" w:hAnsi="Times New Roman" w:cs="Times New Roman"/>
          <w:sz w:val="20"/>
          <w:szCs w:val="20"/>
        </w:rPr>
        <w:t>обеспечение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пользовании современной оргтехникой и программными продуктами, подготовки деловой корреспонденции и актов инспекции.</w:t>
      </w:r>
    </w:p>
    <w:p w:rsidR="00CA78E0" w:rsidRPr="00CA78E0" w:rsidRDefault="00CA78E0" w:rsidP="00CA78E0">
      <w:pPr>
        <w:autoSpaceDE w:val="0"/>
        <w:autoSpaceDN w:val="0"/>
        <w:adjustRightInd w:val="0"/>
        <w:spacing w:after="0" w:line="240" w:lineRule="auto"/>
        <w:jc w:val="both"/>
        <w:rPr>
          <w:rFonts w:ascii="Times New Roman" w:hAnsi="Times New Roman" w:cs="Times New Roman"/>
          <w:i/>
          <w:sz w:val="20"/>
          <w:szCs w:val="20"/>
        </w:rPr>
      </w:pPr>
    </w:p>
    <w:p w:rsidR="00CA78E0" w:rsidRPr="00CA78E0" w:rsidRDefault="00CA78E0" w:rsidP="00CA78E0">
      <w:pPr>
        <w:autoSpaceDE w:val="0"/>
        <w:autoSpaceDN w:val="0"/>
        <w:adjustRightInd w:val="0"/>
        <w:spacing w:after="0" w:line="240" w:lineRule="auto"/>
        <w:ind w:firstLine="567"/>
        <w:jc w:val="both"/>
        <w:rPr>
          <w:rFonts w:ascii="Times New Roman" w:hAnsi="Times New Roman" w:cs="Times New Roman"/>
          <w:sz w:val="20"/>
          <w:szCs w:val="20"/>
        </w:rPr>
      </w:pPr>
      <w:r w:rsidRPr="00CA78E0">
        <w:rPr>
          <w:rFonts w:ascii="Times New Roman" w:hAnsi="Times New Roman" w:cs="Times New Roman"/>
          <w:sz w:val="20"/>
          <w:szCs w:val="20"/>
        </w:rPr>
        <w:t>6.8. Наличие функциональных умений:</w:t>
      </w:r>
    </w:p>
    <w:p w:rsidR="00CA78E0" w:rsidRPr="00CA78E0" w:rsidRDefault="00CA78E0" w:rsidP="00CA78E0">
      <w:pPr>
        <w:spacing w:after="0" w:line="240" w:lineRule="auto"/>
        <w:ind w:firstLine="720"/>
        <w:jc w:val="both"/>
        <w:rPr>
          <w:rFonts w:ascii="Times New Roman" w:hAnsi="Times New Roman" w:cs="Times New Roman"/>
          <w:sz w:val="20"/>
          <w:szCs w:val="20"/>
        </w:rPr>
      </w:pPr>
      <w:r w:rsidRPr="00CA78E0">
        <w:rPr>
          <w:rFonts w:ascii="Times New Roman" w:hAnsi="Times New Roman" w:cs="Times New Roman"/>
          <w:sz w:val="20"/>
          <w:szCs w:val="20"/>
        </w:rPr>
        <w:t>- соблюдение правил использования бланков, печатей, штампов.</w:t>
      </w:r>
    </w:p>
    <w:p w:rsidR="00CA78E0" w:rsidRPr="00CA78E0" w:rsidRDefault="00CA78E0" w:rsidP="00CA78E0">
      <w:pPr>
        <w:spacing w:after="0" w:line="240" w:lineRule="auto"/>
        <w:jc w:val="both"/>
        <w:rPr>
          <w:rFonts w:ascii="Times New Roman" w:hAnsi="Times New Roman" w:cs="Times New Roman"/>
          <w:sz w:val="20"/>
          <w:szCs w:val="20"/>
        </w:rPr>
      </w:pPr>
    </w:p>
    <w:p w:rsidR="00CA78E0" w:rsidRPr="00CA78E0" w:rsidRDefault="00CA78E0" w:rsidP="00CA78E0">
      <w:pPr>
        <w:autoSpaceDE w:val="0"/>
        <w:autoSpaceDN w:val="0"/>
        <w:adjustRightInd w:val="0"/>
        <w:spacing w:after="0" w:line="240" w:lineRule="auto"/>
        <w:jc w:val="center"/>
        <w:outlineLvl w:val="1"/>
        <w:rPr>
          <w:rFonts w:ascii="Times New Roman" w:hAnsi="Times New Roman" w:cs="Times New Roman"/>
          <w:sz w:val="20"/>
          <w:szCs w:val="20"/>
        </w:rPr>
      </w:pPr>
    </w:p>
    <w:p w:rsidR="00CA78E0" w:rsidRPr="00CA78E0" w:rsidRDefault="00CA78E0" w:rsidP="00CA78E0">
      <w:pPr>
        <w:autoSpaceDE w:val="0"/>
        <w:autoSpaceDN w:val="0"/>
        <w:adjustRightInd w:val="0"/>
        <w:spacing w:after="0" w:line="240" w:lineRule="auto"/>
        <w:jc w:val="center"/>
        <w:outlineLvl w:val="1"/>
        <w:rPr>
          <w:rFonts w:ascii="Times New Roman" w:hAnsi="Times New Roman" w:cs="Times New Roman"/>
          <w:b/>
          <w:sz w:val="20"/>
          <w:szCs w:val="20"/>
        </w:rPr>
      </w:pPr>
      <w:r w:rsidRPr="00CA78E0">
        <w:rPr>
          <w:rFonts w:ascii="Times New Roman" w:hAnsi="Times New Roman" w:cs="Times New Roman"/>
          <w:b/>
          <w:sz w:val="20"/>
          <w:szCs w:val="20"/>
        </w:rPr>
        <w:t>III. Должностные обязанности, права и ответственность</w:t>
      </w:r>
    </w:p>
    <w:p w:rsidR="00CA78E0" w:rsidRPr="00CA78E0" w:rsidRDefault="00CA78E0" w:rsidP="00CA78E0">
      <w:pPr>
        <w:autoSpaceDE w:val="0"/>
        <w:autoSpaceDN w:val="0"/>
        <w:adjustRightInd w:val="0"/>
        <w:spacing w:after="0" w:line="240" w:lineRule="auto"/>
        <w:jc w:val="both"/>
        <w:rPr>
          <w:rFonts w:ascii="Times New Roman" w:hAnsi="Times New Roman" w:cs="Times New Roman"/>
          <w:sz w:val="20"/>
          <w:szCs w:val="20"/>
        </w:rPr>
      </w:pPr>
    </w:p>
    <w:p w:rsidR="00CA78E0" w:rsidRPr="00CA78E0" w:rsidRDefault="00CA78E0" w:rsidP="00CA78E0">
      <w:pPr>
        <w:autoSpaceDE w:val="0"/>
        <w:autoSpaceDN w:val="0"/>
        <w:adjustRightInd w:val="0"/>
        <w:spacing w:after="0" w:line="240" w:lineRule="auto"/>
        <w:ind w:firstLine="540"/>
        <w:jc w:val="both"/>
        <w:rPr>
          <w:rFonts w:ascii="Times New Roman" w:hAnsi="Times New Roman" w:cs="Times New Roman"/>
          <w:sz w:val="20"/>
          <w:szCs w:val="20"/>
        </w:rPr>
      </w:pPr>
      <w:r w:rsidRPr="00CA78E0">
        <w:rPr>
          <w:rFonts w:ascii="Times New Roman" w:hAnsi="Times New Roman" w:cs="Times New Roman"/>
          <w:sz w:val="20"/>
          <w:szCs w:val="20"/>
        </w:rPr>
        <w:t xml:space="preserve">7. Основные права и обязанности старшего специалиста 2 разряда, а также запреты и требования, связанные с гражданской службой, которые установлены в его отношении, предусмотрены </w:t>
      </w:r>
      <w:hyperlink r:id="rId38" w:history="1">
        <w:r w:rsidRPr="00CA78E0">
          <w:rPr>
            <w:rFonts w:ascii="Times New Roman" w:hAnsi="Times New Roman" w:cs="Times New Roman"/>
            <w:sz w:val="20"/>
            <w:szCs w:val="20"/>
          </w:rPr>
          <w:t>статьями 14</w:t>
        </w:r>
      </w:hyperlink>
      <w:r w:rsidRPr="00CA78E0">
        <w:rPr>
          <w:rFonts w:ascii="Times New Roman" w:hAnsi="Times New Roman" w:cs="Times New Roman"/>
          <w:sz w:val="20"/>
          <w:szCs w:val="20"/>
        </w:rPr>
        <w:t xml:space="preserve">, </w:t>
      </w:r>
      <w:hyperlink r:id="rId39" w:history="1">
        <w:r w:rsidRPr="00CA78E0">
          <w:rPr>
            <w:rFonts w:ascii="Times New Roman" w:hAnsi="Times New Roman" w:cs="Times New Roman"/>
            <w:sz w:val="20"/>
            <w:szCs w:val="20"/>
          </w:rPr>
          <w:t>15</w:t>
        </w:r>
      </w:hyperlink>
      <w:r w:rsidRPr="00CA78E0">
        <w:rPr>
          <w:rFonts w:ascii="Times New Roman" w:hAnsi="Times New Roman" w:cs="Times New Roman"/>
          <w:sz w:val="20"/>
          <w:szCs w:val="20"/>
        </w:rPr>
        <w:t xml:space="preserve">, </w:t>
      </w:r>
      <w:hyperlink r:id="rId40" w:history="1">
        <w:r w:rsidRPr="00CA78E0">
          <w:rPr>
            <w:rFonts w:ascii="Times New Roman" w:hAnsi="Times New Roman" w:cs="Times New Roman"/>
            <w:sz w:val="20"/>
            <w:szCs w:val="20"/>
          </w:rPr>
          <w:t>17</w:t>
        </w:r>
      </w:hyperlink>
      <w:r w:rsidRPr="00CA78E0">
        <w:rPr>
          <w:rFonts w:ascii="Times New Roman" w:hAnsi="Times New Roman" w:cs="Times New Roman"/>
          <w:sz w:val="20"/>
          <w:szCs w:val="20"/>
        </w:rPr>
        <w:t xml:space="preserve">, </w:t>
      </w:r>
      <w:hyperlink r:id="rId41" w:history="1">
        <w:r w:rsidRPr="00CA78E0">
          <w:rPr>
            <w:rFonts w:ascii="Times New Roman" w:hAnsi="Times New Roman" w:cs="Times New Roman"/>
            <w:sz w:val="20"/>
            <w:szCs w:val="20"/>
          </w:rPr>
          <w:t>18</w:t>
        </w:r>
      </w:hyperlink>
      <w:r w:rsidRPr="00CA78E0">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w:t>
      </w:r>
    </w:p>
    <w:p w:rsidR="00CA78E0" w:rsidRPr="00CA78E0" w:rsidRDefault="00CA78E0" w:rsidP="00CA78E0">
      <w:pPr>
        <w:spacing w:after="0" w:line="240" w:lineRule="auto"/>
        <w:ind w:firstLine="567"/>
        <w:jc w:val="both"/>
        <w:rPr>
          <w:rFonts w:ascii="Times New Roman" w:hAnsi="Times New Roman" w:cs="Times New Roman"/>
          <w:sz w:val="20"/>
          <w:szCs w:val="20"/>
        </w:rPr>
      </w:pPr>
      <w:r w:rsidRPr="00CA78E0">
        <w:rPr>
          <w:rFonts w:ascii="Times New Roman" w:hAnsi="Times New Roman" w:cs="Times New Roman"/>
          <w:sz w:val="20"/>
          <w:szCs w:val="20"/>
        </w:rPr>
        <w:t xml:space="preserve">8. В целях реализации задач и функций, возложенных на отдел общего и хозяйственного </w:t>
      </w:r>
      <w:proofErr w:type="gramStart"/>
      <w:r w:rsidRPr="00CA78E0">
        <w:rPr>
          <w:rFonts w:ascii="Times New Roman" w:hAnsi="Times New Roman" w:cs="Times New Roman"/>
          <w:sz w:val="20"/>
          <w:szCs w:val="20"/>
        </w:rPr>
        <w:t>обеспечения  старший</w:t>
      </w:r>
      <w:proofErr w:type="gramEnd"/>
      <w:r w:rsidRPr="00CA78E0">
        <w:rPr>
          <w:rFonts w:ascii="Times New Roman" w:hAnsi="Times New Roman" w:cs="Times New Roman"/>
          <w:sz w:val="20"/>
          <w:szCs w:val="20"/>
        </w:rPr>
        <w:t xml:space="preserve"> специалист 2 разряда обязан: </w:t>
      </w:r>
    </w:p>
    <w:p w:rsidR="00CA78E0" w:rsidRPr="00CA78E0" w:rsidRDefault="00CA78E0" w:rsidP="00CA78E0">
      <w:pPr>
        <w:spacing w:after="0" w:line="240" w:lineRule="auto"/>
        <w:ind w:firstLine="720"/>
        <w:jc w:val="both"/>
        <w:rPr>
          <w:rFonts w:ascii="Times New Roman" w:hAnsi="Times New Roman" w:cs="Times New Roman"/>
          <w:color w:val="000000"/>
          <w:sz w:val="20"/>
          <w:szCs w:val="20"/>
        </w:rPr>
      </w:pPr>
      <w:r w:rsidRPr="00CA78E0">
        <w:rPr>
          <w:rFonts w:ascii="Times New Roman" w:hAnsi="Times New Roman" w:cs="Times New Roman"/>
          <w:color w:val="000000"/>
          <w:sz w:val="20"/>
          <w:szCs w:val="20"/>
        </w:rPr>
        <w:t>- исполнять должностные обязанности в соответствии с должностным регламентом;</w:t>
      </w:r>
    </w:p>
    <w:p w:rsidR="00CA78E0" w:rsidRPr="00CA78E0" w:rsidRDefault="00CA78E0" w:rsidP="00CA78E0">
      <w:pPr>
        <w:spacing w:after="0" w:line="240" w:lineRule="auto"/>
        <w:ind w:firstLine="720"/>
        <w:jc w:val="both"/>
        <w:rPr>
          <w:rFonts w:ascii="Times New Roman" w:hAnsi="Times New Roman" w:cs="Times New Roman"/>
          <w:color w:val="000000"/>
          <w:sz w:val="20"/>
          <w:szCs w:val="20"/>
        </w:rPr>
      </w:pPr>
      <w:r w:rsidRPr="00CA78E0">
        <w:rPr>
          <w:rFonts w:ascii="Times New Roman" w:hAnsi="Times New Roman" w:cs="Times New Roman"/>
          <w:color w:val="000000"/>
          <w:sz w:val="20"/>
          <w:szCs w:val="20"/>
        </w:rPr>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CA78E0" w:rsidRPr="00CA78E0" w:rsidRDefault="00CA78E0" w:rsidP="00CA78E0">
      <w:pPr>
        <w:spacing w:after="0" w:line="240" w:lineRule="auto"/>
        <w:ind w:firstLine="720"/>
        <w:jc w:val="both"/>
        <w:rPr>
          <w:rFonts w:ascii="Times New Roman" w:hAnsi="Times New Roman" w:cs="Times New Roman"/>
          <w:color w:val="000000"/>
          <w:sz w:val="20"/>
          <w:szCs w:val="20"/>
        </w:rPr>
      </w:pPr>
      <w:r w:rsidRPr="00CA78E0">
        <w:rPr>
          <w:rFonts w:ascii="Times New Roman" w:hAnsi="Times New Roman" w:cs="Times New Roman"/>
          <w:color w:val="000000"/>
          <w:sz w:val="20"/>
          <w:szCs w:val="20"/>
        </w:rPr>
        <w:t>- соблюдать при исполнении должностных обязанностей права и законные интересы граждан и организаций;</w:t>
      </w:r>
    </w:p>
    <w:p w:rsidR="00CA78E0" w:rsidRPr="00CA78E0" w:rsidRDefault="00CA78E0" w:rsidP="00CA78E0">
      <w:pPr>
        <w:spacing w:after="0" w:line="240" w:lineRule="auto"/>
        <w:ind w:firstLine="720"/>
        <w:jc w:val="both"/>
        <w:rPr>
          <w:rFonts w:ascii="Times New Roman" w:hAnsi="Times New Roman" w:cs="Times New Roman"/>
          <w:color w:val="000000"/>
          <w:sz w:val="20"/>
          <w:szCs w:val="20"/>
        </w:rPr>
      </w:pPr>
      <w:r w:rsidRPr="00CA78E0">
        <w:rPr>
          <w:rFonts w:ascii="Times New Roman" w:hAnsi="Times New Roman" w:cs="Times New Roman"/>
          <w:color w:val="000000"/>
          <w:sz w:val="20"/>
          <w:szCs w:val="20"/>
        </w:rPr>
        <w:t>- соблюдать служебный распорядок государственного органа;</w:t>
      </w:r>
    </w:p>
    <w:p w:rsidR="00CA78E0" w:rsidRPr="00CA78E0" w:rsidRDefault="00CA78E0" w:rsidP="00CA78E0">
      <w:pPr>
        <w:spacing w:after="0" w:line="240" w:lineRule="auto"/>
        <w:ind w:firstLine="720"/>
        <w:jc w:val="both"/>
        <w:rPr>
          <w:rFonts w:ascii="Times New Roman" w:hAnsi="Times New Roman" w:cs="Times New Roman"/>
          <w:color w:val="000000"/>
          <w:sz w:val="20"/>
          <w:szCs w:val="20"/>
        </w:rPr>
      </w:pPr>
      <w:r w:rsidRPr="00CA78E0">
        <w:rPr>
          <w:rFonts w:ascii="Times New Roman" w:hAnsi="Times New Roman" w:cs="Times New Roman"/>
          <w:color w:val="000000"/>
          <w:sz w:val="20"/>
          <w:szCs w:val="20"/>
        </w:rPr>
        <w:t>- поддерживать уровень квалификации, необходимый для надлежащего исполнения должностных обязанностей;</w:t>
      </w:r>
    </w:p>
    <w:p w:rsidR="00CA78E0" w:rsidRPr="00CA78E0" w:rsidRDefault="00CA78E0" w:rsidP="00CA78E0">
      <w:pPr>
        <w:spacing w:after="0" w:line="240" w:lineRule="auto"/>
        <w:ind w:firstLine="720"/>
        <w:jc w:val="both"/>
        <w:rPr>
          <w:rFonts w:ascii="Times New Roman" w:hAnsi="Times New Roman" w:cs="Times New Roman"/>
          <w:color w:val="000000"/>
          <w:sz w:val="20"/>
          <w:szCs w:val="20"/>
        </w:rPr>
      </w:pPr>
      <w:r w:rsidRPr="00CA78E0">
        <w:rPr>
          <w:rFonts w:ascii="Times New Roman" w:hAnsi="Times New Roman" w:cs="Times New Roman"/>
          <w:color w:val="000000"/>
          <w:sz w:val="20"/>
          <w:szCs w:val="20"/>
        </w:rPr>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CA78E0" w:rsidRPr="00CA78E0" w:rsidRDefault="00CA78E0" w:rsidP="00CA78E0">
      <w:pPr>
        <w:spacing w:after="0" w:line="240" w:lineRule="auto"/>
        <w:ind w:firstLine="720"/>
        <w:jc w:val="both"/>
        <w:rPr>
          <w:rFonts w:ascii="Times New Roman" w:hAnsi="Times New Roman" w:cs="Times New Roman"/>
          <w:color w:val="000000"/>
          <w:sz w:val="20"/>
          <w:szCs w:val="20"/>
        </w:rPr>
      </w:pPr>
      <w:r w:rsidRPr="00CA78E0">
        <w:rPr>
          <w:rFonts w:ascii="Times New Roman" w:hAnsi="Times New Roman" w:cs="Times New Roman"/>
          <w:color w:val="000000"/>
          <w:sz w:val="20"/>
          <w:szCs w:val="20"/>
        </w:rPr>
        <w:t>- беречь государственное имущество, в том числе предоставленное ему для исполнения должностных обязанностей;</w:t>
      </w:r>
    </w:p>
    <w:p w:rsidR="00CA78E0" w:rsidRPr="00CA78E0" w:rsidRDefault="00CA78E0" w:rsidP="00CA78E0">
      <w:pPr>
        <w:spacing w:after="0" w:line="240" w:lineRule="auto"/>
        <w:ind w:firstLine="720"/>
        <w:jc w:val="both"/>
        <w:rPr>
          <w:rFonts w:ascii="Times New Roman" w:hAnsi="Times New Roman" w:cs="Times New Roman"/>
          <w:color w:val="000000"/>
          <w:sz w:val="20"/>
          <w:szCs w:val="20"/>
        </w:rPr>
      </w:pPr>
      <w:r w:rsidRPr="00CA78E0">
        <w:rPr>
          <w:rFonts w:ascii="Times New Roman" w:hAnsi="Times New Roman" w:cs="Times New Roman"/>
          <w:color w:val="000000"/>
          <w:sz w:val="20"/>
          <w:szCs w:val="20"/>
        </w:rPr>
        <w:t>-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CA78E0" w:rsidRPr="00CA78E0" w:rsidRDefault="00CA78E0" w:rsidP="00CA78E0">
      <w:pPr>
        <w:spacing w:after="0" w:line="240" w:lineRule="auto"/>
        <w:ind w:firstLine="720"/>
        <w:jc w:val="both"/>
        <w:rPr>
          <w:rFonts w:ascii="Times New Roman" w:hAnsi="Times New Roman" w:cs="Times New Roman"/>
          <w:color w:val="000000"/>
          <w:sz w:val="20"/>
          <w:szCs w:val="20"/>
        </w:rPr>
      </w:pPr>
      <w:r w:rsidRPr="00CA78E0">
        <w:rPr>
          <w:rFonts w:ascii="Times New Roman" w:hAnsi="Times New Roman" w:cs="Times New Roman"/>
          <w:color w:val="000000"/>
          <w:sz w:val="20"/>
          <w:szCs w:val="20"/>
        </w:rPr>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CA78E0" w:rsidRPr="00CA78E0" w:rsidRDefault="00CA78E0" w:rsidP="00CA78E0">
      <w:pPr>
        <w:spacing w:after="0" w:line="240" w:lineRule="auto"/>
        <w:ind w:firstLine="720"/>
        <w:jc w:val="both"/>
        <w:rPr>
          <w:rFonts w:ascii="Times New Roman" w:hAnsi="Times New Roman" w:cs="Times New Roman"/>
          <w:color w:val="000000"/>
          <w:sz w:val="20"/>
          <w:szCs w:val="20"/>
        </w:rPr>
      </w:pPr>
      <w:r w:rsidRPr="00CA78E0">
        <w:rPr>
          <w:rFonts w:ascii="Times New Roman" w:hAnsi="Times New Roman" w:cs="Times New Roman"/>
          <w:color w:val="000000"/>
          <w:sz w:val="20"/>
          <w:szCs w:val="20"/>
        </w:rPr>
        <w:t>-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CA78E0" w:rsidRPr="00CA78E0" w:rsidRDefault="00CA78E0" w:rsidP="00CA78E0">
      <w:pPr>
        <w:spacing w:after="0" w:line="240" w:lineRule="auto"/>
        <w:ind w:firstLine="720"/>
        <w:jc w:val="both"/>
        <w:rPr>
          <w:rFonts w:ascii="Times New Roman" w:hAnsi="Times New Roman" w:cs="Times New Roman"/>
          <w:color w:val="000000"/>
          <w:sz w:val="20"/>
          <w:szCs w:val="20"/>
        </w:rPr>
      </w:pPr>
      <w:r w:rsidRPr="00CA78E0">
        <w:rPr>
          <w:rFonts w:ascii="Times New Roman" w:hAnsi="Times New Roman" w:cs="Times New Roman"/>
          <w:color w:val="000000"/>
          <w:sz w:val="20"/>
          <w:szCs w:val="20"/>
        </w:rPr>
        <w:lastRenderedPageBreak/>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CA78E0" w:rsidRPr="00CA78E0" w:rsidRDefault="00CA78E0" w:rsidP="00CA78E0">
      <w:pPr>
        <w:spacing w:after="0" w:line="240" w:lineRule="auto"/>
        <w:ind w:firstLine="720"/>
        <w:jc w:val="both"/>
        <w:rPr>
          <w:rFonts w:ascii="Times New Roman" w:hAnsi="Times New Roman" w:cs="Times New Roman"/>
          <w:color w:val="000000"/>
          <w:sz w:val="20"/>
          <w:szCs w:val="20"/>
        </w:rPr>
      </w:pPr>
      <w:r w:rsidRPr="00CA78E0">
        <w:rPr>
          <w:rFonts w:ascii="Times New Roman" w:hAnsi="Times New Roman" w:cs="Times New Roman"/>
          <w:color w:val="000000"/>
          <w:sz w:val="20"/>
          <w:szCs w:val="20"/>
        </w:rPr>
        <w:t>- соблюдать ограничения, связанные с государственной гражданской службой, установленные статьей 16 Федерального закона «О государственной гражданской службе Российской Федерации».</w:t>
      </w:r>
    </w:p>
    <w:p w:rsidR="00CA78E0" w:rsidRPr="00CA78E0" w:rsidRDefault="00CA78E0" w:rsidP="00CA78E0">
      <w:pPr>
        <w:spacing w:after="0" w:line="240" w:lineRule="auto"/>
        <w:ind w:firstLine="720"/>
        <w:jc w:val="both"/>
        <w:rPr>
          <w:rFonts w:ascii="Times New Roman" w:hAnsi="Times New Roman" w:cs="Times New Roman"/>
          <w:color w:val="000000"/>
          <w:sz w:val="20"/>
          <w:szCs w:val="20"/>
        </w:rPr>
      </w:pPr>
      <w:r w:rsidRPr="00CA78E0">
        <w:rPr>
          <w:rFonts w:ascii="Times New Roman" w:hAnsi="Times New Roman" w:cs="Times New Roman"/>
          <w:color w:val="000000"/>
          <w:sz w:val="20"/>
          <w:szCs w:val="20"/>
        </w:rPr>
        <w:t>- не нарушать запреты, связанные с государственной гражданской службой, установленные статьей 17 Федерального закона «О государственной гражданской службе Российской Федерации».</w:t>
      </w:r>
    </w:p>
    <w:p w:rsidR="00CA78E0" w:rsidRPr="00CA78E0" w:rsidRDefault="00CA78E0" w:rsidP="00CA78E0">
      <w:pPr>
        <w:spacing w:after="0" w:line="240" w:lineRule="auto"/>
        <w:ind w:firstLine="720"/>
        <w:jc w:val="both"/>
        <w:rPr>
          <w:rFonts w:ascii="Times New Roman" w:hAnsi="Times New Roman" w:cs="Times New Roman"/>
          <w:color w:val="000000"/>
          <w:sz w:val="20"/>
          <w:szCs w:val="20"/>
        </w:rPr>
      </w:pPr>
      <w:r w:rsidRPr="00CA78E0">
        <w:rPr>
          <w:rFonts w:ascii="Times New Roman" w:hAnsi="Times New Roman" w:cs="Times New Roman"/>
          <w:color w:val="000000"/>
          <w:sz w:val="20"/>
          <w:szCs w:val="20"/>
        </w:rPr>
        <w:t>- соблюдать требования к служебному поведению государственного гражданского служащего, установленные статьей 18 Федерального закона «О государственной гражданской службе Российской Федерации».</w:t>
      </w:r>
    </w:p>
    <w:p w:rsidR="00CA78E0" w:rsidRPr="00CA78E0" w:rsidRDefault="00CA78E0" w:rsidP="00CA78E0">
      <w:pPr>
        <w:spacing w:after="0" w:line="240" w:lineRule="auto"/>
        <w:ind w:firstLine="720"/>
        <w:jc w:val="both"/>
        <w:rPr>
          <w:rFonts w:ascii="Times New Roman" w:hAnsi="Times New Roman" w:cs="Times New Roman"/>
          <w:color w:val="000000"/>
          <w:sz w:val="20"/>
          <w:szCs w:val="20"/>
        </w:rPr>
      </w:pPr>
      <w:r w:rsidRPr="00CA78E0">
        <w:rPr>
          <w:rFonts w:ascii="Times New Roman" w:hAnsi="Times New Roman" w:cs="Times New Roman"/>
          <w:color w:val="000000"/>
          <w:sz w:val="20"/>
          <w:szCs w:val="20"/>
        </w:rPr>
        <w:t>- уведомлять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CA78E0" w:rsidRPr="00CA78E0" w:rsidRDefault="00CA78E0" w:rsidP="00CA78E0">
      <w:pPr>
        <w:spacing w:after="0" w:line="240" w:lineRule="auto"/>
        <w:ind w:firstLine="720"/>
        <w:jc w:val="both"/>
        <w:rPr>
          <w:rFonts w:ascii="Times New Roman" w:hAnsi="Times New Roman" w:cs="Times New Roman"/>
          <w:color w:val="000000"/>
          <w:sz w:val="20"/>
          <w:szCs w:val="20"/>
        </w:rPr>
      </w:pPr>
      <w:r w:rsidRPr="00CA78E0">
        <w:rPr>
          <w:rFonts w:ascii="Times New Roman" w:hAnsi="Times New Roman" w:cs="Times New Roman"/>
          <w:color w:val="000000"/>
          <w:sz w:val="20"/>
          <w:szCs w:val="20"/>
        </w:rPr>
        <w:t>- в соответствии со статьей 11 Федерального закона «О противодействии коррупции»:</w:t>
      </w:r>
    </w:p>
    <w:p w:rsidR="00CA78E0" w:rsidRPr="00CA78E0" w:rsidRDefault="00CA78E0" w:rsidP="00CA78E0">
      <w:pPr>
        <w:spacing w:after="0" w:line="240" w:lineRule="auto"/>
        <w:ind w:firstLine="720"/>
        <w:jc w:val="both"/>
        <w:rPr>
          <w:rFonts w:ascii="Times New Roman" w:hAnsi="Times New Roman" w:cs="Times New Roman"/>
          <w:color w:val="000000"/>
          <w:sz w:val="20"/>
          <w:szCs w:val="20"/>
        </w:rPr>
      </w:pPr>
      <w:r w:rsidRPr="00CA78E0">
        <w:rPr>
          <w:rFonts w:ascii="Times New Roman" w:hAnsi="Times New Roman" w:cs="Times New Roman"/>
          <w:color w:val="000000"/>
          <w:sz w:val="20"/>
          <w:szCs w:val="20"/>
        </w:rPr>
        <w:t>- принимать меры по недопущению любой возможности возникновения конфликта интересов;</w:t>
      </w:r>
    </w:p>
    <w:p w:rsidR="00CA78E0" w:rsidRPr="00CA78E0" w:rsidRDefault="00CA78E0" w:rsidP="00CA78E0">
      <w:pPr>
        <w:spacing w:after="0" w:line="240" w:lineRule="auto"/>
        <w:ind w:firstLine="720"/>
        <w:jc w:val="both"/>
        <w:rPr>
          <w:rFonts w:ascii="Times New Roman" w:hAnsi="Times New Roman" w:cs="Times New Roman"/>
          <w:color w:val="000000"/>
          <w:sz w:val="20"/>
          <w:szCs w:val="20"/>
        </w:rPr>
      </w:pPr>
      <w:r w:rsidRPr="00CA78E0">
        <w:rPr>
          <w:rFonts w:ascii="Times New Roman" w:hAnsi="Times New Roman" w:cs="Times New Roman"/>
          <w:color w:val="000000"/>
          <w:sz w:val="20"/>
          <w:szCs w:val="20"/>
        </w:rPr>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CA78E0" w:rsidRPr="00CA78E0" w:rsidRDefault="00CA78E0" w:rsidP="00CA78E0">
      <w:pPr>
        <w:spacing w:after="0" w:line="240" w:lineRule="auto"/>
        <w:ind w:firstLine="720"/>
        <w:jc w:val="both"/>
        <w:rPr>
          <w:rFonts w:ascii="Times New Roman" w:hAnsi="Times New Roman" w:cs="Times New Roman"/>
          <w:color w:val="000000"/>
          <w:sz w:val="20"/>
          <w:szCs w:val="20"/>
        </w:rPr>
      </w:pPr>
      <w:r w:rsidRPr="00CA78E0">
        <w:rPr>
          <w:rFonts w:ascii="Times New Roman" w:hAnsi="Times New Roman" w:cs="Times New Roman"/>
          <w:color w:val="000000"/>
          <w:sz w:val="20"/>
          <w:szCs w:val="20"/>
        </w:rPr>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CA78E0" w:rsidRPr="00CA78E0" w:rsidRDefault="00CA78E0" w:rsidP="00CA78E0">
      <w:pPr>
        <w:autoSpaceDE w:val="0"/>
        <w:autoSpaceDN w:val="0"/>
        <w:adjustRightInd w:val="0"/>
        <w:spacing w:after="0" w:line="240" w:lineRule="auto"/>
        <w:ind w:firstLine="708"/>
        <w:jc w:val="both"/>
        <w:rPr>
          <w:rFonts w:ascii="Times New Roman" w:hAnsi="Times New Roman" w:cs="Times New Roman"/>
          <w:sz w:val="20"/>
          <w:szCs w:val="20"/>
        </w:rPr>
      </w:pPr>
      <w:r w:rsidRPr="00CA78E0">
        <w:rPr>
          <w:rFonts w:ascii="Times New Roman" w:hAnsi="Times New Roman" w:cs="Times New Roman"/>
          <w:sz w:val="20"/>
          <w:szCs w:val="20"/>
        </w:rPr>
        <w:t>- обеспечивать сохранность служебного удостоверения;</w:t>
      </w:r>
    </w:p>
    <w:p w:rsidR="00CA78E0" w:rsidRPr="00CA78E0" w:rsidRDefault="00CA78E0" w:rsidP="00CA78E0">
      <w:pPr>
        <w:pStyle w:val="aa"/>
        <w:tabs>
          <w:tab w:val="left" w:pos="9900"/>
        </w:tabs>
        <w:rPr>
          <w:sz w:val="20"/>
          <w:szCs w:val="20"/>
        </w:rPr>
      </w:pPr>
      <w:r w:rsidRPr="00CA78E0">
        <w:rPr>
          <w:sz w:val="20"/>
          <w:szCs w:val="20"/>
        </w:rPr>
        <w:t xml:space="preserve">            - выполнять иные поручений руководства в соответствии с положением об отделе.</w:t>
      </w:r>
    </w:p>
    <w:p w:rsidR="00CA78E0" w:rsidRPr="00CA78E0" w:rsidRDefault="00CA78E0" w:rsidP="00CA78E0">
      <w:pPr>
        <w:spacing w:after="0" w:line="240" w:lineRule="auto"/>
        <w:ind w:firstLine="708"/>
        <w:jc w:val="both"/>
        <w:rPr>
          <w:rFonts w:ascii="Times New Roman" w:hAnsi="Times New Roman" w:cs="Times New Roman"/>
          <w:sz w:val="20"/>
          <w:szCs w:val="20"/>
        </w:rPr>
      </w:pPr>
      <w:r w:rsidRPr="00CA78E0">
        <w:rPr>
          <w:rFonts w:ascii="Times New Roman" w:hAnsi="Times New Roman" w:cs="Times New Roman"/>
          <w:sz w:val="20"/>
          <w:szCs w:val="20"/>
        </w:rPr>
        <w:t>- приемом, обработкой и формированием почтовой корреспонденции для отправки ФГУП Почта России;</w:t>
      </w:r>
    </w:p>
    <w:p w:rsidR="00CA78E0" w:rsidRPr="00CA78E0" w:rsidRDefault="00CA78E0" w:rsidP="00CA78E0">
      <w:pPr>
        <w:spacing w:after="0" w:line="240" w:lineRule="auto"/>
        <w:ind w:firstLine="720"/>
        <w:jc w:val="both"/>
        <w:rPr>
          <w:rFonts w:ascii="Times New Roman" w:hAnsi="Times New Roman" w:cs="Times New Roman"/>
          <w:sz w:val="20"/>
          <w:szCs w:val="20"/>
        </w:rPr>
      </w:pPr>
      <w:r w:rsidRPr="00CA78E0">
        <w:rPr>
          <w:rFonts w:ascii="Times New Roman" w:hAnsi="Times New Roman" w:cs="Times New Roman"/>
          <w:sz w:val="20"/>
          <w:szCs w:val="20"/>
        </w:rPr>
        <w:t xml:space="preserve"> - приемом, учетом, выдачей материальных ценностей;</w:t>
      </w:r>
    </w:p>
    <w:p w:rsidR="00CA78E0" w:rsidRPr="00CA78E0" w:rsidRDefault="00CA78E0" w:rsidP="00CA78E0">
      <w:pPr>
        <w:spacing w:after="0" w:line="240" w:lineRule="auto"/>
        <w:jc w:val="both"/>
        <w:rPr>
          <w:rFonts w:ascii="Times New Roman" w:hAnsi="Times New Roman" w:cs="Times New Roman"/>
          <w:sz w:val="20"/>
          <w:szCs w:val="20"/>
        </w:rPr>
      </w:pPr>
      <w:r w:rsidRPr="00CA78E0">
        <w:rPr>
          <w:rFonts w:ascii="Times New Roman" w:hAnsi="Times New Roman" w:cs="Times New Roman"/>
          <w:sz w:val="20"/>
          <w:szCs w:val="20"/>
        </w:rPr>
        <w:tab/>
        <w:t xml:space="preserve">- составлением и предоставлением в установленном порядке товарно-денежных и других отчетов о движении и остатках вверенного имущества;   </w:t>
      </w:r>
    </w:p>
    <w:p w:rsidR="00CA78E0" w:rsidRPr="00CA78E0" w:rsidRDefault="00CA78E0" w:rsidP="00CA78E0">
      <w:pPr>
        <w:spacing w:after="0" w:line="240" w:lineRule="auto"/>
        <w:ind w:firstLine="720"/>
        <w:jc w:val="both"/>
        <w:rPr>
          <w:rFonts w:ascii="Times New Roman" w:hAnsi="Times New Roman" w:cs="Times New Roman"/>
          <w:sz w:val="20"/>
          <w:szCs w:val="20"/>
        </w:rPr>
      </w:pPr>
      <w:r w:rsidRPr="00CA78E0">
        <w:rPr>
          <w:rFonts w:ascii="Times New Roman" w:hAnsi="Times New Roman" w:cs="Times New Roman"/>
          <w:sz w:val="20"/>
          <w:szCs w:val="20"/>
        </w:rPr>
        <w:t>- проведением годовой инвентаризации;</w:t>
      </w:r>
    </w:p>
    <w:p w:rsidR="00CA78E0" w:rsidRPr="00CA78E0" w:rsidRDefault="00CA78E0" w:rsidP="00CA78E0">
      <w:pPr>
        <w:spacing w:after="0" w:line="240" w:lineRule="auto"/>
        <w:ind w:firstLine="720"/>
        <w:jc w:val="both"/>
        <w:rPr>
          <w:rFonts w:ascii="Times New Roman" w:hAnsi="Times New Roman" w:cs="Times New Roman"/>
          <w:sz w:val="20"/>
          <w:szCs w:val="20"/>
        </w:rPr>
      </w:pPr>
      <w:r w:rsidRPr="00CA78E0">
        <w:rPr>
          <w:rFonts w:ascii="Times New Roman" w:hAnsi="Times New Roman" w:cs="Times New Roman"/>
          <w:sz w:val="20"/>
          <w:szCs w:val="20"/>
        </w:rPr>
        <w:t>- регистрацией входящей и исходящей корреспонденции по СЭД-ИФНС;</w:t>
      </w:r>
    </w:p>
    <w:p w:rsidR="00CA78E0" w:rsidRPr="00CA78E0" w:rsidRDefault="00CA78E0" w:rsidP="00CA78E0">
      <w:pPr>
        <w:spacing w:after="0" w:line="240" w:lineRule="auto"/>
        <w:ind w:firstLine="720"/>
        <w:jc w:val="both"/>
        <w:rPr>
          <w:rFonts w:ascii="Times New Roman" w:hAnsi="Times New Roman" w:cs="Times New Roman"/>
          <w:sz w:val="20"/>
          <w:szCs w:val="20"/>
        </w:rPr>
      </w:pPr>
      <w:r w:rsidRPr="00CA78E0">
        <w:rPr>
          <w:rFonts w:ascii="Times New Roman" w:hAnsi="Times New Roman" w:cs="Times New Roman"/>
          <w:sz w:val="20"/>
          <w:szCs w:val="20"/>
        </w:rPr>
        <w:t>- исполнением других поручений начальника отдела.</w:t>
      </w:r>
    </w:p>
    <w:p w:rsidR="00CA78E0" w:rsidRPr="00CA78E0" w:rsidRDefault="00CA78E0" w:rsidP="00CA78E0">
      <w:pPr>
        <w:pStyle w:val="aa"/>
        <w:ind w:firstLine="720"/>
        <w:rPr>
          <w:sz w:val="20"/>
          <w:szCs w:val="20"/>
        </w:rPr>
      </w:pPr>
      <w:r w:rsidRPr="00CA78E0">
        <w:rPr>
          <w:sz w:val="20"/>
          <w:szCs w:val="20"/>
        </w:rPr>
        <w:t xml:space="preserve">9. В целях исполнения возложенных должностных обязанностей старший специалист 2 разряда имеет право на: </w:t>
      </w:r>
    </w:p>
    <w:p w:rsidR="00CA78E0" w:rsidRPr="00CA78E0" w:rsidRDefault="00CA78E0" w:rsidP="00CA78E0">
      <w:pPr>
        <w:spacing w:after="0" w:line="240" w:lineRule="auto"/>
        <w:ind w:firstLine="709"/>
        <w:jc w:val="both"/>
        <w:rPr>
          <w:rFonts w:ascii="Times New Roman" w:hAnsi="Times New Roman" w:cs="Times New Roman"/>
          <w:sz w:val="20"/>
          <w:szCs w:val="20"/>
        </w:rPr>
      </w:pPr>
      <w:r w:rsidRPr="00CA78E0">
        <w:rPr>
          <w:rFonts w:ascii="Times New Roman" w:hAnsi="Times New Roman" w:cs="Times New Roman"/>
          <w:sz w:val="20"/>
          <w:szCs w:val="20"/>
        </w:rPr>
        <w:t>1) обеспечение надлежащих организационно-технических условий, необходимых для исполнения должностных обязанностей;</w:t>
      </w:r>
    </w:p>
    <w:p w:rsidR="00CA78E0" w:rsidRPr="00CA78E0" w:rsidRDefault="00CA78E0" w:rsidP="00CA78E0">
      <w:pPr>
        <w:spacing w:after="0" w:line="240" w:lineRule="auto"/>
        <w:ind w:firstLine="709"/>
        <w:jc w:val="both"/>
        <w:rPr>
          <w:rFonts w:ascii="Times New Roman" w:hAnsi="Times New Roman" w:cs="Times New Roman"/>
          <w:sz w:val="20"/>
          <w:szCs w:val="20"/>
        </w:rPr>
      </w:pPr>
      <w:r w:rsidRPr="00CA78E0">
        <w:rPr>
          <w:rFonts w:ascii="Times New Roman" w:hAnsi="Times New Roman" w:cs="Times New Roman"/>
          <w:sz w:val="20"/>
          <w:szCs w:val="20"/>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CA78E0" w:rsidRPr="00CA78E0" w:rsidRDefault="00CA78E0" w:rsidP="00CA78E0">
      <w:pPr>
        <w:spacing w:after="0" w:line="240" w:lineRule="auto"/>
        <w:ind w:firstLine="709"/>
        <w:jc w:val="both"/>
        <w:rPr>
          <w:rFonts w:ascii="Times New Roman" w:hAnsi="Times New Roman" w:cs="Times New Roman"/>
          <w:sz w:val="20"/>
          <w:szCs w:val="20"/>
        </w:rPr>
      </w:pPr>
      <w:r w:rsidRPr="00CA78E0">
        <w:rPr>
          <w:rFonts w:ascii="Times New Roman" w:hAnsi="Times New Roman" w:cs="Times New Roman"/>
          <w:sz w:val="20"/>
          <w:szCs w:val="20"/>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CA78E0" w:rsidRPr="00CA78E0" w:rsidRDefault="00CA78E0" w:rsidP="00CA78E0">
      <w:pPr>
        <w:spacing w:after="0" w:line="240" w:lineRule="auto"/>
        <w:ind w:firstLine="709"/>
        <w:jc w:val="both"/>
        <w:rPr>
          <w:rFonts w:ascii="Times New Roman" w:hAnsi="Times New Roman" w:cs="Times New Roman"/>
          <w:sz w:val="20"/>
          <w:szCs w:val="20"/>
        </w:rPr>
      </w:pPr>
      <w:r w:rsidRPr="00CA78E0">
        <w:rPr>
          <w:rFonts w:ascii="Times New Roman" w:hAnsi="Times New Roman" w:cs="Times New Roman"/>
          <w:sz w:val="20"/>
          <w:szCs w:val="20"/>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CA78E0" w:rsidRPr="00CA78E0" w:rsidRDefault="00CA78E0" w:rsidP="00CA78E0">
      <w:pPr>
        <w:spacing w:after="0" w:line="240" w:lineRule="auto"/>
        <w:ind w:firstLine="709"/>
        <w:jc w:val="both"/>
        <w:rPr>
          <w:rFonts w:ascii="Times New Roman" w:hAnsi="Times New Roman" w:cs="Times New Roman"/>
          <w:sz w:val="20"/>
          <w:szCs w:val="20"/>
        </w:rPr>
      </w:pPr>
      <w:r w:rsidRPr="00CA78E0">
        <w:rPr>
          <w:rFonts w:ascii="Times New Roman" w:hAnsi="Times New Roman" w:cs="Times New Roman"/>
          <w:sz w:val="20"/>
          <w:szCs w:val="20"/>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CA78E0" w:rsidRPr="00CA78E0" w:rsidRDefault="00CA78E0" w:rsidP="00CA78E0">
      <w:pPr>
        <w:spacing w:after="0" w:line="240" w:lineRule="auto"/>
        <w:ind w:firstLine="709"/>
        <w:jc w:val="both"/>
        <w:rPr>
          <w:rFonts w:ascii="Times New Roman" w:hAnsi="Times New Roman" w:cs="Times New Roman"/>
          <w:sz w:val="20"/>
          <w:szCs w:val="20"/>
        </w:rPr>
      </w:pPr>
      <w:r w:rsidRPr="00CA78E0">
        <w:rPr>
          <w:rFonts w:ascii="Times New Roman" w:hAnsi="Times New Roman" w:cs="Times New Roman"/>
          <w:sz w:val="20"/>
          <w:szCs w:val="20"/>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CA78E0" w:rsidRPr="00CA78E0" w:rsidRDefault="00CA78E0" w:rsidP="00CA78E0">
      <w:pPr>
        <w:spacing w:after="0" w:line="240" w:lineRule="auto"/>
        <w:ind w:firstLine="709"/>
        <w:jc w:val="both"/>
        <w:rPr>
          <w:rFonts w:ascii="Times New Roman" w:hAnsi="Times New Roman" w:cs="Times New Roman"/>
          <w:sz w:val="20"/>
          <w:szCs w:val="20"/>
        </w:rPr>
      </w:pPr>
      <w:r w:rsidRPr="00CA78E0">
        <w:rPr>
          <w:rFonts w:ascii="Times New Roman" w:hAnsi="Times New Roman" w:cs="Times New Roman"/>
          <w:sz w:val="20"/>
          <w:szCs w:val="20"/>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CA78E0" w:rsidRPr="00CA78E0" w:rsidRDefault="00CA78E0" w:rsidP="00CA78E0">
      <w:pPr>
        <w:pStyle w:val="12"/>
        <w:rPr>
          <w:sz w:val="20"/>
        </w:rPr>
      </w:pPr>
      <w:r w:rsidRPr="00CA78E0">
        <w:rPr>
          <w:sz w:val="20"/>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CA78E0">
        <w:rPr>
          <w:sz w:val="20"/>
        </w:rPr>
        <w:t>других документов</w:t>
      </w:r>
      <w:proofErr w:type="gramEnd"/>
      <w:r w:rsidRPr="00CA78E0">
        <w:rPr>
          <w:sz w:val="20"/>
        </w:rPr>
        <w:t xml:space="preserve"> и материалов;</w:t>
      </w:r>
    </w:p>
    <w:p w:rsidR="00CA78E0" w:rsidRPr="00CA78E0" w:rsidRDefault="00CA78E0" w:rsidP="00CA78E0">
      <w:pPr>
        <w:spacing w:after="0" w:line="240" w:lineRule="auto"/>
        <w:ind w:firstLine="709"/>
        <w:jc w:val="both"/>
        <w:rPr>
          <w:rFonts w:ascii="Times New Roman" w:hAnsi="Times New Roman" w:cs="Times New Roman"/>
          <w:sz w:val="20"/>
          <w:szCs w:val="20"/>
        </w:rPr>
      </w:pPr>
      <w:r w:rsidRPr="00CA78E0">
        <w:rPr>
          <w:rFonts w:ascii="Times New Roman" w:hAnsi="Times New Roman" w:cs="Times New Roman"/>
          <w:sz w:val="20"/>
          <w:szCs w:val="20"/>
        </w:rPr>
        <w:t>9) защиту сведений о гражданском служащем;</w:t>
      </w:r>
    </w:p>
    <w:p w:rsidR="00CA78E0" w:rsidRPr="00CA78E0" w:rsidRDefault="00CA78E0" w:rsidP="00CA78E0">
      <w:pPr>
        <w:spacing w:after="0" w:line="240" w:lineRule="auto"/>
        <w:ind w:firstLine="709"/>
        <w:jc w:val="both"/>
        <w:rPr>
          <w:rFonts w:ascii="Times New Roman" w:hAnsi="Times New Roman" w:cs="Times New Roman"/>
          <w:sz w:val="20"/>
          <w:szCs w:val="20"/>
        </w:rPr>
      </w:pPr>
      <w:r w:rsidRPr="00CA78E0">
        <w:rPr>
          <w:rFonts w:ascii="Times New Roman" w:hAnsi="Times New Roman" w:cs="Times New Roman"/>
          <w:sz w:val="20"/>
          <w:szCs w:val="20"/>
        </w:rPr>
        <w:t>10) должностной рост на конкурсной основе;</w:t>
      </w:r>
    </w:p>
    <w:p w:rsidR="00CA78E0" w:rsidRPr="00CA78E0" w:rsidRDefault="00CA78E0" w:rsidP="00CA78E0">
      <w:pPr>
        <w:autoSpaceDE w:val="0"/>
        <w:autoSpaceDN w:val="0"/>
        <w:adjustRightInd w:val="0"/>
        <w:spacing w:after="0" w:line="240" w:lineRule="auto"/>
        <w:ind w:firstLine="709"/>
        <w:jc w:val="both"/>
        <w:rPr>
          <w:rFonts w:ascii="Times New Roman" w:hAnsi="Times New Roman" w:cs="Times New Roman"/>
          <w:sz w:val="20"/>
          <w:szCs w:val="20"/>
        </w:rPr>
      </w:pPr>
      <w:r w:rsidRPr="00CA78E0">
        <w:rPr>
          <w:rFonts w:ascii="Times New Roman" w:hAnsi="Times New Roman" w:cs="Times New Roman"/>
          <w:sz w:val="20"/>
          <w:szCs w:val="20"/>
        </w:rPr>
        <w:t xml:space="preserve">11) профессиональное развитие в порядке, установленном Федеральным </w:t>
      </w:r>
      <w:hyperlink r:id="rId42" w:history="1">
        <w:r w:rsidRPr="00CA78E0">
          <w:rPr>
            <w:rFonts w:ascii="Times New Roman" w:hAnsi="Times New Roman" w:cs="Times New Roman"/>
            <w:sz w:val="20"/>
            <w:szCs w:val="20"/>
          </w:rPr>
          <w:t>законом</w:t>
        </w:r>
      </w:hyperlink>
      <w:r w:rsidRPr="00CA78E0">
        <w:rPr>
          <w:rFonts w:ascii="Times New Roman" w:hAnsi="Times New Roman" w:cs="Times New Roman"/>
          <w:sz w:val="20"/>
          <w:szCs w:val="20"/>
        </w:rPr>
        <w:t xml:space="preserve"> и другими федеральными законами;</w:t>
      </w:r>
    </w:p>
    <w:p w:rsidR="00CA78E0" w:rsidRPr="00CA78E0" w:rsidRDefault="00CA78E0" w:rsidP="00CA78E0">
      <w:pPr>
        <w:spacing w:after="0" w:line="240" w:lineRule="auto"/>
        <w:ind w:firstLine="709"/>
        <w:jc w:val="both"/>
        <w:rPr>
          <w:rFonts w:ascii="Times New Roman" w:hAnsi="Times New Roman" w:cs="Times New Roman"/>
          <w:sz w:val="20"/>
          <w:szCs w:val="20"/>
        </w:rPr>
      </w:pPr>
      <w:r w:rsidRPr="00CA78E0">
        <w:rPr>
          <w:rFonts w:ascii="Times New Roman" w:hAnsi="Times New Roman" w:cs="Times New Roman"/>
          <w:sz w:val="20"/>
          <w:szCs w:val="20"/>
        </w:rPr>
        <w:t>12) членство в профессиональном союзе;</w:t>
      </w:r>
    </w:p>
    <w:p w:rsidR="00CA78E0" w:rsidRPr="00CA78E0" w:rsidRDefault="00CA78E0" w:rsidP="00CA78E0">
      <w:pPr>
        <w:spacing w:after="0" w:line="240" w:lineRule="auto"/>
        <w:ind w:firstLine="709"/>
        <w:jc w:val="both"/>
        <w:rPr>
          <w:rFonts w:ascii="Times New Roman" w:hAnsi="Times New Roman" w:cs="Times New Roman"/>
          <w:sz w:val="20"/>
          <w:szCs w:val="20"/>
        </w:rPr>
      </w:pPr>
      <w:r w:rsidRPr="00CA78E0">
        <w:rPr>
          <w:rFonts w:ascii="Times New Roman" w:hAnsi="Times New Roman" w:cs="Times New Roman"/>
          <w:sz w:val="20"/>
          <w:szCs w:val="20"/>
        </w:rPr>
        <w:t>13) рассмотрение индивидуальных служебных споров в соответствии с Федеральным законом и другими федеральными законами;</w:t>
      </w:r>
    </w:p>
    <w:p w:rsidR="00CA78E0" w:rsidRPr="00CA78E0" w:rsidRDefault="00CA78E0" w:rsidP="00CA78E0">
      <w:pPr>
        <w:spacing w:after="0" w:line="240" w:lineRule="auto"/>
        <w:ind w:firstLine="709"/>
        <w:jc w:val="both"/>
        <w:rPr>
          <w:rFonts w:ascii="Times New Roman" w:hAnsi="Times New Roman" w:cs="Times New Roman"/>
          <w:sz w:val="20"/>
          <w:szCs w:val="20"/>
        </w:rPr>
      </w:pPr>
      <w:r w:rsidRPr="00CA78E0">
        <w:rPr>
          <w:rFonts w:ascii="Times New Roman" w:hAnsi="Times New Roman" w:cs="Times New Roman"/>
          <w:sz w:val="20"/>
          <w:szCs w:val="20"/>
        </w:rPr>
        <w:t xml:space="preserve">14) проведение по его заявлению </w:t>
      </w:r>
      <w:hyperlink r:id="rId43" w:anchor="sub_59#sub_59" w:history="1">
        <w:r w:rsidRPr="00CA78E0">
          <w:rPr>
            <w:rFonts w:ascii="Times New Roman" w:hAnsi="Times New Roman" w:cs="Times New Roman"/>
            <w:sz w:val="20"/>
            <w:szCs w:val="20"/>
          </w:rPr>
          <w:t>служебной проверки</w:t>
        </w:r>
      </w:hyperlink>
      <w:r w:rsidRPr="00CA78E0">
        <w:rPr>
          <w:rFonts w:ascii="Times New Roman" w:hAnsi="Times New Roman" w:cs="Times New Roman"/>
          <w:sz w:val="20"/>
          <w:szCs w:val="20"/>
        </w:rPr>
        <w:t>;</w:t>
      </w:r>
    </w:p>
    <w:p w:rsidR="00CA78E0" w:rsidRPr="00CA78E0" w:rsidRDefault="00CA78E0" w:rsidP="00CA78E0">
      <w:pPr>
        <w:spacing w:after="0" w:line="240" w:lineRule="auto"/>
        <w:ind w:firstLine="709"/>
        <w:jc w:val="both"/>
        <w:rPr>
          <w:rFonts w:ascii="Times New Roman" w:hAnsi="Times New Roman" w:cs="Times New Roman"/>
          <w:sz w:val="20"/>
          <w:szCs w:val="20"/>
        </w:rPr>
      </w:pPr>
      <w:r w:rsidRPr="00CA78E0">
        <w:rPr>
          <w:rFonts w:ascii="Times New Roman" w:hAnsi="Times New Roman" w:cs="Times New Roman"/>
          <w:sz w:val="20"/>
          <w:szCs w:val="20"/>
        </w:rPr>
        <w:t>15) защиту своих прав и законных интересов на гражданской службе, включая обжалование в суде их нарушения;</w:t>
      </w:r>
    </w:p>
    <w:p w:rsidR="00CA78E0" w:rsidRPr="00CA78E0" w:rsidRDefault="00CA78E0" w:rsidP="00CA78E0">
      <w:pPr>
        <w:spacing w:after="0" w:line="240" w:lineRule="auto"/>
        <w:ind w:firstLine="709"/>
        <w:jc w:val="both"/>
        <w:rPr>
          <w:rFonts w:ascii="Times New Roman" w:hAnsi="Times New Roman" w:cs="Times New Roman"/>
          <w:sz w:val="20"/>
          <w:szCs w:val="20"/>
        </w:rPr>
      </w:pPr>
      <w:r w:rsidRPr="00CA78E0">
        <w:rPr>
          <w:rFonts w:ascii="Times New Roman" w:hAnsi="Times New Roman" w:cs="Times New Roman"/>
          <w:sz w:val="20"/>
          <w:szCs w:val="20"/>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CA78E0" w:rsidRPr="00CA78E0" w:rsidRDefault="00CA78E0" w:rsidP="00CA78E0">
      <w:pPr>
        <w:spacing w:after="0" w:line="240" w:lineRule="auto"/>
        <w:ind w:firstLine="709"/>
        <w:jc w:val="both"/>
        <w:rPr>
          <w:rFonts w:ascii="Times New Roman" w:hAnsi="Times New Roman" w:cs="Times New Roman"/>
          <w:sz w:val="20"/>
          <w:szCs w:val="20"/>
        </w:rPr>
      </w:pPr>
      <w:r w:rsidRPr="00CA78E0">
        <w:rPr>
          <w:rFonts w:ascii="Times New Roman" w:hAnsi="Times New Roman" w:cs="Times New Roman"/>
          <w:sz w:val="20"/>
          <w:szCs w:val="20"/>
        </w:rPr>
        <w:lastRenderedPageBreak/>
        <w:t>17) государственную защиту своих жизни и здоровья, жизни и здоровья членов своей семьи, а также принадлежащего ему имущества;</w:t>
      </w:r>
    </w:p>
    <w:p w:rsidR="00CA78E0" w:rsidRPr="00CA78E0" w:rsidRDefault="00CA78E0" w:rsidP="00CA78E0">
      <w:pPr>
        <w:spacing w:after="0" w:line="240" w:lineRule="auto"/>
        <w:ind w:firstLine="709"/>
        <w:jc w:val="both"/>
        <w:rPr>
          <w:rFonts w:ascii="Times New Roman" w:hAnsi="Times New Roman" w:cs="Times New Roman"/>
          <w:sz w:val="20"/>
          <w:szCs w:val="20"/>
        </w:rPr>
      </w:pPr>
      <w:r w:rsidRPr="00CA78E0">
        <w:rPr>
          <w:rFonts w:ascii="Times New Roman" w:hAnsi="Times New Roman" w:cs="Times New Roman"/>
          <w:sz w:val="20"/>
          <w:szCs w:val="20"/>
        </w:rPr>
        <w:t>18) государственное пенсионное обеспечение в соответствии с федеральным законом;</w:t>
      </w:r>
    </w:p>
    <w:p w:rsidR="00CA78E0" w:rsidRPr="00CA78E0" w:rsidRDefault="00CA78E0" w:rsidP="00CA78E0">
      <w:pPr>
        <w:spacing w:after="0" w:line="240" w:lineRule="auto"/>
        <w:ind w:firstLine="709"/>
        <w:jc w:val="both"/>
        <w:rPr>
          <w:rFonts w:ascii="Times New Roman" w:hAnsi="Times New Roman" w:cs="Times New Roman"/>
          <w:sz w:val="20"/>
          <w:szCs w:val="20"/>
        </w:rPr>
      </w:pPr>
      <w:r w:rsidRPr="00CA78E0">
        <w:rPr>
          <w:rFonts w:ascii="Times New Roman" w:hAnsi="Times New Roman" w:cs="Times New Roman"/>
          <w:sz w:val="20"/>
          <w:szCs w:val="20"/>
        </w:rPr>
        <w:t xml:space="preserve">19) выполнение иной оплачиваемой работы, с предварительным уведомлением </w:t>
      </w:r>
      <w:hyperlink r:id="rId44" w:anchor="sub_102#sub_102" w:history="1">
        <w:r w:rsidRPr="00CA78E0">
          <w:rPr>
            <w:rFonts w:ascii="Times New Roman" w:hAnsi="Times New Roman" w:cs="Times New Roman"/>
            <w:sz w:val="20"/>
            <w:szCs w:val="20"/>
          </w:rPr>
          <w:t>представителя нанимателя</w:t>
        </w:r>
      </w:hyperlink>
      <w:r w:rsidRPr="00CA78E0">
        <w:rPr>
          <w:rFonts w:ascii="Times New Roman" w:hAnsi="Times New Roman" w:cs="Times New Roman"/>
          <w:sz w:val="20"/>
          <w:szCs w:val="20"/>
        </w:rPr>
        <w:t xml:space="preserve">, если это не повлечет за собой </w:t>
      </w:r>
      <w:hyperlink r:id="rId45" w:anchor="sub_1901#sub_1901" w:history="1">
        <w:r w:rsidRPr="00CA78E0">
          <w:rPr>
            <w:rFonts w:ascii="Times New Roman" w:hAnsi="Times New Roman" w:cs="Times New Roman"/>
            <w:sz w:val="20"/>
            <w:szCs w:val="20"/>
          </w:rPr>
          <w:t>конфликт интересов</w:t>
        </w:r>
      </w:hyperlink>
      <w:r w:rsidRPr="00CA78E0">
        <w:rPr>
          <w:rFonts w:ascii="Times New Roman" w:hAnsi="Times New Roman" w:cs="Times New Roman"/>
          <w:sz w:val="20"/>
          <w:szCs w:val="20"/>
        </w:rPr>
        <w:t>.</w:t>
      </w:r>
    </w:p>
    <w:p w:rsidR="00CA78E0" w:rsidRPr="00CA78E0" w:rsidRDefault="00CA78E0" w:rsidP="00CA78E0">
      <w:pPr>
        <w:autoSpaceDE w:val="0"/>
        <w:autoSpaceDN w:val="0"/>
        <w:adjustRightInd w:val="0"/>
        <w:spacing w:after="0" w:line="240" w:lineRule="auto"/>
        <w:ind w:firstLine="540"/>
        <w:jc w:val="both"/>
        <w:rPr>
          <w:rFonts w:ascii="Times New Roman" w:hAnsi="Times New Roman" w:cs="Times New Roman"/>
          <w:sz w:val="20"/>
          <w:szCs w:val="20"/>
        </w:rPr>
      </w:pPr>
      <w:r w:rsidRPr="00CA78E0">
        <w:rPr>
          <w:rFonts w:ascii="Times New Roman" w:hAnsi="Times New Roman" w:cs="Times New Roman"/>
          <w:sz w:val="20"/>
          <w:szCs w:val="20"/>
        </w:rPr>
        <w:t xml:space="preserve">10. Старший специалист 2 разряда </w:t>
      </w:r>
      <w:r w:rsidRPr="00CA78E0">
        <w:rPr>
          <w:rFonts w:ascii="Times New Roman" w:hAnsi="Times New Roman" w:cs="Times New Roman"/>
          <w:i/>
          <w:sz w:val="20"/>
          <w:szCs w:val="20"/>
        </w:rPr>
        <w:t xml:space="preserve"> </w:t>
      </w:r>
      <w:r w:rsidRPr="00CA78E0">
        <w:rPr>
          <w:rFonts w:ascii="Times New Roman" w:hAnsi="Times New Roman" w:cs="Times New Roman"/>
          <w:sz w:val="20"/>
          <w:szCs w:val="20"/>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от 15.02.2019, положением об отделе общего и хозяйственного обеспечения,   приказами (распоряжениями) ФНС России, приказами Управления, поручениями руководства Инспекции.</w:t>
      </w:r>
    </w:p>
    <w:p w:rsidR="00CA78E0" w:rsidRPr="00CA78E0" w:rsidRDefault="00CA78E0" w:rsidP="00CA78E0">
      <w:pPr>
        <w:autoSpaceDE w:val="0"/>
        <w:autoSpaceDN w:val="0"/>
        <w:adjustRightInd w:val="0"/>
        <w:spacing w:after="0" w:line="240" w:lineRule="auto"/>
        <w:ind w:firstLine="540"/>
        <w:jc w:val="both"/>
        <w:rPr>
          <w:rFonts w:ascii="Times New Roman" w:hAnsi="Times New Roman" w:cs="Times New Roman"/>
          <w:sz w:val="20"/>
          <w:szCs w:val="20"/>
        </w:rPr>
      </w:pPr>
      <w:r w:rsidRPr="00CA78E0">
        <w:rPr>
          <w:rFonts w:ascii="Times New Roman" w:hAnsi="Times New Roman" w:cs="Times New Roman"/>
          <w:sz w:val="20"/>
          <w:szCs w:val="20"/>
        </w:rPr>
        <w:t>11. Старший специалист 2 разряда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CA78E0" w:rsidRPr="00CA78E0" w:rsidRDefault="00CA78E0" w:rsidP="00CA78E0">
      <w:pPr>
        <w:autoSpaceDE w:val="0"/>
        <w:autoSpaceDN w:val="0"/>
        <w:adjustRightInd w:val="0"/>
        <w:spacing w:after="0" w:line="240" w:lineRule="auto"/>
        <w:jc w:val="both"/>
        <w:rPr>
          <w:rFonts w:ascii="Times New Roman" w:hAnsi="Times New Roman" w:cs="Times New Roman"/>
          <w:sz w:val="20"/>
          <w:szCs w:val="20"/>
        </w:rPr>
      </w:pPr>
    </w:p>
    <w:p w:rsidR="00CA78E0" w:rsidRPr="00CA78E0" w:rsidRDefault="00CA78E0" w:rsidP="00CA78E0">
      <w:pPr>
        <w:autoSpaceDE w:val="0"/>
        <w:autoSpaceDN w:val="0"/>
        <w:adjustRightInd w:val="0"/>
        <w:spacing w:after="0" w:line="240" w:lineRule="auto"/>
        <w:jc w:val="center"/>
        <w:outlineLvl w:val="1"/>
        <w:rPr>
          <w:rFonts w:ascii="Times New Roman" w:hAnsi="Times New Roman" w:cs="Times New Roman"/>
          <w:b/>
          <w:sz w:val="20"/>
          <w:szCs w:val="20"/>
        </w:rPr>
      </w:pPr>
      <w:r w:rsidRPr="00CA78E0">
        <w:rPr>
          <w:rFonts w:ascii="Times New Roman" w:hAnsi="Times New Roman" w:cs="Times New Roman"/>
          <w:b/>
          <w:sz w:val="20"/>
          <w:szCs w:val="20"/>
        </w:rPr>
        <w:t>IV. Перечень вопросов, по которым старший специалист 2 разряда</w:t>
      </w:r>
    </w:p>
    <w:p w:rsidR="00CA78E0" w:rsidRPr="00CA78E0" w:rsidRDefault="00CA78E0" w:rsidP="00CA78E0">
      <w:pPr>
        <w:autoSpaceDE w:val="0"/>
        <w:autoSpaceDN w:val="0"/>
        <w:adjustRightInd w:val="0"/>
        <w:spacing w:after="0" w:line="240" w:lineRule="auto"/>
        <w:jc w:val="center"/>
        <w:rPr>
          <w:rFonts w:ascii="Times New Roman" w:hAnsi="Times New Roman" w:cs="Times New Roman"/>
          <w:b/>
          <w:sz w:val="20"/>
          <w:szCs w:val="20"/>
        </w:rPr>
      </w:pPr>
      <w:r w:rsidRPr="00CA78E0">
        <w:rPr>
          <w:rFonts w:ascii="Times New Roman" w:hAnsi="Times New Roman" w:cs="Times New Roman"/>
          <w:b/>
          <w:sz w:val="20"/>
          <w:szCs w:val="20"/>
        </w:rPr>
        <w:t>вправе или обязан самостоятельно принимать управленческие и иные решения</w:t>
      </w:r>
    </w:p>
    <w:p w:rsidR="00CA78E0" w:rsidRPr="00CA78E0" w:rsidRDefault="00CA78E0" w:rsidP="00CA78E0">
      <w:pPr>
        <w:autoSpaceDE w:val="0"/>
        <w:autoSpaceDN w:val="0"/>
        <w:adjustRightInd w:val="0"/>
        <w:spacing w:after="0" w:line="240" w:lineRule="auto"/>
        <w:jc w:val="both"/>
        <w:rPr>
          <w:rFonts w:ascii="Times New Roman" w:hAnsi="Times New Roman" w:cs="Times New Roman"/>
          <w:sz w:val="20"/>
          <w:szCs w:val="20"/>
        </w:rPr>
      </w:pPr>
    </w:p>
    <w:p w:rsidR="00CA78E0" w:rsidRPr="00CA78E0" w:rsidRDefault="00CA78E0" w:rsidP="00CA78E0">
      <w:pPr>
        <w:pStyle w:val="ConsPlusNormal0"/>
        <w:ind w:firstLine="540"/>
        <w:jc w:val="both"/>
        <w:rPr>
          <w:rFonts w:ascii="Times New Roman" w:hAnsi="Times New Roman" w:cs="Times New Roman"/>
          <w:sz w:val="20"/>
          <w:szCs w:val="20"/>
        </w:rPr>
      </w:pPr>
      <w:r w:rsidRPr="00CA78E0">
        <w:rPr>
          <w:rFonts w:ascii="Times New Roman" w:hAnsi="Times New Roman" w:cs="Times New Roman"/>
          <w:sz w:val="20"/>
          <w:szCs w:val="20"/>
        </w:rPr>
        <w:t>12. При исполнении служебных обязанностей старший специалист 2 разряда</w:t>
      </w:r>
      <w:r w:rsidRPr="00CA78E0">
        <w:rPr>
          <w:rFonts w:ascii="Times New Roman" w:hAnsi="Times New Roman" w:cs="Times New Roman"/>
          <w:i/>
          <w:sz w:val="20"/>
          <w:szCs w:val="20"/>
        </w:rPr>
        <w:t xml:space="preserve"> </w:t>
      </w:r>
      <w:r w:rsidRPr="00CA78E0">
        <w:rPr>
          <w:rFonts w:ascii="Times New Roman" w:hAnsi="Times New Roman" w:cs="Times New Roman"/>
          <w:sz w:val="20"/>
          <w:szCs w:val="20"/>
        </w:rPr>
        <w:t xml:space="preserve">вправе самостоятельно принимать решения по вопросам: </w:t>
      </w:r>
    </w:p>
    <w:p w:rsidR="00CA78E0" w:rsidRPr="00CA78E0" w:rsidRDefault="00CA78E0" w:rsidP="00CA78E0">
      <w:pPr>
        <w:pStyle w:val="ConsPlusNormal0"/>
        <w:ind w:firstLine="540"/>
        <w:jc w:val="both"/>
        <w:rPr>
          <w:rFonts w:ascii="Times New Roman" w:hAnsi="Times New Roman" w:cs="Times New Roman"/>
          <w:sz w:val="20"/>
          <w:szCs w:val="20"/>
        </w:rPr>
      </w:pPr>
      <w:r w:rsidRPr="00CA78E0">
        <w:rPr>
          <w:rFonts w:ascii="Times New Roman" w:hAnsi="Times New Roman" w:cs="Times New Roman"/>
          <w:sz w:val="20"/>
          <w:szCs w:val="20"/>
        </w:rPr>
        <w:t>- в пределах функциональной компетенции в соответствии с должностными обязанностями и установленными полномочиями.</w:t>
      </w:r>
    </w:p>
    <w:p w:rsidR="00CA78E0" w:rsidRPr="00CA78E0" w:rsidRDefault="00CA78E0" w:rsidP="00CA78E0">
      <w:pPr>
        <w:pStyle w:val="ConsPlusNormal0"/>
        <w:ind w:firstLine="539"/>
        <w:jc w:val="both"/>
        <w:rPr>
          <w:rFonts w:ascii="Times New Roman" w:hAnsi="Times New Roman" w:cs="Times New Roman"/>
          <w:sz w:val="20"/>
          <w:szCs w:val="20"/>
        </w:rPr>
      </w:pPr>
      <w:r w:rsidRPr="00CA78E0">
        <w:rPr>
          <w:rFonts w:ascii="Times New Roman" w:hAnsi="Times New Roman" w:cs="Times New Roman"/>
          <w:sz w:val="20"/>
          <w:szCs w:val="20"/>
        </w:rPr>
        <w:t>13. При исполнении служебных обязанностей старший специалист 2 разряда</w:t>
      </w:r>
      <w:r w:rsidRPr="00CA78E0">
        <w:rPr>
          <w:rFonts w:ascii="Times New Roman" w:hAnsi="Times New Roman" w:cs="Times New Roman"/>
          <w:i/>
          <w:sz w:val="20"/>
          <w:szCs w:val="20"/>
        </w:rPr>
        <w:t xml:space="preserve"> </w:t>
      </w:r>
      <w:r w:rsidRPr="00CA78E0">
        <w:rPr>
          <w:rFonts w:ascii="Times New Roman" w:hAnsi="Times New Roman" w:cs="Times New Roman"/>
          <w:sz w:val="20"/>
          <w:szCs w:val="20"/>
        </w:rPr>
        <w:t xml:space="preserve">обязан самостоятельно принимать решения по вопросам: </w:t>
      </w:r>
    </w:p>
    <w:p w:rsidR="00CA78E0" w:rsidRPr="00CA78E0" w:rsidRDefault="00CA78E0" w:rsidP="00CA78E0">
      <w:pPr>
        <w:autoSpaceDE w:val="0"/>
        <w:autoSpaceDN w:val="0"/>
        <w:adjustRightInd w:val="0"/>
        <w:spacing w:after="0" w:line="240" w:lineRule="auto"/>
        <w:jc w:val="both"/>
        <w:rPr>
          <w:rFonts w:ascii="Times New Roman" w:hAnsi="Times New Roman" w:cs="Times New Roman"/>
          <w:sz w:val="20"/>
          <w:szCs w:val="20"/>
        </w:rPr>
      </w:pPr>
      <w:r w:rsidRPr="00CA78E0">
        <w:rPr>
          <w:rFonts w:ascii="Times New Roman" w:hAnsi="Times New Roman" w:cs="Times New Roman"/>
          <w:sz w:val="20"/>
          <w:szCs w:val="20"/>
        </w:rPr>
        <w:t>- 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CA78E0" w:rsidRPr="00CA78E0" w:rsidRDefault="00CA78E0" w:rsidP="00CA78E0">
      <w:pPr>
        <w:autoSpaceDE w:val="0"/>
        <w:autoSpaceDN w:val="0"/>
        <w:adjustRightInd w:val="0"/>
        <w:spacing w:after="0" w:line="240" w:lineRule="auto"/>
        <w:jc w:val="both"/>
        <w:rPr>
          <w:rFonts w:ascii="Times New Roman" w:hAnsi="Times New Roman" w:cs="Times New Roman"/>
          <w:sz w:val="20"/>
          <w:szCs w:val="20"/>
        </w:rPr>
      </w:pPr>
    </w:p>
    <w:p w:rsidR="00CA78E0" w:rsidRPr="00CA78E0" w:rsidRDefault="00CA78E0" w:rsidP="00CA78E0">
      <w:pPr>
        <w:autoSpaceDE w:val="0"/>
        <w:autoSpaceDN w:val="0"/>
        <w:adjustRightInd w:val="0"/>
        <w:spacing w:after="0" w:line="240" w:lineRule="auto"/>
        <w:jc w:val="center"/>
        <w:outlineLvl w:val="1"/>
        <w:rPr>
          <w:rFonts w:ascii="Times New Roman" w:hAnsi="Times New Roman" w:cs="Times New Roman"/>
          <w:b/>
          <w:sz w:val="20"/>
          <w:szCs w:val="20"/>
        </w:rPr>
      </w:pPr>
      <w:r w:rsidRPr="00CA78E0">
        <w:rPr>
          <w:rFonts w:ascii="Times New Roman" w:hAnsi="Times New Roman" w:cs="Times New Roman"/>
          <w:b/>
          <w:sz w:val="20"/>
          <w:szCs w:val="20"/>
        </w:rPr>
        <w:t>V. Перечень вопросов, по которым старший специалист 2 разряда вправе или обязан участвовать при подготовке проектов нормативных правовых актов и (или) проектов управленческих и иных решений</w:t>
      </w:r>
    </w:p>
    <w:p w:rsidR="00CA78E0" w:rsidRPr="00CA78E0" w:rsidRDefault="00CA78E0" w:rsidP="00CA78E0">
      <w:pPr>
        <w:autoSpaceDE w:val="0"/>
        <w:autoSpaceDN w:val="0"/>
        <w:adjustRightInd w:val="0"/>
        <w:spacing w:after="0" w:line="240" w:lineRule="auto"/>
        <w:jc w:val="both"/>
        <w:rPr>
          <w:rFonts w:ascii="Times New Roman" w:hAnsi="Times New Roman" w:cs="Times New Roman"/>
          <w:sz w:val="20"/>
          <w:szCs w:val="20"/>
        </w:rPr>
      </w:pPr>
    </w:p>
    <w:p w:rsidR="00CA78E0" w:rsidRPr="00CA78E0" w:rsidRDefault="00CA78E0" w:rsidP="00CA78E0">
      <w:pPr>
        <w:autoSpaceDE w:val="0"/>
        <w:autoSpaceDN w:val="0"/>
        <w:adjustRightInd w:val="0"/>
        <w:spacing w:after="0" w:line="240" w:lineRule="auto"/>
        <w:ind w:firstLine="540"/>
        <w:jc w:val="both"/>
        <w:rPr>
          <w:rFonts w:ascii="Times New Roman" w:hAnsi="Times New Roman" w:cs="Times New Roman"/>
          <w:sz w:val="20"/>
          <w:szCs w:val="20"/>
        </w:rPr>
      </w:pPr>
      <w:r w:rsidRPr="00CA78E0">
        <w:rPr>
          <w:rFonts w:ascii="Times New Roman" w:hAnsi="Times New Roman" w:cs="Times New Roman"/>
          <w:sz w:val="20"/>
          <w:szCs w:val="20"/>
        </w:rPr>
        <w:t>14. Старший специалист 2 разряда</w:t>
      </w:r>
      <w:r w:rsidRPr="00CA78E0">
        <w:rPr>
          <w:rFonts w:ascii="Times New Roman" w:hAnsi="Times New Roman" w:cs="Times New Roman"/>
          <w:i/>
          <w:sz w:val="20"/>
          <w:szCs w:val="20"/>
        </w:rPr>
        <w:t xml:space="preserve"> </w:t>
      </w:r>
      <w:r w:rsidRPr="00CA78E0">
        <w:rPr>
          <w:rFonts w:ascii="Times New Roman" w:hAnsi="Times New Roman" w:cs="Times New Roman"/>
          <w:sz w:val="20"/>
          <w:szCs w:val="20"/>
        </w:rPr>
        <w:t xml:space="preserve">в соответствии со своей компетенцией вправе участвовать в подготовке (обсуждении) следующих проектов: </w:t>
      </w:r>
    </w:p>
    <w:p w:rsidR="00CA78E0" w:rsidRPr="00CA78E0" w:rsidRDefault="00CA78E0" w:rsidP="00CA78E0">
      <w:pPr>
        <w:autoSpaceDE w:val="0"/>
        <w:autoSpaceDN w:val="0"/>
        <w:adjustRightInd w:val="0"/>
        <w:spacing w:after="0" w:line="240" w:lineRule="auto"/>
        <w:ind w:firstLine="540"/>
        <w:jc w:val="both"/>
        <w:rPr>
          <w:rFonts w:ascii="Times New Roman" w:hAnsi="Times New Roman" w:cs="Times New Roman"/>
          <w:sz w:val="20"/>
          <w:szCs w:val="20"/>
        </w:rPr>
      </w:pPr>
      <w:r w:rsidRPr="00CA78E0">
        <w:rPr>
          <w:rFonts w:ascii="Times New Roman" w:hAnsi="Times New Roman" w:cs="Times New Roman"/>
          <w:sz w:val="20"/>
          <w:szCs w:val="20"/>
        </w:rPr>
        <w:t>- составления писем.</w:t>
      </w:r>
    </w:p>
    <w:p w:rsidR="00CA78E0" w:rsidRPr="00CA78E0" w:rsidRDefault="00CA78E0" w:rsidP="00CA78E0">
      <w:pPr>
        <w:autoSpaceDE w:val="0"/>
        <w:autoSpaceDN w:val="0"/>
        <w:adjustRightInd w:val="0"/>
        <w:spacing w:after="0" w:line="240" w:lineRule="auto"/>
        <w:ind w:firstLine="540"/>
        <w:jc w:val="both"/>
        <w:rPr>
          <w:rFonts w:ascii="Times New Roman" w:hAnsi="Times New Roman" w:cs="Times New Roman"/>
          <w:sz w:val="20"/>
          <w:szCs w:val="20"/>
        </w:rPr>
      </w:pPr>
      <w:r w:rsidRPr="00CA78E0">
        <w:rPr>
          <w:rFonts w:ascii="Times New Roman" w:hAnsi="Times New Roman" w:cs="Times New Roman"/>
          <w:sz w:val="20"/>
          <w:szCs w:val="20"/>
        </w:rPr>
        <w:t>15. Старший специалист 2 разряда</w:t>
      </w:r>
      <w:r w:rsidRPr="00CA78E0">
        <w:rPr>
          <w:rFonts w:ascii="Times New Roman" w:hAnsi="Times New Roman" w:cs="Times New Roman"/>
          <w:i/>
          <w:sz w:val="20"/>
          <w:szCs w:val="20"/>
        </w:rPr>
        <w:t xml:space="preserve"> </w:t>
      </w:r>
      <w:r w:rsidRPr="00CA78E0">
        <w:rPr>
          <w:rFonts w:ascii="Times New Roman" w:hAnsi="Times New Roman" w:cs="Times New Roman"/>
          <w:sz w:val="20"/>
          <w:szCs w:val="20"/>
        </w:rPr>
        <w:t>в соответствии со своей компетенцией обязан участвовать в подготовке (обсуждении) нормативных проектов документов:</w:t>
      </w:r>
    </w:p>
    <w:p w:rsidR="00CA78E0" w:rsidRPr="00CA78E0" w:rsidRDefault="00CA78E0" w:rsidP="00CA78E0">
      <w:pPr>
        <w:autoSpaceDE w:val="0"/>
        <w:autoSpaceDN w:val="0"/>
        <w:adjustRightInd w:val="0"/>
        <w:spacing w:after="0" w:line="240" w:lineRule="auto"/>
        <w:ind w:firstLine="540"/>
        <w:outlineLvl w:val="1"/>
        <w:rPr>
          <w:rFonts w:ascii="Times New Roman" w:hAnsi="Times New Roman" w:cs="Times New Roman"/>
          <w:color w:val="000000"/>
          <w:sz w:val="20"/>
          <w:szCs w:val="20"/>
        </w:rPr>
      </w:pPr>
      <w:r w:rsidRPr="00CA78E0">
        <w:rPr>
          <w:rFonts w:ascii="Times New Roman" w:hAnsi="Times New Roman" w:cs="Times New Roman"/>
          <w:color w:val="000000"/>
          <w:sz w:val="20"/>
          <w:szCs w:val="20"/>
        </w:rPr>
        <w:t>- положения об отделе;</w:t>
      </w:r>
    </w:p>
    <w:p w:rsidR="00CA78E0" w:rsidRPr="00CA78E0" w:rsidRDefault="00CA78E0" w:rsidP="00CA78E0">
      <w:pPr>
        <w:autoSpaceDE w:val="0"/>
        <w:autoSpaceDN w:val="0"/>
        <w:adjustRightInd w:val="0"/>
        <w:spacing w:after="0" w:line="240" w:lineRule="auto"/>
        <w:ind w:firstLine="540"/>
        <w:outlineLvl w:val="1"/>
        <w:rPr>
          <w:rFonts w:ascii="Times New Roman" w:hAnsi="Times New Roman" w:cs="Times New Roman"/>
          <w:color w:val="000000"/>
          <w:sz w:val="20"/>
          <w:szCs w:val="20"/>
        </w:rPr>
      </w:pPr>
      <w:r w:rsidRPr="00CA78E0">
        <w:rPr>
          <w:rFonts w:ascii="Times New Roman" w:hAnsi="Times New Roman" w:cs="Times New Roman"/>
          <w:color w:val="000000"/>
          <w:sz w:val="20"/>
          <w:szCs w:val="20"/>
        </w:rPr>
        <w:t>-графика отпусков гражданских служащих отдела;</w:t>
      </w:r>
    </w:p>
    <w:p w:rsidR="00CA78E0" w:rsidRPr="00CA78E0" w:rsidRDefault="00CA78E0" w:rsidP="00CA78E0">
      <w:pPr>
        <w:autoSpaceDE w:val="0"/>
        <w:autoSpaceDN w:val="0"/>
        <w:adjustRightInd w:val="0"/>
        <w:spacing w:after="0" w:line="240" w:lineRule="auto"/>
        <w:ind w:firstLine="540"/>
        <w:outlineLvl w:val="1"/>
        <w:rPr>
          <w:rFonts w:ascii="Times New Roman" w:hAnsi="Times New Roman" w:cs="Times New Roman"/>
          <w:color w:val="000000"/>
          <w:sz w:val="20"/>
          <w:szCs w:val="20"/>
        </w:rPr>
      </w:pPr>
      <w:r w:rsidRPr="00CA78E0">
        <w:rPr>
          <w:rFonts w:ascii="Times New Roman" w:hAnsi="Times New Roman" w:cs="Times New Roman"/>
          <w:color w:val="000000"/>
          <w:sz w:val="20"/>
          <w:szCs w:val="20"/>
        </w:rPr>
        <w:t>- иных актов по поручению непосредственного руководителя и руководства инспекции.</w:t>
      </w:r>
    </w:p>
    <w:p w:rsidR="00CA78E0" w:rsidRPr="00CA78E0" w:rsidRDefault="00CA78E0" w:rsidP="00CA78E0">
      <w:pPr>
        <w:autoSpaceDE w:val="0"/>
        <w:autoSpaceDN w:val="0"/>
        <w:adjustRightInd w:val="0"/>
        <w:spacing w:after="0" w:line="240" w:lineRule="auto"/>
        <w:jc w:val="center"/>
        <w:outlineLvl w:val="1"/>
        <w:rPr>
          <w:rFonts w:ascii="Times New Roman" w:hAnsi="Times New Roman" w:cs="Times New Roman"/>
          <w:sz w:val="20"/>
          <w:szCs w:val="20"/>
        </w:rPr>
      </w:pPr>
    </w:p>
    <w:p w:rsidR="00CA78E0" w:rsidRPr="00CA78E0" w:rsidRDefault="00CA78E0" w:rsidP="00CA78E0">
      <w:pPr>
        <w:autoSpaceDE w:val="0"/>
        <w:autoSpaceDN w:val="0"/>
        <w:adjustRightInd w:val="0"/>
        <w:spacing w:after="0" w:line="240" w:lineRule="auto"/>
        <w:jc w:val="center"/>
        <w:outlineLvl w:val="1"/>
        <w:rPr>
          <w:rFonts w:ascii="Times New Roman" w:hAnsi="Times New Roman" w:cs="Times New Roman"/>
          <w:sz w:val="20"/>
          <w:szCs w:val="20"/>
        </w:rPr>
      </w:pPr>
    </w:p>
    <w:p w:rsidR="00CA78E0" w:rsidRPr="00CA78E0" w:rsidRDefault="00CA78E0" w:rsidP="00CA78E0">
      <w:pPr>
        <w:autoSpaceDE w:val="0"/>
        <w:autoSpaceDN w:val="0"/>
        <w:adjustRightInd w:val="0"/>
        <w:spacing w:after="0" w:line="240" w:lineRule="auto"/>
        <w:jc w:val="center"/>
        <w:outlineLvl w:val="1"/>
        <w:rPr>
          <w:rFonts w:ascii="Times New Roman" w:hAnsi="Times New Roman" w:cs="Times New Roman"/>
          <w:b/>
          <w:sz w:val="20"/>
          <w:szCs w:val="20"/>
        </w:rPr>
      </w:pPr>
      <w:r w:rsidRPr="00CA78E0">
        <w:rPr>
          <w:rFonts w:ascii="Times New Roman" w:hAnsi="Times New Roman" w:cs="Times New Roman"/>
          <w:b/>
          <w:sz w:val="20"/>
          <w:szCs w:val="20"/>
        </w:rPr>
        <w:t>VI. Сроки и процедуры подготовки, рассмотрения</w:t>
      </w:r>
    </w:p>
    <w:p w:rsidR="00CA78E0" w:rsidRPr="00CA78E0" w:rsidRDefault="00CA78E0" w:rsidP="00CA78E0">
      <w:pPr>
        <w:autoSpaceDE w:val="0"/>
        <w:autoSpaceDN w:val="0"/>
        <w:adjustRightInd w:val="0"/>
        <w:spacing w:after="0" w:line="240" w:lineRule="auto"/>
        <w:jc w:val="center"/>
        <w:rPr>
          <w:rFonts w:ascii="Times New Roman" w:hAnsi="Times New Roman" w:cs="Times New Roman"/>
          <w:b/>
          <w:sz w:val="20"/>
          <w:szCs w:val="20"/>
        </w:rPr>
      </w:pPr>
      <w:r w:rsidRPr="00CA78E0">
        <w:rPr>
          <w:rFonts w:ascii="Times New Roman" w:hAnsi="Times New Roman" w:cs="Times New Roman"/>
          <w:b/>
          <w:sz w:val="20"/>
          <w:szCs w:val="20"/>
        </w:rPr>
        <w:t>проектов управленческих и иных решений, порядок</w:t>
      </w:r>
    </w:p>
    <w:p w:rsidR="00CA78E0" w:rsidRPr="00CA78E0" w:rsidRDefault="00CA78E0" w:rsidP="00CA78E0">
      <w:pPr>
        <w:autoSpaceDE w:val="0"/>
        <w:autoSpaceDN w:val="0"/>
        <w:adjustRightInd w:val="0"/>
        <w:spacing w:after="0" w:line="240" w:lineRule="auto"/>
        <w:jc w:val="center"/>
        <w:rPr>
          <w:rFonts w:ascii="Times New Roman" w:hAnsi="Times New Roman" w:cs="Times New Roman"/>
          <w:b/>
          <w:sz w:val="20"/>
          <w:szCs w:val="20"/>
        </w:rPr>
      </w:pPr>
      <w:r w:rsidRPr="00CA78E0">
        <w:rPr>
          <w:rFonts w:ascii="Times New Roman" w:hAnsi="Times New Roman" w:cs="Times New Roman"/>
          <w:b/>
          <w:sz w:val="20"/>
          <w:szCs w:val="20"/>
        </w:rPr>
        <w:t>согласования и принятия данных решений</w:t>
      </w:r>
    </w:p>
    <w:p w:rsidR="00CA78E0" w:rsidRPr="00CA78E0" w:rsidRDefault="00CA78E0" w:rsidP="00CA78E0">
      <w:pPr>
        <w:autoSpaceDE w:val="0"/>
        <w:autoSpaceDN w:val="0"/>
        <w:adjustRightInd w:val="0"/>
        <w:spacing w:after="0" w:line="240" w:lineRule="auto"/>
        <w:jc w:val="center"/>
        <w:rPr>
          <w:rFonts w:ascii="Times New Roman" w:hAnsi="Times New Roman" w:cs="Times New Roman"/>
          <w:sz w:val="20"/>
          <w:szCs w:val="20"/>
        </w:rPr>
      </w:pPr>
    </w:p>
    <w:p w:rsidR="00CA78E0" w:rsidRPr="00CA78E0" w:rsidRDefault="00CA78E0" w:rsidP="00CA78E0">
      <w:pPr>
        <w:autoSpaceDE w:val="0"/>
        <w:autoSpaceDN w:val="0"/>
        <w:adjustRightInd w:val="0"/>
        <w:spacing w:after="0" w:line="240" w:lineRule="auto"/>
        <w:ind w:firstLine="540"/>
        <w:jc w:val="both"/>
        <w:rPr>
          <w:rFonts w:ascii="Times New Roman" w:hAnsi="Times New Roman" w:cs="Times New Roman"/>
          <w:sz w:val="20"/>
          <w:szCs w:val="20"/>
        </w:rPr>
      </w:pPr>
      <w:r w:rsidRPr="00CA78E0">
        <w:rPr>
          <w:rFonts w:ascii="Times New Roman" w:hAnsi="Times New Roman" w:cs="Times New Roman"/>
          <w:sz w:val="20"/>
          <w:szCs w:val="20"/>
        </w:rPr>
        <w:t>16. В соответствии со своими должностными обязанностями старший специалист 2 разряда принимает решения в сроки, установленные законодательными и иными нормативными правовыми актами Российской Федерации.</w:t>
      </w:r>
    </w:p>
    <w:p w:rsidR="00CA78E0" w:rsidRPr="00CA78E0" w:rsidRDefault="00CA78E0" w:rsidP="00CA78E0">
      <w:pPr>
        <w:autoSpaceDE w:val="0"/>
        <w:autoSpaceDN w:val="0"/>
        <w:adjustRightInd w:val="0"/>
        <w:spacing w:after="0" w:line="240" w:lineRule="auto"/>
        <w:jc w:val="both"/>
        <w:rPr>
          <w:rFonts w:ascii="Times New Roman" w:hAnsi="Times New Roman" w:cs="Times New Roman"/>
          <w:sz w:val="20"/>
          <w:szCs w:val="20"/>
        </w:rPr>
      </w:pPr>
    </w:p>
    <w:p w:rsidR="00CA78E0" w:rsidRPr="00CA78E0" w:rsidRDefault="00CA78E0" w:rsidP="00CA78E0">
      <w:pPr>
        <w:autoSpaceDE w:val="0"/>
        <w:autoSpaceDN w:val="0"/>
        <w:adjustRightInd w:val="0"/>
        <w:spacing w:after="0" w:line="240" w:lineRule="auto"/>
        <w:jc w:val="center"/>
        <w:outlineLvl w:val="1"/>
        <w:rPr>
          <w:rFonts w:ascii="Times New Roman" w:hAnsi="Times New Roman" w:cs="Times New Roman"/>
          <w:b/>
          <w:sz w:val="20"/>
          <w:szCs w:val="20"/>
        </w:rPr>
      </w:pPr>
      <w:r w:rsidRPr="00CA78E0">
        <w:rPr>
          <w:rFonts w:ascii="Times New Roman" w:hAnsi="Times New Roman" w:cs="Times New Roman"/>
          <w:b/>
          <w:sz w:val="20"/>
          <w:szCs w:val="20"/>
        </w:rPr>
        <w:t>VII. Порядок служебного взаимодействия</w:t>
      </w:r>
    </w:p>
    <w:p w:rsidR="00CA78E0" w:rsidRPr="00CA78E0" w:rsidRDefault="00CA78E0" w:rsidP="00CA78E0">
      <w:pPr>
        <w:autoSpaceDE w:val="0"/>
        <w:autoSpaceDN w:val="0"/>
        <w:adjustRightInd w:val="0"/>
        <w:spacing w:after="0" w:line="240" w:lineRule="auto"/>
        <w:jc w:val="both"/>
        <w:rPr>
          <w:rFonts w:ascii="Times New Roman" w:hAnsi="Times New Roman" w:cs="Times New Roman"/>
          <w:sz w:val="20"/>
          <w:szCs w:val="20"/>
        </w:rPr>
      </w:pPr>
    </w:p>
    <w:p w:rsidR="00CA78E0" w:rsidRPr="00CA78E0" w:rsidRDefault="00CA78E0" w:rsidP="00CA78E0">
      <w:pPr>
        <w:autoSpaceDE w:val="0"/>
        <w:autoSpaceDN w:val="0"/>
        <w:adjustRightInd w:val="0"/>
        <w:spacing w:after="0" w:line="240" w:lineRule="auto"/>
        <w:ind w:firstLine="540"/>
        <w:jc w:val="both"/>
        <w:rPr>
          <w:rFonts w:ascii="Times New Roman" w:hAnsi="Times New Roman" w:cs="Times New Roman"/>
          <w:sz w:val="20"/>
          <w:szCs w:val="20"/>
        </w:rPr>
      </w:pPr>
      <w:r w:rsidRPr="00CA78E0">
        <w:rPr>
          <w:rFonts w:ascii="Times New Roman" w:hAnsi="Times New Roman" w:cs="Times New Roman"/>
          <w:sz w:val="20"/>
          <w:szCs w:val="20"/>
        </w:rPr>
        <w:t>17. Взаимодействие старшего специалиста 2 разряда</w:t>
      </w:r>
      <w:r w:rsidRPr="00CA78E0">
        <w:rPr>
          <w:rFonts w:ascii="Times New Roman" w:hAnsi="Times New Roman" w:cs="Times New Roman"/>
          <w:i/>
          <w:sz w:val="20"/>
          <w:szCs w:val="20"/>
        </w:rPr>
        <w:t xml:space="preserve"> </w:t>
      </w:r>
      <w:r w:rsidRPr="00CA78E0">
        <w:rPr>
          <w:rFonts w:ascii="Times New Roman" w:hAnsi="Times New Roman" w:cs="Times New Roman"/>
          <w:sz w:val="20"/>
          <w:szCs w:val="20"/>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46" w:history="1">
        <w:r w:rsidRPr="00CA78E0">
          <w:rPr>
            <w:rFonts w:ascii="Times New Roman" w:hAnsi="Times New Roman" w:cs="Times New Roman"/>
            <w:sz w:val="20"/>
            <w:szCs w:val="20"/>
          </w:rPr>
          <w:t>общих принципов</w:t>
        </w:r>
      </w:hyperlink>
      <w:r w:rsidRPr="00CA78E0">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47" w:history="1">
        <w:r w:rsidRPr="00CA78E0">
          <w:rPr>
            <w:rFonts w:ascii="Times New Roman" w:hAnsi="Times New Roman" w:cs="Times New Roman"/>
            <w:sz w:val="20"/>
            <w:szCs w:val="20"/>
          </w:rPr>
          <w:t>статьей 18</w:t>
        </w:r>
      </w:hyperlink>
      <w:r w:rsidRPr="00CA78E0">
        <w:rPr>
          <w:rFonts w:ascii="Times New Roman" w:hAnsi="Times New Roman" w:cs="Times New Roman"/>
          <w:sz w:val="20"/>
          <w:szCs w:val="20"/>
        </w:rPr>
        <w:t xml:space="preserve"> Федерального закона, а также в соответствии с иными нормативными правовыми актами Российской Федерации и приказами (распоряжениями) ФНС России.</w:t>
      </w:r>
    </w:p>
    <w:p w:rsidR="00CA78E0" w:rsidRPr="00CA78E0" w:rsidRDefault="00CA78E0" w:rsidP="00CA78E0">
      <w:pPr>
        <w:autoSpaceDE w:val="0"/>
        <w:autoSpaceDN w:val="0"/>
        <w:adjustRightInd w:val="0"/>
        <w:spacing w:after="0" w:line="240" w:lineRule="auto"/>
        <w:jc w:val="both"/>
        <w:rPr>
          <w:rFonts w:ascii="Times New Roman" w:hAnsi="Times New Roman" w:cs="Times New Roman"/>
          <w:sz w:val="20"/>
          <w:szCs w:val="20"/>
        </w:rPr>
      </w:pPr>
    </w:p>
    <w:p w:rsidR="00CA78E0" w:rsidRPr="00CA78E0" w:rsidRDefault="00CA78E0" w:rsidP="00CA78E0">
      <w:pPr>
        <w:autoSpaceDE w:val="0"/>
        <w:autoSpaceDN w:val="0"/>
        <w:adjustRightInd w:val="0"/>
        <w:spacing w:after="0" w:line="240" w:lineRule="auto"/>
        <w:jc w:val="center"/>
        <w:outlineLvl w:val="1"/>
        <w:rPr>
          <w:rFonts w:ascii="Times New Roman" w:hAnsi="Times New Roman" w:cs="Times New Roman"/>
          <w:b/>
          <w:sz w:val="20"/>
          <w:szCs w:val="20"/>
        </w:rPr>
      </w:pPr>
      <w:r w:rsidRPr="00CA78E0">
        <w:rPr>
          <w:rFonts w:ascii="Times New Roman" w:hAnsi="Times New Roman" w:cs="Times New Roman"/>
          <w:b/>
          <w:sz w:val="20"/>
          <w:szCs w:val="20"/>
        </w:rPr>
        <w:t>VIII. Перечень государственных услуг, оказываемых</w:t>
      </w:r>
    </w:p>
    <w:p w:rsidR="00CA78E0" w:rsidRPr="00CA78E0" w:rsidRDefault="00CA78E0" w:rsidP="00CA78E0">
      <w:pPr>
        <w:autoSpaceDE w:val="0"/>
        <w:autoSpaceDN w:val="0"/>
        <w:adjustRightInd w:val="0"/>
        <w:spacing w:after="0" w:line="240" w:lineRule="auto"/>
        <w:jc w:val="center"/>
        <w:rPr>
          <w:rFonts w:ascii="Times New Roman" w:hAnsi="Times New Roman" w:cs="Times New Roman"/>
          <w:b/>
          <w:sz w:val="20"/>
          <w:szCs w:val="20"/>
        </w:rPr>
      </w:pPr>
      <w:r w:rsidRPr="00CA78E0">
        <w:rPr>
          <w:rFonts w:ascii="Times New Roman" w:hAnsi="Times New Roman" w:cs="Times New Roman"/>
          <w:b/>
          <w:sz w:val="20"/>
          <w:szCs w:val="20"/>
        </w:rPr>
        <w:t>гражданам и организациям в соответствии с административным</w:t>
      </w:r>
    </w:p>
    <w:p w:rsidR="00CA78E0" w:rsidRPr="00CA78E0" w:rsidRDefault="00CA78E0" w:rsidP="00CA78E0">
      <w:pPr>
        <w:autoSpaceDE w:val="0"/>
        <w:autoSpaceDN w:val="0"/>
        <w:adjustRightInd w:val="0"/>
        <w:spacing w:after="0" w:line="240" w:lineRule="auto"/>
        <w:jc w:val="center"/>
        <w:rPr>
          <w:rFonts w:ascii="Times New Roman" w:hAnsi="Times New Roman" w:cs="Times New Roman"/>
          <w:b/>
          <w:sz w:val="20"/>
          <w:szCs w:val="20"/>
        </w:rPr>
      </w:pPr>
      <w:r w:rsidRPr="00CA78E0">
        <w:rPr>
          <w:rFonts w:ascii="Times New Roman" w:hAnsi="Times New Roman" w:cs="Times New Roman"/>
          <w:b/>
          <w:sz w:val="20"/>
          <w:szCs w:val="20"/>
        </w:rPr>
        <w:t>регламентом Федеральной налоговой службы</w:t>
      </w:r>
    </w:p>
    <w:p w:rsidR="00CA78E0" w:rsidRPr="00CA78E0" w:rsidRDefault="00CA78E0" w:rsidP="00CA78E0">
      <w:pPr>
        <w:autoSpaceDE w:val="0"/>
        <w:autoSpaceDN w:val="0"/>
        <w:adjustRightInd w:val="0"/>
        <w:spacing w:after="0" w:line="240" w:lineRule="auto"/>
        <w:jc w:val="both"/>
        <w:rPr>
          <w:rFonts w:ascii="Times New Roman" w:hAnsi="Times New Roman" w:cs="Times New Roman"/>
          <w:sz w:val="20"/>
          <w:szCs w:val="20"/>
        </w:rPr>
      </w:pPr>
    </w:p>
    <w:p w:rsidR="00CA78E0" w:rsidRPr="00CA78E0" w:rsidRDefault="00CA78E0" w:rsidP="00CA78E0">
      <w:pPr>
        <w:autoSpaceDE w:val="0"/>
        <w:autoSpaceDN w:val="0"/>
        <w:adjustRightInd w:val="0"/>
        <w:spacing w:after="0" w:line="240" w:lineRule="auto"/>
        <w:ind w:firstLine="540"/>
        <w:jc w:val="both"/>
        <w:rPr>
          <w:rFonts w:ascii="Times New Roman" w:hAnsi="Times New Roman" w:cs="Times New Roman"/>
          <w:sz w:val="20"/>
          <w:szCs w:val="20"/>
        </w:rPr>
      </w:pPr>
      <w:r w:rsidRPr="00CA78E0">
        <w:rPr>
          <w:rFonts w:ascii="Times New Roman" w:hAnsi="Times New Roman" w:cs="Times New Roman"/>
          <w:sz w:val="20"/>
          <w:szCs w:val="20"/>
        </w:rPr>
        <w:lastRenderedPageBreak/>
        <w:t>18. В соответствии с замещаемой должностью гражданской службы и в пределах функциональной компетенции старший специалист 2 разряда</w:t>
      </w:r>
      <w:r w:rsidRPr="00CA78E0">
        <w:rPr>
          <w:rFonts w:ascii="Times New Roman" w:hAnsi="Times New Roman" w:cs="Times New Roman"/>
          <w:i/>
          <w:sz w:val="20"/>
          <w:szCs w:val="20"/>
        </w:rPr>
        <w:t xml:space="preserve"> </w:t>
      </w:r>
      <w:r w:rsidRPr="00CA78E0">
        <w:rPr>
          <w:rFonts w:ascii="Times New Roman" w:hAnsi="Times New Roman" w:cs="Times New Roman"/>
          <w:sz w:val="20"/>
          <w:szCs w:val="20"/>
        </w:rPr>
        <w:t>выполняет организационное, информационное обеспечение (принимает участие в обеспечении) оказании услуг, осуществляемых Инспекцией Федеральной налоговой службы №10 по г. Москве:</w:t>
      </w:r>
    </w:p>
    <w:p w:rsidR="00CA78E0" w:rsidRPr="00CA78E0" w:rsidRDefault="00CA78E0" w:rsidP="00CA78E0">
      <w:pPr>
        <w:autoSpaceDE w:val="0"/>
        <w:autoSpaceDN w:val="0"/>
        <w:adjustRightInd w:val="0"/>
        <w:spacing w:after="0" w:line="240" w:lineRule="auto"/>
        <w:ind w:firstLine="540"/>
        <w:jc w:val="both"/>
        <w:rPr>
          <w:rFonts w:ascii="Times New Roman" w:hAnsi="Times New Roman" w:cs="Times New Roman"/>
          <w:sz w:val="20"/>
          <w:szCs w:val="20"/>
        </w:rPr>
      </w:pPr>
      <w:r w:rsidRPr="00CA78E0">
        <w:rPr>
          <w:rFonts w:ascii="Times New Roman" w:hAnsi="Times New Roman" w:cs="Times New Roman"/>
          <w:sz w:val="20"/>
          <w:szCs w:val="20"/>
        </w:rPr>
        <w:t>- обеспечение функции приёма входящей корреспонденции от налогоплательщиков в операционном зале;</w:t>
      </w:r>
    </w:p>
    <w:p w:rsidR="00CA78E0" w:rsidRPr="00CA78E0" w:rsidRDefault="00CA78E0" w:rsidP="00CA78E0">
      <w:pPr>
        <w:autoSpaceDE w:val="0"/>
        <w:autoSpaceDN w:val="0"/>
        <w:adjustRightInd w:val="0"/>
        <w:spacing w:after="0" w:line="240" w:lineRule="auto"/>
        <w:ind w:firstLine="540"/>
        <w:jc w:val="both"/>
        <w:rPr>
          <w:rFonts w:ascii="Times New Roman" w:hAnsi="Times New Roman" w:cs="Times New Roman"/>
          <w:sz w:val="20"/>
          <w:szCs w:val="20"/>
        </w:rPr>
      </w:pPr>
      <w:r w:rsidRPr="00CA78E0">
        <w:rPr>
          <w:rFonts w:ascii="Times New Roman" w:hAnsi="Times New Roman" w:cs="Times New Roman"/>
          <w:sz w:val="20"/>
          <w:szCs w:val="20"/>
        </w:rPr>
        <w:t>- обеспечение функции по бесплатному информированию налогоплательщиков в операционном зале, в том числе по каналам связи.</w:t>
      </w:r>
    </w:p>
    <w:p w:rsidR="00CA78E0" w:rsidRPr="00CA78E0" w:rsidRDefault="00CA78E0" w:rsidP="00CA78E0">
      <w:pPr>
        <w:autoSpaceDE w:val="0"/>
        <w:autoSpaceDN w:val="0"/>
        <w:adjustRightInd w:val="0"/>
        <w:spacing w:after="0" w:line="240" w:lineRule="auto"/>
        <w:jc w:val="center"/>
        <w:outlineLvl w:val="1"/>
        <w:rPr>
          <w:rFonts w:ascii="Times New Roman" w:hAnsi="Times New Roman" w:cs="Times New Roman"/>
          <w:b/>
          <w:sz w:val="20"/>
          <w:szCs w:val="20"/>
        </w:rPr>
      </w:pPr>
      <w:r w:rsidRPr="00CA78E0">
        <w:rPr>
          <w:rFonts w:ascii="Times New Roman" w:hAnsi="Times New Roman" w:cs="Times New Roman"/>
          <w:b/>
          <w:sz w:val="20"/>
          <w:szCs w:val="20"/>
        </w:rPr>
        <w:t>IX. Показатели эффективности и результативности</w:t>
      </w:r>
    </w:p>
    <w:p w:rsidR="00CA78E0" w:rsidRPr="00CA78E0" w:rsidRDefault="00CA78E0" w:rsidP="00CA78E0">
      <w:pPr>
        <w:autoSpaceDE w:val="0"/>
        <w:autoSpaceDN w:val="0"/>
        <w:adjustRightInd w:val="0"/>
        <w:spacing w:after="0" w:line="240" w:lineRule="auto"/>
        <w:jc w:val="center"/>
        <w:rPr>
          <w:rFonts w:ascii="Times New Roman" w:hAnsi="Times New Roman" w:cs="Times New Roman"/>
          <w:b/>
          <w:sz w:val="20"/>
          <w:szCs w:val="20"/>
        </w:rPr>
      </w:pPr>
      <w:r w:rsidRPr="00CA78E0">
        <w:rPr>
          <w:rFonts w:ascii="Times New Roman" w:hAnsi="Times New Roman" w:cs="Times New Roman"/>
          <w:b/>
          <w:sz w:val="20"/>
          <w:szCs w:val="20"/>
        </w:rPr>
        <w:t>профессиональной служебной деятельности</w:t>
      </w:r>
    </w:p>
    <w:p w:rsidR="00CA78E0" w:rsidRPr="00CA78E0" w:rsidRDefault="00CA78E0" w:rsidP="00CA78E0">
      <w:pPr>
        <w:autoSpaceDE w:val="0"/>
        <w:autoSpaceDN w:val="0"/>
        <w:adjustRightInd w:val="0"/>
        <w:spacing w:after="0" w:line="240" w:lineRule="auto"/>
        <w:jc w:val="both"/>
        <w:rPr>
          <w:rFonts w:ascii="Times New Roman" w:hAnsi="Times New Roman" w:cs="Times New Roman"/>
          <w:sz w:val="20"/>
          <w:szCs w:val="20"/>
        </w:rPr>
      </w:pPr>
    </w:p>
    <w:p w:rsidR="00CA78E0" w:rsidRPr="00CA78E0" w:rsidRDefault="00CA78E0" w:rsidP="00CA78E0">
      <w:pPr>
        <w:autoSpaceDE w:val="0"/>
        <w:autoSpaceDN w:val="0"/>
        <w:adjustRightInd w:val="0"/>
        <w:spacing w:after="0" w:line="240" w:lineRule="auto"/>
        <w:ind w:firstLine="540"/>
        <w:jc w:val="both"/>
        <w:rPr>
          <w:rFonts w:ascii="Times New Roman" w:hAnsi="Times New Roman" w:cs="Times New Roman"/>
          <w:sz w:val="20"/>
          <w:szCs w:val="20"/>
        </w:rPr>
      </w:pPr>
      <w:r w:rsidRPr="00CA78E0">
        <w:rPr>
          <w:rFonts w:ascii="Times New Roman" w:hAnsi="Times New Roman" w:cs="Times New Roman"/>
          <w:sz w:val="20"/>
          <w:szCs w:val="20"/>
        </w:rPr>
        <w:t>19. Эффективность и результативность профессиональной служебной деятельности старшего специалиста 2 разряда</w:t>
      </w:r>
      <w:r w:rsidRPr="00CA78E0">
        <w:rPr>
          <w:rFonts w:ascii="Times New Roman" w:hAnsi="Times New Roman" w:cs="Times New Roman"/>
          <w:i/>
          <w:sz w:val="20"/>
          <w:szCs w:val="20"/>
        </w:rPr>
        <w:t xml:space="preserve"> </w:t>
      </w:r>
      <w:r w:rsidRPr="00CA78E0">
        <w:rPr>
          <w:rFonts w:ascii="Times New Roman" w:hAnsi="Times New Roman" w:cs="Times New Roman"/>
          <w:sz w:val="20"/>
          <w:szCs w:val="20"/>
        </w:rPr>
        <w:t>оценивается по следующим показателям:</w:t>
      </w:r>
    </w:p>
    <w:p w:rsidR="00CA78E0" w:rsidRPr="00CA78E0" w:rsidRDefault="00CA78E0" w:rsidP="00CA78E0">
      <w:pPr>
        <w:autoSpaceDE w:val="0"/>
        <w:autoSpaceDN w:val="0"/>
        <w:adjustRightInd w:val="0"/>
        <w:spacing w:after="0" w:line="240" w:lineRule="auto"/>
        <w:ind w:firstLine="540"/>
        <w:jc w:val="both"/>
        <w:rPr>
          <w:rFonts w:ascii="Times New Roman" w:hAnsi="Times New Roman" w:cs="Times New Roman"/>
          <w:sz w:val="20"/>
          <w:szCs w:val="20"/>
        </w:rPr>
      </w:pPr>
      <w:r w:rsidRPr="00CA78E0">
        <w:rPr>
          <w:rFonts w:ascii="Times New Roman" w:hAnsi="Times New Roman" w:cs="Times New Roman"/>
          <w:sz w:val="20"/>
          <w:szCs w:val="20"/>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A78E0" w:rsidRPr="00CA78E0" w:rsidRDefault="00CA78E0" w:rsidP="00CA78E0">
      <w:pPr>
        <w:autoSpaceDE w:val="0"/>
        <w:autoSpaceDN w:val="0"/>
        <w:adjustRightInd w:val="0"/>
        <w:spacing w:after="0" w:line="240" w:lineRule="auto"/>
        <w:ind w:firstLine="540"/>
        <w:jc w:val="both"/>
        <w:rPr>
          <w:rFonts w:ascii="Times New Roman" w:hAnsi="Times New Roman" w:cs="Times New Roman"/>
          <w:sz w:val="20"/>
          <w:szCs w:val="20"/>
        </w:rPr>
      </w:pPr>
      <w:r w:rsidRPr="00CA78E0">
        <w:rPr>
          <w:rFonts w:ascii="Times New Roman" w:hAnsi="Times New Roman" w:cs="Times New Roman"/>
          <w:sz w:val="20"/>
          <w:szCs w:val="20"/>
        </w:rPr>
        <w:t>- своевременности и оперативности выполнения поручений;</w:t>
      </w:r>
    </w:p>
    <w:p w:rsidR="00CA78E0" w:rsidRPr="00CA78E0" w:rsidRDefault="00CA78E0" w:rsidP="00CA78E0">
      <w:pPr>
        <w:autoSpaceDE w:val="0"/>
        <w:autoSpaceDN w:val="0"/>
        <w:adjustRightInd w:val="0"/>
        <w:spacing w:after="0" w:line="240" w:lineRule="auto"/>
        <w:ind w:firstLine="540"/>
        <w:jc w:val="both"/>
        <w:rPr>
          <w:rFonts w:ascii="Times New Roman" w:hAnsi="Times New Roman" w:cs="Times New Roman"/>
          <w:sz w:val="20"/>
          <w:szCs w:val="20"/>
        </w:rPr>
      </w:pPr>
      <w:r w:rsidRPr="00CA78E0">
        <w:rPr>
          <w:rFonts w:ascii="Times New Roman" w:hAnsi="Times New Roman" w:cs="Times New Roman"/>
          <w:sz w:val="20"/>
          <w:szCs w:val="20"/>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A78E0" w:rsidRPr="00CA78E0" w:rsidRDefault="00CA78E0" w:rsidP="00CA78E0">
      <w:pPr>
        <w:autoSpaceDE w:val="0"/>
        <w:autoSpaceDN w:val="0"/>
        <w:adjustRightInd w:val="0"/>
        <w:spacing w:after="0" w:line="240" w:lineRule="auto"/>
        <w:ind w:firstLine="540"/>
        <w:jc w:val="both"/>
        <w:rPr>
          <w:rFonts w:ascii="Times New Roman" w:hAnsi="Times New Roman" w:cs="Times New Roman"/>
          <w:sz w:val="20"/>
          <w:szCs w:val="20"/>
        </w:rPr>
      </w:pPr>
      <w:r w:rsidRPr="00CA78E0">
        <w:rPr>
          <w:rFonts w:ascii="Times New Roman" w:hAnsi="Times New Roman" w:cs="Times New Roman"/>
          <w:sz w:val="20"/>
          <w:szCs w:val="20"/>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A78E0" w:rsidRPr="00CA78E0" w:rsidRDefault="00CA78E0" w:rsidP="00CA78E0">
      <w:pPr>
        <w:autoSpaceDE w:val="0"/>
        <w:autoSpaceDN w:val="0"/>
        <w:adjustRightInd w:val="0"/>
        <w:spacing w:after="0" w:line="240" w:lineRule="auto"/>
        <w:ind w:firstLine="540"/>
        <w:jc w:val="both"/>
        <w:rPr>
          <w:rFonts w:ascii="Times New Roman" w:hAnsi="Times New Roman" w:cs="Times New Roman"/>
          <w:sz w:val="20"/>
          <w:szCs w:val="20"/>
        </w:rPr>
      </w:pPr>
      <w:r w:rsidRPr="00CA78E0">
        <w:rPr>
          <w:rFonts w:ascii="Times New Roman" w:hAnsi="Times New Roman" w:cs="Times New Roman"/>
          <w:sz w:val="20"/>
          <w:szCs w:val="20"/>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A78E0" w:rsidRPr="00CA78E0" w:rsidRDefault="00CA78E0" w:rsidP="00CA78E0">
      <w:pPr>
        <w:autoSpaceDE w:val="0"/>
        <w:autoSpaceDN w:val="0"/>
        <w:adjustRightInd w:val="0"/>
        <w:spacing w:after="0" w:line="240" w:lineRule="auto"/>
        <w:ind w:firstLine="540"/>
        <w:jc w:val="both"/>
        <w:rPr>
          <w:rFonts w:ascii="Times New Roman" w:hAnsi="Times New Roman" w:cs="Times New Roman"/>
          <w:sz w:val="20"/>
          <w:szCs w:val="20"/>
        </w:rPr>
      </w:pPr>
      <w:r w:rsidRPr="00CA78E0">
        <w:rPr>
          <w:rFonts w:ascii="Times New Roman" w:hAnsi="Times New Roman" w:cs="Times New Roman"/>
          <w:sz w:val="20"/>
          <w:szCs w:val="20"/>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A78E0" w:rsidRPr="00CA78E0" w:rsidRDefault="00CA78E0" w:rsidP="00CA78E0">
      <w:pPr>
        <w:autoSpaceDE w:val="0"/>
        <w:autoSpaceDN w:val="0"/>
        <w:adjustRightInd w:val="0"/>
        <w:spacing w:after="0" w:line="240" w:lineRule="auto"/>
        <w:ind w:firstLine="540"/>
        <w:jc w:val="both"/>
        <w:rPr>
          <w:rFonts w:ascii="Times New Roman" w:hAnsi="Times New Roman" w:cs="Times New Roman"/>
          <w:sz w:val="20"/>
          <w:szCs w:val="20"/>
        </w:rPr>
      </w:pPr>
      <w:r w:rsidRPr="00CA78E0">
        <w:rPr>
          <w:rFonts w:ascii="Times New Roman" w:hAnsi="Times New Roman" w:cs="Times New Roman"/>
          <w:sz w:val="20"/>
          <w:szCs w:val="20"/>
        </w:rPr>
        <w:t>- осознанию ответственности за последствия своих действий, принимаемых решений.</w:t>
      </w:r>
    </w:p>
    <w:p w:rsidR="00CA78E0" w:rsidRDefault="00CA78E0" w:rsidP="00CA78E0">
      <w:pPr>
        <w:spacing w:after="0" w:line="240" w:lineRule="auto"/>
        <w:rPr>
          <w:rFonts w:ascii="Times New Roman" w:hAnsi="Times New Roman" w:cs="Times New Roman"/>
          <w:sz w:val="20"/>
          <w:szCs w:val="20"/>
          <w:highlight w:val="yellow"/>
          <w:lang w:eastAsia="ru-RU"/>
        </w:rPr>
      </w:pPr>
    </w:p>
    <w:p w:rsidR="007F109A" w:rsidRDefault="007F109A" w:rsidP="00CA78E0">
      <w:pPr>
        <w:spacing w:after="0" w:line="240" w:lineRule="auto"/>
        <w:rPr>
          <w:rFonts w:ascii="Times New Roman" w:hAnsi="Times New Roman" w:cs="Times New Roman"/>
          <w:sz w:val="20"/>
          <w:szCs w:val="20"/>
          <w:highlight w:val="yellow"/>
          <w:lang w:eastAsia="ru-RU"/>
        </w:rPr>
      </w:pPr>
    </w:p>
    <w:p w:rsidR="007F109A" w:rsidRPr="007F109A" w:rsidRDefault="007F109A" w:rsidP="007F109A">
      <w:pPr>
        <w:spacing w:after="0" w:line="240" w:lineRule="auto"/>
        <w:jc w:val="center"/>
        <w:rPr>
          <w:rFonts w:ascii="Times New Roman" w:hAnsi="Times New Roman" w:cs="Times New Roman"/>
          <w:b/>
          <w:color w:val="000000"/>
          <w:sz w:val="20"/>
          <w:szCs w:val="20"/>
        </w:rPr>
      </w:pPr>
      <w:r w:rsidRPr="007F109A">
        <w:rPr>
          <w:rFonts w:ascii="Times New Roman" w:hAnsi="Times New Roman" w:cs="Times New Roman"/>
          <w:b/>
          <w:color w:val="000000"/>
          <w:sz w:val="20"/>
          <w:szCs w:val="20"/>
        </w:rPr>
        <w:t>Должностной регламент</w:t>
      </w:r>
    </w:p>
    <w:p w:rsidR="007F109A" w:rsidRPr="007F109A" w:rsidRDefault="007F109A" w:rsidP="007F109A">
      <w:pPr>
        <w:pStyle w:val="ConsPlusNormal0"/>
        <w:jc w:val="center"/>
        <w:rPr>
          <w:rFonts w:ascii="Times New Roman" w:hAnsi="Times New Roman" w:cs="Times New Roman"/>
          <w:b/>
          <w:color w:val="000000"/>
          <w:sz w:val="20"/>
          <w:szCs w:val="20"/>
        </w:rPr>
      </w:pPr>
      <w:r w:rsidRPr="007F109A">
        <w:rPr>
          <w:rFonts w:ascii="Times New Roman" w:hAnsi="Times New Roman" w:cs="Times New Roman"/>
          <w:b/>
          <w:color w:val="000000"/>
          <w:sz w:val="20"/>
          <w:szCs w:val="20"/>
        </w:rPr>
        <w:t xml:space="preserve">государственного налогового инспектора правового отдела </w:t>
      </w:r>
    </w:p>
    <w:p w:rsidR="007F109A" w:rsidRPr="007F109A" w:rsidRDefault="007F109A" w:rsidP="007F109A">
      <w:pPr>
        <w:pStyle w:val="ConsPlusNormal0"/>
        <w:jc w:val="center"/>
        <w:rPr>
          <w:rFonts w:ascii="Times New Roman" w:hAnsi="Times New Roman" w:cs="Times New Roman"/>
          <w:b/>
          <w:color w:val="000000"/>
          <w:sz w:val="20"/>
          <w:szCs w:val="20"/>
        </w:rPr>
      </w:pPr>
      <w:r w:rsidRPr="007F109A">
        <w:rPr>
          <w:rFonts w:ascii="Times New Roman" w:hAnsi="Times New Roman" w:cs="Times New Roman"/>
          <w:b/>
          <w:color w:val="000000"/>
          <w:sz w:val="20"/>
          <w:szCs w:val="20"/>
        </w:rPr>
        <w:t xml:space="preserve">Инспекции ФНС России № 10 по г. Москве </w:t>
      </w:r>
    </w:p>
    <w:p w:rsidR="007F109A" w:rsidRDefault="007F109A" w:rsidP="007F109A">
      <w:pPr>
        <w:spacing w:after="0" w:line="240" w:lineRule="auto"/>
        <w:jc w:val="center"/>
        <w:rPr>
          <w:rFonts w:ascii="Times New Roman" w:hAnsi="Times New Roman" w:cs="Times New Roman"/>
          <w:color w:val="000000"/>
          <w:sz w:val="20"/>
          <w:szCs w:val="20"/>
        </w:rPr>
      </w:pPr>
      <w:r w:rsidRPr="007F109A">
        <w:rPr>
          <w:rFonts w:ascii="Times New Roman" w:hAnsi="Times New Roman" w:cs="Times New Roman"/>
          <w:color w:val="000000"/>
          <w:sz w:val="20"/>
          <w:szCs w:val="20"/>
        </w:rPr>
        <w:t xml:space="preserve"> </w:t>
      </w:r>
    </w:p>
    <w:p w:rsidR="007F109A" w:rsidRPr="007F109A" w:rsidRDefault="007F109A" w:rsidP="007F109A">
      <w:pPr>
        <w:spacing w:after="0" w:line="240" w:lineRule="auto"/>
        <w:jc w:val="center"/>
        <w:rPr>
          <w:rFonts w:ascii="Times New Roman" w:hAnsi="Times New Roman" w:cs="Times New Roman"/>
          <w:color w:val="000000"/>
          <w:sz w:val="20"/>
          <w:szCs w:val="20"/>
        </w:rPr>
      </w:pPr>
      <w:r w:rsidRPr="007F109A">
        <w:rPr>
          <w:rFonts w:ascii="Times New Roman" w:hAnsi="Times New Roman" w:cs="Times New Roman"/>
          <w:color w:val="000000"/>
          <w:sz w:val="20"/>
          <w:szCs w:val="20"/>
        </w:rPr>
        <w:t>I. Общие положения</w:t>
      </w:r>
    </w:p>
    <w:p w:rsidR="007F109A" w:rsidRPr="007F109A" w:rsidRDefault="007F109A" w:rsidP="007F109A">
      <w:pPr>
        <w:spacing w:after="0" w:line="240" w:lineRule="auto"/>
        <w:ind w:firstLine="540"/>
        <w:jc w:val="both"/>
        <w:rPr>
          <w:rFonts w:ascii="Times New Roman" w:hAnsi="Times New Roman" w:cs="Times New Roman"/>
          <w:color w:val="000000"/>
          <w:sz w:val="20"/>
          <w:szCs w:val="20"/>
        </w:rPr>
      </w:pPr>
      <w:r w:rsidRPr="007F109A">
        <w:rPr>
          <w:rFonts w:ascii="Times New Roman" w:hAnsi="Times New Roman" w:cs="Times New Roman"/>
          <w:color w:val="000000"/>
          <w:sz w:val="20"/>
          <w:szCs w:val="20"/>
        </w:rPr>
        <w:t xml:space="preserve">1. Должность федеральной государственной гражданской службы (далее – гражданская служба) государственного налогового инспектора правового отдела (далее – отдел) Инспекции Федеральной налоговой службы № 10 по г. Москве (далее </w:t>
      </w:r>
      <w:proofErr w:type="gramStart"/>
      <w:r w:rsidRPr="007F109A">
        <w:rPr>
          <w:rFonts w:ascii="Times New Roman" w:hAnsi="Times New Roman" w:cs="Times New Roman"/>
          <w:color w:val="000000"/>
          <w:sz w:val="20"/>
          <w:szCs w:val="20"/>
        </w:rPr>
        <w:t>–  государственный</w:t>
      </w:r>
      <w:proofErr w:type="gramEnd"/>
      <w:r w:rsidRPr="007F109A">
        <w:rPr>
          <w:rFonts w:ascii="Times New Roman" w:hAnsi="Times New Roman" w:cs="Times New Roman"/>
          <w:color w:val="000000"/>
          <w:sz w:val="20"/>
          <w:szCs w:val="20"/>
        </w:rPr>
        <w:t xml:space="preserve"> налоговый инспектор) относится к старшей группе должностей гражданской службы категории «специалисты».</w:t>
      </w:r>
    </w:p>
    <w:p w:rsidR="007F109A" w:rsidRPr="007F109A" w:rsidRDefault="007F109A" w:rsidP="007F109A">
      <w:pPr>
        <w:spacing w:after="0" w:line="240" w:lineRule="auto"/>
        <w:ind w:firstLine="540"/>
        <w:jc w:val="both"/>
        <w:rPr>
          <w:rFonts w:ascii="Times New Roman" w:hAnsi="Times New Roman" w:cs="Times New Roman"/>
          <w:color w:val="000000"/>
          <w:sz w:val="20"/>
          <w:szCs w:val="20"/>
        </w:rPr>
      </w:pPr>
      <w:r w:rsidRPr="007F109A">
        <w:rPr>
          <w:rFonts w:ascii="Times New Roman" w:hAnsi="Times New Roman" w:cs="Times New Roman"/>
          <w:color w:val="000000"/>
          <w:sz w:val="20"/>
          <w:szCs w:val="20"/>
        </w:rPr>
        <w:t xml:space="preserve"> Регистрационный номер (код) должности - 11-3-4-096.</w:t>
      </w:r>
    </w:p>
    <w:p w:rsidR="007F109A" w:rsidRPr="007F109A" w:rsidRDefault="007F109A" w:rsidP="007F109A">
      <w:pPr>
        <w:spacing w:after="0" w:line="240" w:lineRule="auto"/>
        <w:ind w:firstLine="540"/>
        <w:jc w:val="both"/>
        <w:rPr>
          <w:rFonts w:ascii="Times New Roman" w:hAnsi="Times New Roman" w:cs="Times New Roman"/>
          <w:color w:val="000000"/>
          <w:sz w:val="20"/>
          <w:szCs w:val="20"/>
        </w:rPr>
      </w:pPr>
      <w:r w:rsidRPr="007F109A">
        <w:rPr>
          <w:rFonts w:ascii="Times New Roman" w:hAnsi="Times New Roman" w:cs="Times New Roman"/>
          <w:color w:val="000000"/>
          <w:sz w:val="20"/>
          <w:szCs w:val="20"/>
        </w:rPr>
        <w:t>2. Область профессиональной служебной деятельности государственного налогового инспектора: регулирование налоговой деятельности.</w:t>
      </w:r>
    </w:p>
    <w:p w:rsidR="007F109A" w:rsidRPr="007F109A" w:rsidRDefault="007F109A" w:rsidP="007F109A">
      <w:pPr>
        <w:spacing w:after="0" w:line="240" w:lineRule="auto"/>
        <w:ind w:firstLine="540"/>
        <w:jc w:val="both"/>
        <w:rPr>
          <w:rFonts w:ascii="Times New Roman" w:hAnsi="Times New Roman" w:cs="Times New Roman"/>
          <w:color w:val="000000"/>
          <w:sz w:val="20"/>
          <w:szCs w:val="20"/>
        </w:rPr>
      </w:pPr>
      <w:r w:rsidRPr="007F109A">
        <w:rPr>
          <w:rFonts w:ascii="Times New Roman" w:hAnsi="Times New Roman" w:cs="Times New Roman"/>
          <w:color w:val="000000"/>
          <w:sz w:val="20"/>
          <w:szCs w:val="20"/>
        </w:rPr>
        <w:t>3. Вид профессиональной служебной деятельности государственного налогового инспектора: координация и методическое руководство правовой работы в налоговых органах.</w:t>
      </w:r>
    </w:p>
    <w:p w:rsidR="007F109A" w:rsidRPr="007F109A" w:rsidRDefault="007F109A" w:rsidP="007F109A">
      <w:pPr>
        <w:spacing w:after="0" w:line="240" w:lineRule="auto"/>
        <w:ind w:firstLine="540"/>
        <w:jc w:val="both"/>
        <w:rPr>
          <w:rFonts w:ascii="Times New Roman" w:hAnsi="Times New Roman" w:cs="Times New Roman"/>
          <w:color w:val="000000"/>
          <w:sz w:val="20"/>
          <w:szCs w:val="20"/>
        </w:rPr>
      </w:pPr>
      <w:r w:rsidRPr="007F109A">
        <w:rPr>
          <w:rFonts w:ascii="Times New Roman" w:hAnsi="Times New Roman" w:cs="Times New Roman"/>
          <w:color w:val="000000"/>
          <w:sz w:val="20"/>
          <w:szCs w:val="20"/>
        </w:rPr>
        <w:t>4. Назначение на должность и освобождение от должности государственного налогового инспектора осуществляется начальником Инспекции Федеральной налоговой службы № 10 по г. Москве (далее-Инспекция).</w:t>
      </w:r>
    </w:p>
    <w:p w:rsidR="007F109A" w:rsidRPr="007F109A" w:rsidRDefault="007F109A" w:rsidP="007F109A">
      <w:pPr>
        <w:spacing w:after="0" w:line="240" w:lineRule="auto"/>
        <w:ind w:firstLine="540"/>
        <w:jc w:val="both"/>
        <w:rPr>
          <w:rFonts w:ascii="Times New Roman" w:hAnsi="Times New Roman" w:cs="Times New Roman"/>
          <w:color w:val="000000"/>
          <w:sz w:val="20"/>
          <w:szCs w:val="20"/>
        </w:rPr>
      </w:pPr>
      <w:r w:rsidRPr="007F109A">
        <w:rPr>
          <w:rFonts w:ascii="Times New Roman" w:hAnsi="Times New Roman" w:cs="Times New Roman"/>
          <w:color w:val="000000"/>
          <w:sz w:val="20"/>
          <w:szCs w:val="20"/>
        </w:rPr>
        <w:t>5. Государственный налоговый инспектор непосредственно подчиняется начальнику отдела, функционально - заместителю начальника отдела по соответствующему направлению деятельности.</w:t>
      </w:r>
    </w:p>
    <w:p w:rsidR="007F109A" w:rsidRPr="007F109A" w:rsidRDefault="007F109A" w:rsidP="007F109A">
      <w:pPr>
        <w:spacing w:after="0" w:line="240" w:lineRule="auto"/>
        <w:jc w:val="both"/>
        <w:rPr>
          <w:rFonts w:ascii="Times New Roman" w:hAnsi="Times New Roman" w:cs="Times New Roman"/>
          <w:color w:val="FF0000"/>
          <w:sz w:val="20"/>
          <w:szCs w:val="20"/>
        </w:rPr>
      </w:pPr>
    </w:p>
    <w:p w:rsidR="007F109A" w:rsidRPr="007F109A" w:rsidRDefault="007F109A" w:rsidP="007F109A">
      <w:pPr>
        <w:spacing w:after="0" w:line="240" w:lineRule="auto"/>
        <w:jc w:val="center"/>
        <w:outlineLvl w:val="1"/>
        <w:rPr>
          <w:rFonts w:ascii="Times New Roman" w:hAnsi="Times New Roman" w:cs="Times New Roman"/>
          <w:b/>
          <w:color w:val="000000"/>
          <w:sz w:val="20"/>
          <w:szCs w:val="20"/>
        </w:rPr>
      </w:pPr>
      <w:r w:rsidRPr="007F109A">
        <w:rPr>
          <w:rFonts w:ascii="Times New Roman" w:hAnsi="Times New Roman" w:cs="Times New Roman"/>
          <w:b/>
          <w:color w:val="000000"/>
          <w:sz w:val="20"/>
          <w:szCs w:val="20"/>
        </w:rPr>
        <w:t>II. Квалификационные требования для замещения должности</w:t>
      </w:r>
    </w:p>
    <w:p w:rsidR="007F109A" w:rsidRPr="007F109A" w:rsidRDefault="007F109A" w:rsidP="007F109A">
      <w:pPr>
        <w:spacing w:after="0" w:line="240" w:lineRule="auto"/>
        <w:jc w:val="center"/>
        <w:rPr>
          <w:rFonts w:ascii="Times New Roman" w:hAnsi="Times New Roman" w:cs="Times New Roman"/>
          <w:b/>
          <w:color w:val="000000"/>
          <w:sz w:val="20"/>
          <w:szCs w:val="20"/>
        </w:rPr>
      </w:pPr>
      <w:r w:rsidRPr="007F109A">
        <w:rPr>
          <w:rFonts w:ascii="Times New Roman" w:hAnsi="Times New Roman" w:cs="Times New Roman"/>
          <w:b/>
          <w:color w:val="000000"/>
          <w:sz w:val="20"/>
          <w:szCs w:val="20"/>
        </w:rPr>
        <w:t>гражданской службы</w:t>
      </w:r>
    </w:p>
    <w:p w:rsidR="007F109A" w:rsidRPr="007F109A" w:rsidRDefault="007F109A" w:rsidP="007F109A">
      <w:pPr>
        <w:spacing w:after="0" w:line="240" w:lineRule="auto"/>
        <w:jc w:val="both"/>
        <w:rPr>
          <w:rFonts w:ascii="Times New Roman" w:hAnsi="Times New Roman" w:cs="Times New Roman"/>
          <w:color w:val="000000"/>
          <w:sz w:val="20"/>
          <w:szCs w:val="20"/>
        </w:rPr>
      </w:pPr>
    </w:p>
    <w:p w:rsidR="007F109A" w:rsidRPr="007F109A" w:rsidRDefault="007F109A" w:rsidP="007F109A">
      <w:pPr>
        <w:spacing w:after="0" w:line="240" w:lineRule="auto"/>
        <w:ind w:firstLine="540"/>
        <w:jc w:val="both"/>
        <w:rPr>
          <w:rFonts w:ascii="Times New Roman" w:hAnsi="Times New Roman" w:cs="Times New Roman"/>
          <w:color w:val="000000"/>
          <w:sz w:val="20"/>
          <w:szCs w:val="20"/>
        </w:rPr>
      </w:pPr>
      <w:r w:rsidRPr="007F109A">
        <w:rPr>
          <w:rFonts w:ascii="Times New Roman" w:hAnsi="Times New Roman" w:cs="Times New Roman"/>
          <w:color w:val="000000"/>
          <w:sz w:val="20"/>
          <w:szCs w:val="20"/>
        </w:rPr>
        <w:t>6. Для замещения должности государственного налогового инспектора устанавливаются следующие требования.</w:t>
      </w:r>
    </w:p>
    <w:p w:rsidR="007F109A" w:rsidRPr="007F109A" w:rsidRDefault="007F109A" w:rsidP="007F109A">
      <w:pPr>
        <w:spacing w:after="0" w:line="240" w:lineRule="auto"/>
        <w:ind w:firstLine="540"/>
        <w:jc w:val="both"/>
        <w:rPr>
          <w:rFonts w:ascii="Times New Roman" w:hAnsi="Times New Roman" w:cs="Times New Roman"/>
          <w:color w:val="000000"/>
          <w:sz w:val="20"/>
          <w:szCs w:val="20"/>
        </w:rPr>
      </w:pPr>
      <w:r w:rsidRPr="007F109A">
        <w:rPr>
          <w:rFonts w:ascii="Times New Roman" w:hAnsi="Times New Roman" w:cs="Times New Roman"/>
          <w:color w:val="000000"/>
          <w:sz w:val="20"/>
          <w:szCs w:val="20"/>
        </w:rPr>
        <w:t>6.1. Наличие высшего образования.</w:t>
      </w:r>
    </w:p>
    <w:p w:rsidR="007F109A" w:rsidRPr="007F109A" w:rsidRDefault="007F109A" w:rsidP="007F109A">
      <w:pPr>
        <w:spacing w:after="0" w:line="240" w:lineRule="auto"/>
        <w:ind w:firstLine="540"/>
        <w:jc w:val="both"/>
        <w:rPr>
          <w:rFonts w:ascii="Times New Roman" w:hAnsi="Times New Roman" w:cs="Times New Roman"/>
          <w:color w:val="000000"/>
          <w:sz w:val="20"/>
          <w:szCs w:val="20"/>
        </w:rPr>
      </w:pPr>
      <w:r w:rsidRPr="007F109A">
        <w:rPr>
          <w:rFonts w:ascii="Times New Roman" w:hAnsi="Times New Roman" w:cs="Times New Roman"/>
          <w:color w:val="000000"/>
          <w:sz w:val="20"/>
          <w:szCs w:val="20"/>
        </w:rPr>
        <w:t>6.2. Квалификационные требования к стажу государственной гражданской службы или стажу работы по специальности не предъявляются.</w:t>
      </w:r>
    </w:p>
    <w:p w:rsidR="007F109A" w:rsidRPr="007F109A" w:rsidRDefault="007F109A" w:rsidP="007F109A">
      <w:pPr>
        <w:spacing w:after="0" w:line="240" w:lineRule="auto"/>
        <w:ind w:firstLine="540"/>
        <w:jc w:val="both"/>
        <w:rPr>
          <w:rFonts w:ascii="Times New Roman" w:hAnsi="Times New Roman" w:cs="Times New Roman"/>
          <w:color w:val="000000"/>
          <w:sz w:val="20"/>
          <w:szCs w:val="20"/>
        </w:rPr>
      </w:pPr>
      <w:r w:rsidRPr="007F109A">
        <w:rPr>
          <w:rFonts w:ascii="Times New Roman" w:hAnsi="Times New Roman" w:cs="Times New Roman"/>
          <w:color w:val="000000"/>
          <w:sz w:val="20"/>
          <w:szCs w:val="20"/>
        </w:rPr>
        <w:t>6.3. Наличие базовых знаний: процесс прохождения государственной гражданской службы; знания в области информационно-коммуникационных технологий; нормы делового общения; основы делопроизводства.</w:t>
      </w:r>
    </w:p>
    <w:p w:rsidR="007F109A" w:rsidRPr="007F109A" w:rsidRDefault="007F109A" w:rsidP="007F109A">
      <w:pPr>
        <w:spacing w:after="0" w:line="240" w:lineRule="auto"/>
        <w:ind w:firstLine="540"/>
        <w:jc w:val="both"/>
        <w:rPr>
          <w:rFonts w:ascii="Times New Roman" w:hAnsi="Times New Roman" w:cs="Times New Roman"/>
          <w:color w:val="000000"/>
          <w:sz w:val="20"/>
          <w:szCs w:val="20"/>
        </w:rPr>
      </w:pPr>
      <w:r w:rsidRPr="007F109A">
        <w:rPr>
          <w:rFonts w:ascii="Times New Roman" w:hAnsi="Times New Roman" w:cs="Times New Roman"/>
          <w:color w:val="000000"/>
          <w:sz w:val="20"/>
          <w:szCs w:val="20"/>
        </w:rPr>
        <w:t>6.4.</w:t>
      </w:r>
      <w:r w:rsidRPr="007F109A">
        <w:rPr>
          <w:rFonts w:ascii="Times New Roman" w:hAnsi="Times New Roman" w:cs="Times New Roman"/>
          <w:sz w:val="20"/>
          <w:szCs w:val="20"/>
        </w:rPr>
        <w:t xml:space="preserve"> </w:t>
      </w:r>
      <w:r w:rsidRPr="007F109A">
        <w:rPr>
          <w:rFonts w:ascii="Times New Roman" w:hAnsi="Times New Roman" w:cs="Times New Roman"/>
          <w:color w:val="000000"/>
          <w:sz w:val="20"/>
          <w:szCs w:val="20"/>
        </w:rPr>
        <w:t>Наличие профессиональных знаний:</w:t>
      </w:r>
    </w:p>
    <w:p w:rsidR="007F109A" w:rsidRPr="007F109A" w:rsidRDefault="007F109A" w:rsidP="007F109A">
      <w:pPr>
        <w:spacing w:after="0" w:line="240" w:lineRule="auto"/>
        <w:ind w:firstLine="540"/>
        <w:jc w:val="both"/>
        <w:rPr>
          <w:rFonts w:ascii="Times New Roman" w:hAnsi="Times New Roman" w:cs="Times New Roman"/>
          <w:color w:val="000000"/>
          <w:sz w:val="20"/>
          <w:szCs w:val="20"/>
        </w:rPr>
      </w:pPr>
      <w:r w:rsidRPr="007F109A">
        <w:rPr>
          <w:rFonts w:ascii="Times New Roman" w:hAnsi="Times New Roman" w:cs="Times New Roman"/>
          <w:color w:val="000000"/>
          <w:sz w:val="20"/>
          <w:szCs w:val="20"/>
        </w:rPr>
        <w:t xml:space="preserve">6.4.1. В сфере законодательства Российской Федерации: Конституция Российской Федерации; федеральные конституционные законы; федеральные законы; указы Президента Российской Федерации; Постановления Правительства Российской Федерации; Налоговый Кодекс Российской Федерации и принятые в соответствии с ним федеральные законы о налогах, сборах, страховых взносах; Арбитражный процессуальный кодекс Российской Федерации, Гражданский Кодекс Российской Федерации, Гражданский процессуальный кодекс Российской </w:t>
      </w:r>
      <w:r w:rsidRPr="007F109A">
        <w:rPr>
          <w:rFonts w:ascii="Times New Roman" w:hAnsi="Times New Roman" w:cs="Times New Roman"/>
          <w:color w:val="000000"/>
          <w:sz w:val="20"/>
          <w:szCs w:val="20"/>
        </w:rPr>
        <w:lastRenderedPageBreak/>
        <w:t>Федерации; Кодекс административного судопроизводства Российской Федерации; Кодекс об административных правонарушениях Российской Федерации; Уголовный кодекс Российской Федерации; Уголовно-процессуальный кодекс Российской Федерации, ФЗ от 25.12.2008 № 273-ФЗ «О противодействии коррупции»; ФЗ от 27.07.2004 № 79-ФЗ «О государственной гражданской службе Российской Федерации»; ФЗ от 02.05.2006 № 59-ФЗ «О порядке рассмотрений обращений граждан Российской Федерации»; Постановление Правительства Российской Федерации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7F109A">
        <w:rPr>
          <w:rFonts w:ascii="Times New Roman" w:hAnsi="Times New Roman" w:cs="Times New Roman"/>
          <w:color w:val="000000"/>
          <w:sz w:val="20"/>
          <w:szCs w:val="20"/>
        </w:rPr>
        <w:t>Росатом</w:t>
      </w:r>
      <w:proofErr w:type="spellEnd"/>
      <w:r w:rsidRPr="007F109A">
        <w:rPr>
          <w:rFonts w:ascii="Times New Roman" w:hAnsi="Times New Roman" w:cs="Times New Roman"/>
          <w:color w:val="000000"/>
          <w:sz w:val="20"/>
          <w:szCs w:val="20"/>
        </w:rPr>
        <w:t>» и ее должностных лиц».</w:t>
      </w:r>
    </w:p>
    <w:p w:rsidR="007F109A" w:rsidRPr="007F109A" w:rsidRDefault="007F109A" w:rsidP="007F109A">
      <w:pPr>
        <w:spacing w:after="0" w:line="240" w:lineRule="auto"/>
        <w:ind w:firstLine="539"/>
        <w:jc w:val="both"/>
        <w:rPr>
          <w:rFonts w:ascii="Times New Roman" w:hAnsi="Times New Roman" w:cs="Times New Roman"/>
          <w:color w:val="000000"/>
          <w:sz w:val="20"/>
          <w:szCs w:val="20"/>
        </w:rPr>
      </w:pPr>
      <w:r w:rsidRPr="007F109A">
        <w:rPr>
          <w:rFonts w:ascii="Times New Roman" w:hAnsi="Times New Roman" w:cs="Times New Roman"/>
          <w:color w:val="000000"/>
          <w:sz w:val="20"/>
          <w:szCs w:val="20"/>
        </w:rPr>
        <w:t>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7F109A" w:rsidRPr="007F109A" w:rsidRDefault="007F109A" w:rsidP="007F109A">
      <w:pPr>
        <w:spacing w:after="0" w:line="240" w:lineRule="auto"/>
        <w:ind w:firstLine="539"/>
        <w:jc w:val="both"/>
        <w:rPr>
          <w:rFonts w:ascii="Times New Roman" w:hAnsi="Times New Roman" w:cs="Times New Roman"/>
          <w:color w:val="000000"/>
          <w:sz w:val="20"/>
          <w:szCs w:val="20"/>
        </w:rPr>
      </w:pPr>
      <w:r w:rsidRPr="007F109A">
        <w:rPr>
          <w:rFonts w:ascii="Times New Roman" w:hAnsi="Times New Roman" w:cs="Times New Roman"/>
          <w:color w:val="000000"/>
          <w:sz w:val="20"/>
          <w:szCs w:val="20"/>
        </w:rPr>
        <w:t xml:space="preserve">6.4.2. Иные профессиональные знания: основы налогового контроля, порядок проведения контрольных мероприятий; порядок и сроки рассмотрения материалов налоговых проверок; принципы и основные направления досудебного урегулирования налоговых споров; рассмотрение налоговых споров налогоплательщиков в досудебном и судебном порядке; передовой отечественный опыт в сфере досудебного урегулирования налоговых споров; судебная практика в области разрешения налоговых споров. </w:t>
      </w:r>
    </w:p>
    <w:p w:rsidR="007F109A" w:rsidRPr="007F109A" w:rsidRDefault="007F109A" w:rsidP="007F109A">
      <w:pPr>
        <w:spacing w:after="0" w:line="240" w:lineRule="auto"/>
        <w:ind w:firstLine="540"/>
        <w:jc w:val="both"/>
        <w:rPr>
          <w:rFonts w:ascii="Times New Roman" w:hAnsi="Times New Roman" w:cs="Times New Roman"/>
          <w:color w:val="000000"/>
          <w:sz w:val="20"/>
          <w:szCs w:val="20"/>
        </w:rPr>
      </w:pPr>
      <w:r w:rsidRPr="007F109A">
        <w:rPr>
          <w:rFonts w:ascii="Times New Roman" w:hAnsi="Times New Roman" w:cs="Times New Roman"/>
          <w:color w:val="000000"/>
          <w:sz w:val="20"/>
          <w:szCs w:val="20"/>
        </w:rPr>
        <w:t>6.5. Наличие функциональных знаний: формы и методы работы с применением автоматизированных средств управления; служебный распорядок инспекции; порядок работы со служебной информацией; порядок ведения дел в судах различных инстанций; понятие, процедура проведения налоговой проверки и принятия решения.</w:t>
      </w:r>
    </w:p>
    <w:p w:rsidR="007F109A" w:rsidRPr="007F109A" w:rsidRDefault="007F109A" w:rsidP="007F109A">
      <w:pPr>
        <w:spacing w:after="0" w:line="240" w:lineRule="auto"/>
        <w:ind w:firstLine="540"/>
        <w:jc w:val="both"/>
        <w:rPr>
          <w:rFonts w:ascii="Times New Roman" w:hAnsi="Times New Roman" w:cs="Times New Roman"/>
          <w:color w:val="000000"/>
          <w:sz w:val="20"/>
          <w:szCs w:val="20"/>
        </w:rPr>
      </w:pPr>
      <w:r w:rsidRPr="007F109A">
        <w:rPr>
          <w:rFonts w:ascii="Times New Roman" w:hAnsi="Times New Roman" w:cs="Times New Roman"/>
          <w:color w:val="000000"/>
          <w:sz w:val="20"/>
          <w:szCs w:val="20"/>
        </w:rPr>
        <w:t>6.6. Наличие базовых умений: эффективное планирование служебного времени и достижение результата; анализ и прогнозирование деятельности в порученной сфере; использование опыта и мнения коллег; умения в области информационно-коммуникационных технологий; умение мыслить системно; коммуникативные умения.</w:t>
      </w:r>
    </w:p>
    <w:p w:rsidR="007F109A" w:rsidRPr="007F109A" w:rsidRDefault="007F109A" w:rsidP="007F109A">
      <w:pPr>
        <w:spacing w:after="0" w:line="240" w:lineRule="auto"/>
        <w:ind w:firstLine="540"/>
        <w:jc w:val="both"/>
        <w:rPr>
          <w:rFonts w:ascii="Times New Roman" w:hAnsi="Times New Roman" w:cs="Times New Roman"/>
          <w:color w:val="000000"/>
          <w:sz w:val="20"/>
          <w:szCs w:val="20"/>
        </w:rPr>
      </w:pPr>
      <w:r w:rsidRPr="007F109A">
        <w:rPr>
          <w:rFonts w:ascii="Times New Roman" w:hAnsi="Times New Roman" w:cs="Times New Roman"/>
          <w:color w:val="000000"/>
          <w:sz w:val="20"/>
          <w:szCs w:val="20"/>
        </w:rPr>
        <w:t>6.7. Наличие профессиональных умений: осуществление правовой экспертизы проектов нормативных правовых актов; работа с информационными ресурсами по направлению досудебного урегулирования споров; представление интересов налогового органа в судах.</w:t>
      </w:r>
    </w:p>
    <w:p w:rsidR="007F109A" w:rsidRPr="007F109A" w:rsidRDefault="007F109A" w:rsidP="007F109A">
      <w:pPr>
        <w:spacing w:after="0" w:line="240" w:lineRule="auto"/>
        <w:ind w:firstLine="540"/>
        <w:jc w:val="both"/>
        <w:rPr>
          <w:rFonts w:ascii="Times New Roman" w:hAnsi="Times New Roman" w:cs="Times New Roman"/>
          <w:color w:val="000000"/>
          <w:sz w:val="20"/>
          <w:szCs w:val="20"/>
        </w:rPr>
      </w:pPr>
      <w:r w:rsidRPr="007F109A">
        <w:rPr>
          <w:rFonts w:ascii="Times New Roman" w:hAnsi="Times New Roman" w:cs="Times New Roman"/>
          <w:color w:val="000000"/>
          <w:sz w:val="20"/>
          <w:szCs w:val="20"/>
        </w:rPr>
        <w:t>6.8. Наличие функциональных умений: обеспечение выполнения поставленных руководством задач; работа с внутренними и периферийными устройствами компьютера, информационно-коммуникационными сетями, в операционной системе, в текстовом редакторе, с электронными таблицами и базами данных; управление электронной почтой; использование графических объектов в электронных документах; ведение исковой и претензионной работы.</w:t>
      </w:r>
    </w:p>
    <w:p w:rsidR="007F109A" w:rsidRPr="007F109A" w:rsidRDefault="007F109A" w:rsidP="007F109A">
      <w:pPr>
        <w:spacing w:after="0" w:line="240" w:lineRule="auto"/>
        <w:jc w:val="center"/>
        <w:outlineLvl w:val="1"/>
        <w:rPr>
          <w:rFonts w:ascii="Times New Roman" w:hAnsi="Times New Roman" w:cs="Times New Roman"/>
          <w:color w:val="FF0000"/>
          <w:sz w:val="20"/>
          <w:szCs w:val="20"/>
        </w:rPr>
      </w:pPr>
    </w:p>
    <w:p w:rsidR="007F109A" w:rsidRPr="007F109A" w:rsidRDefault="007F109A" w:rsidP="007F109A">
      <w:pPr>
        <w:spacing w:after="0" w:line="240" w:lineRule="auto"/>
        <w:jc w:val="center"/>
        <w:outlineLvl w:val="1"/>
        <w:rPr>
          <w:rFonts w:ascii="Times New Roman" w:hAnsi="Times New Roman" w:cs="Times New Roman"/>
          <w:b/>
          <w:color w:val="000000"/>
          <w:sz w:val="20"/>
          <w:szCs w:val="20"/>
        </w:rPr>
      </w:pPr>
      <w:r w:rsidRPr="007F109A">
        <w:rPr>
          <w:rFonts w:ascii="Times New Roman" w:hAnsi="Times New Roman" w:cs="Times New Roman"/>
          <w:b/>
          <w:color w:val="000000"/>
          <w:sz w:val="20"/>
          <w:szCs w:val="20"/>
        </w:rPr>
        <w:t>III. Должностные обязанности, права и ответственность</w:t>
      </w:r>
    </w:p>
    <w:p w:rsidR="007F109A" w:rsidRPr="007F109A" w:rsidRDefault="007F109A" w:rsidP="007F109A">
      <w:pPr>
        <w:spacing w:after="0" w:line="240" w:lineRule="auto"/>
        <w:jc w:val="both"/>
        <w:rPr>
          <w:rFonts w:ascii="Times New Roman" w:hAnsi="Times New Roman" w:cs="Times New Roman"/>
          <w:b/>
          <w:color w:val="000000"/>
          <w:sz w:val="20"/>
          <w:szCs w:val="20"/>
        </w:rPr>
      </w:pPr>
    </w:p>
    <w:p w:rsidR="007F109A" w:rsidRPr="007F109A" w:rsidRDefault="007F109A" w:rsidP="007F109A">
      <w:pPr>
        <w:spacing w:after="0" w:line="240" w:lineRule="auto"/>
        <w:ind w:firstLine="540"/>
        <w:jc w:val="both"/>
        <w:rPr>
          <w:rFonts w:ascii="Times New Roman" w:hAnsi="Times New Roman" w:cs="Times New Roman"/>
          <w:color w:val="000000"/>
          <w:sz w:val="20"/>
          <w:szCs w:val="20"/>
        </w:rPr>
      </w:pPr>
      <w:r w:rsidRPr="007F109A">
        <w:rPr>
          <w:rFonts w:ascii="Times New Roman" w:hAnsi="Times New Roman" w:cs="Times New Roman"/>
          <w:color w:val="000000"/>
          <w:sz w:val="20"/>
          <w:szCs w:val="20"/>
        </w:rPr>
        <w:t xml:space="preserve">7.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48" w:history="1">
        <w:r w:rsidRPr="007F109A">
          <w:rPr>
            <w:rFonts w:ascii="Times New Roman" w:hAnsi="Times New Roman" w:cs="Times New Roman"/>
            <w:color w:val="000000"/>
            <w:sz w:val="20"/>
            <w:szCs w:val="20"/>
          </w:rPr>
          <w:t>статьями 14</w:t>
        </w:r>
      </w:hyperlink>
      <w:r w:rsidRPr="007F109A">
        <w:rPr>
          <w:rFonts w:ascii="Times New Roman" w:hAnsi="Times New Roman" w:cs="Times New Roman"/>
          <w:color w:val="000000"/>
          <w:sz w:val="20"/>
          <w:szCs w:val="20"/>
        </w:rPr>
        <w:t xml:space="preserve">, </w:t>
      </w:r>
      <w:hyperlink r:id="rId49" w:history="1">
        <w:r w:rsidRPr="007F109A">
          <w:rPr>
            <w:rFonts w:ascii="Times New Roman" w:hAnsi="Times New Roman" w:cs="Times New Roman"/>
            <w:color w:val="000000"/>
            <w:sz w:val="20"/>
            <w:szCs w:val="20"/>
          </w:rPr>
          <w:t>15</w:t>
        </w:r>
      </w:hyperlink>
      <w:r w:rsidRPr="007F109A">
        <w:rPr>
          <w:rFonts w:ascii="Times New Roman" w:hAnsi="Times New Roman" w:cs="Times New Roman"/>
          <w:color w:val="000000"/>
          <w:sz w:val="20"/>
          <w:szCs w:val="20"/>
        </w:rPr>
        <w:t xml:space="preserve">, </w:t>
      </w:r>
      <w:hyperlink r:id="rId50" w:history="1">
        <w:r w:rsidRPr="007F109A">
          <w:rPr>
            <w:rFonts w:ascii="Times New Roman" w:hAnsi="Times New Roman" w:cs="Times New Roman"/>
            <w:color w:val="000000"/>
            <w:sz w:val="20"/>
            <w:szCs w:val="20"/>
          </w:rPr>
          <w:t>17</w:t>
        </w:r>
      </w:hyperlink>
      <w:r w:rsidRPr="007F109A">
        <w:rPr>
          <w:rFonts w:ascii="Times New Roman" w:hAnsi="Times New Roman" w:cs="Times New Roman"/>
          <w:color w:val="000000"/>
          <w:sz w:val="20"/>
          <w:szCs w:val="20"/>
        </w:rPr>
        <w:t xml:space="preserve">, </w:t>
      </w:r>
      <w:hyperlink r:id="rId51" w:history="1">
        <w:r w:rsidRPr="007F109A">
          <w:rPr>
            <w:rFonts w:ascii="Times New Roman" w:hAnsi="Times New Roman" w:cs="Times New Roman"/>
            <w:color w:val="000000"/>
            <w:sz w:val="20"/>
            <w:szCs w:val="20"/>
          </w:rPr>
          <w:t>18</w:t>
        </w:r>
      </w:hyperlink>
      <w:r w:rsidRPr="007F109A">
        <w:rPr>
          <w:rFonts w:ascii="Times New Roman" w:hAnsi="Times New Roman" w:cs="Times New Roman"/>
          <w:color w:val="000000"/>
          <w:sz w:val="20"/>
          <w:szCs w:val="20"/>
        </w:rPr>
        <w:t xml:space="preserve"> Федерального закона от 27.07.2004 № 79-ФЗ "О государственной гражданской службе Российской Федерации".</w:t>
      </w:r>
    </w:p>
    <w:p w:rsidR="007F109A" w:rsidRPr="007F109A" w:rsidRDefault="007F109A" w:rsidP="007F109A">
      <w:pPr>
        <w:spacing w:after="0" w:line="240" w:lineRule="auto"/>
        <w:ind w:firstLine="539"/>
        <w:jc w:val="both"/>
        <w:rPr>
          <w:rFonts w:ascii="Times New Roman" w:hAnsi="Times New Roman" w:cs="Times New Roman"/>
          <w:color w:val="000000"/>
          <w:sz w:val="20"/>
          <w:szCs w:val="20"/>
        </w:rPr>
      </w:pPr>
      <w:r w:rsidRPr="007F109A">
        <w:rPr>
          <w:rFonts w:ascii="Times New Roman" w:hAnsi="Times New Roman" w:cs="Times New Roman"/>
          <w:color w:val="000000"/>
          <w:sz w:val="20"/>
          <w:szCs w:val="20"/>
        </w:rPr>
        <w:t xml:space="preserve">8. В целях реализации задач и функций, возложенных на правовой </w:t>
      </w:r>
      <w:proofErr w:type="gramStart"/>
      <w:r w:rsidRPr="007F109A">
        <w:rPr>
          <w:rFonts w:ascii="Times New Roman" w:hAnsi="Times New Roman" w:cs="Times New Roman"/>
          <w:color w:val="000000"/>
          <w:sz w:val="20"/>
          <w:szCs w:val="20"/>
        </w:rPr>
        <w:t>отдел,  государственный</w:t>
      </w:r>
      <w:proofErr w:type="gramEnd"/>
      <w:r w:rsidRPr="007F109A">
        <w:rPr>
          <w:rFonts w:ascii="Times New Roman" w:hAnsi="Times New Roman" w:cs="Times New Roman"/>
          <w:color w:val="000000"/>
          <w:sz w:val="20"/>
          <w:szCs w:val="20"/>
        </w:rPr>
        <w:t xml:space="preserve"> налоговый инспектор правового отдела обязан:</w:t>
      </w:r>
    </w:p>
    <w:p w:rsidR="007F109A" w:rsidRPr="007F109A" w:rsidRDefault="007F109A" w:rsidP="007F109A">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7F109A">
        <w:rPr>
          <w:rFonts w:ascii="Times New Roman" w:eastAsia="Times New Roman" w:hAnsi="Times New Roman" w:cs="Times New Roman"/>
          <w:color w:val="000000"/>
          <w:sz w:val="20"/>
          <w:szCs w:val="20"/>
          <w:lang w:eastAsia="ru-RU"/>
        </w:rPr>
        <w:t>-   обеспечивать сохранность служебного удостоверения;</w:t>
      </w:r>
    </w:p>
    <w:p w:rsidR="007F109A" w:rsidRPr="007F109A" w:rsidRDefault="007F109A" w:rsidP="007F109A">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7F109A">
        <w:rPr>
          <w:rFonts w:ascii="Times New Roman" w:eastAsia="Times New Roman" w:hAnsi="Times New Roman" w:cs="Times New Roman"/>
          <w:color w:val="000000"/>
          <w:sz w:val="20"/>
          <w:szCs w:val="20"/>
          <w:lang w:eastAsia="ru-RU"/>
        </w:rPr>
        <w:t>- выполнять задания и поручения начальника Инспекции, начальника отдела, заместителя начальника отдела, определенного начальником отдела, в том числе, данные устно, а также направленные по системе электронного документооборота;</w:t>
      </w:r>
    </w:p>
    <w:p w:rsidR="007F109A" w:rsidRPr="007F109A" w:rsidRDefault="007F109A" w:rsidP="007F109A">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7F109A">
        <w:rPr>
          <w:rFonts w:ascii="Times New Roman" w:eastAsia="Times New Roman" w:hAnsi="Times New Roman" w:cs="Times New Roman"/>
          <w:color w:val="000000"/>
          <w:sz w:val="20"/>
          <w:szCs w:val="20"/>
          <w:lang w:eastAsia="ru-RU"/>
        </w:rPr>
        <w:t>- взаимодействовать с сотрудниками иных функциональных отделов Инспекции в порядке, установленном регламентами взаимодействия между отделами, получать от них необходимые документы, информацию, заключения и другие сведения;</w:t>
      </w:r>
    </w:p>
    <w:p w:rsidR="007F109A" w:rsidRPr="007F109A" w:rsidRDefault="007F109A" w:rsidP="007F109A">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7F109A">
        <w:rPr>
          <w:rFonts w:ascii="Times New Roman" w:eastAsia="Times New Roman" w:hAnsi="Times New Roman" w:cs="Times New Roman"/>
          <w:color w:val="000000"/>
          <w:sz w:val="20"/>
          <w:szCs w:val="20"/>
          <w:lang w:eastAsia="ru-RU"/>
        </w:rPr>
        <w:t>- участвовать в обеспечении соблюдения законности в деятельности Инспекции и защите ее правовых интересов, обеспечивать правовое сопровождение контрольных мероприятий, проводимых функциональными отделами Инспекции;</w:t>
      </w:r>
    </w:p>
    <w:p w:rsidR="007F109A" w:rsidRPr="007F109A" w:rsidRDefault="007F109A" w:rsidP="007F109A">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7F109A">
        <w:rPr>
          <w:rFonts w:ascii="Times New Roman" w:eastAsia="Times New Roman" w:hAnsi="Times New Roman" w:cs="Times New Roman"/>
          <w:color w:val="000000"/>
          <w:sz w:val="20"/>
          <w:szCs w:val="20"/>
          <w:lang w:eastAsia="ru-RU"/>
        </w:rPr>
        <w:t xml:space="preserve"> - соблюдать сроки исполнения поручений, заданий, а также подготовки документов, установленные законами, подзаконными актами, регламентами, письмами вышестоящих налоговых органов, начальником Инспекции, начальником отдела, заместителем начальника отдела;         </w:t>
      </w:r>
    </w:p>
    <w:p w:rsidR="007F109A" w:rsidRPr="007F109A" w:rsidRDefault="007F109A" w:rsidP="007F109A">
      <w:pPr>
        <w:spacing w:after="0" w:line="240" w:lineRule="auto"/>
        <w:ind w:firstLine="540"/>
        <w:jc w:val="both"/>
        <w:rPr>
          <w:rFonts w:ascii="Times New Roman" w:eastAsia="Times New Roman" w:hAnsi="Times New Roman" w:cs="Times New Roman"/>
          <w:color w:val="000000"/>
          <w:sz w:val="20"/>
          <w:szCs w:val="20"/>
          <w:lang w:eastAsia="ru-RU"/>
        </w:rPr>
      </w:pPr>
      <w:r w:rsidRPr="007F109A">
        <w:rPr>
          <w:rFonts w:ascii="Times New Roman" w:eastAsia="Times New Roman" w:hAnsi="Times New Roman" w:cs="Times New Roman"/>
          <w:color w:val="000000"/>
          <w:sz w:val="20"/>
          <w:szCs w:val="20"/>
          <w:lang w:eastAsia="ru-RU"/>
        </w:rPr>
        <w:t xml:space="preserve">- правильно и </w:t>
      </w:r>
      <w:proofErr w:type="gramStart"/>
      <w:r w:rsidRPr="007F109A">
        <w:rPr>
          <w:rFonts w:ascii="Times New Roman" w:eastAsia="Times New Roman" w:hAnsi="Times New Roman" w:cs="Times New Roman"/>
          <w:color w:val="000000"/>
          <w:sz w:val="20"/>
          <w:szCs w:val="20"/>
          <w:lang w:eastAsia="ru-RU"/>
        </w:rPr>
        <w:t>своевременно подготавливать</w:t>
      </w:r>
      <w:proofErr w:type="gramEnd"/>
      <w:r w:rsidRPr="007F109A">
        <w:rPr>
          <w:rFonts w:ascii="Times New Roman" w:eastAsia="Times New Roman" w:hAnsi="Times New Roman" w:cs="Times New Roman"/>
          <w:color w:val="000000"/>
          <w:sz w:val="20"/>
          <w:szCs w:val="20"/>
          <w:lang w:eastAsia="ru-RU"/>
        </w:rPr>
        <w:t xml:space="preserve"> и направлять, а в случае необходимости доставлять в вышестоящий налоговый орган, другие государственные органы и организации документы, материалы и информацию, в том числе жалобы (апелляционные жалобы);</w:t>
      </w:r>
    </w:p>
    <w:p w:rsidR="007F109A" w:rsidRPr="007F109A" w:rsidRDefault="007F109A" w:rsidP="007F109A">
      <w:pPr>
        <w:spacing w:after="0" w:line="240" w:lineRule="auto"/>
        <w:ind w:firstLine="540"/>
        <w:jc w:val="both"/>
        <w:rPr>
          <w:rFonts w:ascii="Times New Roman" w:eastAsia="Times New Roman" w:hAnsi="Times New Roman" w:cs="Times New Roman"/>
          <w:color w:val="000000"/>
          <w:sz w:val="20"/>
          <w:szCs w:val="20"/>
          <w:lang w:eastAsia="ru-RU"/>
        </w:rPr>
      </w:pPr>
      <w:r w:rsidRPr="007F109A">
        <w:rPr>
          <w:rFonts w:ascii="Times New Roman" w:eastAsia="Times New Roman" w:hAnsi="Times New Roman" w:cs="Times New Roman"/>
          <w:color w:val="000000"/>
          <w:sz w:val="20"/>
          <w:szCs w:val="20"/>
          <w:lang w:eastAsia="ru-RU"/>
        </w:rPr>
        <w:t>- подготавливать заключения по жалобам (апелляционным жалобам) налогоплательщиков;</w:t>
      </w:r>
    </w:p>
    <w:p w:rsidR="007F109A" w:rsidRPr="007F109A" w:rsidRDefault="007F109A" w:rsidP="007F109A">
      <w:pPr>
        <w:spacing w:after="0" w:line="240" w:lineRule="auto"/>
        <w:ind w:firstLine="540"/>
        <w:jc w:val="both"/>
        <w:rPr>
          <w:rFonts w:ascii="Times New Roman" w:eastAsia="Times New Roman" w:hAnsi="Times New Roman" w:cs="Times New Roman"/>
          <w:color w:val="000000"/>
          <w:sz w:val="20"/>
          <w:szCs w:val="20"/>
          <w:lang w:eastAsia="ru-RU"/>
        </w:rPr>
      </w:pPr>
      <w:r w:rsidRPr="007F109A">
        <w:rPr>
          <w:rFonts w:ascii="Times New Roman" w:eastAsia="Times New Roman" w:hAnsi="Times New Roman" w:cs="Times New Roman"/>
          <w:color w:val="000000"/>
          <w:sz w:val="20"/>
          <w:szCs w:val="20"/>
          <w:lang w:eastAsia="ru-RU"/>
        </w:rPr>
        <w:t>- участвовать в рассмотрении материалов налоговых проверок и иных мероприятий налогового контроля, представленных налогоплательщиками возражений (объяснений, ходатайств) по актам камеральных и выездных проверок, иных мероприятий налогового контроля;</w:t>
      </w:r>
    </w:p>
    <w:p w:rsidR="007F109A" w:rsidRPr="007F109A" w:rsidRDefault="007F109A" w:rsidP="007F109A">
      <w:pPr>
        <w:spacing w:after="0" w:line="240" w:lineRule="auto"/>
        <w:ind w:firstLine="540"/>
        <w:jc w:val="both"/>
        <w:rPr>
          <w:rFonts w:ascii="Times New Roman" w:eastAsia="Times New Roman" w:hAnsi="Times New Roman" w:cs="Times New Roman"/>
          <w:color w:val="000000"/>
          <w:sz w:val="20"/>
          <w:szCs w:val="20"/>
          <w:lang w:eastAsia="ru-RU"/>
        </w:rPr>
      </w:pPr>
      <w:r w:rsidRPr="007F109A">
        <w:rPr>
          <w:rFonts w:ascii="Times New Roman" w:eastAsia="Times New Roman" w:hAnsi="Times New Roman" w:cs="Times New Roman"/>
          <w:color w:val="000000"/>
          <w:sz w:val="20"/>
          <w:szCs w:val="20"/>
          <w:lang w:eastAsia="ru-RU"/>
        </w:rPr>
        <w:t>- осуществлять подготовку заключений на представленные налогоплательщиками возражения (объяснения, ходатайства) по актам камеральных и выездных проверок, иных мероприятий налогового контроля, представлять заключения на согласование начальнику отдела;</w:t>
      </w:r>
    </w:p>
    <w:p w:rsidR="007F109A" w:rsidRPr="007F109A" w:rsidRDefault="007F109A" w:rsidP="007F109A">
      <w:pPr>
        <w:spacing w:after="0" w:line="240" w:lineRule="auto"/>
        <w:ind w:firstLine="540"/>
        <w:jc w:val="both"/>
        <w:rPr>
          <w:rFonts w:ascii="Times New Roman" w:eastAsia="Times New Roman" w:hAnsi="Times New Roman" w:cs="Times New Roman"/>
          <w:color w:val="000000"/>
          <w:sz w:val="20"/>
          <w:szCs w:val="20"/>
          <w:lang w:eastAsia="ru-RU"/>
        </w:rPr>
      </w:pPr>
      <w:r w:rsidRPr="007F109A">
        <w:rPr>
          <w:rFonts w:ascii="Times New Roman" w:eastAsia="Times New Roman" w:hAnsi="Times New Roman" w:cs="Times New Roman"/>
          <w:color w:val="000000"/>
          <w:sz w:val="20"/>
          <w:szCs w:val="20"/>
          <w:lang w:eastAsia="ru-RU"/>
        </w:rPr>
        <w:t xml:space="preserve">- осуществлять проверку и визирование актов (проектов актов), составленных по результатам проведения уполномоченными отделами Инспекции камеральных и выездных налоговых проверок, а также иных мероприятий </w:t>
      </w:r>
      <w:r w:rsidRPr="007F109A">
        <w:rPr>
          <w:rFonts w:ascii="Times New Roman" w:eastAsia="Times New Roman" w:hAnsi="Times New Roman" w:cs="Times New Roman"/>
          <w:color w:val="000000"/>
          <w:sz w:val="20"/>
          <w:szCs w:val="20"/>
          <w:lang w:eastAsia="ru-RU"/>
        </w:rPr>
        <w:lastRenderedPageBreak/>
        <w:t>налогового контроля, а также подготавливать заключение о соответствии или не соответствии актов (проектов актов) налоговому законодательству, решениям вышестоящих налоговых органов и судебной практике, представлять заключение на согласование начальнику отдела;</w:t>
      </w:r>
    </w:p>
    <w:p w:rsidR="007F109A" w:rsidRPr="007F109A" w:rsidRDefault="007F109A" w:rsidP="007F109A">
      <w:pPr>
        <w:spacing w:after="0" w:line="240" w:lineRule="auto"/>
        <w:ind w:firstLine="540"/>
        <w:jc w:val="both"/>
        <w:rPr>
          <w:rFonts w:ascii="Times New Roman" w:eastAsia="Times New Roman" w:hAnsi="Times New Roman" w:cs="Times New Roman"/>
          <w:color w:val="000000"/>
          <w:sz w:val="20"/>
          <w:szCs w:val="20"/>
          <w:lang w:eastAsia="ru-RU"/>
        </w:rPr>
      </w:pPr>
      <w:r w:rsidRPr="007F109A">
        <w:rPr>
          <w:rFonts w:ascii="Times New Roman" w:eastAsia="Times New Roman" w:hAnsi="Times New Roman" w:cs="Times New Roman"/>
          <w:color w:val="000000"/>
          <w:sz w:val="20"/>
          <w:szCs w:val="20"/>
          <w:lang w:eastAsia="ru-RU"/>
        </w:rPr>
        <w:t>-  осуществлять проверку и визирование решений (проектов решений), вынесенных (составленных) по результатам проведения уполномоченными отделами Инспекции камеральных и выездных налоговых проверок, а также иных мероприятий налогового контроля, а также подготавливать заключение о соответствии или не соответствии решений (проектов решений) налоговому законодательству, решениям вышестоящих налоговых органов и судебной практике, представлять заключение на согласование начальнику отдела;</w:t>
      </w:r>
    </w:p>
    <w:p w:rsidR="007F109A" w:rsidRPr="007F109A" w:rsidRDefault="007F109A" w:rsidP="007F109A">
      <w:pPr>
        <w:spacing w:after="0" w:line="240" w:lineRule="auto"/>
        <w:ind w:firstLine="540"/>
        <w:jc w:val="both"/>
        <w:rPr>
          <w:rFonts w:ascii="Times New Roman" w:eastAsia="Times New Roman" w:hAnsi="Times New Roman" w:cs="Times New Roman"/>
          <w:color w:val="000000"/>
          <w:sz w:val="20"/>
          <w:szCs w:val="20"/>
          <w:lang w:eastAsia="ru-RU"/>
        </w:rPr>
      </w:pPr>
      <w:r w:rsidRPr="007F109A">
        <w:rPr>
          <w:rFonts w:ascii="Times New Roman" w:eastAsia="Times New Roman" w:hAnsi="Times New Roman" w:cs="Times New Roman"/>
          <w:color w:val="000000"/>
          <w:sz w:val="20"/>
          <w:szCs w:val="20"/>
          <w:lang w:eastAsia="ru-RU"/>
        </w:rPr>
        <w:t>- участвовать в рассмотрении дел по административным правонарушениям и нарушениям законодательства о налогах и сборах, осуществлять проверку и визирование постановлений (проектов постановлений) по делу об административном правонарушении, подготавливать заключение о соответствии или не соответствии указанных постановлений налоговому законодательству, решениям вышестоящих налоговых органов и судебной практике, представлять заключение на согласование начальнику отдела;</w:t>
      </w:r>
    </w:p>
    <w:p w:rsidR="007F109A" w:rsidRPr="007F109A" w:rsidRDefault="007F109A" w:rsidP="007F109A">
      <w:pPr>
        <w:spacing w:after="0" w:line="240" w:lineRule="auto"/>
        <w:ind w:firstLine="540"/>
        <w:jc w:val="both"/>
        <w:rPr>
          <w:rFonts w:ascii="Times New Roman" w:eastAsia="Times New Roman" w:hAnsi="Times New Roman" w:cs="Times New Roman"/>
          <w:color w:val="000000"/>
          <w:sz w:val="20"/>
          <w:szCs w:val="20"/>
          <w:lang w:eastAsia="ru-RU"/>
        </w:rPr>
      </w:pPr>
      <w:r w:rsidRPr="007F109A">
        <w:rPr>
          <w:rFonts w:ascii="Times New Roman" w:eastAsia="Times New Roman" w:hAnsi="Times New Roman" w:cs="Times New Roman"/>
          <w:color w:val="000000"/>
          <w:sz w:val="20"/>
          <w:szCs w:val="20"/>
          <w:lang w:eastAsia="ru-RU"/>
        </w:rPr>
        <w:t>- участвовать в организации защиты интересов Инспекции в арбитражных судах, судах общей юрисдикции, судебных участках мировых судей на основании процессуального и иного законодательства Российской Федерации, в соответствии с требованиями порядка осуществления представительства должностными лицами налоговых органов в судебных органах, непосредственно участвовать в судебных заседаниях в качестве представителя Инспекции;</w:t>
      </w:r>
    </w:p>
    <w:p w:rsidR="007F109A" w:rsidRPr="007F109A" w:rsidRDefault="007F109A" w:rsidP="007F109A">
      <w:pPr>
        <w:spacing w:after="0" w:line="240" w:lineRule="auto"/>
        <w:ind w:firstLine="540"/>
        <w:jc w:val="both"/>
        <w:rPr>
          <w:rFonts w:ascii="Times New Roman" w:eastAsia="Times New Roman" w:hAnsi="Times New Roman" w:cs="Times New Roman"/>
          <w:color w:val="000000"/>
          <w:sz w:val="20"/>
          <w:szCs w:val="20"/>
          <w:lang w:eastAsia="ru-RU"/>
        </w:rPr>
      </w:pPr>
      <w:r w:rsidRPr="007F109A">
        <w:rPr>
          <w:rFonts w:ascii="Times New Roman" w:eastAsia="Times New Roman" w:hAnsi="Times New Roman" w:cs="Times New Roman"/>
          <w:color w:val="000000"/>
          <w:sz w:val="20"/>
          <w:szCs w:val="20"/>
          <w:lang w:eastAsia="ru-RU"/>
        </w:rPr>
        <w:t>- обеспечивать своевременную подготовку и представление в арбитражные суды, суды общей юрисдикции, судебные участки мировых судей, другим участникам судебных разбирательств отзывов на заявления и других документов, необходимых для обеспечения интересов и Инспекции по рассматриваемым судами делам. Представлять на согласование начальнику отдела отзывы на заявления, жалобы на судебные акты, письменные объяснения и ходатайства по судебным делам;</w:t>
      </w:r>
    </w:p>
    <w:p w:rsidR="007F109A" w:rsidRPr="007F109A" w:rsidRDefault="007F109A" w:rsidP="007F109A">
      <w:pPr>
        <w:spacing w:after="0" w:line="240" w:lineRule="auto"/>
        <w:ind w:firstLine="540"/>
        <w:jc w:val="both"/>
        <w:rPr>
          <w:rFonts w:ascii="Times New Roman" w:eastAsia="Times New Roman" w:hAnsi="Times New Roman" w:cs="Times New Roman"/>
          <w:color w:val="000000"/>
          <w:sz w:val="20"/>
          <w:szCs w:val="20"/>
          <w:lang w:eastAsia="ru-RU"/>
        </w:rPr>
      </w:pPr>
      <w:r w:rsidRPr="007F109A">
        <w:rPr>
          <w:rFonts w:ascii="Times New Roman" w:eastAsia="Times New Roman" w:hAnsi="Times New Roman" w:cs="Times New Roman"/>
          <w:color w:val="000000"/>
          <w:sz w:val="20"/>
          <w:szCs w:val="20"/>
          <w:lang w:eastAsia="ru-RU"/>
        </w:rPr>
        <w:t>- подготавливать и приобщать в материалы судебных дел доказательства, положенные в основу принятых налоговым органом ненормативных правовых актов, по спорам об оспаривании действий (бездействия) должностных лиц налогового органа, а также по иным категориям дел;</w:t>
      </w:r>
    </w:p>
    <w:p w:rsidR="007F109A" w:rsidRPr="007F109A" w:rsidRDefault="007F109A" w:rsidP="007F109A">
      <w:pPr>
        <w:spacing w:after="0" w:line="240" w:lineRule="auto"/>
        <w:ind w:firstLine="540"/>
        <w:jc w:val="both"/>
        <w:rPr>
          <w:rFonts w:ascii="Times New Roman" w:eastAsia="Times New Roman" w:hAnsi="Times New Roman" w:cs="Times New Roman"/>
          <w:color w:val="000000"/>
          <w:sz w:val="20"/>
          <w:szCs w:val="20"/>
          <w:lang w:eastAsia="ru-RU"/>
        </w:rPr>
      </w:pPr>
      <w:r w:rsidRPr="007F109A">
        <w:rPr>
          <w:rFonts w:ascii="Times New Roman" w:eastAsia="Times New Roman" w:hAnsi="Times New Roman" w:cs="Times New Roman"/>
          <w:color w:val="000000"/>
          <w:sz w:val="20"/>
          <w:szCs w:val="20"/>
          <w:lang w:eastAsia="ru-RU"/>
        </w:rPr>
        <w:t>- подготавливать и предъявлять в суды общей юрисдикции и арбитражные суды исковые заявления по основаниям, установленным законодательством Российской Федерации (в том числе, взыскание задолженности с физических лиц в судебном порядке);</w:t>
      </w:r>
    </w:p>
    <w:p w:rsidR="007F109A" w:rsidRPr="007F109A" w:rsidRDefault="007F109A" w:rsidP="007F109A">
      <w:pPr>
        <w:spacing w:after="0" w:line="240" w:lineRule="auto"/>
        <w:ind w:firstLine="540"/>
        <w:jc w:val="both"/>
        <w:rPr>
          <w:rFonts w:ascii="Times New Roman" w:eastAsia="Times New Roman" w:hAnsi="Times New Roman" w:cs="Times New Roman"/>
          <w:color w:val="000000"/>
          <w:sz w:val="20"/>
          <w:szCs w:val="20"/>
          <w:lang w:eastAsia="ru-RU"/>
        </w:rPr>
      </w:pPr>
      <w:r w:rsidRPr="007F109A">
        <w:rPr>
          <w:rFonts w:ascii="Times New Roman" w:eastAsia="Times New Roman" w:hAnsi="Times New Roman" w:cs="Times New Roman"/>
          <w:color w:val="000000"/>
          <w:sz w:val="20"/>
          <w:szCs w:val="20"/>
          <w:lang w:eastAsia="ru-RU"/>
        </w:rPr>
        <w:t>- участвовать в анализе судебной практики, подготовке обзоров и разъяснений по ее применению в соответствии с законодательством Российской Федерации и ознакомлении с данным обзором заинтересованных отделов Инспекции, участвовать в анализе практики рассмотрения жалоб налогоплательщиков вышестоящими налоговыми органами;</w:t>
      </w:r>
    </w:p>
    <w:p w:rsidR="007F109A" w:rsidRPr="007F109A" w:rsidRDefault="007F109A" w:rsidP="007F109A">
      <w:pPr>
        <w:spacing w:after="0" w:line="240" w:lineRule="auto"/>
        <w:ind w:firstLine="540"/>
        <w:jc w:val="both"/>
        <w:rPr>
          <w:rFonts w:ascii="Times New Roman" w:eastAsia="Times New Roman" w:hAnsi="Times New Roman" w:cs="Times New Roman"/>
          <w:color w:val="000000"/>
          <w:sz w:val="20"/>
          <w:szCs w:val="20"/>
          <w:lang w:eastAsia="ru-RU"/>
        </w:rPr>
      </w:pPr>
      <w:r w:rsidRPr="007F109A">
        <w:rPr>
          <w:rFonts w:ascii="Times New Roman" w:eastAsia="Times New Roman" w:hAnsi="Times New Roman" w:cs="Times New Roman"/>
          <w:color w:val="000000"/>
          <w:sz w:val="20"/>
          <w:szCs w:val="20"/>
          <w:lang w:eastAsia="ru-RU"/>
        </w:rPr>
        <w:t>- отслеживать информацию о движении судебных дел и результатах их рассмотрения с использованием официального сайта судов общей юрисдикции и арбитражных судов в информационно-телекоммуникационной сети «Интернет»;</w:t>
      </w:r>
    </w:p>
    <w:p w:rsidR="007F109A" w:rsidRPr="007F109A" w:rsidRDefault="007F109A" w:rsidP="007F109A">
      <w:pPr>
        <w:spacing w:after="0" w:line="240" w:lineRule="auto"/>
        <w:ind w:firstLine="540"/>
        <w:jc w:val="both"/>
        <w:rPr>
          <w:rFonts w:ascii="Times New Roman" w:eastAsia="Times New Roman" w:hAnsi="Times New Roman" w:cs="Times New Roman"/>
          <w:color w:val="000000"/>
          <w:sz w:val="20"/>
          <w:szCs w:val="20"/>
          <w:lang w:eastAsia="ru-RU"/>
        </w:rPr>
      </w:pPr>
      <w:r w:rsidRPr="007F109A">
        <w:rPr>
          <w:rFonts w:ascii="Times New Roman" w:eastAsia="Times New Roman" w:hAnsi="Times New Roman" w:cs="Times New Roman"/>
          <w:color w:val="000000"/>
          <w:sz w:val="20"/>
          <w:szCs w:val="20"/>
          <w:lang w:eastAsia="ru-RU"/>
        </w:rPr>
        <w:t>-    участвовать в выработке мер по устранению причин возникших налоговых споров по результатам деятельности Инспекции;</w:t>
      </w:r>
    </w:p>
    <w:p w:rsidR="007F109A" w:rsidRPr="007F109A" w:rsidRDefault="007F109A" w:rsidP="007F109A">
      <w:pPr>
        <w:spacing w:after="0" w:line="240" w:lineRule="auto"/>
        <w:ind w:firstLine="540"/>
        <w:jc w:val="both"/>
        <w:rPr>
          <w:rFonts w:ascii="Times New Roman" w:eastAsia="Times New Roman" w:hAnsi="Times New Roman" w:cs="Times New Roman"/>
          <w:color w:val="000000"/>
          <w:sz w:val="20"/>
          <w:szCs w:val="20"/>
          <w:lang w:eastAsia="ru-RU"/>
        </w:rPr>
      </w:pPr>
      <w:r w:rsidRPr="007F109A">
        <w:rPr>
          <w:rFonts w:ascii="Times New Roman" w:eastAsia="Times New Roman" w:hAnsi="Times New Roman" w:cs="Times New Roman"/>
          <w:color w:val="000000"/>
          <w:sz w:val="20"/>
          <w:szCs w:val="20"/>
          <w:lang w:eastAsia="ru-RU"/>
        </w:rPr>
        <w:t>- направлять в функциональные отделы Инспекции служебные записки для сведения и использования в работе, решения (определения), исполнительные листы судебных органов, требовать от функциональных отделов исполнения судебных решений (определений);</w:t>
      </w:r>
    </w:p>
    <w:p w:rsidR="007F109A" w:rsidRPr="007F109A" w:rsidRDefault="007F109A" w:rsidP="007F109A">
      <w:pPr>
        <w:spacing w:after="0" w:line="240" w:lineRule="auto"/>
        <w:ind w:firstLine="540"/>
        <w:jc w:val="both"/>
        <w:rPr>
          <w:rFonts w:ascii="Times New Roman" w:eastAsia="Times New Roman" w:hAnsi="Times New Roman" w:cs="Times New Roman"/>
          <w:color w:val="000000"/>
          <w:sz w:val="20"/>
          <w:szCs w:val="20"/>
          <w:lang w:eastAsia="ru-RU"/>
        </w:rPr>
      </w:pPr>
      <w:r w:rsidRPr="007F109A">
        <w:rPr>
          <w:rFonts w:ascii="Times New Roman" w:eastAsia="Times New Roman" w:hAnsi="Times New Roman" w:cs="Times New Roman"/>
          <w:color w:val="000000"/>
          <w:sz w:val="20"/>
          <w:szCs w:val="20"/>
          <w:lang w:eastAsia="ru-RU"/>
        </w:rPr>
        <w:t xml:space="preserve">- обжаловать постановления правоохранительных органов об отказе в возбуждении уголовных дел по материалам, направленным Инспекцией, в случае наличия оснований для обжалования, подготавливать докладные записки на имя начальника Инспекции (исполняющего обязанности начальника Инспекции) о </w:t>
      </w:r>
      <w:proofErr w:type="spellStart"/>
      <w:r w:rsidRPr="007F109A">
        <w:rPr>
          <w:rFonts w:ascii="Times New Roman" w:eastAsia="Times New Roman" w:hAnsi="Times New Roman" w:cs="Times New Roman"/>
          <w:color w:val="000000"/>
          <w:sz w:val="20"/>
          <w:szCs w:val="20"/>
          <w:lang w:eastAsia="ru-RU"/>
        </w:rPr>
        <w:t>необжаловании</w:t>
      </w:r>
      <w:proofErr w:type="spellEnd"/>
      <w:r w:rsidRPr="007F109A">
        <w:rPr>
          <w:rFonts w:ascii="Times New Roman" w:eastAsia="Times New Roman" w:hAnsi="Times New Roman" w:cs="Times New Roman"/>
          <w:color w:val="000000"/>
          <w:sz w:val="20"/>
          <w:szCs w:val="20"/>
          <w:lang w:eastAsia="ru-RU"/>
        </w:rPr>
        <w:t xml:space="preserve"> указанных постановлений;</w:t>
      </w:r>
    </w:p>
    <w:p w:rsidR="007F109A" w:rsidRPr="007F109A" w:rsidRDefault="007F109A" w:rsidP="007F109A">
      <w:pPr>
        <w:spacing w:after="0" w:line="240" w:lineRule="auto"/>
        <w:ind w:firstLine="540"/>
        <w:jc w:val="both"/>
        <w:rPr>
          <w:rFonts w:ascii="Times New Roman" w:eastAsia="Times New Roman" w:hAnsi="Times New Roman" w:cs="Times New Roman"/>
          <w:color w:val="000000"/>
          <w:sz w:val="20"/>
          <w:szCs w:val="20"/>
          <w:lang w:eastAsia="ru-RU"/>
        </w:rPr>
      </w:pPr>
      <w:r w:rsidRPr="007F109A">
        <w:rPr>
          <w:rFonts w:ascii="Times New Roman" w:eastAsia="Times New Roman" w:hAnsi="Times New Roman" w:cs="Times New Roman"/>
          <w:color w:val="000000"/>
          <w:sz w:val="20"/>
          <w:szCs w:val="20"/>
          <w:lang w:eastAsia="ru-RU"/>
        </w:rPr>
        <w:t>- в целях исполнения должностных обязанностей, взаимодействовать с иными подразделениями налоговых органов или правоохранительных органов, а также с другими органами или организациями и физическими лицами, получать от них документы и информацию;</w:t>
      </w:r>
    </w:p>
    <w:p w:rsidR="007F109A" w:rsidRPr="007F109A" w:rsidRDefault="007F109A" w:rsidP="007F109A">
      <w:pPr>
        <w:spacing w:after="0" w:line="240" w:lineRule="auto"/>
        <w:ind w:firstLine="540"/>
        <w:jc w:val="both"/>
        <w:rPr>
          <w:rFonts w:ascii="Times New Roman" w:eastAsia="Times New Roman" w:hAnsi="Times New Roman" w:cs="Times New Roman"/>
          <w:color w:val="000000"/>
          <w:sz w:val="20"/>
          <w:szCs w:val="20"/>
          <w:lang w:eastAsia="ru-RU"/>
        </w:rPr>
      </w:pPr>
      <w:r w:rsidRPr="007F109A">
        <w:rPr>
          <w:rFonts w:ascii="Times New Roman" w:eastAsia="Times New Roman" w:hAnsi="Times New Roman" w:cs="Times New Roman"/>
          <w:color w:val="000000"/>
          <w:sz w:val="20"/>
          <w:szCs w:val="20"/>
          <w:lang w:eastAsia="ru-RU"/>
        </w:rPr>
        <w:t>- формировать установленную отчетность по предмету деятельности отдела, осуществлять подготовку материалов и ответов на контрольные письма вышестоящего налогового органа и нести ответственность за достоверность подготовленной информации;</w:t>
      </w:r>
    </w:p>
    <w:p w:rsidR="007F109A" w:rsidRPr="007F109A" w:rsidRDefault="007F109A" w:rsidP="007F109A">
      <w:pPr>
        <w:spacing w:after="0" w:line="240" w:lineRule="auto"/>
        <w:ind w:firstLine="540"/>
        <w:jc w:val="both"/>
        <w:rPr>
          <w:rFonts w:ascii="Times New Roman" w:eastAsia="Times New Roman" w:hAnsi="Times New Roman" w:cs="Times New Roman"/>
          <w:color w:val="000000"/>
          <w:sz w:val="20"/>
          <w:szCs w:val="20"/>
          <w:lang w:eastAsia="ru-RU"/>
        </w:rPr>
      </w:pPr>
      <w:r w:rsidRPr="007F109A">
        <w:rPr>
          <w:rFonts w:ascii="Times New Roman" w:eastAsia="Times New Roman" w:hAnsi="Times New Roman" w:cs="Times New Roman"/>
          <w:color w:val="000000"/>
          <w:sz w:val="20"/>
          <w:szCs w:val="20"/>
          <w:lang w:eastAsia="ru-RU"/>
        </w:rPr>
        <w:t>- соблюдать сохранность служебных документов, бланков, печатей, штампов и соблюдать правила их использования;</w:t>
      </w:r>
    </w:p>
    <w:p w:rsidR="007F109A" w:rsidRPr="007F109A" w:rsidRDefault="007F109A" w:rsidP="007F109A">
      <w:pPr>
        <w:spacing w:after="0" w:line="240" w:lineRule="auto"/>
        <w:ind w:firstLine="540"/>
        <w:jc w:val="both"/>
        <w:rPr>
          <w:rFonts w:ascii="Times New Roman" w:eastAsia="Times New Roman" w:hAnsi="Times New Roman" w:cs="Times New Roman"/>
          <w:color w:val="000000"/>
          <w:sz w:val="20"/>
          <w:szCs w:val="20"/>
          <w:lang w:eastAsia="ru-RU"/>
        </w:rPr>
      </w:pPr>
      <w:r w:rsidRPr="007F109A">
        <w:rPr>
          <w:rFonts w:ascii="Times New Roman" w:eastAsia="Times New Roman" w:hAnsi="Times New Roman" w:cs="Times New Roman"/>
          <w:color w:val="000000"/>
          <w:sz w:val="20"/>
          <w:szCs w:val="20"/>
          <w:lang w:eastAsia="ru-RU"/>
        </w:rPr>
        <w:t>- осуществлять ведение в установленном порядке делопроизводства, хранение и сдачу в архив документов отдела;</w:t>
      </w:r>
    </w:p>
    <w:p w:rsidR="007F109A" w:rsidRPr="007F109A" w:rsidRDefault="007F109A" w:rsidP="007F109A">
      <w:pPr>
        <w:spacing w:after="0" w:line="240" w:lineRule="auto"/>
        <w:ind w:firstLine="540"/>
        <w:jc w:val="both"/>
        <w:rPr>
          <w:rFonts w:ascii="Times New Roman" w:eastAsia="Times New Roman" w:hAnsi="Times New Roman" w:cs="Times New Roman"/>
          <w:color w:val="000000"/>
          <w:sz w:val="20"/>
          <w:szCs w:val="20"/>
          <w:lang w:eastAsia="ru-RU"/>
        </w:rPr>
      </w:pPr>
      <w:r w:rsidRPr="007F109A">
        <w:rPr>
          <w:rFonts w:ascii="Times New Roman" w:eastAsia="Times New Roman" w:hAnsi="Times New Roman" w:cs="Times New Roman"/>
          <w:color w:val="000000"/>
          <w:sz w:val="20"/>
          <w:szCs w:val="20"/>
          <w:lang w:eastAsia="ru-RU"/>
        </w:rPr>
        <w:t>- выполнять иные поручения начальника Инспекции и начальника отдела;</w:t>
      </w:r>
    </w:p>
    <w:p w:rsidR="007F109A" w:rsidRPr="007F109A" w:rsidRDefault="007F109A" w:rsidP="007F109A">
      <w:pPr>
        <w:spacing w:after="0" w:line="240" w:lineRule="auto"/>
        <w:ind w:firstLine="540"/>
        <w:jc w:val="both"/>
        <w:rPr>
          <w:rFonts w:ascii="Times New Roman" w:eastAsia="Times New Roman" w:hAnsi="Times New Roman" w:cs="Times New Roman"/>
          <w:color w:val="000000"/>
          <w:sz w:val="20"/>
          <w:szCs w:val="20"/>
          <w:lang w:eastAsia="ru-RU"/>
        </w:rPr>
      </w:pPr>
      <w:r w:rsidRPr="007F109A">
        <w:rPr>
          <w:rFonts w:ascii="Times New Roman" w:eastAsia="Times New Roman" w:hAnsi="Times New Roman" w:cs="Times New Roman"/>
          <w:color w:val="000000"/>
          <w:sz w:val="20"/>
          <w:szCs w:val="20"/>
          <w:lang w:eastAsia="ru-RU"/>
        </w:rPr>
        <w:t>- соблюдать правила эксплуатации оргтехники, не допускать к работе на технических средствах посторонних лиц;</w:t>
      </w:r>
    </w:p>
    <w:p w:rsidR="007F109A" w:rsidRPr="007F109A" w:rsidRDefault="007F109A" w:rsidP="007F109A">
      <w:pPr>
        <w:spacing w:after="0" w:line="240" w:lineRule="auto"/>
        <w:ind w:firstLine="540"/>
        <w:jc w:val="both"/>
        <w:rPr>
          <w:rFonts w:ascii="Times New Roman" w:eastAsia="Times New Roman" w:hAnsi="Times New Roman" w:cs="Times New Roman"/>
          <w:color w:val="000000"/>
          <w:sz w:val="20"/>
          <w:szCs w:val="20"/>
          <w:lang w:eastAsia="ru-RU"/>
        </w:rPr>
      </w:pPr>
      <w:r w:rsidRPr="007F109A">
        <w:rPr>
          <w:rFonts w:ascii="Times New Roman" w:eastAsia="Times New Roman" w:hAnsi="Times New Roman" w:cs="Times New Roman"/>
          <w:color w:val="000000"/>
          <w:sz w:val="20"/>
          <w:szCs w:val="20"/>
          <w:lang w:eastAsia="ru-RU"/>
        </w:rPr>
        <w:t>- придерживаться установленной в Инспекции субординации, соблюдать правила делового общения и нормы служебного этикета;</w:t>
      </w:r>
    </w:p>
    <w:p w:rsidR="007F109A" w:rsidRPr="007F109A" w:rsidRDefault="007F109A" w:rsidP="007F109A">
      <w:pPr>
        <w:spacing w:after="0" w:line="240" w:lineRule="auto"/>
        <w:ind w:firstLine="540"/>
        <w:jc w:val="both"/>
        <w:rPr>
          <w:rFonts w:ascii="Times New Roman" w:eastAsia="Times New Roman" w:hAnsi="Times New Roman" w:cs="Times New Roman"/>
          <w:color w:val="000000"/>
          <w:sz w:val="20"/>
          <w:szCs w:val="20"/>
          <w:lang w:eastAsia="ru-RU"/>
        </w:rPr>
      </w:pPr>
      <w:r w:rsidRPr="007F109A">
        <w:rPr>
          <w:rFonts w:ascii="Times New Roman" w:eastAsia="Times New Roman" w:hAnsi="Times New Roman" w:cs="Times New Roman"/>
          <w:color w:val="000000"/>
          <w:sz w:val="20"/>
          <w:szCs w:val="20"/>
          <w:lang w:eastAsia="ru-RU"/>
        </w:rPr>
        <w:t>- соблюдать правила внутреннего трудового распорядка, правила пожарной безопасности;</w:t>
      </w:r>
    </w:p>
    <w:p w:rsidR="007F109A" w:rsidRPr="007F109A" w:rsidRDefault="007F109A" w:rsidP="007F109A">
      <w:pPr>
        <w:spacing w:after="0" w:line="240" w:lineRule="auto"/>
        <w:ind w:firstLine="540"/>
        <w:jc w:val="both"/>
        <w:rPr>
          <w:rFonts w:ascii="Times New Roman" w:eastAsia="Times New Roman" w:hAnsi="Times New Roman" w:cs="Times New Roman"/>
          <w:color w:val="000000"/>
          <w:sz w:val="20"/>
          <w:szCs w:val="20"/>
          <w:lang w:eastAsia="ru-RU"/>
        </w:rPr>
      </w:pPr>
      <w:r w:rsidRPr="007F109A">
        <w:rPr>
          <w:rFonts w:ascii="Times New Roman" w:eastAsia="Times New Roman" w:hAnsi="Times New Roman" w:cs="Times New Roman"/>
          <w:color w:val="000000"/>
          <w:sz w:val="20"/>
          <w:szCs w:val="20"/>
          <w:lang w:eastAsia="ru-RU"/>
        </w:rPr>
        <w:t>- правильно и своевременно вносить необходимые сведения в информационный ресурс АИС «Налог-3» и другие информационные ресурсы, ведение которых относится к компетенции отдела;</w:t>
      </w:r>
    </w:p>
    <w:p w:rsidR="007F109A" w:rsidRPr="007F109A" w:rsidRDefault="007F109A" w:rsidP="007F109A">
      <w:pPr>
        <w:spacing w:after="0" w:line="240" w:lineRule="auto"/>
        <w:ind w:firstLine="540"/>
        <w:jc w:val="both"/>
        <w:rPr>
          <w:rFonts w:ascii="Times New Roman" w:eastAsia="Times New Roman" w:hAnsi="Times New Roman" w:cs="Times New Roman"/>
          <w:color w:val="000000"/>
          <w:sz w:val="20"/>
          <w:szCs w:val="20"/>
          <w:lang w:eastAsia="ru-RU"/>
        </w:rPr>
      </w:pPr>
      <w:r w:rsidRPr="007F109A">
        <w:rPr>
          <w:rFonts w:ascii="Times New Roman" w:eastAsia="Times New Roman" w:hAnsi="Times New Roman" w:cs="Times New Roman"/>
          <w:color w:val="000000"/>
          <w:sz w:val="20"/>
          <w:szCs w:val="20"/>
          <w:lang w:eastAsia="ru-RU"/>
        </w:rPr>
        <w:lastRenderedPageBreak/>
        <w:t xml:space="preserve">- правильно и </w:t>
      </w:r>
      <w:proofErr w:type="gramStart"/>
      <w:r w:rsidRPr="007F109A">
        <w:rPr>
          <w:rFonts w:ascii="Times New Roman" w:eastAsia="Times New Roman" w:hAnsi="Times New Roman" w:cs="Times New Roman"/>
          <w:color w:val="000000"/>
          <w:sz w:val="20"/>
          <w:szCs w:val="20"/>
          <w:lang w:eastAsia="ru-RU"/>
        </w:rPr>
        <w:t>своевременно формировать</w:t>
      </w:r>
      <w:proofErr w:type="gramEnd"/>
      <w:r w:rsidRPr="007F109A">
        <w:rPr>
          <w:rFonts w:ascii="Times New Roman" w:eastAsia="Times New Roman" w:hAnsi="Times New Roman" w:cs="Times New Roman"/>
          <w:color w:val="000000"/>
          <w:sz w:val="20"/>
          <w:szCs w:val="20"/>
          <w:lang w:eastAsia="ru-RU"/>
        </w:rPr>
        <w:t xml:space="preserve"> и направлять в вышестоящие налоговые органы материалы судебных дел;</w:t>
      </w:r>
    </w:p>
    <w:p w:rsidR="007F109A" w:rsidRPr="007F109A" w:rsidRDefault="007F109A" w:rsidP="007F109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109A">
        <w:rPr>
          <w:rFonts w:ascii="Times New Roman" w:eastAsia="Times New Roman" w:hAnsi="Times New Roman" w:cs="Times New Roman"/>
          <w:sz w:val="20"/>
          <w:szCs w:val="20"/>
          <w:lang w:eastAsia="ru-RU"/>
        </w:rPr>
        <w:t xml:space="preserve">- </w:t>
      </w:r>
      <w:r w:rsidRPr="007F109A">
        <w:rPr>
          <w:rFonts w:ascii="Times New Roman" w:hAnsi="Times New Roman" w:cs="Times New Roman"/>
          <w:sz w:val="20"/>
          <w:szCs w:val="20"/>
          <w:lang w:eastAsia="ru-RU"/>
        </w:rPr>
        <w:t xml:space="preserve">представлять сведения о своих расходах, а также о расходах своих супруги (супруга) и несовершеннолетних детей в случаях и порядке, которые установлены Федеральным </w:t>
      </w:r>
      <w:hyperlink r:id="rId52" w:history="1">
        <w:r w:rsidRPr="007F109A">
          <w:rPr>
            <w:rStyle w:val="a3"/>
            <w:rFonts w:ascii="Times New Roman" w:hAnsi="Times New Roman" w:cs="Times New Roman"/>
            <w:sz w:val="20"/>
            <w:szCs w:val="20"/>
            <w:lang w:eastAsia="ru-RU"/>
          </w:rPr>
          <w:t>законом</w:t>
        </w:r>
      </w:hyperlink>
      <w:r w:rsidRPr="007F109A">
        <w:rPr>
          <w:rFonts w:ascii="Times New Roman" w:hAnsi="Times New Roman" w:cs="Times New Roman"/>
          <w:sz w:val="20"/>
          <w:szCs w:val="20"/>
          <w:lang w:eastAsia="ru-RU"/>
        </w:rPr>
        <w:t xml:space="preserve"> от 3 декабря 2012 года № 230-ФЗ "О контроле за соответствием расходов лиц, замещающих государственные должности, и иных лиц их доходам";</w:t>
      </w:r>
    </w:p>
    <w:p w:rsidR="007F109A" w:rsidRPr="007F109A" w:rsidRDefault="007F109A" w:rsidP="007F109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109A">
        <w:rPr>
          <w:rFonts w:ascii="Times New Roman" w:eastAsia="Times New Roman" w:hAnsi="Times New Roman" w:cs="Times New Roman"/>
          <w:sz w:val="20"/>
          <w:szCs w:val="20"/>
          <w:lang w:eastAsia="ru-RU"/>
        </w:rPr>
        <w:t>- хранить, ставшую ему известной при выполнении должностных обязанностей, налоговую тайну;</w:t>
      </w:r>
    </w:p>
    <w:p w:rsidR="007F109A" w:rsidRPr="007F109A" w:rsidRDefault="007F109A" w:rsidP="007F109A">
      <w:pPr>
        <w:widowControl w:val="0"/>
        <w:autoSpaceDE w:val="0"/>
        <w:autoSpaceDN w:val="0"/>
        <w:spacing w:after="0" w:line="240" w:lineRule="auto"/>
        <w:ind w:firstLine="540"/>
        <w:jc w:val="both"/>
        <w:rPr>
          <w:rFonts w:ascii="Times New Roman" w:eastAsia="Times New Roman" w:hAnsi="Times New Roman" w:cs="Times New Roman"/>
          <w:sz w:val="20"/>
          <w:szCs w:val="20"/>
          <w:lang w:eastAsia="ru-RU"/>
        </w:rPr>
      </w:pPr>
      <w:r w:rsidRPr="007F109A">
        <w:rPr>
          <w:rFonts w:ascii="Times New Roman" w:eastAsia="Times New Roman" w:hAnsi="Times New Roman" w:cs="Times New Roman"/>
          <w:sz w:val="20"/>
          <w:szCs w:val="20"/>
          <w:lang w:eastAsia="ru-RU"/>
        </w:rPr>
        <w:t xml:space="preserve">- принимать меры по предотвращению и урегулированию конфликта интересов, </w:t>
      </w:r>
      <w:r w:rsidRPr="007F109A">
        <w:rPr>
          <w:rFonts w:ascii="Times New Roman" w:hAnsi="Times New Roman" w:cs="Times New Roman"/>
          <w:sz w:val="20"/>
          <w:szCs w:val="20"/>
          <w:lang w:eastAsia="ru-RU"/>
        </w:rPr>
        <w:t>уведомлять представителя нанимателя о фактах обращения в целях склонения к совершению коррупционных правонарушений, соблюдать ограничения и обязанности, накладываемые на государственного гражданского служащего в соответствии с ФЗ от 25.12.2008 № 273-ФЗ «О противодействии коррупции».</w:t>
      </w:r>
    </w:p>
    <w:p w:rsidR="007F109A" w:rsidRPr="007F109A" w:rsidRDefault="007F109A" w:rsidP="007F109A">
      <w:pPr>
        <w:spacing w:after="0" w:line="240" w:lineRule="auto"/>
        <w:ind w:firstLine="540"/>
        <w:jc w:val="both"/>
        <w:rPr>
          <w:rFonts w:ascii="Times New Roman" w:hAnsi="Times New Roman" w:cs="Times New Roman"/>
          <w:color w:val="000000"/>
          <w:sz w:val="20"/>
          <w:szCs w:val="20"/>
        </w:rPr>
      </w:pPr>
      <w:r w:rsidRPr="007F109A">
        <w:rPr>
          <w:rFonts w:ascii="Times New Roman" w:hAnsi="Times New Roman" w:cs="Times New Roman"/>
          <w:color w:val="000000"/>
          <w:sz w:val="20"/>
          <w:szCs w:val="20"/>
        </w:rPr>
        <w:t>9. В целях исполнения возложенных должностных обязанностей государственный налоговый инспектор имеет право на:</w:t>
      </w:r>
    </w:p>
    <w:p w:rsidR="007F109A" w:rsidRPr="007F109A" w:rsidRDefault="007F109A" w:rsidP="007F109A">
      <w:pPr>
        <w:spacing w:after="0" w:line="240" w:lineRule="auto"/>
        <w:ind w:firstLine="540"/>
        <w:jc w:val="both"/>
        <w:rPr>
          <w:rFonts w:ascii="Times New Roman" w:eastAsia="Times New Roman" w:hAnsi="Times New Roman" w:cs="Times New Roman"/>
          <w:color w:val="000000"/>
          <w:sz w:val="20"/>
          <w:szCs w:val="20"/>
          <w:lang w:eastAsia="ru-RU"/>
        </w:rPr>
      </w:pPr>
      <w:r w:rsidRPr="007F109A">
        <w:rPr>
          <w:rFonts w:ascii="Times New Roman" w:eastAsia="Times New Roman" w:hAnsi="Times New Roman" w:cs="Times New Roman"/>
          <w:color w:val="000000"/>
          <w:sz w:val="20"/>
          <w:szCs w:val="20"/>
          <w:lang w:eastAsia="ru-RU"/>
        </w:rPr>
        <w:t>- обеспечение надлежащих организационно-технических условий, необходимых для исполнения должностных обязанностей;</w:t>
      </w:r>
    </w:p>
    <w:p w:rsidR="007F109A" w:rsidRPr="007F109A" w:rsidRDefault="007F109A" w:rsidP="007F109A">
      <w:pPr>
        <w:spacing w:after="0" w:line="240" w:lineRule="auto"/>
        <w:ind w:firstLine="540"/>
        <w:jc w:val="both"/>
        <w:rPr>
          <w:rFonts w:ascii="Times New Roman" w:eastAsia="Times New Roman" w:hAnsi="Times New Roman" w:cs="Times New Roman"/>
          <w:color w:val="000000"/>
          <w:sz w:val="20"/>
          <w:szCs w:val="20"/>
          <w:lang w:eastAsia="ru-RU"/>
        </w:rPr>
      </w:pPr>
      <w:r w:rsidRPr="007F109A">
        <w:rPr>
          <w:rFonts w:ascii="Times New Roman" w:eastAsia="Times New Roman" w:hAnsi="Times New Roman" w:cs="Times New Roman"/>
          <w:color w:val="000000"/>
          <w:sz w:val="20"/>
          <w:szCs w:val="20"/>
          <w:lang w:eastAsia="ru-RU"/>
        </w:rPr>
        <w:t>-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F109A" w:rsidRPr="007F109A" w:rsidRDefault="007F109A" w:rsidP="007F109A">
      <w:pPr>
        <w:spacing w:after="0" w:line="240" w:lineRule="auto"/>
        <w:ind w:firstLine="540"/>
        <w:jc w:val="both"/>
        <w:rPr>
          <w:rFonts w:ascii="Times New Roman" w:eastAsia="Times New Roman" w:hAnsi="Times New Roman" w:cs="Times New Roman"/>
          <w:color w:val="000000"/>
          <w:sz w:val="20"/>
          <w:szCs w:val="20"/>
          <w:lang w:eastAsia="ru-RU"/>
        </w:rPr>
      </w:pPr>
      <w:r w:rsidRPr="007F109A">
        <w:rPr>
          <w:rFonts w:ascii="Times New Roman" w:eastAsia="Times New Roman" w:hAnsi="Times New Roman" w:cs="Times New Roman"/>
          <w:color w:val="000000"/>
          <w:sz w:val="20"/>
          <w:szCs w:val="20"/>
          <w:lang w:eastAsia="ru-RU"/>
        </w:rPr>
        <w:t>-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7F109A" w:rsidRPr="007F109A" w:rsidRDefault="007F109A" w:rsidP="007F109A">
      <w:pPr>
        <w:spacing w:after="0" w:line="240" w:lineRule="auto"/>
        <w:ind w:firstLine="540"/>
        <w:jc w:val="both"/>
        <w:rPr>
          <w:rFonts w:ascii="Times New Roman" w:eastAsia="Times New Roman" w:hAnsi="Times New Roman" w:cs="Times New Roman"/>
          <w:color w:val="000000"/>
          <w:sz w:val="20"/>
          <w:szCs w:val="20"/>
          <w:lang w:eastAsia="ru-RU"/>
        </w:rPr>
      </w:pPr>
      <w:r w:rsidRPr="007F109A">
        <w:rPr>
          <w:rFonts w:ascii="Times New Roman" w:eastAsia="Times New Roman" w:hAnsi="Times New Roman" w:cs="Times New Roman"/>
          <w:color w:val="000000"/>
          <w:sz w:val="20"/>
          <w:szCs w:val="20"/>
          <w:lang w:eastAsia="ru-RU"/>
        </w:rPr>
        <w:t>- 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7F109A" w:rsidRPr="007F109A" w:rsidRDefault="007F109A" w:rsidP="007F109A">
      <w:pPr>
        <w:spacing w:after="0" w:line="240" w:lineRule="auto"/>
        <w:ind w:firstLine="540"/>
        <w:jc w:val="both"/>
        <w:rPr>
          <w:rFonts w:ascii="Times New Roman" w:eastAsia="Times New Roman" w:hAnsi="Times New Roman" w:cs="Times New Roman"/>
          <w:color w:val="000000"/>
          <w:sz w:val="20"/>
          <w:szCs w:val="20"/>
          <w:lang w:eastAsia="ru-RU"/>
        </w:rPr>
      </w:pPr>
      <w:r w:rsidRPr="007F109A">
        <w:rPr>
          <w:rFonts w:ascii="Times New Roman" w:eastAsia="Times New Roman" w:hAnsi="Times New Roman" w:cs="Times New Roman"/>
          <w:color w:val="000000"/>
          <w:sz w:val="20"/>
          <w:szCs w:val="20"/>
          <w:lang w:eastAsia="ru-RU"/>
        </w:rPr>
        <w:t>-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7F109A" w:rsidRPr="007F109A" w:rsidRDefault="007F109A" w:rsidP="007F109A">
      <w:pPr>
        <w:spacing w:after="0" w:line="240" w:lineRule="auto"/>
        <w:ind w:firstLine="540"/>
        <w:jc w:val="both"/>
        <w:rPr>
          <w:rFonts w:ascii="Times New Roman" w:eastAsia="Times New Roman" w:hAnsi="Times New Roman" w:cs="Times New Roman"/>
          <w:color w:val="000000"/>
          <w:sz w:val="20"/>
          <w:szCs w:val="20"/>
          <w:lang w:eastAsia="ru-RU"/>
        </w:rPr>
      </w:pPr>
      <w:r w:rsidRPr="007F109A">
        <w:rPr>
          <w:rFonts w:ascii="Times New Roman" w:eastAsia="Times New Roman" w:hAnsi="Times New Roman" w:cs="Times New Roman"/>
          <w:color w:val="000000"/>
          <w:sz w:val="20"/>
          <w:szCs w:val="20"/>
          <w:lang w:eastAsia="ru-RU"/>
        </w:rPr>
        <w:t>-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7F109A" w:rsidRPr="007F109A" w:rsidRDefault="007F109A" w:rsidP="007F109A">
      <w:pPr>
        <w:spacing w:after="0" w:line="240" w:lineRule="auto"/>
        <w:ind w:firstLine="540"/>
        <w:jc w:val="both"/>
        <w:rPr>
          <w:rFonts w:ascii="Times New Roman" w:eastAsia="Times New Roman" w:hAnsi="Times New Roman" w:cs="Times New Roman"/>
          <w:color w:val="000000"/>
          <w:sz w:val="20"/>
          <w:szCs w:val="20"/>
          <w:lang w:eastAsia="ru-RU"/>
        </w:rPr>
      </w:pPr>
      <w:r w:rsidRPr="007F109A">
        <w:rPr>
          <w:rFonts w:ascii="Times New Roman" w:eastAsia="Times New Roman" w:hAnsi="Times New Roman" w:cs="Times New Roman"/>
          <w:color w:val="000000"/>
          <w:sz w:val="20"/>
          <w:szCs w:val="20"/>
          <w:lang w:eastAsia="ru-RU"/>
        </w:rPr>
        <w:t>-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7F109A" w:rsidRPr="007F109A" w:rsidRDefault="007F109A" w:rsidP="007F109A">
      <w:pPr>
        <w:spacing w:after="0" w:line="240" w:lineRule="auto"/>
        <w:ind w:firstLine="540"/>
        <w:jc w:val="both"/>
        <w:rPr>
          <w:rFonts w:ascii="Times New Roman" w:eastAsia="Times New Roman" w:hAnsi="Times New Roman" w:cs="Times New Roman"/>
          <w:color w:val="000000"/>
          <w:sz w:val="20"/>
          <w:szCs w:val="20"/>
          <w:lang w:eastAsia="ru-RU"/>
        </w:rPr>
      </w:pPr>
      <w:r w:rsidRPr="007F109A">
        <w:rPr>
          <w:rFonts w:ascii="Times New Roman" w:eastAsia="Times New Roman" w:hAnsi="Times New Roman" w:cs="Times New Roman"/>
          <w:color w:val="000000"/>
          <w:sz w:val="20"/>
          <w:szCs w:val="20"/>
          <w:lang w:eastAsia="ru-RU"/>
        </w:rPr>
        <w:t xml:space="preserve">-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7F109A">
        <w:rPr>
          <w:rFonts w:ascii="Times New Roman" w:eastAsia="Times New Roman" w:hAnsi="Times New Roman" w:cs="Times New Roman"/>
          <w:color w:val="000000"/>
          <w:sz w:val="20"/>
          <w:szCs w:val="20"/>
          <w:lang w:eastAsia="ru-RU"/>
        </w:rPr>
        <w:t>других документов</w:t>
      </w:r>
      <w:proofErr w:type="gramEnd"/>
      <w:r w:rsidRPr="007F109A">
        <w:rPr>
          <w:rFonts w:ascii="Times New Roman" w:eastAsia="Times New Roman" w:hAnsi="Times New Roman" w:cs="Times New Roman"/>
          <w:color w:val="000000"/>
          <w:sz w:val="20"/>
          <w:szCs w:val="20"/>
          <w:lang w:eastAsia="ru-RU"/>
        </w:rPr>
        <w:t xml:space="preserve"> и материалов;</w:t>
      </w:r>
    </w:p>
    <w:p w:rsidR="007F109A" w:rsidRPr="007F109A" w:rsidRDefault="007F109A" w:rsidP="007F109A">
      <w:pPr>
        <w:spacing w:after="0" w:line="240" w:lineRule="auto"/>
        <w:ind w:firstLine="540"/>
        <w:jc w:val="both"/>
        <w:rPr>
          <w:rFonts w:ascii="Times New Roman" w:eastAsia="Times New Roman" w:hAnsi="Times New Roman" w:cs="Times New Roman"/>
          <w:color w:val="000000"/>
          <w:sz w:val="20"/>
          <w:szCs w:val="20"/>
          <w:lang w:eastAsia="ru-RU"/>
        </w:rPr>
      </w:pPr>
      <w:r w:rsidRPr="007F109A">
        <w:rPr>
          <w:rFonts w:ascii="Times New Roman" w:eastAsia="Times New Roman" w:hAnsi="Times New Roman" w:cs="Times New Roman"/>
          <w:color w:val="000000"/>
          <w:sz w:val="20"/>
          <w:szCs w:val="20"/>
          <w:lang w:eastAsia="ru-RU"/>
        </w:rPr>
        <w:t>- защиту сведений о гражданском служащем;</w:t>
      </w:r>
    </w:p>
    <w:p w:rsidR="007F109A" w:rsidRPr="007F109A" w:rsidRDefault="007F109A" w:rsidP="007F109A">
      <w:pPr>
        <w:spacing w:after="0" w:line="240" w:lineRule="auto"/>
        <w:ind w:firstLine="540"/>
        <w:jc w:val="both"/>
        <w:rPr>
          <w:rFonts w:ascii="Times New Roman" w:eastAsia="Times New Roman" w:hAnsi="Times New Roman" w:cs="Times New Roman"/>
          <w:color w:val="000000"/>
          <w:sz w:val="20"/>
          <w:szCs w:val="20"/>
          <w:lang w:eastAsia="ru-RU"/>
        </w:rPr>
      </w:pPr>
      <w:r w:rsidRPr="007F109A">
        <w:rPr>
          <w:rFonts w:ascii="Times New Roman" w:eastAsia="Times New Roman" w:hAnsi="Times New Roman" w:cs="Times New Roman"/>
          <w:color w:val="000000"/>
          <w:sz w:val="20"/>
          <w:szCs w:val="20"/>
          <w:lang w:eastAsia="ru-RU"/>
        </w:rPr>
        <w:t>- должностной рост на конкурсной основе;</w:t>
      </w:r>
    </w:p>
    <w:p w:rsidR="007F109A" w:rsidRPr="007F109A" w:rsidRDefault="007F109A" w:rsidP="007F109A">
      <w:pPr>
        <w:spacing w:after="0" w:line="240" w:lineRule="auto"/>
        <w:ind w:firstLine="540"/>
        <w:jc w:val="both"/>
        <w:rPr>
          <w:rFonts w:ascii="Times New Roman" w:eastAsia="Times New Roman" w:hAnsi="Times New Roman" w:cs="Times New Roman"/>
          <w:color w:val="000000"/>
          <w:sz w:val="20"/>
          <w:szCs w:val="20"/>
          <w:lang w:eastAsia="ru-RU"/>
        </w:rPr>
      </w:pPr>
      <w:r w:rsidRPr="007F109A">
        <w:rPr>
          <w:rFonts w:ascii="Times New Roman" w:eastAsia="Times New Roman" w:hAnsi="Times New Roman" w:cs="Times New Roman"/>
          <w:color w:val="000000"/>
          <w:sz w:val="20"/>
          <w:szCs w:val="20"/>
          <w:lang w:eastAsia="ru-RU"/>
        </w:rPr>
        <w:t>- профессиональную переподготовку, повышение квалификации и стажировку в порядке, установленном федеральными законами;</w:t>
      </w:r>
    </w:p>
    <w:p w:rsidR="007F109A" w:rsidRPr="007F109A" w:rsidRDefault="007F109A" w:rsidP="007F109A">
      <w:pPr>
        <w:spacing w:after="0" w:line="240" w:lineRule="auto"/>
        <w:ind w:firstLine="540"/>
        <w:jc w:val="both"/>
        <w:rPr>
          <w:rFonts w:ascii="Times New Roman" w:eastAsia="Times New Roman" w:hAnsi="Times New Roman" w:cs="Times New Roman"/>
          <w:color w:val="000000"/>
          <w:sz w:val="20"/>
          <w:szCs w:val="20"/>
          <w:lang w:eastAsia="ru-RU"/>
        </w:rPr>
      </w:pPr>
      <w:r w:rsidRPr="007F109A">
        <w:rPr>
          <w:rFonts w:ascii="Times New Roman" w:eastAsia="Times New Roman" w:hAnsi="Times New Roman" w:cs="Times New Roman"/>
          <w:color w:val="000000"/>
          <w:sz w:val="20"/>
          <w:szCs w:val="20"/>
          <w:lang w:eastAsia="ru-RU"/>
        </w:rPr>
        <w:t>- членство в профессиональном союзе;</w:t>
      </w:r>
    </w:p>
    <w:p w:rsidR="007F109A" w:rsidRPr="007F109A" w:rsidRDefault="007F109A" w:rsidP="007F109A">
      <w:pPr>
        <w:spacing w:after="0" w:line="240" w:lineRule="auto"/>
        <w:ind w:firstLine="540"/>
        <w:jc w:val="both"/>
        <w:rPr>
          <w:rFonts w:ascii="Times New Roman" w:eastAsia="Times New Roman" w:hAnsi="Times New Roman" w:cs="Times New Roman"/>
          <w:color w:val="000000"/>
          <w:sz w:val="20"/>
          <w:szCs w:val="20"/>
          <w:lang w:eastAsia="ru-RU"/>
        </w:rPr>
      </w:pPr>
      <w:r w:rsidRPr="007F109A">
        <w:rPr>
          <w:rFonts w:ascii="Times New Roman" w:eastAsia="Times New Roman" w:hAnsi="Times New Roman" w:cs="Times New Roman"/>
          <w:color w:val="000000"/>
          <w:sz w:val="20"/>
          <w:szCs w:val="20"/>
          <w:lang w:eastAsia="ru-RU"/>
        </w:rPr>
        <w:t>- рассмотрение индивидуальных служебных споров в соответствии с федеральными законами;</w:t>
      </w:r>
    </w:p>
    <w:p w:rsidR="007F109A" w:rsidRPr="007F109A" w:rsidRDefault="007F109A" w:rsidP="007F109A">
      <w:pPr>
        <w:spacing w:after="0" w:line="240" w:lineRule="auto"/>
        <w:ind w:firstLine="540"/>
        <w:jc w:val="both"/>
        <w:rPr>
          <w:rFonts w:ascii="Times New Roman" w:eastAsia="Times New Roman" w:hAnsi="Times New Roman" w:cs="Times New Roman"/>
          <w:color w:val="000000"/>
          <w:sz w:val="20"/>
          <w:szCs w:val="20"/>
          <w:lang w:eastAsia="ru-RU"/>
        </w:rPr>
      </w:pPr>
      <w:r w:rsidRPr="007F109A">
        <w:rPr>
          <w:rFonts w:ascii="Times New Roman" w:eastAsia="Times New Roman" w:hAnsi="Times New Roman" w:cs="Times New Roman"/>
          <w:color w:val="000000"/>
          <w:sz w:val="20"/>
          <w:szCs w:val="20"/>
          <w:lang w:eastAsia="ru-RU"/>
        </w:rPr>
        <w:t>- проведение по его заявлению служебной проверки;</w:t>
      </w:r>
    </w:p>
    <w:p w:rsidR="007F109A" w:rsidRPr="007F109A" w:rsidRDefault="007F109A" w:rsidP="007F109A">
      <w:pPr>
        <w:spacing w:after="0" w:line="240" w:lineRule="auto"/>
        <w:ind w:firstLine="540"/>
        <w:jc w:val="both"/>
        <w:rPr>
          <w:rFonts w:ascii="Times New Roman" w:eastAsia="Times New Roman" w:hAnsi="Times New Roman" w:cs="Times New Roman"/>
          <w:color w:val="000000"/>
          <w:sz w:val="20"/>
          <w:szCs w:val="20"/>
          <w:lang w:eastAsia="ru-RU"/>
        </w:rPr>
      </w:pPr>
      <w:r w:rsidRPr="007F109A">
        <w:rPr>
          <w:rFonts w:ascii="Times New Roman" w:eastAsia="Times New Roman" w:hAnsi="Times New Roman" w:cs="Times New Roman"/>
          <w:color w:val="000000"/>
          <w:sz w:val="20"/>
          <w:szCs w:val="20"/>
          <w:lang w:eastAsia="ru-RU"/>
        </w:rPr>
        <w:t>- защиту своих прав и законных интересов на гражданской службе, включая обжалование в суд их нарушения;</w:t>
      </w:r>
    </w:p>
    <w:p w:rsidR="007F109A" w:rsidRPr="007F109A" w:rsidRDefault="007F109A" w:rsidP="007F109A">
      <w:pPr>
        <w:spacing w:after="0" w:line="240" w:lineRule="auto"/>
        <w:ind w:firstLine="540"/>
        <w:jc w:val="both"/>
        <w:rPr>
          <w:rFonts w:ascii="Times New Roman" w:eastAsia="Times New Roman" w:hAnsi="Times New Roman" w:cs="Times New Roman"/>
          <w:color w:val="000000"/>
          <w:sz w:val="20"/>
          <w:szCs w:val="20"/>
          <w:lang w:eastAsia="ru-RU"/>
        </w:rPr>
      </w:pPr>
      <w:r w:rsidRPr="007F109A">
        <w:rPr>
          <w:rFonts w:ascii="Times New Roman" w:eastAsia="Times New Roman" w:hAnsi="Times New Roman" w:cs="Times New Roman"/>
          <w:color w:val="000000"/>
          <w:sz w:val="20"/>
          <w:szCs w:val="20"/>
          <w:lang w:eastAsia="ru-RU"/>
        </w:rPr>
        <w:t>- медицинское страхование в соответствии с федеральным законом о медицинском страховании государственных служащих Российской Федерации;</w:t>
      </w:r>
    </w:p>
    <w:p w:rsidR="007F109A" w:rsidRPr="007F109A" w:rsidRDefault="007F109A" w:rsidP="007F109A">
      <w:pPr>
        <w:spacing w:after="0" w:line="240" w:lineRule="auto"/>
        <w:ind w:firstLine="540"/>
        <w:jc w:val="both"/>
        <w:rPr>
          <w:rFonts w:ascii="Times New Roman" w:eastAsia="Times New Roman" w:hAnsi="Times New Roman" w:cs="Times New Roman"/>
          <w:color w:val="000000"/>
          <w:sz w:val="20"/>
          <w:szCs w:val="20"/>
          <w:lang w:eastAsia="ru-RU"/>
        </w:rPr>
      </w:pPr>
      <w:r w:rsidRPr="007F109A">
        <w:rPr>
          <w:rFonts w:ascii="Times New Roman" w:eastAsia="Times New Roman" w:hAnsi="Times New Roman" w:cs="Times New Roman"/>
          <w:color w:val="000000"/>
          <w:sz w:val="20"/>
          <w:szCs w:val="20"/>
          <w:lang w:eastAsia="ru-RU"/>
        </w:rPr>
        <w:t>- государственную защиту своих жизни и здоровья, жизни и здоровья членов своей семьи, а также принадлежащего ему имущества;</w:t>
      </w:r>
    </w:p>
    <w:p w:rsidR="007F109A" w:rsidRPr="007F109A" w:rsidRDefault="007F109A" w:rsidP="007F109A">
      <w:pPr>
        <w:spacing w:after="0" w:line="240" w:lineRule="auto"/>
        <w:ind w:firstLine="540"/>
        <w:jc w:val="both"/>
        <w:rPr>
          <w:rFonts w:ascii="Times New Roman" w:eastAsia="Times New Roman" w:hAnsi="Times New Roman" w:cs="Times New Roman"/>
          <w:color w:val="000000"/>
          <w:sz w:val="20"/>
          <w:szCs w:val="20"/>
          <w:lang w:eastAsia="ru-RU"/>
        </w:rPr>
      </w:pPr>
      <w:r w:rsidRPr="007F109A">
        <w:rPr>
          <w:rFonts w:ascii="Times New Roman" w:eastAsia="Times New Roman" w:hAnsi="Times New Roman" w:cs="Times New Roman"/>
          <w:color w:val="000000"/>
          <w:sz w:val="20"/>
          <w:szCs w:val="20"/>
          <w:lang w:eastAsia="ru-RU"/>
        </w:rPr>
        <w:t>- государственное пенсионное обеспечение в соответствии с федеральным законом;</w:t>
      </w:r>
    </w:p>
    <w:p w:rsidR="007F109A" w:rsidRPr="007F109A" w:rsidRDefault="007F109A" w:rsidP="007F109A">
      <w:pPr>
        <w:spacing w:after="0" w:line="240" w:lineRule="auto"/>
        <w:ind w:firstLine="540"/>
        <w:jc w:val="both"/>
        <w:rPr>
          <w:rFonts w:ascii="Times New Roman" w:eastAsia="Times New Roman" w:hAnsi="Times New Roman" w:cs="Times New Roman"/>
          <w:color w:val="000000"/>
          <w:sz w:val="20"/>
          <w:szCs w:val="20"/>
          <w:lang w:eastAsia="ru-RU"/>
        </w:rPr>
      </w:pPr>
      <w:r w:rsidRPr="007F109A">
        <w:rPr>
          <w:rFonts w:ascii="Times New Roman" w:eastAsia="Times New Roman" w:hAnsi="Times New Roman" w:cs="Times New Roman"/>
          <w:color w:val="000000"/>
          <w:sz w:val="20"/>
          <w:szCs w:val="20"/>
          <w:lang w:eastAsia="ru-RU"/>
        </w:rPr>
        <w:t>-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7F109A" w:rsidRPr="007F109A" w:rsidRDefault="007F109A" w:rsidP="007F109A">
      <w:pPr>
        <w:spacing w:after="0" w:line="240" w:lineRule="auto"/>
        <w:ind w:firstLine="540"/>
        <w:jc w:val="both"/>
        <w:rPr>
          <w:rFonts w:ascii="Times New Roman" w:hAnsi="Times New Roman" w:cs="Times New Roman"/>
          <w:color w:val="000000"/>
          <w:sz w:val="20"/>
          <w:szCs w:val="20"/>
        </w:rPr>
      </w:pPr>
      <w:r w:rsidRPr="007F109A">
        <w:rPr>
          <w:rFonts w:ascii="Times New Roman" w:hAnsi="Times New Roman" w:cs="Times New Roman"/>
          <w:color w:val="000000"/>
          <w:sz w:val="20"/>
          <w:szCs w:val="20"/>
        </w:rPr>
        <w:t>10.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по г. Москве от 15.02.2019, положением о правовом отделе от 09.09.2020, приказами (распоряжениями) ФНС России, приказами Управления, поручениями руководства Инспекции.</w:t>
      </w:r>
    </w:p>
    <w:p w:rsidR="007F109A" w:rsidRPr="007F109A" w:rsidRDefault="007F109A" w:rsidP="007F109A">
      <w:pPr>
        <w:spacing w:after="0" w:line="240" w:lineRule="auto"/>
        <w:ind w:firstLine="540"/>
        <w:jc w:val="both"/>
        <w:rPr>
          <w:rFonts w:ascii="Times New Roman" w:hAnsi="Times New Roman" w:cs="Times New Roman"/>
          <w:color w:val="000000"/>
          <w:sz w:val="20"/>
          <w:szCs w:val="20"/>
        </w:rPr>
      </w:pPr>
      <w:r w:rsidRPr="007F109A">
        <w:rPr>
          <w:rFonts w:ascii="Times New Roman" w:hAnsi="Times New Roman" w:cs="Times New Roman"/>
          <w:color w:val="000000"/>
          <w:sz w:val="20"/>
          <w:szCs w:val="20"/>
        </w:rPr>
        <w:t>11.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7F109A" w:rsidRPr="007F109A" w:rsidRDefault="007F109A" w:rsidP="007F109A">
      <w:pPr>
        <w:spacing w:after="0" w:line="240" w:lineRule="auto"/>
        <w:jc w:val="both"/>
        <w:rPr>
          <w:rFonts w:ascii="Times New Roman" w:hAnsi="Times New Roman" w:cs="Times New Roman"/>
          <w:color w:val="000000"/>
          <w:sz w:val="20"/>
          <w:szCs w:val="20"/>
        </w:rPr>
      </w:pPr>
    </w:p>
    <w:p w:rsidR="007F109A" w:rsidRPr="007F109A" w:rsidRDefault="007F109A" w:rsidP="007F109A">
      <w:pPr>
        <w:spacing w:after="0" w:line="240" w:lineRule="auto"/>
        <w:jc w:val="center"/>
        <w:outlineLvl w:val="1"/>
        <w:rPr>
          <w:rFonts w:ascii="Times New Roman" w:hAnsi="Times New Roman" w:cs="Times New Roman"/>
          <w:b/>
          <w:color w:val="000000"/>
          <w:sz w:val="20"/>
          <w:szCs w:val="20"/>
        </w:rPr>
      </w:pPr>
      <w:r w:rsidRPr="007F109A">
        <w:rPr>
          <w:rFonts w:ascii="Times New Roman" w:hAnsi="Times New Roman" w:cs="Times New Roman"/>
          <w:b/>
          <w:color w:val="000000"/>
          <w:sz w:val="20"/>
          <w:szCs w:val="20"/>
        </w:rPr>
        <w:t>IV. Перечень вопросов, по которым государственный налоговый инспектор вправе или обязан самостоятельно принимать управленческие</w:t>
      </w:r>
      <w:r>
        <w:rPr>
          <w:rFonts w:ascii="Times New Roman" w:hAnsi="Times New Roman" w:cs="Times New Roman"/>
          <w:b/>
          <w:color w:val="000000"/>
          <w:sz w:val="20"/>
          <w:szCs w:val="20"/>
        </w:rPr>
        <w:t xml:space="preserve"> </w:t>
      </w:r>
      <w:r w:rsidRPr="007F109A">
        <w:rPr>
          <w:rFonts w:ascii="Times New Roman" w:hAnsi="Times New Roman" w:cs="Times New Roman"/>
          <w:b/>
          <w:color w:val="000000"/>
          <w:sz w:val="20"/>
          <w:szCs w:val="20"/>
        </w:rPr>
        <w:t>и иные решения</w:t>
      </w:r>
    </w:p>
    <w:p w:rsidR="007F109A" w:rsidRPr="007F109A" w:rsidRDefault="007F109A" w:rsidP="007F109A">
      <w:pPr>
        <w:spacing w:after="0" w:line="240" w:lineRule="auto"/>
        <w:jc w:val="both"/>
        <w:rPr>
          <w:rFonts w:ascii="Times New Roman" w:hAnsi="Times New Roman" w:cs="Times New Roman"/>
          <w:color w:val="000000"/>
          <w:sz w:val="20"/>
          <w:szCs w:val="20"/>
        </w:rPr>
      </w:pPr>
    </w:p>
    <w:p w:rsidR="007F109A" w:rsidRPr="007F109A" w:rsidRDefault="007F109A" w:rsidP="007F109A">
      <w:pPr>
        <w:spacing w:after="0" w:line="240" w:lineRule="auto"/>
        <w:ind w:firstLine="540"/>
        <w:jc w:val="both"/>
        <w:rPr>
          <w:rFonts w:ascii="Times New Roman" w:hAnsi="Times New Roman" w:cs="Times New Roman"/>
          <w:color w:val="000000"/>
          <w:sz w:val="20"/>
          <w:szCs w:val="20"/>
        </w:rPr>
      </w:pPr>
      <w:r w:rsidRPr="007F109A">
        <w:rPr>
          <w:rFonts w:ascii="Times New Roman" w:hAnsi="Times New Roman" w:cs="Times New Roman"/>
          <w:color w:val="000000"/>
          <w:sz w:val="20"/>
          <w:szCs w:val="20"/>
        </w:rPr>
        <w:t>12. При исполнении служебных обязанностей государственный налоговый инспектор вправе самостоятельно принимать решения по вопросам:</w:t>
      </w:r>
    </w:p>
    <w:p w:rsidR="007F109A" w:rsidRPr="007F109A" w:rsidRDefault="007F109A" w:rsidP="007F109A">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7F109A">
        <w:rPr>
          <w:rFonts w:ascii="Times New Roman" w:eastAsia="Times New Roman" w:hAnsi="Times New Roman" w:cs="Times New Roman"/>
          <w:color w:val="000000"/>
          <w:sz w:val="20"/>
          <w:szCs w:val="20"/>
          <w:lang w:eastAsia="ru-RU"/>
        </w:rPr>
        <w:t>- осуществления проверки документов и при необходимости их возврат на переоформление или направление запроса о представлении дополнительной информации;</w:t>
      </w:r>
    </w:p>
    <w:p w:rsidR="007F109A" w:rsidRPr="007F109A" w:rsidRDefault="007F109A" w:rsidP="007F109A">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7F109A">
        <w:rPr>
          <w:rFonts w:ascii="Times New Roman" w:eastAsia="Times New Roman" w:hAnsi="Times New Roman" w:cs="Times New Roman"/>
          <w:color w:val="000000"/>
          <w:sz w:val="20"/>
          <w:szCs w:val="20"/>
          <w:lang w:eastAsia="ru-RU"/>
        </w:rPr>
        <w:lastRenderedPageBreak/>
        <w:t>- принятия решения о соответствии представленных документов требованиям законодательства, их достоверности и полноты.</w:t>
      </w:r>
    </w:p>
    <w:p w:rsidR="007F109A" w:rsidRPr="007F109A" w:rsidRDefault="007F109A" w:rsidP="007F109A">
      <w:pPr>
        <w:spacing w:after="0" w:line="240" w:lineRule="auto"/>
        <w:ind w:firstLine="539"/>
        <w:jc w:val="both"/>
        <w:rPr>
          <w:rFonts w:ascii="Times New Roman" w:hAnsi="Times New Roman" w:cs="Times New Roman"/>
          <w:color w:val="000000"/>
          <w:sz w:val="20"/>
          <w:szCs w:val="20"/>
        </w:rPr>
      </w:pPr>
      <w:r w:rsidRPr="007F109A">
        <w:rPr>
          <w:rFonts w:ascii="Times New Roman" w:hAnsi="Times New Roman" w:cs="Times New Roman"/>
          <w:color w:val="000000"/>
          <w:sz w:val="20"/>
          <w:szCs w:val="20"/>
        </w:rPr>
        <w:t>13. При исполнении служебных обязанностей старший государственный налоговый инспектор обязан самостоятельно принимать решения по вопросам:</w:t>
      </w:r>
    </w:p>
    <w:p w:rsidR="007F109A" w:rsidRPr="007F109A" w:rsidRDefault="007F109A" w:rsidP="007F109A">
      <w:pPr>
        <w:widowControl w:val="0"/>
        <w:autoSpaceDE w:val="0"/>
        <w:autoSpaceDN w:val="0"/>
        <w:spacing w:after="0" w:line="240" w:lineRule="auto"/>
        <w:ind w:firstLine="709"/>
        <w:jc w:val="both"/>
        <w:rPr>
          <w:rFonts w:ascii="Times New Roman" w:eastAsia="Times New Roman" w:hAnsi="Times New Roman" w:cs="Times New Roman"/>
          <w:color w:val="000000"/>
          <w:sz w:val="20"/>
          <w:szCs w:val="20"/>
          <w:lang w:eastAsia="ru-RU"/>
        </w:rPr>
      </w:pPr>
      <w:r w:rsidRPr="007F109A">
        <w:rPr>
          <w:rFonts w:ascii="Times New Roman" w:eastAsia="Times New Roman" w:hAnsi="Times New Roman" w:cs="Times New Roman"/>
          <w:color w:val="000000"/>
          <w:sz w:val="20"/>
          <w:szCs w:val="20"/>
          <w:lang w:eastAsia="ru-RU"/>
        </w:rPr>
        <w:t>- соответствия представленных документов требованиям законодательства, их достоверность и полнота;</w:t>
      </w:r>
    </w:p>
    <w:p w:rsidR="007F109A" w:rsidRPr="007F109A" w:rsidRDefault="007F109A" w:rsidP="007F109A">
      <w:pPr>
        <w:widowControl w:val="0"/>
        <w:autoSpaceDE w:val="0"/>
        <w:autoSpaceDN w:val="0"/>
        <w:spacing w:after="0" w:line="240" w:lineRule="auto"/>
        <w:ind w:firstLine="709"/>
        <w:jc w:val="both"/>
        <w:rPr>
          <w:rFonts w:ascii="Times New Roman" w:eastAsia="Times New Roman" w:hAnsi="Times New Roman" w:cs="Times New Roman"/>
          <w:color w:val="000000"/>
          <w:sz w:val="20"/>
          <w:szCs w:val="20"/>
          <w:lang w:eastAsia="ru-RU"/>
        </w:rPr>
      </w:pPr>
      <w:r w:rsidRPr="007F109A">
        <w:rPr>
          <w:rFonts w:ascii="Times New Roman" w:eastAsia="Times New Roman" w:hAnsi="Times New Roman" w:cs="Times New Roman"/>
          <w:color w:val="000000"/>
          <w:sz w:val="20"/>
          <w:szCs w:val="20"/>
          <w:lang w:eastAsia="ru-RU"/>
        </w:rPr>
        <w:t>- информирования начальника отдела для принятия им соответствующего решения.</w:t>
      </w:r>
    </w:p>
    <w:p w:rsidR="007F109A" w:rsidRPr="007F109A" w:rsidRDefault="007F109A" w:rsidP="007F109A">
      <w:pPr>
        <w:spacing w:after="0" w:line="240" w:lineRule="auto"/>
        <w:jc w:val="center"/>
        <w:rPr>
          <w:rFonts w:ascii="Times New Roman" w:hAnsi="Times New Roman" w:cs="Times New Roman"/>
          <w:color w:val="000000"/>
          <w:sz w:val="20"/>
          <w:szCs w:val="20"/>
        </w:rPr>
      </w:pPr>
    </w:p>
    <w:p w:rsidR="007F109A" w:rsidRPr="007F109A" w:rsidRDefault="007F109A" w:rsidP="007F109A">
      <w:pPr>
        <w:spacing w:after="0" w:line="240" w:lineRule="auto"/>
        <w:jc w:val="center"/>
        <w:outlineLvl w:val="1"/>
        <w:rPr>
          <w:rFonts w:ascii="Times New Roman" w:hAnsi="Times New Roman" w:cs="Times New Roman"/>
          <w:b/>
          <w:color w:val="000000"/>
          <w:sz w:val="20"/>
          <w:szCs w:val="20"/>
        </w:rPr>
      </w:pPr>
      <w:r w:rsidRPr="007F109A">
        <w:rPr>
          <w:rFonts w:ascii="Times New Roman" w:hAnsi="Times New Roman" w:cs="Times New Roman"/>
          <w:b/>
          <w:color w:val="000000"/>
          <w:sz w:val="20"/>
          <w:szCs w:val="20"/>
        </w:rPr>
        <w:t>V. Перечень вопросов, по которым государственный</w:t>
      </w:r>
    </w:p>
    <w:p w:rsidR="007F109A" w:rsidRPr="007F109A" w:rsidRDefault="007F109A" w:rsidP="007F109A">
      <w:pPr>
        <w:spacing w:after="0" w:line="240" w:lineRule="auto"/>
        <w:jc w:val="center"/>
        <w:outlineLvl w:val="1"/>
        <w:rPr>
          <w:rFonts w:ascii="Times New Roman" w:hAnsi="Times New Roman" w:cs="Times New Roman"/>
          <w:b/>
          <w:color w:val="000000"/>
          <w:sz w:val="20"/>
          <w:szCs w:val="20"/>
        </w:rPr>
      </w:pPr>
      <w:r w:rsidRPr="007F109A">
        <w:rPr>
          <w:rFonts w:ascii="Times New Roman" w:hAnsi="Times New Roman" w:cs="Times New Roman"/>
          <w:b/>
          <w:color w:val="000000"/>
          <w:sz w:val="20"/>
          <w:szCs w:val="20"/>
        </w:rPr>
        <w:t>налоговый инспектор вправе или обязан участвовать при подготовке проектов</w:t>
      </w:r>
    </w:p>
    <w:p w:rsidR="007F109A" w:rsidRPr="007F109A" w:rsidRDefault="007F109A" w:rsidP="007F109A">
      <w:pPr>
        <w:spacing w:after="0" w:line="240" w:lineRule="auto"/>
        <w:jc w:val="center"/>
        <w:rPr>
          <w:rFonts w:ascii="Times New Roman" w:hAnsi="Times New Roman" w:cs="Times New Roman"/>
          <w:b/>
          <w:color w:val="000000"/>
          <w:sz w:val="20"/>
          <w:szCs w:val="20"/>
        </w:rPr>
      </w:pPr>
      <w:r w:rsidRPr="007F109A">
        <w:rPr>
          <w:rFonts w:ascii="Times New Roman" w:hAnsi="Times New Roman" w:cs="Times New Roman"/>
          <w:b/>
          <w:color w:val="000000"/>
          <w:sz w:val="20"/>
          <w:szCs w:val="20"/>
        </w:rPr>
        <w:t>нормативных правовых актов и (или) проектов</w:t>
      </w:r>
    </w:p>
    <w:p w:rsidR="007F109A" w:rsidRPr="007F109A" w:rsidRDefault="007F109A" w:rsidP="007F109A">
      <w:pPr>
        <w:spacing w:after="0" w:line="240" w:lineRule="auto"/>
        <w:jc w:val="center"/>
        <w:rPr>
          <w:rFonts w:ascii="Times New Roman" w:hAnsi="Times New Roman" w:cs="Times New Roman"/>
          <w:b/>
          <w:color w:val="000000"/>
          <w:sz w:val="20"/>
          <w:szCs w:val="20"/>
        </w:rPr>
      </w:pPr>
      <w:r w:rsidRPr="007F109A">
        <w:rPr>
          <w:rFonts w:ascii="Times New Roman" w:hAnsi="Times New Roman" w:cs="Times New Roman"/>
          <w:b/>
          <w:color w:val="000000"/>
          <w:sz w:val="20"/>
          <w:szCs w:val="20"/>
        </w:rPr>
        <w:t>управленческих и иных решений</w:t>
      </w:r>
    </w:p>
    <w:p w:rsidR="007F109A" w:rsidRPr="007F109A" w:rsidRDefault="007F109A" w:rsidP="007F109A">
      <w:pPr>
        <w:spacing w:after="0" w:line="240" w:lineRule="auto"/>
        <w:jc w:val="center"/>
        <w:rPr>
          <w:rFonts w:ascii="Times New Roman" w:hAnsi="Times New Roman" w:cs="Times New Roman"/>
          <w:b/>
          <w:color w:val="000000"/>
          <w:sz w:val="20"/>
          <w:szCs w:val="20"/>
        </w:rPr>
      </w:pPr>
    </w:p>
    <w:p w:rsidR="007F109A" w:rsidRPr="007F109A" w:rsidRDefault="007F109A" w:rsidP="007F109A">
      <w:pPr>
        <w:spacing w:after="0" w:line="240" w:lineRule="auto"/>
        <w:ind w:firstLine="540"/>
        <w:jc w:val="both"/>
        <w:rPr>
          <w:rFonts w:ascii="Times New Roman" w:hAnsi="Times New Roman" w:cs="Times New Roman"/>
          <w:color w:val="000000"/>
          <w:sz w:val="20"/>
          <w:szCs w:val="20"/>
        </w:rPr>
      </w:pPr>
      <w:r w:rsidRPr="007F109A">
        <w:rPr>
          <w:rFonts w:ascii="Times New Roman" w:hAnsi="Times New Roman" w:cs="Times New Roman"/>
          <w:color w:val="000000"/>
          <w:sz w:val="20"/>
          <w:szCs w:val="20"/>
        </w:rPr>
        <w:t>14. Государственный налоговый инспектор в соответствии со своей компетенцией вправе участвовать в подготовке (обсуждении) следующих проектов:</w:t>
      </w:r>
    </w:p>
    <w:p w:rsidR="007F109A" w:rsidRPr="007F109A" w:rsidRDefault="007F109A" w:rsidP="007F109A">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7F109A">
        <w:rPr>
          <w:rFonts w:ascii="Times New Roman" w:eastAsia="Times New Roman" w:hAnsi="Times New Roman" w:cs="Times New Roman"/>
          <w:color w:val="000000"/>
          <w:sz w:val="20"/>
          <w:szCs w:val="20"/>
          <w:lang w:eastAsia="ru-RU"/>
        </w:rPr>
        <w:t>- ответов на заявления налогоплательщиков;</w:t>
      </w:r>
    </w:p>
    <w:p w:rsidR="007F109A" w:rsidRPr="007F109A" w:rsidRDefault="007F109A" w:rsidP="007F109A">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7F109A">
        <w:rPr>
          <w:rFonts w:ascii="Times New Roman" w:eastAsia="Times New Roman" w:hAnsi="Times New Roman" w:cs="Times New Roman"/>
          <w:color w:val="000000"/>
          <w:sz w:val="20"/>
          <w:szCs w:val="20"/>
          <w:lang w:eastAsia="ru-RU"/>
        </w:rPr>
        <w:t>- отзывов по исковым заявлениям, возражениям (объяснениям), ходатайствам по судебным делам и жалобам налогоплательщиков на судебные акты;</w:t>
      </w:r>
    </w:p>
    <w:p w:rsidR="007F109A" w:rsidRPr="007F109A" w:rsidRDefault="007F109A" w:rsidP="007F109A">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7F109A">
        <w:rPr>
          <w:rFonts w:ascii="Times New Roman" w:eastAsia="Times New Roman" w:hAnsi="Times New Roman" w:cs="Times New Roman"/>
          <w:color w:val="000000"/>
          <w:sz w:val="20"/>
          <w:szCs w:val="20"/>
          <w:lang w:eastAsia="ru-RU"/>
        </w:rPr>
        <w:t>- жалоб на судебные акты;</w:t>
      </w:r>
    </w:p>
    <w:p w:rsidR="007F109A" w:rsidRPr="007F109A" w:rsidRDefault="007F109A" w:rsidP="007F109A">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7F109A">
        <w:rPr>
          <w:rFonts w:ascii="Times New Roman" w:eastAsia="Times New Roman" w:hAnsi="Times New Roman" w:cs="Times New Roman"/>
          <w:color w:val="000000"/>
          <w:sz w:val="20"/>
          <w:szCs w:val="20"/>
          <w:lang w:eastAsia="ru-RU"/>
        </w:rPr>
        <w:t>- заключений на акты и решения Инспекции;</w:t>
      </w:r>
    </w:p>
    <w:p w:rsidR="007F109A" w:rsidRPr="007F109A" w:rsidRDefault="007F109A" w:rsidP="007F109A">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7F109A">
        <w:rPr>
          <w:rFonts w:ascii="Times New Roman" w:eastAsia="Times New Roman" w:hAnsi="Times New Roman" w:cs="Times New Roman"/>
          <w:color w:val="000000"/>
          <w:sz w:val="20"/>
          <w:szCs w:val="20"/>
          <w:lang w:eastAsia="ru-RU"/>
        </w:rPr>
        <w:t>- заключений по жалобам, в том числе, апелляционным жалобам, налогоплательщиков.</w:t>
      </w:r>
    </w:p>
    <w:p w:rsidR="007F109A" w:rsidRPr="007F109A" w:rsidRDefault="007F109A" w:rsidP="007F109A">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7F109A">
        <w:rPr>
          <w:rFonts w:ascii="Times New Roman" w:hAnsi="Times New Roman" w:cs="Times New Roman"/>
          <w:color w:val="000000"/>
          <w:sz w:val="20"/>
          <w:szCs w:val="20"/>
        </w:rPr>
        <w:t>15. Государственный налоговый инспектор в соответствии со своей компетенцией обязан участвовать в подготовке (обсуждении) следующих проектов:</w:t>
      </w:r>
    </w:p>
    <w:p w:rsidR="007F109A" w:rsidRPr="007F109A" w:rsidRDefault="007F109A" w:rsidP="007F109A">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7F109A">
        <w:rPr>
          <w:rFonts w:ascii="Times New Roman" w:eastAsia="Times New Roman" w:hAnsi="Times New Roman" w:cs="Times New Roman"/>
          <w:color w:val="000000"/>
          <w:sz w:val="20"/>
          <w:szCs w:val="20"/>
          <w:lang w:eastAsia="ru-RU"/>
        </w:rPr>
        <w:t>- положений об Инспекции и отделе;</w:t>
      </w:r>
    </w:p>
    <w:p w:rsidR="007F109A" w:rsidRPr="007F109A" w:rsidRDefault="007F109A" w:rsidP="007F109A">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7F109A">
        <w:rPr>
          <w:rFonts w:ascii="Times New Roman" w:eastAsia="Times New Roman" w:hAnsi="Times New Roman" w:cs="Times New Roman"/>
          <w:color w:val="000000"/>
          <w:sz w:val="20"/>
          <w:szCs w:val="20"/>
          <w:lang w:eastAsia="ru-RU"/>
        </w:rPr>
        <w:t>- графика отпусков гражданских служащих отдела;</w:t>
      </w:r>
    </w:p>
    <w:p w:rsidR="007F109A" w:rsidRPr="007F109A" w:rsidRDefault="007F109A" w:rsidP="007F109A">
      <w:pPr>
        <w:widowControl w:val="0"/>
        <w:autoSpaceDE w:val="0"/>
        <w:autoSpaceDN w:val="0"/>
        <w:spacing w:after="0" w:line="240" w:lineRule="auto"/>
        <w:ind w:firstLine="540"/>
        <w:jc w:val="both"/>
        <w:rPr>
          <w:rFonts w:ascii="Times New Roman" w:eastAsia="Times New Roman" w:hAnsi="Times New Roman" w:cs="Times New Roman"/>
          <w:color w:val="000000"/>
          <w:sz w:val="20"/>
          <w:szCs w:val="20"/>
          <w:lang w:eastAsia="ru-RU"/>
        </w:rPr>
      </w:pPr>
      <w:r w:rsidRPr="007F109A">
        <w:rPr>
          <w:rFonts w:ascii="Times New Roman" w:eastAsia="Times New Roman" w:hAnsi="Times New Roman" w:cs="Times New Roman"/>
          <w:color w:val="000000"/>
          <w:sz w:val="20"/>
          <w:szCs w:val="20"/>
          <w:lang w:eastAsia="ru-RU"/>
        </w:rPr>
        <w:t>- иных актов по поручению начальника отдела.</w:t>
      </w:r>
    </w:p>
    <w:p w:rsidR="007F109A" w:rsidRPr="007F109A" w:rsidRDefault="007F109A" w:rsidP="007F109A">
      <w:pPr>
        <w:spacing w:after="0" w:line="240" w:lineRule="auto"/>
        <w:jc w:val="both"/>
        <w:rPr>
          <w:rFonts w:ascii="Times New Roman" w:hAnsi="Times New Roman" w:cs="Times New Roman"/>
          <w:color w:val="000000"/>
          <w:sz w:val="20"/>
          <w:szCs w:val="20"/>
        </w:rPr>
      </w:pPr>
    </w:p>
    <w:p w:rsidR="007F109A" w:rsidRPr="007F109A" w:rsidRDefault="007F109A" w:rsidP="007F109A">
      <w:pPr>
        <w:spacing w:after="0" w:line="240" w:lineRule="auto"/>
        <w:jc w:val="center"/>
        <w:outlineLvl w:val="1"/>
        <w:rPr>
          <w:rFonts w:ascii="Times New Roman" w:hAnsi="Times New Roman" w:cs="Times New Roman"/>
          <w:b/>
          <w:color w:val="000000"/>
          <w:sz w:val="20"/>
          <w:szCs w:val="20"/>
        </w:rPr>
      </w:pPr>
      <w:r w:rsidRPr="007F109A">
        <w:rPr>
          <w:rFonts w:ascii="Times New Roman" w:hAnsi="Times New Roman" w:cs="Times New Roman"/>
          <w:b/>
          <w:color w:val="000000"/>
          <w:sz w:val="20"/>
          <w:szCs w:val="20"/>
        </w:rPr>
        <w:t>VI. Сроки и процедуры подготовки, рассмотрения</w:t>
      </w:r>
    </w:p>
    <w:p w:rsidR="007F109A" w:rsidRPr="007F109A" w:rsidRDefault="007F109A" w:rsidP="007F109A">
      <w:pPr>
        <w:spacing w:after="0" w:line="240" w:lineRule="auto"/>
        <w:jc w:val="center"/>
        <w:rPr>
          <w:rFonts w:ascii="Times New Roman" w:hAnsi="Times New Roman" w:cs="Times New Roman"/>
          <w:b/>
          <w:color w:val="000000"/>
          <w:sz w:val="20"/>
          <w:szCs w:val="20"/>
        </w:rPr>
      </w:pPr>
      <w:r w:rsidRPr="007F109A">
        <w:rPr>
          <w:rFonts w:ascii="Times New Roman" w:hAnsi="Times New Roman" w:cs="Times New Roman"/>
          <w:b/>
          <w:color w:val="000000"/>
          <w:sz w:val="20"/>
          <w:szCs w:val="20"/>
        </w:rPr>
        <w:t>проектов управленческих и иных решений, порядок</w:t>
      </w:r>
    </w:p>
    <w:p w:rsidR="007F109A" w:rsidRPr="007F109A" w:rsidRDefault="007F109A" w:rsidP="007F109A">
      <w:pPr>
        <w:spacing w:after="0" w:line="240" w:lineRule="auto"/>
        <w:jc w:val="center"/>
        <w:rPr>
          <w:rFonts w:ascii="Times New Roman" w:hAnsi="Times New Roman" w:cs="Times New Roman"/>
          <w:b/>
          <w:color w:val="000000"/>
          <w:sz w:val="20"/>
          <w:szCs w:val="20"/>
        </w:rPr>
      </w:pPr>
      <w:r w:rsidRPr="007F109A">
        <w:rPr>
          <w:rFonts w:ascii="Times New Roman" w:hAnsi="Times New Roman" w:cs="Times New Roman"/>
          <w:b/>
          <w:color w:val="000000"/>
          <w:sz w:val="20"/>
          <w:szCs w:val="20"/>
        </w:rPr>
        <w:t>согласования и принятия данных решений</w:t>
      </w:r>
    </w:p>
    <w:p w:rsidR="007F109A" w:rsidRPr="007F109A" w:rsidRDefault="007F109A" w:rsidP="007F109A">
      <w:pPr>
        <w:spacing w:after="0" w:line="240" w:lineRule="auto"/>
        <w:jc w:val="both"/>
        <w:rPr>
          <w:rFonts w:ascii="Times New Roman" w:hAnsi="Times New Roman" w:cs="Times New Roman"/>
          <w:color w:val="FF0000"/>
          <w:sz w:val="20"/>
          <w:szCs w:val="20"/>
        </w:rPr>
      </w:pPr>
    </w:p>
    <w:p w:rsidR="007F109A" w:rsidRPr="007F109A" w:rsidRDefault="007F109A" w:rsidP="007F109A">
      <w:pPr>
        <w:spacing w:after="0" w:line="240" w:lineRule="auto"/>
        <w:ind w:firstLine="540"/>
        <w:jc w:val="both"/>
        <w:rPr>
          <w:rFonts w:ascii="Times New Roman" w:hAnsi="Times New Roman" w:cs="Times New Roman"/>
          <w:color w:val="000000"/>
          <w:sz w:val="20"/>
          <w:szCs w:val="20"/>
        </w:rPr>
      </w:pPr>
      <w:r w:rsidRPr="007F109A">
        <w:rPr>
          <w:rFonts w:ascii="Times New Roman" w:hAnsi="Times New Roman" w:cs="Times New Roman"/>
          <w:color w:val="000000"/>
          <w:sz w:val="20"/>
          <w:szCs w:val="20"/>
        </w:rPr>
        <w:t>16.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7F109A" w:rsidRPr="007F109A" w:rsidRDefault="007F109A" w:rsidP="007F109A">
      <w:pPr>
        <w:spacing w:after="0" w:line="240" w:lineRule="auto"/>
        <w:jc w:val="both"/>
        <w:rPr>
          <w:rFonts w:ascii="Times New Roman" w:hAnsi="Times New Roman" w:cs="Times New Roman"/>
          <w:color w:val="000000"/>
          <w:sz w:val="20"/>
          <w:szCs w:val="20"/>
        </w:rPr>
      </w:pPr>
    </w:p>
    <w:p w:rsidR="007F109A" w:rsidRPr="007F109A" w:rsidRDefault="007F109A" w:rsidP="007F109A">
      <w:pPr>
        <w:spacing w:after="0" w:line="240" w:lineRule="auto"/>
        <w:jc w:val="center"/>
        <w:outlineLvl w:val="1"/>
        <w:rPr>
          <w:rFonts w:ascii="Times New Roman" w:hAnsi="Times New Roman" w:cs="Times New Roman"/>
          <w:b/>
          <w:color w:val="000000"/>
          <w:sz w:val="20"/>
          <w:szCs w:val="20"/>
        </w:rPr>
      </w:pPr>
      <w:r w:rsidRPr="007F109A">
        <w:rPr>
          <w:rFonts w:ascii="Times New Roman" w:hAnsi="Times New Roman" w:cs="Times New Roman"/>
          <w:b/>
          <w:color w:val="000000"/>
          <w:sz w:val="20"/>
          <w:szCs w:val="20"/>
        </w:rPr>
        <w:t>VII. Порядок служебного взаимодействия</w:t>
      </w:r>
    </w:p>
    <w:p w:rsidR="007F109A" w:rsidRPr="007F109A" w:rsidRDefault="007F109A" w:rsidP="007F109A">
      <w:pPr>
        <w:spacing w:after="0" w:line="240" w:lineRule="auto"/>
        <w:jc w:val="both"/>
        <w:rPr>
          <w:rFonts w:ascii="Times New Roman" w:hAnsi="Times New Roman" w:cs="Times New Roman"/>
          <w:color w:val="000000"/>
          <w:sz w:val="20"/>
          <w:szCs w:val="20"/>
        </w:rPr>
      </w:pPr>
    </w:p>
    <w:p w:rsidR="007F109A" w:rsidRPr="007F109A" w:rsidRDefault="007F109A" w:rsidP="007F109A">
      <w:pPr>
        <w:spacing w:after="0" w:line="240" w:lineRule="auto"/>
        <w:ind w:firstLine="540"/>
        <w:jc w:val="both"/>
        <w:rPr>
          <w:rFonts w:ascii="Times New Roman" w:hAnsi="Times New Roman" w:cs="Times New Roman"/>
          <w:color w:val="000000"/>
          <w:sz w:val="20"/>
          <w:szCs w:val="20"/>
        </w:rPr>
      </w:pPr>
      <w:r w:rsidRPr="007F109A">
        <w:rPr>
          <w:rFonts w:ascii="Times New Roman" w:hAnsi="Times New Roman" w:cs="Times New Roman"/>
          <w:color w:val="000000"/>
          <w:sz w:val="20"/>
          <w:szCs w:val="20"/>
        </w:rPr>
        <w:t>17. Взаимодействие старшего государственного налогового инспектора с федеральными государственными гражданскими служащими Инспекции,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статьей 18 Федерального закона, а также в соответствии с иными нормативными правовыми актами Российской Федерации, приказами (распоряжениями) ФНС России и приказами УФНС России по г. Москве, приказами Инспекции.</w:t>
      </w:r>
    </w:p>
    <w:p w:rsidR="007F109A" w:rsidRPr="007F109A" w:rsidRDefault="007F109A" w:rsidP="007F109A">
      <w:pPr>
        <w:spacing w:after="0" w:line="240" w:lineRule="auto"/>
        <w:ind w:firstLine="540"/>
        <w:jc w:val="both"/>
        <w:rPr>
          <w:rFonts w:ascii="Times New Roman" w:hAnsi="Times New Roman" w:cs="Times New Roman"/>
          <w:color w:val="000000"/>
          <w:sz w:val="20"/>
          <w:szCs w:val="20"/>
        </w:rPr>
      </w:pPr>
    </w:p>
    <w:p w:rsidR="007F109A" w:rsidRPr="007F109A" w:rsidRDefault="007F109A" w:rsidP="007F109A">
      <w:pPr>
        <w:spacing w:after="0" w:line="240" w:lineRule="auto"/>
        <w:jc w:val="center"/>
        <w:outlineLvl w:val="1"/>
        <w:rPr>
          <w:rFonts w:ascii="Times New Roman" w:hAnsi="Times New Roman" w:cs="Times New Roman"/>
          <w:b/>
          <w:color w:val="000000"/>
          <w:sz w:val="20"/>
          <w:szCs w:val="20"/>
        </w:rPr>
      </w:pPr>
      <w:r w:rsidRPr="007F109A">
        <w:rPr>
          <w:rFonts w:ascii="Times New Roman" w:hAnsi="Times New Roman" w:cs="Times New Roman"/>
          <w:b/>
          <w:color w:val="000000"/>
          <w:sz w:val="20"/>
          <w:szCs w:val="20"/>
        </w:rPr>
        <w:t>VIII. Перечень государственных услуг, оказываемых</w:t>
      </w:r>
    </w:p>
    <w:p w:rsidR="007F109A" w:rsidRPr="007F109A" w:rsidRDefault="007F109A" w:rsidP="007F109A">
      <w:pPr>
        <w:spacing w:after="0" w:line="240" w:lineRule="auto"/>
        <w:jc w:val="center"/>
        <w:rPr>
          <w:rFonts w:ascii="Times New Roman" w:hAnsi="Times New Roman" w:cs="Times New Roman"/>
          <w:b/>
          <w:color w:val="000000"/>
          <w:sz w:val="20"/>
          <w:szCs w:val="20"/>
        </w:rPr>
      </w:pPr>
      <w:r w:rsidRPr="007F109A">
        <w:rPr>
          <w:rFonts w:ascii="Times New Roman" w:hAnsi="Times New Roman" w:cs="Times New Roman"/>
          <w:b/>
          <w:color w:val="000000"/>
          <w:sz w:val="20"/>
          <w:szCs w:val="20"/>
        </w:rPr>
        <w:t>гражданам и организациям в соответствии с административным</w:t>
      </w:r>
    </w:p>
    <w:p w:rsidR="007F109A" w:rsidRPr="007F109A" w:rsidRDefault="007F109A" w:rsidP="007F109A">
      <w:pPr>
        <w:spacing w:after="0" w:line="240" w:lineRule="auto"/>
        <w:jc w:val="center"/>
        <w:rPr>
          <w:rFonts w:ascii="Times New Roman" w:hAnsi="Times New Roman" w:cs="Times New Roman"/>
          <w:b/>
          <w:color w:val="000000"/>
          <w:sz w:val="20"/>
          <w:szCs w:val="20"/>
        </w:rPr>
      </w:pPr>
      <w:r w:rsidRPr="007F109A">
        <w:rPr>
          <w:rFonts w:ascii="Times New Roman" w:hAnsi="Times New Roman" w:cs="Times New Roman"/>
          <w:b/>
          <w:color w:val="000000"/>
          <w:sz w:val="20"/>
          <w:szCs w:val="20"/>
        </w:rPr>
        <w:t>регламентом Федеральной налоговой службы</w:t>
      </w:r>
    </w:p>
    <w:p w:rsidR="007F109A" w:rsidRPr="007F109A" w:rsidRDefault="007F109A" w:rsidP="007F109A">
      <w:pPr>
        <w:spacing w:after="0" w:line="240" w:lineRule="auto"/>
        <w:jc w:val="both"/>
        <w:rPr>
          <w:rFonts w:ascii="Times New Roman" w:hAnsi="Times New Roman" w:cs="Times New Roman"/>
          <w:color w:val="000000"/>
          <w:sz w:val="20"/>
          <w:szCs w:val="20"/>
        </w:rPr>
      </w:pPr>
    </w:p>
    <w:p w:rsidR="007F109A" w:rsidRPr="007F109A" w:rsidRDefault="007F109A" w:rsidP="007F109A">
      <w:pPr>
        <w:spacing w:after="0" w:line="240" w:lineRule="auto"/>
        <w:ind w:firstLine="540"/>
        <w:jc w:val="both"/>
        <w:rPr>
          <w:rFonts w:ascii="Times New Roman" w:hAnsi="Times New Roman" w:cs="Times New Roman"/>
          <w:b/>
          <w:color w:val="000000"/>
          <w:sz w:val="20"/>
          <w:szCs w:val="20"/>
        </w:rPr>
      </w:pPr>
      <w:r w:rsidRPr="007F109A">
        <w:rPr>
          <w:rFonts w:ascii="Times New Roman" w:hAnsi="Times New Roman" w:cs="Times New Roman"/>
          <w:color w:val="000000"/>
          <w:sz w:val="20"/>
          <w:szCs w:val="20"/>
        </w:rPr>
        <w:t>18. Государственный налоговый инспектор выполняет организационное, информационное, правовое обеспечение (принимает участие в обеспечении) оказания Инспекцией государственных услуг, осуществляемых в соответствии с Положением о правовом отделе Инспекции.</w:t>
      </w:r>
    </w:p>
    <w:p w:rsidR="007F109A" w:rsidRPr="007F109A" w:rsidRDefault="007F109A" w:rsidP="007F109A">
      <w:pPr>
        <w:spacing w:after="0" w:line="240" w:lineRule="auto"/>
        <w:jc w:val="center"/>
        <w:outlineLvl w:val="1"/>
        <w:rPr>
          <w:rFonts w:ascii="Times New Roman" w:hAnsi="Times New Roman" w:cs="Times New Roman"/>
          <w:b/>
          <w:color w:val="000000"/>
          <w:sz w:val="20"/>
          <w:szCs w:val="20"/>
        </w:rPr>
      </w:pPr>
    </w:p>
    <w:p w:rsidR="007F109A" w:rsidRPr="007F109A" w:rsidRDefault="007F109A" w:rsidP="007F109A">
      <w:pPr>
        <w:spacing w:after="0" w:line="240" w:lineRule="auto"/>
        <w:jc w:val="center"/>
        <w:outlineLvl w:val="1"/>
        <w:rPr>
          <w:rFonts w:ascii="Times New Roman" w:hAnsi="Times New Roman" w:cs="Times New Roman"/>
          <w:b/>
          <w:color w:val="000000"/>
          <w:sz w:val="20"/>
          <w:szCs w:val="20"/>
        </w:rPr>
      </w:pPr>
      <w:r w:rsidRPr="007F109A">
        <w:rPr>
          <w:rFonts w:ascii="Times New Roman" w:hAnsi="Times New Roman" w:cs="Times New Roman"/>
          <w:b/>
          <w:color w:val="000000"/>
          <w:sz w:val="20"/>
          <w:szCs w:val="20"/>
        </w:rPr>
        <w:t>IX. Показатели эффективности и результативности</w:t>
      </w:r>
    </w:p>
    <w:p w:rsidR="007F109A" w:rsidRPr="007F109A" w:rsidRDefault="007F109A" w:rsidP="007F109A">
      <w:pPr>
        <w:spacing w:after="0" w:line="240" w:lineRule="auto"/>
        <w:jc w:val="center"/>
        <w:rPr>
          <w:rFonts w:ascii="Times New Roman" w:hAnsi="Times New Roman" w:cs="Times New Roman"/>
          <w:b/>
          <w:color w:val="000000"/>
          <w:sz w:val="20"/>
          <w:szCs w:val="20"/>
        </w:rPr>
      </w:pPr>
      <w:r w:rsidRPr="007F109A">
        <w:rPr>
          <w:rFonts w:ascii="Times New Roman" w:hAnsi="Times New Roman" w:cs="Times New Roman"/>
          <w:b/>
          <w:color w:val="000000"/>
          <w:sz w:val="20"/>
          <w:szCs w:val="20"/>
        </w:rPr>
        <w:t>профессиональной служебной деятельности</w:t>
      </w:r>
    </w:p>
    <w:p w:rsidR="007F109A" w:rsidRPr="007F109A" w:rsidRDefault="007F109A" w:rsidP="007F109A">
      <w:pPr>
        <w:spacing w:after="0" w:line="240" w:lineRule="auto"/>
        <w:jc w:val="both"/>
        <w:rPr>
          <w:rFonts w:ascii="Times New Roman" w:hAnsi="Times New Roman" w:cs="Times New Roman"/>
          <w:b/>
          <w:color w:val="FF0000"/>
          <w:sz w:val="20"/>
          <w:szCs w:val="20"/>
        </w:rPr>
      </w:pPr>
    </w:p>
    <w:p w:rsidR="007F109A" w:rsidRPr="007F109A" w:rsidRDefault="007F109A" w:rsidP="007F109A">
      <w:pPr>
        <w:spacing w:after="0" w:line="240" w:lineRule="auto"/>
        <w:ind w:firstLine="540"/>
        <w:jc w:val="both"/>
        <w:rPr>
          <w:rFonts w:ascii="Times New Roman" w:hAnsi="Times New Roman" w:cs="Times New Roman"/>
          <w:color w:val="000000"/>
          <w:sz w:val="20"/>
          <w:szCs w:val="20"/>
        </w:rPr>
      </w:pPr>
      <w:r w:rsidRPr="007F109A">
        <w:rPr>
          <w:rFonts w:ascii="Times New Roman" w:hAnsi="Times New Roman" w:cs="Times New Roman"/>
          <w:color w:val="000000"/>
          <w:sz w:val="20"/>
          <w:szCs w:val="20"/>
        </w:rPr>
        <w:t>19.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w:t>
      </w:r>
    </w:p>
    <w:p w:rsidR="007F109A" w:rsidRPr="007F109A" w:rsidRDefault="007F109A" w:rsidP="007F109A">
      <w:pPr>
        <w:spacing w:after="0" w:line="240" w:lineRule="auto"/>
        <w:ind w:firstLine="540"/>
        <w:jc w:val="both"/>
        <w:rPr>
          <w:rFonts w:ascii="Times New Roman" w:hAnsi="Times New Roman" w:cs="Times New Roman"/>
          <w:color w:val="000000"/>
          <w:sz w:val="20"/>
          <w:szCs w:val="20"/>
        </w:rPr>
      </w:pPr>
      <w:r w:rsidRPr="007F109A">
        <w:rPr>
          <w:rFonts w:ascii="Times New Roman" w:hAnsi="Times New Roman" w:cs="Times New Roman"/>
          <w:color w:val="000000"/>
          <w:sz w:val="20"/>
          <w:szCs w:val="20"/>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7F109A" w:rsidRPr="007F109A" w:rsidRDefault="007F109A" w:rsidP="007F109A">
      <w:pPr>
        <w:spacing w:after="0" w:line="240" w:lineRule="auto"/>
        <w:ind w:firstLine="540"/>
        <w:jc w:val="both"/>
        <w:rPr>
          <w:rFonts w:ascii="Times New Roman" w:hAnsi="Times New Roman" w:cs="Times New Roman"/>
          <w:color w:val="000000"/>
          <w:sz w:val="20"/>
          <w:szCs w:val="20"/>
        </w:rPr>
      </w:pPr>
      <w:r w:rsidRPr="007F109A">
        <w:rPr>
          <w:rFonts w:ascii="Times New Roman" w:hAnsi="Times New Roman" w:cs="Times New Roman"/>
          <w:color w:val="000000"/>
          <w:sz w:val="20"/>
          <w:szCs w:val="20"/>
        </w:rPr>
        <w:t>- своевременности и оперативности выполнения поручений;</w:t>
      </w:r>
    </w:p>
    <w:p w:rsidR="007F109A" w:rsidRPr="007F109A" w:rsidRDefault="007F109A" w:rsidP="007F109A">
      <w:pPr>
        <w:spacing w:after="0" w:line="240" w:lineRule="auto"/>
        <w:ind w:firstLine="540"/>
        <w:jc w:val="both"/>
        <w:rPr>
          <w:rFonts w:ascii="Times New Roman" w:hAnsi="Times New Roman" w:cs="Times New Roman"/>
          <w:color w:val="000000"/>
          <w:sz w:val="20"/>
          <w:szCs w:val="20"/>
        </w:rPr>
      </w:pPr>
      <w:r w:rsidRPr="007F109A">
        <w:rPr>
          <w:rFonts w:ascii="Times New Roman" w:hAnsi="Times New Roman" w:cs="Times New Roman"/>
          <w:color w:val="000000"/>
          <w:sz w:val="20"/>
          <w:szCs w:val="20"/>
        </w:rPr>
        <w:lastRenderedPageBreak/>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F109A" w:rsidRPr="007F109A" w:rsidRDefault="007F109A" w:rsidP="007F109A">
      <w:pPr>
        <w:spacing w:after="0" w:line="240" w:lineRule="auto"/>
        <w:ind w:firstLine="540"/>
        <w:jc w:val="both"/>
        <w:rPr>
          <w:rFonts w:ascii="Times New Roman" w:hAnsi="Times New Roman" w:cs="Times New Roman"/>
          <w:color w:val="000000"/>
          <w:sz w:val="20"/>
          <w:szCs w:val="20"/>
        </w:rPr>
      </w:pPr>
      <w:r w:rsidRPr="007F109A">
        <w:rPr>
          <w:rFonts w:ascii="Times New Roman" w:hAnsi="Times New Roman" w:cs="Times New Roman"/>
          <w:color w:val="000000"/>
          <w:sz w:val="20"/>
          <w:szCs w:val="20"/>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F109A" w:rsidRPr="007F109A" w:rsidRDefault="007F109A" w:rsidP="007F109A">
      <w:pPr>
        <w:spacing w:after="0" w:line="240" w:lineRule="auto"/>
        <w:ind w:firstLine="540"/>
        <w:jc w:val="both"/>
        <w:rPr>
          <w:rFonts w:ascii="Times New Roman" w:hAnsi="Times New Roman" w:cs="Times New Roman"/>
          <w:color w:val="000000"/>
          <w:sz w:val="20"/>
          <w:szCs w:val="20"/>
        </w:rPr>
      </w:pPr>
      <w:r w:rsidRPr="007F109A">
        <w:rPr>
          <w:rFonts w:ascii="Times New Roman" w:hAnsi="Times New Roman" w:cs="Times New Roman"/>
          <w:color w:val="000000"/>
          <w:sz w:val="20"/>
          <w:szCs w:val="20"/>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F109A" w:rsidRPr="007F109A" w:rsidRDefault="007F109A" w:rsidP="007F109A">
      <w:pPr>
        <w:spacing w:after="0" w:line="240" w:lineRule="auto"/>
        <w:ind w:firstLine="540"/>
        <w:jc w:val="both"/>
        <w:rPr>
          <w:rFonts w:ascii="Times New Roman" w:hAnsi="Times New Roman" w:cs="Times New Roman"/>
          <w:color w:val="000000"/>
          <w:sz w:val="20"/>
          <w:szCs w:val="20"/>
        </w:rPr>
      </w:pPr>
      <w:r w:rsidRPr="007F109A">
        <w:rPr>
          <w:rFonts w:ascii="Times New Roman" w:hAnsi="Times New Roman" w:cs="Times New Roman"/>
          <w:color w:val="000000"/>
          <w:sz w:val="20"/>
          <w:szCs w:val="20"/>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F109A" w:rsidRPr="007F109A" w:rsidRDefault="007F109A" w:rsidP="007F109A">
      <w:pPr>
        <w:spacing w:after="0" w:line="240" w:lineRule="auto"/>
        <w:ind w:firstLine="540"/>
        <w:jc w:val="both"/>
        <w:rPr>
          <w:rFonts w:ascii="Times New Roman" w:hAnsi="Times New Roman" w:cs="Times New Roman"/>
          <w:color w:val="000000"/>
          <w:sz w:val="20"/>
          <w:szCs w:val="20"/>
        </w:rPr>
      </w:pPr>
      <w:r w:rsidRPr="007F109A">
        <w:rPr>
          <w:rFonts w:ascii="Times New Roman" w:hAnsi="Times New Roman" w:cs="Times New Roman"/>
          <w:color w:val="000000"/>
          <w:sz w:val="20"/>
          <w:szCs w:val="20"/>
        </w:rPr>
        <w:t>- осознанию ответственности за последствия своих действий, принимаемых решений.</w:t>
      </w:r>
    </w:p>
    <w:p w:rsidR="007F109A" w:rsidRDefault="007F109A" w:rsidP="00CA78E0">
      <w:pPr>
        <w:spacing w:after="0" w:line="240" w:lineRule="auto"/>
        <w:rPr>
          <w:rFonts w:ascii="Times New Roman" w:hAnsi="Times New Roman" w:cs="Times New Roman"/>
          <w:sz w:val="20"/>
          <w:szCs w:val="20"/>
          <w:highlight w:val="yellow"/>
          <w:lang w:eastAsia="ru-RU"/>
        </w:rPr>
      </w:pPr>
    </w:p>
    <w:p w:rsidR="007F15AB" w:rsidRPr="007F15AB" w:rsidRDefault="007F15AB" w:rsidP="007F15AB">
      <w:pPr>
        <w:pStyle w:val="1"/>
        <w:jc w:val="center"/>
        <w:rPr>
          <w:rFonts w:ascii="Times New Roman" w:hAnsi="Times New Roman" w:cs="Times New Roman"/>
          <w:sz w:val="20"/>
          <w:szCs w:val="20"/>
        </w:rPr>
      </w:pPr>
      <w:r w:rsidRPr="007F15AB">
        <w:rPr>
          <w:rFonts w:ascii="Times New Roman" w:hAnsi="Times New Roman" w:cs="Times New Roman"/>
          <w:sz w:val="20"/>
          <w:szCs w:val="20"/>
        </w:rPr>
        <w:t>Должностной регламент</w:t>
      </w:r>
      <w:r w:rsidRPr="007F15AB">
        <w:rPr>
          <w:rFonts w:ascii="Times New Roman" w:hAnsi="Times New Roman" w:cs="Times New Roman"/>
          <w:sz w:val="20"/>
          <w:szCs w:val="20"/>
        </w:rPr>
        <w:br/>
        <w:t>главного государственного налогового инспектора</w:t>
      </w:r>
      <w:r>
        <w:rPr>
          <w:rFonts w:ascii="Times New Roman" w:hAnsi="Times New Roman" w:cs="Times New Roman"/>
          <w:sz w:val="20"/>
          <w:szCs w:val="20"/>
        </w:rPr>
        <w:t xml:space="preserve"> </w:t>
      </w:r>
      <w:r w:rsidRPr="007F15AB">
        <w:rPr>
          <w:rFonts w:ascii="Times New Roman" w:hAnsi="Times New Roman" w:cs="Times New Roman"/>
          <w:sz w:val="20"/>
          <w:szCs w:val="20"/>
        </w:rPr>
        <w:t>аналитического отдела</w:t>
      </w:r>
      <w:r w:rsidRPr="007F15AB">
        <w:rPr>
          <w:rFonts w:ascii="Times New Roman" w:hAnsi="Times New Roman" w:cs="Times New Roman"/>
          <w:sz w:val="20"/>
          <w:szCs w:val="20"/>
        </w:rPr>
        <w:br/>
      </w:r>
      <w:proofErr w:type="gramStart"/>
      <w:r w:rsidRPr="007F15AB">
        <w:rPr>
          <w:rFonts w:ascii="Times New Roman" w:hAnsi="Times New Roman" w:cs="Times New Roman"/>
          <w:sz w:val="20"/>
          <w:szCs w:val="20"/>
        </w:rPr>
        <w:t>инспекции  Федеральной</w:t>
      </w:r>
      <w:proofErr w:type="gramEnd"/>
      <w:r w:rsidRPr="007F15AB">
        <w:rPr>
          <w:rFonts w:ascii="Times New Roman" w:hAnsi="Times New Roman" w:cs="Times New Roman"/>
          <w:sz w:val="20"/>
          <w:szCs w:val="20"/>
        </w:rPr>
        <w:t xml:space="preserve"> налоговой службы № 10 по г. Москве</w:t>
      </w:r>
      <w:r w:rsidRPr="007F15AB">
        <w:rPr>
          <w:rFonts w:ascii="Times New Roman" w:hAnsi="Times New Roman" w:cs="Times New Roman"/>
          <w:sz w:val="20"/>
          <w:szCs w:val="20"/>
        </w:rPr>
        <w:br/>
        <w:t xml:space="preserve"> </w:t>
      </w:r>
    </w:p>
    <w:p w:rsidR="007F15AB" w:rsidRPr="007F15AB" w:rsidRDefault="007F15AB" w:rsidP="007F15AB">
      <w:pPr>
        <w:pStyle w:val="1"/>
        <w:jc w:val="center"/>
        <w:rPr>
          <w:rFonts w:ascii="Times New Roman" w:hAnsi="Times New Roman" w:cs="Times New Roman"/>
          <w:b w:val="0"/>
          <w:sz w:val="20"/>
          <w:szCs w:val="20"/>
        </w:rPr>
      </w:pPr>
      <w:r w:rsidRPr="007F15AB">
        <w:rPr>
          <w:rFonts w:ascii="Times New Roman" w:hAnsi="Times New Roman" w:cs="Times New Roman"/>
          <w:b w:val="0"/>
          <w:sz w:val="20"/>
          <w:szCs w:val="20"/>
        </w:rPr>
        <w:t>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 11-3-3-094</w:t>
      </w:r>
    </w:p>
    <w:p w:rsidR="007F15AB" w:rsidRPr="007F15AB" w:rsidRDefault="007F15AB" w:rsidP="007F15AB">
      <w:pPr>
        <w:pStyle w:val="1"/>
        <w:jc w:val="center"/>
        <w:rPr>
          <w:rFonts w:ascii="Times New Roman" w:hAnsi="Times New Roman" w:cs="Times New Roman"/>
          <w:sz w:val="20"/>
          <w:szCs w:val="20"/>
        </w:rPr>
      </w:pPr>
      <w:r w:rsidRPr="007F15AB">
        <w:rPr>
          <w:rFonts w:ascii="Times New Roman" w:hAnsi="Times New Roman" w:cs="Times New Roman"/>
          <w:sz w:val="20"/>
          <w:szCs w:val="20"/>
        </w:rPr>
        <w:t>I. Общие положения</w:t>
      </w:r>
    </w:p>
    <w:p w:rsidR="007F15AB" w:rsidRPr="007F15AB" w:rsidRDefault="007F15AB" w:rsidP="007F15AB">
      <w:pPr>
        <w:spacing w:after="0" w:line="240" w:lineRule="auto"/>
        <w:ind w:firstLine="720"/>
        <w:jc w:val="both"/>
        <w:rPr>
          <w:rFonts w:ascii="Times New Roman" w:hAnsi="Times New Roman" w:cs="Times New Roman"/>
          <w:sz w:val="20"/>
          <w:szCs w:val="20"/>
        </w:rPr>
      </w:pPr>
      <w:r w:rsidRPr="007F15AB">
        <w:rPr>
          <w:rFonts w:ascii="Times New Roman" w:hAnsi="Times New Roman" w:cs="Times New Roman"/>
          <w:sz w:val="20"/>
          <w:szCs w:val="20"/>
        </w:rPr>
        <w:t>1. Должность федеральной государственной гражданской службы (далее - гражданская служба) главного государственного налогового инспектора инспекции Федеральной налоговой службы № 10 по г. Москве (далее – главный государственный налоговый инспектор) относится к ведущей группе должностей гражданской службы категории "специалисты".</w:t>
      </w:r>
    </w:p>
    <w:p w:rsidR="007F15AB" w:rsidRPr="007F15AB" w:rsidRDefault="007F15AB" w:rsidP="007F15AB">
      <w:pPr>
        <w:spacing w:after="0" w:line="240" w:lineRule="auto"/>
        <w:ind w:firstLine="720"/>
        <w:jc w:val="both"/>
        <w:rPr>
          <w:rFonts w:ascii="Times New Roman" w:hAnsi="Times New Roman" w:cs="Times New Roman"/>
          <w:sz w:val="20"/>
          <w:szCs w:val="20"/>
        </w:rPr>
      </w:pPr>
      <w:r w:rsidRPr="007F15AB">
        <w:rPr>
          <w:rFonts w:ascii="Times New Roman" w:hAnsi="Times New Roman" w:cs="Times New Roman"/>
          <w:sz w:val="20"/>
          <w:szCs w:val="20"/>
        </w:rPr>
        <w:t>2. Назначение на должность и освобождение от должности главного государственного налогового инспектора осуществляются приказом инспекции Федеральной налоговой службы № 10 по г. Москве (далее - инспекция).</w:t>
      </w:r>
    </w:p>
    <w:p w:rsidR="007F15AB" w:rsidRPr="007F15AB" w:rsidRDefault="007F15AB" w:rsidP="007F15AB">
      <w:pPr>
        <w:spacing w:after="0" w:line="240" w:lineRule="auto"/>
        <w:ind w:firstLine="720"/>
        <w:jc w:val="both"/>
        <w:rPr>
          <w:rFonts w:ascii="Times New Roman" w:hAnsi="Times New Roman" w:cs="Times New Roman"/>
          <w:sz w:val="20"/>
          <w:szCs w:val="20"/>
        </w:rPr>
      </w:pPr>
      <w:r w:rsidRPr="007F15AB">
        <w:rPr>
          <w:rFonts w:ascii="Times New Roman" w:hAnsi="Times New Roman" w:cs="Times New Roman"/>
          <w:sz w:val="20"/>
          <w:szCs w:val="20"/>
        </w:rPr>
        <w:t>Главный государственный налоговый инспектор непосредственно подчиняется начальнику отдела.</w:t>
      </w:r>
    </w:p>
    <w:p w:rsidR="007F15AB" w:rsidRPr="007F15AB" w:rsidRDefault="007F15AB" w:rsidP="007F15AB">
      <w:pPr>
        <w:pStyle w:val="1"/>
        <w:jc w:val="center"/>
        <w:rPr>
          <w:rFonts w:ascii="Times New Roman" w:hAnsi="Times New Roman" w:cs="Times New Roman"/>
          <w:sz w:val="20"/>
          <w:szCs w:val="20"/>
        </w:rPr>
      </w:pPr>
      <w:r w:rsidRPr="007F15AB">
        <w:rPr>
          <w:rFonts w:ascii="Times New Roman" w:hAnsi="Times New Roman" w:cs="Times New Roman"/>
          <w:sz w:val="20"/>
          <w:szCs w:val="20"/>
        </w:rPr>
        <w:t>II. Квалификационные требования к уровню профессионального образования, стажу государственной гражданской службы (государственной службы иных видов) или работы по специальности, направлению подготовки, знаниям и умениям, которые необходимы для исполнения должностных обязанностей</w:t>
      </w:r>
    </w:p>
    <w:p w:rsidR="007F15AB" w:rsidRPr="007F15AB" w:rsidRDefault="007F15AB" w:rsidP="007F15AB">
      <w:pPr>
        <w:spacing w:after="0" w:line="240" w:lineRule="auto"/>
        <w:ind w:firstLine="720"/>
        <w:jc w:val="both"/>
        <w:rPr>
          <w:rFonts w:ascii="Times New Roman" w:hAnsi="Times New Roman" w:cs="Times New Roman"/>
          <w:sz w:val="20"/>
          <w:szCs w:val="20"/>
        </w:rPr>
      </w:pPr>
    </w:p>
    <w:p w:rsidR="007F15AB" w:rsidRPr="007F15AB" w:rsidRDefault="007F15AB" w:rsidP="007F15AB">
      <w:pPr>
        <w:spacing w:after="0" w:line="240" w:lineRule="auto"/>
        <w:ind w:firstLine="720"/>
        <w:jc w:val="both"/>
        <w:rPr>
          <w:rFonts w:ascii="Times New Roman" w:hAnsi="Times New Roman" w:cs="Times New Roman"/>
          <w:sz w:val="20"/>
          <w:szCs w:val="20"/>
        </w:rPr>
      </w:pPr>
      <w:r w:rsidRPr="007F15AB">
        <w:rPr>
          <w:rFonts w:ascii="Times New Roman" w:hAnsi="Times New Roman" w:cs="Times New Roman"/>
          <w:sz w:val="20"/>
          <w:szCs w:val="20"/>
        </w:rPr>
        <w:t>3. Для замещения должности главного государственного налогового инспектора устанавливаются следующие требования:</w:t>
      </w:r>
    </w:p>
    <w:p w:rsidR="007F15AB" w:rsidRPr="007F15AB" w:rsidRDefault="007F15AB" w:rsidP="007F15AB">
      <w:pPr>
        <w:spacing w:after="0" w:line="240" w:lineRule="auto"/>
        <w:ind w:firstLine="720"/>
        <w:jc w:val="both"/>
        <w:rPr>
          <w:rFonts w:ascii="Times New Roman" w:hAnsi="Times New Roman" w:cs="Times New Roman"/>
          <w:sz w:val="20"/>
          <w:szCs w:val="20"/>
        </w:rPr>
      </w:pPr>
      <w:r w:rsidRPr="007F15AB">
        <w:rPr>
          <w:rFonts w:ascii="Times New Roman" w:hAnsi="Times New Roman" w:cs="Times New Roman"/>
          <w:sz w:val="20"/>
          <w:szCs w:val="20"/>
        </w:rPr>
        <w:t>а) наличие высшего образования;</w:t>
      </w:r>
    </w:p>
    <w:p w:rsidR="007F15AB" w:rsidRPr="007F15AB" w:rsidRDefault="007F15AB" w:rsidP="007F15AB">
      <w:pPr>
        <w:spacing w:after="0" w:line="240" w:lineRule="auto"/>
        <w:ind w:firstLine="720"/>
        <w:jc w:val="both"/>
        <w:rPr>
          <w:rFonts w:ascii="Times New Roman" w:hAnsi="Times New Roman" w:cs="Times New Roman"/>
          <w:sz w:val="20"/>
          <w:szCs w:val="20"/>
        </w:rPr>
      </w:pPr>
      <w:r w:rsidRPr="007F15AB">
        <w:rPr>
          <w:rFonts w:ascii="Times New Roman" w:hAnsi="Times New Roman" w:cs="Times New Roman"/>
          <w:sz w:val="20"/>
          <w:szCs w:val="20"/>
        </w:rPr>
        <w:t>б) наличие не менее двух лет стажа гражданской службы (государственной службы иных видов) или не менее четырех лет стажа работы по специальности;</w:t>
      </w:r>
    </w:p>
    <w:p w:rsidR="007F15AB" w:rsidRPr="007F15AB" w:rsidRDefault="007F15AB" w:rsidP="007F15AB">
      <w:pPr>
        <w:spacing w:after="0" w:line="240" w:lineRule="auto"/>
        <w:ind w:firstLine="720"/>
        <w:jc w:val="both"/>
        <w:rPr>
          <w:rFonts w:ascii="Times New Roman" w:hAnsi="Times New Roman" w:cs="Times New Roman"/>
          <w:sz w:val="20"/>
          <w:szCs w:val="20"/>
        </w:rPr>
      </w:pPr>
      <w:r w:rsidRPr="007F15AB">
        <w:rPr>
          <w:rFonts w:ascii="Times New Roman" w:hAnsi="Times New Roman" w:cs="Times New Roman"/>
          <w:sz w:val="20"/>
          <w:szCs w:val="20"/>
        </w:rPr>
        <w:t xml:space="preserve">в) наличие профессиональных знаний, включая знание </w:t>
      </w:r>
      <w:hyperlink r:id="rId53" w:history="1">
        <w:r w:rsidRPr="007F15AB">
          <w:rPr>
            <w:rStyle w:val="af7"/>
            <w:b w:val="0"/>
            <w:color w:val="000000"/>
            <w:sz w:val="20"/>
            <w:szCs w:val="20"/>
          </w:rPr>
          <w:t>Конституции</w:t>
        </w:r>
      </w:hyperlink>
      <w:r w:rsidRPr="007F15AB">
        <w:rPr>
          <w:rFonts w:ascii="Times New Roman" w:hAnsi="Times New Roman" w:cs="Times New Roman"/>
          <w:sz w:val="20"/>
          <w:szCs w:val="20"/>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w:t>
      </w:r>
      <w:hyperlink r:id="rId54" w:history="1">
        <w:r w:rsidRPr="007F15AB">
          <w:rPr>
            <w:rStyle w:val="af7"/>
            <w:b w:val="0"/>
            <w:color w:val="000000"/>
            <w:sz w:val="20"/>
            <w:szCs w:val="20"/>
          </w:rPr>
          <w:t>служебного распорядка</w:t>
        </w:r>
      </w:hyperlink>
      <w:r w:rsidRPr="007F15AB">
        <w:rPr>
          <w:rFonts w:ascii="Times New Roman" w:hAnsi="Times New Roman" w:cs="Times New Roman"/>
          <w:b/>
          <w:color w:val="000000"/>
          <w:sz w:val="20"/>
          <w:szCs w:val="20"/>
        </w:rPr>
        <w:t xml:space="preserve"> </w:t>
      </w:r>
      <w:r w:rsidRPr="007F15AB">
        <w:rPr>
          <w:rFonts w:ascii="Times New Roman" w:hAnsi="Times New Roman" w:cs="Times New Roman"/>
          <w:color w:val="000000"/>
          <w:sz w:val="20"/>
          <w:szCs w:val="20"/>
        </w:rPr>
        <w:t>инспекции</w:t>
      </w:r>
      <w:r w:rsidRPr="007F15AB">
        <w:rPr>
          <w:rFonts w:ascii="Times New Roman" w:hAnsi="Times New Roman" w:cs="Times New Roman"/>
          <w:sz w:val="20"/>
          <w:szCs w:val="20"/>
        </w:rPr>
        <w:t>, порядка работы со служебной информацией, основ делопроизводства, правил охраны труда и противопожарной безопасности;</w:t>
      </w:r>
    </w:p>
    <w:p w:rsidR="007F15AB" w:rsidRPr="007F15AB" w:rsidRDefault="007F15AB" w:rsidP="007F15AB">
      <w:pPr>
        <w:spacing w:after="0" w:line="240" w:lineRule="auto"/>
        <w:ind w:firstLine="720"/>
        <w:jc w:val="both"/>
        <w:rPr>
          <w:rFonts w:ascii="Times New Roman" w:hAnsi="Times New Roman" w:cs="Times New Roman"/>
          <w:sz w:val="20"/>
          <w:szCs w:val="20"/>
        </w:rPr>
      </w:pPr>
      <w:r w:rsidRPr="007F15AB">
        <w:rPr>
          <w:rFonts w:ascii="Times New Roman" w:hAnsi="Times New Roman" w:cs="Times New Roman"/>
          <w:sz w:val="20"/>
          <w:szCs w:val="20"/>
        </w:rPr>
        <w:t>г) наличие профессиональных навыков, необходимых для выполнения работы в сфере, соответствующей направлению деятельности структурного подразделения,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пользования современной оргтехникой и программными продуктами, подготовки деловой корреспонденции и актов инспекции.</w:t>
      </w:r>
    </w:p>
    <w:p w:rsidR="007F15AB" w:rsidRPr="007F15AB" w:rsidRDefault="007F15AB" w:rsidP="007F15AB">
      <w:pPr>
        <w:pStyle w:val="1"/>
        <w:jc w:val="center"/>
        <w:rPr>
          <w:rFonts w:ascii="Times New Roman" w:hAnsi="Times New Roman" w:cs="Times New Roman"/>
          <w:sz w:val="20"/>
          <w:szCs w:val="20"/>
        </w:rPr>
      </w:pPr>
      <w:r w:rsidRPr="007F15AB">
        <w:rPr>
          <w:rFonts w:ascii="Times New Roman" w:hAnsi="Times New Roman" w:cs="Times New Roman"/>
          <w:sz w:val="20"/>
          <w:szCs w:val="20"/>
        </w:rPr>
        <w:t>III. Должностные обязанности, права и ответственность</w:t>
      </w:r>
    </w:p>
    <w:p w:rsidR="007F15AB" w:rsidRPr="007F15AB" w:rsidRDefault="007F15AB" w:rsidP="007F15AB">
      <w:pPr>
        <w:spacing w:after="0" w:line="240" w:lineRule="auto"/>
        <w:ind w:firstLine="720"/>
        <w:jc w:val="center"/>
        <w:rPr>
          <w:rFonts w:ascii="Times New Roman" w:hAnsi="Times New Roman" w:cs="Times New Roman"/>
          <w:sz w:val="20"/>
          <w:szCs w:val="20"/>
        </w:rPr>
      </w:pPr>
    </w:p>
    <w:p w:rsidR="007F15AB" w:rsidRPr="007F15AB" w:rsidRDefault="007F15AB" w:rsidP="007F15AB">
      <w:pPr>
        <w:spacing w:after="0" w:line="240" w:lineRule="auto"/>
        <w:ind w:firstLine="720"/>
        <w:jc w:val="both"/>
        <w:rPr>
          <w:rFonts w:ascii="Times New Roman" w:hAnsi="Times New Roman" w:cs="Times New Roman"/>
          <w:sz w:val="20"/>
          <w:szCs w:val="20"/>
        </w:rPr>
      </w:pPr>
      <w:r w:rsidRPr="007F15AB">
        <w:rPr>
          <w:rFonts w:ascii="Times New Roman" w:hAnsi="Times New Roman" w:cs="Times New Roman"/>
          <w:sz w:val="20"/>
          <w:szCs w:val="20"/>
        </w:rPr>
        <w:t xml:space="preserve">4.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55" w:history="1">
        <w:r w:rsidRPr="007F15AB">
          <w:rPr>
            <w:rStyle w:val="af7"/>
            <w:b w:val="0"/>
            <w:color w:val="000000"/>
            <w:sz w:val="20"/>
            <w:szCs w:val="20"/>
          </w:rPr>
          <w:t>статьями 14</w:t>
        </w:r>
      </w:hyperlink>
      <w:r w:rsidRPr="007F15AB">
        <w:rPr>
          <w:rFonts w:ascii="Times New Roman" w:hAnsi="Times New Roman" w:cs="Times New Roman"/>
          <w:b/>
          <w:color w:val="000000"/>
          <w:sz w:val="20"/>
          <w:szCs w:val="20"/>
        </w:rPr>
        <w:t xml:space="preserve">, </w:t>
      </w:r>
      <w:hyperlink r:id="rId56" w:history="1">
        <w:r w:rsidRPr="007F15AB">
          <w:rPr>
            <w:rStyle w:val="af7"/>
            <w:b w:val="0"/>
            <w:color w:val="000000"/>
            <w:sz w:val="20"/>
            <w:szCs w:val="20"/>
          </w:rPr>
          <w:t>15</w:t>
        </w:r>
      </w:hyperlink>
      <w:r w:rsidRPr="007F15AB">
        <w:rPr>
          <w:rFonts w:ascii="Times New Roman" w:hAnsi="Times New Roman" w:cs="Times New Roman"/>
          <w:b/>
          <w:color w:val="000000"/>
          <w:sz w:val="20"/>
          <w:szCs w:val="20"/>
        </w:rPr>
        <w:t xml:space="preserve">, </w:t>
      </w:r>
      <w:hyperlink r:id="rId57" w:history="1">
        <w:r w:rsidRPr="007F15AB">
          <w:rPr>
            <w:rStyle w:val="af7"/>
            <w:b w:val="0"/>
            <w:color w:val="000000"/>
            <w:sz w:val="20"/>
            <w:szCs w:val="20"/>
          </w:rPr>
          <w:t>17</w:t>
        </w:r>
      </w:hyperlink>
      <w:r w:rsidRPr="007F15AB">
        <w:rPr>
          <w:rFonts w:ascii="Times New Roman" w:hAnsi="Times New Roman" w:cs="Times New Roman"/>
          <w:b/>
          <w:color w:val="000000"/>
          <w:sz w:val="20"/>
          <w:szCs w:val="20"/>
        </w:rPr>
        <w:t xml:space="preserve">, </w:t>
      </w:r>
      <w:hyperlink r:id="rId58" w:history="1">
        <w:r w:rsidRPr="007F15AB">
          <w:rPr>
            <w:rStyle w:val="af7"/>
            <w:b w:val="0"/>
            <w:color w:val="000000"/>
            <w:sz w:val="20"/>
            <w:szCs w:val="20"/>
          </w:rPr>
          <w:t>18</w:t>
        </w:r>
      </w:hyperlink>
      <w:r w:rsidRPr="007F15AB">
        <w:rPr>
          <w:rFonts w:ascii="Times New Roman" w:hAnsi="Times New Roman" w:cs="Times New Roman"/>
          <w:b/>
          <w:color w:val="000000"/>
          <w:sz w:val="20"/>
          <w:szCs w:val="20"/>
        </w:rPr>
        <w:t xml:space="preserve"> </w:t>
      </w:r>
      <w:r w:rsidRPr="007F15AB">
        <w:rPr>
          <w:rFonts w:ascii="Times New Roman" w:hAnsi="Times New Roman" w:cs="Times New Roman"/>
          <w:sz w:val="20"/>
          <w:szCs w:val="20"/>
        </w:rPr>
        <w:t xml:space="preserve">Федерального закона от 27 июля </w:t>
      </w:r>
      <w:smartTag w:uri="urn:schemas-microsoft-com:office:smarttags" w:element="metricconverter">
        <w:smartTagPr>
          <w:attr w:name="ProductID" w:val="2004 г"/>
        </w:smartTagPr>
        <w:r w:rsidRPr="007F15AB">
          <w:rPr>
            <w:rFonts w:ascii="Times New Roman" w:hAnsi="Times New Roman" w:cs="Times New Roman"/>
            <w:sz w:val="20"/>
            <w:szCs w:val="20"/>
          </w:rPr>
          <w:t>2004 г</w:t>
        </w:r>
      </w:smartTag>
      <w:r w:rsidRPr="007F15AB">
        <w:rPr>
          <w:rFonts w:ascii="Times New Roman" w:hAnsi="Times New Roman" w:cs="Times New Roman"/>
          <w:sz w:val="20"/>
          <w:szCs w:val="20"/>
        </w:rPr>
        <w:t>. № 79-ФЗ "О государственной гражданской службе Российской Федерации".</w:t>
      </w:r>
    </w:p>
    <w:p w:rsidR="007F15AB" w:rsidRPr="007F15AB" w:rsidRDefault="007F15AB" w:rsidP="007F15AB">
      <w:pPr>
        <w:spacing w:after="0" w:line="240" w:lineRule="auto"/>
        <w:ind w:firstLine="720"/>
        <w:jc w:val="both"/>
        <w:rPr>
          <w:rFonts w:ascii="Times New Roman" w:hAnsi="Times New Roman" w:cs="Times New Roman"/>
          <w:sz w:val="20"/>
          <w:szCs w:val="20"/>
        </w:rPr>
      </w:pPr>
      <w:r w:rsidRPr="007F15AB">
        <w:rPr>
          <w:rFonts w:ascii="Times New Roman" w:hAnsi="Times New Roman" w:cs="Times New Roman"/>
          <w:sz w:val="20"/>
          <w:szCs w:val="20"/>
        </w:rPr>
        <w:t xml:space="preserve">5. Главный государственный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w:t>
      </w:r>
      <w:smartTag w:uri="urn:schemas-microsoft-com:office:smarttags" w:element="metricconverter">
        <w:smartTagPr>
          <w:attr w:name="ProductID" w:val="2004 г"/>
        </w:smartTagPr>
        <w:r w:rsidRPr="007F15AB">
          <w:rPr>
            <w:rFonts w:ascii="Times New Roman" w:hAnsi="Times New Roman" w:cs="Times New Roman"/>
            <w:sz w:val="20"/>
            <w:szCs w:val="20"/>
          </w:rPr>
          <w:t>2004 г</w:t>
        </w:r>
      </w:smartTag>
      <w:r w:rsidRPr="007F15AB">
        <w:rPr>
          <w:rFonts w:ascii="Times New Roman" w:hAnsi="Times New Roman" w:cs="Times New Roman"/>
          <w:sz w:val="20"/>
          <w:szCs w:val="20"/>
        </w:rPr>
        <w:t xml:space="preserve">. № 506, положением об инспекции ФНС России № 10 по г. Москве, утвержденным руководителем управления ФНС России по субъекту Российской Федерации (указать наименование управления), положением об аналитическом отделе, приказами </w:t>
      </w:r>
      <w:r w:rsidRPr="007F15AB">
        <w:rPr>
          <w:rFonts w:ascii="Times New Roman" w:hAnsi="Times New Roman" w:cs="Times New Roman"/>
          <w:sz w:val="20"/>
          <w:szCs w:val="20"/>
        </w:rPr>
        <w:lastRenderedPageBreak/>
        <w:t>(распоряжениями) ФНС России,  приказами управления ФНС России по субъекту Российской Федерации (далее – управление), приказами инспекции, поручениями руководства инспекции.</w:t>
      </w:r>
    </w:p>
    <w:p w:rsidR="007F15AB" w:rsidRPr="007F15AB" w:rsidRDefault="007F15AB" w:rsidP="007F15AB">
      <w:pPr>
        <w:spacing w:after="0" w:line="240" w:lineRule="auto"/>
        <w:rPr>
          <w:rFonts w:ascii="Times New Roman" w:hAnsi="Times New Roman" w:cs="Times New Roman"/>
          <w:sz w:val="20"/>
          <w:szCs w:val="20"/>
        </w:rPr>
      </w:pPr>
      <w:r w:rsidRPr="007F15AB">
        <w:rPr>
          <w:rFonts w:ascii="Times New Roman" w:hAnsi="Times New Roman" w:cs="Times New Roman"/>
          <w:sz w:val="20"/>
          <w:szCs w:val="20"/>
        </w:rPr>
        <w:t xml:space="preserve">           Н</w:t>
      </w:r>
      <w:r w:rsidRPr="007F15AB">
        <w:rPr>
          <w:rFonts w:ascii="Times New Roman" w:hAnsi="Times New Roman" w:cs="Times New Roman"/>
          <w:bCs/>
          <w:sz w:val="20"/>
          <w:szCs w:val="20"/>
        </w:rPr>
        <w:t xml:space="preserve">а главного государственного налогового </w:t>
      </w:r>
      <w:proofErr w:type="gramStart"/>
      <w:r w:rsidRPr="007F15AB">
        <w:rPr>
          <w:rFonts w:ascii="Times New Roman" w:hAnsi="Times New Roman" w:cs="Times New Roman"/>
          <w:bCs/>
          <w:sz w:val="20"/>
          <w:szCs w:val="20"/>
        </w:rPr>
        <w:t>инспектора  возлагаются</w:t>
      </w:r>
      <w:proofErr w:type="gramEnd"/>
      <w:r w:rsidRPr="007F15AB">
        <w:rPr>
          <w:rFonts w:ascii="Times New Roman" w:hAnsi="Times New Roman" w:cs="Times New Roman"/>
          <w:sz w:val="20"/>
          <w:szCs w:val="20"/>
        </w:rPr>
        <w:t xml:space="preserve"> следующие обязанности:</w:t>
      </w:r>
    </w:p>
    <w:p w:rsidR="007F15AB" w:rsidRPr="007F15AB" w:rsidRDefault="007F15AB" w:rsidP="007F15AB">
      <w:pPr>
        <w:spacing w:after="0" w:line="240" w:lineRule="auto"/>
        <w:ind w:firstLine="720"/>
        <w:jc w:val="both"/>
        <w:rPr>
          <w:rFonts w:ascii="Times New Roman" w:hAnsi="Times New Roman" w:cs="Times New Roman"/>
          <w:sz w:val="20"/>
          <w:szCs w:val="20"/>
        </w:rPr>
      </w:pPr>
      <w:r w:rsidRPr="007F15AB">
        <w:rPr>
          <w:rFonts w:ascii="Times New Roman" w:hAnsi="Times New Roman" w:cs="Times New Roman"/>
          <w:sz w:val="20"/>
          <w:szCs w:val="20"/>
        </w:rPr>
        <w:t>Обеспечить сохранность служебного удостоверения.</w:t>
      </w:r>
    </w:p>
    <w:p w:rsidR="007F15AB" w:rsidRPr="007F15AB" w:rsidRDefault="007F15AB" w:rsidP="007F15AB">
      <w:pPr>
        <w:pStyle w:val="ac"/>
        <w:rPr>
          <w:sz w:val="20"/>
          <w:szCs w:val="20"/>
        </w:rPr>
      </w:pPr>
      <w:r w:rsidRPr="007F15AB">
        <w:rPr>
          <w:sz w:val="20"/>
          <w:szCs w:val="20"/>
        </w:rPr>
        <w:t>Вести в установленном порядке оперативно – бухгалтерский учет сумм налогов и других платежей, подлежащих уплате и фактически поступивших в бюджет, а также сумм финансовых санкций и административных штрафов.</w:t>
      </w:r>
    </w:p>
    <w:p w:rsidR="007F15AB" w:rsidRPr="007F15AB" w:rsidRDefault="007F15AB" w:rsidP="007F15AB">
      <w:pPr>
        <w:pStyle w:val="ac"/>
        <w:rPr>
          <w:sz w:val="20"/>
          <w:szCs w:val="20"/>
        </w:rPr>
      </w:pPr>
      <w:r w:rsidRPr="007F15AB">
        <w:rPr>
          <w:sz w:val="20"/>
          <w:szCs w:val="20"/>
        </w:rPr>
        <w:t xml:space="preserve">Осуществлять регистрацию, ввод данных платёжных документов и иных </w:t>
      </w:r>
      <w:proofErr w:type="gramStart"/>
      <w:r w:rsidRPr="007F15AB">
        <w:rPr>
          <w:sz w:val="20"/>
          <w:szCs w:val="20"/>
        </w:rPr>
        <w:t xml:space="preserve">сведений,   </w:t>
      </w:r>
      <w:proofErr w:type="gramEnd"/>
      <w:r w:rsidRPr="007F15AB">
        <w:rPr>
          <w:sz w:val="20"/>
          <w:szCs w:val="20"/>
        </w:rPr>
        <w:t xml:space="preserve">поступающих из УФК; сверку, ввод данных поступающих бандеролей ПД-квитанций; приём-передачу сведений в рамках </w:t>
      </w:r>
      <w:proofErr w:type="spellStart"/>
      <w:r w:rsidRPr="007F15AB">
        <w:rPr>
          <w:sz w:val="20"/>
          <w:szCs w:val="20"/>
        </w:rPr>
        <w:t>биллинговых</w:t>
      </w:r>
      <w:proofErr w:type="spellEnd"/>
      <w:r w:rsidRPr="007F15AB">
        <w:rPr>
          <w:sz w:val="20"/>
          <w:szCs w:val="20"/>
        </w:rPr>
        <w:t xml:space="preserve"> технологий и  заявлений на перевод денежных средств.</w:t>
      </w:r>
    </w:p>
    <w:p w:rsidR="007F15AB" w:rsidRPr="007F15AB" w:rsidRDefault="007F15AB" w:rsidP="007F15AB">
      <w:pPr>
        <w:spacing w:after="0" w:line="240" w:lineRule="auto"/>
        <w:ind w:firstLine="709"/>
        <w:jc w:val="both"/>
        <w:rPr>
          <w:rFonts w:ascii="Times New Roman" w:hAnsi="Times New Roman" w:cs="Times New Roman"/>
          <w:sz w:val="20"/>
          <w:szCs w:val="20"/>
        </w:rPr>
      </w:pPr>
      <w:r w:rsidRPr="007F15AB">
        <w:rPr>
          <w:rFonts w:ascii="Times New Roman" w:hAnsi="Times New Roman" w:cs="Times New Roman"/>
          <w:sz w:val="20"/>
          <w:szCs w:val="20"/>
        </w:rPr>
        <w:t>Формирование информации, передаваемой налоговыми органами в органы федерального казначейства:</w:t>
      </w:r>
    </w:p>
    <w:p w:rsidR="007F15AB" w:rsidRPr="007F15AB" w:rsidRDefault="007F15AB" w:rsidP="007F15AB">
      <w:pPr>
        <w:spacing w:after="0" w:line="240" w:lineRule="auto"/>
        <w:ind w:firstLine="709"/>
        <w:jc w:val="both"/>
        <w:rPr>
          <w:rFonts w:ascii="Times New Roman" w:hAnsi="Times New Roman" w:cs="Times New Roman"/>
          <w:sz w:val="20"/>
          <w:szCs w:val="20"/>
        </w:rPr>
      </w:pPr>
      <w:r w:rsidRPr="007F15AB">
        <w:rPr>
          <w:rFonts w:ascii="Times New Roman" w:hAnsi="Times New Roman" w:cs="Times New Roman"/>
          <w:sz w:val="20"/>
          <w:szCs w:val="20"/>
        </w:rPr>
        <w:t>уведомление налогового органа о принадлежности платежей, поступивших от налогоплательщиков, не стоящих на учете в данном налоговом органе;</w:t>
      </w:r>
    </w:p>
    <w:p w:rsidR="007F15AB" w:rsidRPr="007F15AB" w:rsidRDefault="007F15AB" w:rsidP="007F15AB">
      <w:pPr>
        <w:spacing w:after="0" w:line="240" w:lineRule="auto"/>
        <w:ind w:firstLine="709"/>
        <w:jc w:val="both"/>
        <w:rPr>
          <w:rFonts w:ascii="Times New Roman" w:hAnsi="Times New Roman" w:cs="Times New Roman"/>
          <w:sz w:val="20"/>
          <w:szCs w:val="20"/>
        </w:rPr>
      </w:pPr>
      <w:r w:rsidRPr="007F15AB">
        <w:rPr>
          <w:rFonts w:ascii="Times New Roman" w:hAnsi="Times New Roman" w:cs="Times New Roman"/>
          <w:sz w:val="20"/>
          <w:szCs w:val="20"/>
        </w:rPr>
        <w:t>уведомление налогового органа о принадлежности неклассифицированных платежей к коду классификации доходов.</w:t>
      </w:r>
    </w:p>
    <w:p w:rsidR="007F15AB" w:rsidRPr="007F15AB" w:rsidRDefault="007F15AB" w:rsidP="007F15AB">
      <w:pPr>
        <w:spacing w:after="0" w:line="240" w:lineRule="auto"/>
        <w:ind w:firstLine="709"/>
        <w:jc w:val="both"/>
        <w:rPr>
          <w:rFonts w:ascii="Times New Roman" w:hAnsi="Times New Roman" w:cs="Times New Roman"/>
          <w:sz w:val="20"/>
          <w:szCs w:val="20"/>
        </w:rPr>
      </w:pPr>
      <w:r w:rsidRPr="007F15AB">
        <w:rPr>
          <w:rFonts w:ascii="Times New Roman" w:hAnsi="Times New Roman" w:cs="Times New Roman"/>
          <w:sz w:val="20"/>
          <w:szCs w:val="20"/>
        </w:rPr>
        <w:t>Контроль за правильностью зачисления платежей на счета по учету доходов в связи с изменениями и дополнениями, вносимыми в классификацию доходов бюджета.</w:t>
      </w:r>
    </w:p>
    <w:p w:rsidR="007F15AB" w:rsidRPr="007F15AB" w:rsidRDefault="007F15AB" w:rsidP="007F15AB">
      <w:pPr>
        <w:spacing w:after="0" w:line="240" w:lineRule="auto"/>
        <w:ind w:firstLine="709"/>
        <w:jc w:val="both"/>
        <w:rPr>
          <w:rFonts w:ascii="Times New Roman" w:hAnsi="Times New Roman" w:cs="Times New Roman"/>
          <w:sz w:val="20"/>
          <w:szCs w:val="20"/>
        </w:rPr>
      </w:pPr>
      <w:r w:rsidRPr="007F15AB">
        <w:rPr>
          <w:rFonts w:ascii="Times New Roman" w:hAnsi="Times New Roman" w:cs="Times New Roman"/>
          <w:sz w:val="20"/>
          <w:szCs w:val="20"/>
        </w:rPr>
        <w:t>Подготовка и направление информации в УФНС о результатах работы инспекции по уточнению платежей, дополнительно отнесенных инспекцией в Ведомость невыясненных поступлений, в связи с невозможностью разноски платежей в карточки «РСБ» конкретных налогоплательщиков.</w:t>
      </w:r>
    </w:p>
    <w:p w:rsidR="007F15AB" w:rsidRPr="007F15AB" w:rsidRDefault="007F15AB" w:rsidP="007F15AB">
      <w:pPr>
        <w:spacing w:after="0" w:line="240" w:lineRule="auto"/>
        <w:ind w:firstLine="720"/>
        <w:jc w:val="both"/>
        <w:rPr>
          <w:rFonts w:ascii="Times New Roman" w:hAnsi="Times New Roman" w:cs="Times New Roman"/>
          <w:sz w:val="20"/>
          <w:szCs w:val="20"/>
        </w:rPr>
      </w:pPr>
      <w:r w:rsidRPr="007F15AB">
        <w:rPr>
          <w:rFonts w:ascii="Times New Roman" w:hAnsi="Times New Roman" w:cs="Times New Roman"/>
          <w:sz w:val="20"/>
          <w:szCs w:val="20"/>
        </w:rPr>
        <w:t xml:space="preserve">Проведение </w:t>
      </w:r>
      <w:proofErr w:type="gramStart"/>
      <w:r w:rsidRPr="007F15AB">
        <w:rPr>
          <w:rFonts w:ascii="Times New Roman" w:hAnsi="Times New Roman" w:cs="Times New Roman"/>
          <w:sz w:val="20"/>
          <w:szCs w:val="20"/>
        </w:rPr>
        <w:t>самоконтроля  исполнения</w:t>
      </w:r>
      <w:proofErr w:type="gramEnd"/>
      <w:r w:rsidRPr="007F15AB">
        <w:rPr>
          <w:rFonts w:ascii="Times New Roman" w:hAnsi="Times New Roman" w:cs="Times New Roman"/>
          <w:sz w:val="20"/>
          <w:szCs w:val="20"/>
        </w:rPr>
        <w:t xml:space="preserve"> функций отдела.</w:t>
      </w:r>
    </w:p>
    <w:p w:rsidR="007F15AB" w:rsidRPr="007F15AB" w:rsidRDefault="007F15AB" w:rsidP="007F15AB">
      <w:pPr>
        <w:spacing w:after="0" w:line="240" w:lineRule="auto"/>
        <w:ind w:firstLine="720"/>
        <w:jc w:val="both"/>
        <w:rPr>
          <w:rFonts w:ascii="Times New Roman" w:hAnsi="Times New Roman" w:cs="Times New Roman"/>
          <w:sz w:val="20"/>
          <w:szCs w:val="20"/>
        </w:rPr>
      </w:pPr>
      <w:r w:rsidRPr="007F15AB">
        <w:rPr>
          <w:rFonts w:ascii="Times New Roman" w:hAnsi="Times New Roman" w:cs="Times New Roman"/>
          <w:sz w:val="20"/>
          <w:szCs w:val="20"/>
        </w:rPr>
        <w:t>Своевременно исполнять поручения начальника отдела.</w:t>
      </w:r>
    </w:p>
    <w:p w:rsidR="007F15AB" w:rsidRPr="007F15AB" w:rsidRDefault="007F15AB" w:rsidP="007F15AB">
      <w:pPr>
        <w:spacing w:after="0" w:line="240" w:lineRule="auto"/>
        <w:ind w:firstLine="720"/>
        <w:jc w:val="both"/>
        <w:rPr>
          <w:rFonts w:ascii="Times New Roman" w:hAnsi="Times New Roman" w:cs="Times New Roman"/>
          <w:sz w:val="20"/>
          <w:szCs w:val="20"/>
        </w:rPr>
      </w:pPr>
      <w:r w:rsidRPr="007F15AB">
        <w:rPr>
          <w:rFonts w:ascii="Times New Roman" w:hAnsi="Times New Roman" w:cs="Times New Roman"/>
          <w:sz w:val="20"/>
          <w:szCs w:val="20"/>
        </w:rPr>
        <w:t>Взаимодействие с отделом работы с налогоплательщиками в части своевременного информирования налогоплательщиков по правильному заполнению платежных документов на уплату налогов и сборов в бюджетную систему РФ.</w:t>
      </w:r>
    </w:p>
    <w:p w:rsidR="007F15AB" w:rsidRPr="007F15AB" w:rsidRDefault="007F15AB" w:rsidP="007F15AB">
      <w:pPr>
        <w:spacing w:after="0" w:line="240" w:lineRule="auto"/>
        <w:ind w:firstLine="709"/>
        <w:jc w:val="both"/>
        <w:rPr>
          <w:rFonts w:ascii="Times New Roman" w:hAnsi="Times New Roman" w:cs="Times New Roman"/>
          <w:sz w:val="20"/>
          <w:szCs w:val="20"/>
        </w:rPr>
      </w:pPr>
      <w:r w:rsidRPr="007F15AB">
        <w:rPr>
          <w:rFonts w:ascii="Times New Roman" w:hAnsi="Times New Roman" w:cs="Times New Roman"/>
          <w:sz w:val="20"/>
          <w:szCs w:val="20"/>
        </w:rPr>
        <w:t>Соблюдать сроки исполнения документов, заданий, поручений руководства.</w:t>
      </w:r>
    </w:p>
    <w:p w:rsidR="007F15AB" w:rsidRPr="007F15AB" w:rsidRDefault="007F15AB" w:rsidP="007F15AB">
      <w:pPr>
        <w:spacing w:after="0" w:line="240" w:lineRule="auto"/>
        <w:jc w:val="both"/>
        <w:rPr>
          <w:rFonts w:ascii="Times New Roman" w:hAnsi="Times New Roman" w:cs="Times New Roman"/>
          <w:sz w:val="20"/>
          <w:szCs w:val="20"/>
        </w:rPr>
      </w:pPr>
      <w:r w:rsidRPr="007F15AB">
        <w:rPr>
          <w:rFonts w:ascii="Times New Roman" w:hAnsi="Times New Roman" w:cs="Times New Roman"/>
          <w:sz w:val="20"/>
          <w:szCs w:val="20"/>
        </w:rPr>
        <w:t xml:space="preserve">           </w:t>
      </w:r>
      <w:proofErr w:type="gramStart"/>
      <w:r w:rsidRPr="007F15AB">
        <w:rPr>
          <w:rFonts w:ascii="Times New Roman" w:hAnsi="Times New Roman" w:cs="Times New Roman"/>
          <w:sz w:val="20"/>
          <w:szCs w:val="20"/>
        </w:rPr>
        <w:t>Вести  делопроизводство</w:t>
      </w:r>
      <w:proofErr w:type="gramEnd"/>
      <w:r w:rsidRPr="007F15AB">
        <w:rPr>
          <w:rFonts w:ascii="Times New Roman" w:hAnsi="Times New Roman" w:cs="Times New Roman"/>
          <w:sz w:val="20"/>
          <w:szCs w:val="20"/>
        </w:rPr>
        <w:t xml:space="preserve"> в отделе.</w:t>
      </w:r>
    </w:p>
    <w:p w:rsidR="007F15AB" w:rsidRPr="007F15AB" w:rsidRDefault="007F15AB" w:rsidP="007F15AB">
      <w:pPr>
        <w:pStyle w:val="aa"/>
        <w:ind w:firstLine="709"/>
        <w:rPr>
          <w:color w:val="000000"/>
          <w:sz w:val="20"/>
          <w:szCs w:val="20"/>
        </w:rPr>
      </w:pPr>
      <w:r w:rsidRPr="007F15AB">
        <w:rPr>
          <w:color w:val="000000"/>
          <w:sz w:val="20"/>
          <w:szCs w:val="20"/>
        </w:rPr>
        <w:t>В соответствии со статьей 14 Федерального закона от 27 июля 2004 года № 79-ФЗ «О государственной гражданской службе Российской Федерации» имеет право на:</w:t>
      </w:r>
    </w:p>
    <w:p w:rsidR="007F15AB" w:rsidRPr="007F15AB" w:rsidRDefault="007F15AB" w:rsidP="007F15AB">
      <w:pPr>
        <w:pStyle w:val="aa"/>
        <w:ind w:firstLine="709"/>
        <w:rPr>
          <w:color w:val="000000"/>
          <w:sz w:val="20"/>
          <w:szCs w:val="20"/>
        </w:rPr>
      </w:pPr>
      <w:r w:rsidRPr="007F15AB">
        <w:rPr>
          <w:color w:val="000000"/>
          <w:sz w:val="20"/>
          <w:szCs w:val="20"/>
        </w:rPr>
        <w:t>обеспечение надлежащих организационно-технических условий, необходимых для исполнения должностных обязанностей;</w:t>
      </w:r>
    </w:p>
    <w:p w:rsidR="007F15AB" w:rsidRPr="007F15AB" w:rsidRDefault="007F15AB" w:rsidP="007F15AB">
      <w:pPr>
        <w:pStyle w:val="aa"/>
        <w:ind w:firstLine="709"/>
        <w:rPr>
          <w:color w:val="000000"/>
          <w:sz w:val="20"/>
          <w:szCs w:val="20"/>
        </w:rPr>
      </w:pPr>
      <w:r w:rsidRPr="007F15AB">
        <w:rPr>
          <w:color w:val="000000"/>
          <w:sz w:val="20"/>
          <w:szCs w:val="20"/>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F15AB" w:rsidRPr="007F15AB" w:rsidRDefault="007F15AB" w:rsidP="007F15AB">
      <w:pPr>
        <w:pStyle w:val="aa"/>
        <w:ind w:firstLine="709"/>
        <w:rPr>
          <w:color w:val="000000"/>
          <w:sz w:val="20"/>
          <w:szCs w:val="20"/>
        </w:rPr>
      </w:pPr>
      <w:r w:rsidRPr="007F15AB">
        <w:rPr>
          <w:color w:val="000000"/>
          <w:sz w:val="20"/>
          <w:szCs w:val="20"/>
        </w:rPr>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7F15AB" w:rsidRPr="007F15AB" w:rsidRDefault="007F15AB" w:rsidP="007F15AB">
      <w:pPr>
        <w:pStyle w:val="aa"/>
        <w:ind w:firstLine="709"/>
        <w:rPr>
          <w:color w:val="000000"/>
          <w:sz w:val="20"/>
          <w:szCs w:val="20"/>
        </w:rPr>
      </w:pPr>
      <w:r w:rsidRPr="007F15AB">
        <w:rPr>
          <w:color w:val="000000"/>
          <w:sz w:val="20"/>
          <w:szCs w:val="20"/>
        </w:rPr>
        <w:t>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w:t>
      </w:r>
    </w:p>
    <w:p w:rsidR="007F15AB" w:rsidRPr="007F15AB" w:rsidRDefault="007F15AB" w:rsidP="007F15AB">
      <w:pPr>
        <w:pStyle w:val="aa"/>
        <w:ind w:firstLine="709"/>
        <w:rPr>
          <w:color w:val="000000"/>
          <w:sz w:val="20"/>
          <w:szCs w:val="20"/>
        </w:rPr>
      </w:pPr>
      <w:r w:rsidRPr="007F15AB">
        <w:rPr>
          <w:color w:val="000000"/>
          <w:sz w:val="20"/>
          <w:szCs w:val="20"/>
        </w:rPr>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7F15AB" w:rsidRPr="007F15AB" w:rsidRDefault="007F15AB" w:rsidP="007F15AB">
      <w:pPr>
        <w:pStyle w:val="aa"/>
        <w:ind w:firstLine="709"/>
        <w:rPr>
          <w:color w:val="000000"/>
          <w:sz w:val="20"/>
          <w:szCs w:val="20"/>
        </w:rPr>
      </w:pPr>
      <w:r w:rsidRPr="007F15AB">
        <w:rPr>
          <w:color w:val="000000"/>
          <w:sz w:val="20"/>
          <w:szCs w:val="20"/>
        </w:rPr>
        <w:t>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7F15AB" w:rsidRPr="007F15AB" w:rsidRDefault="007F15AB" w:rsidP="007F15AB">
      <w:pPr>
        <w:pStyle w:val="aa"/>
        <w:ind w:firstLine="709"/>
        <w:rPr>
          <w:color w:val="000000"/>
          <w:sz w:val="20"/>
          <w:szCs w:val="20"/>
        </w:rPr>
      </w:pPr>
      <w:r w:rsidRPr="007F15AB">
        <w:rPr>
          <w:color w:val="000000"/>
          <w:sz w:val="20"/>
          <w:szCs w:val="20"/>
        </w:rPr>
        <w:t>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7F15AB" w:rsidRPr="007F15AB" w:rsidRDefault="007F15AB" w:rsidP="007F15AB">
      <w:pPr>
        <w:pStyle w:val="aa"/>
        <w:ind w:firstLine="709"/>
        <w:rPr>
          <w:color w:val="000000"/>
          <w:sz w:val="20"/>
          <w:szCs w:val="20"/>
        </w:rPr>
      </w:pPr>
      <w:r w:rsidRPr="007F15AB">
        <w:rPr>
          <w:color w:val="000000"/>
          <w:sz w:val="20"/>
          <w:szCs w:val="20"/>
        </w:rPr>
        <w:t xml:space="preserve">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7F15AB">
        <w:rPr>
          <w:color w:val="000000"/>
          <w:sz w:val="20"/>
          <w:szCs w:val="20"/>
        </w:rPr>
        <w:t>других документов</w:t>
      </w:r>
      <w:proofErr w:type="gramEnd"/>
      <w:r w:rsidRPr="007F15AB">
        <w:rPr>
          <w:color w:val="000000"/>
          <w:sz w:val="20"/>
          <w:szCs w:val="20"/>
        </w:rPr>
        <w:t xml:space="preserve"> и материалов;</w:t>
      </w:r>
    </w:p>
    <w:p w:rsidR="007F15AB" w:rsidRPr="007F15AB" w:rsidRDefault="007F15AB" w:rsidP="007F15AB">
      <w:pPr>
        <w:pStyle w:val="aa"/>
        <w:ind w:firstLine="709"/>
        <w:rPr>
          <w:color w:val="000000"/>
          <w:sz w:val="20"/>
          <w:szCs w:val="20"/>
        </w:rPr>
      </w:pPr>
      <w:r w:rsidRPr="007F15AB">
        <w:rPr>
          <w:color w:val="000000"/>
          <w:sz w:val="20"/>
          <w:szCs w:val="20"/>
        </w:rPr>
        <w:t>защиту сведений о гражданском служащем;</w:t>
      </w:r>
    </w:p>
    <w:p w:rsidR="007F15AB" w:rsidRPr="007F15AB" w:rsidRDefault="007F15AB" w:rsidP="007F15AB">
      <w:pPr>
        <w:pStyle w:val="aa"/>
        <w:ind w:firstLine="709"/>
        <w:rPr>
          <w:color w:val="000000"/>
          <w:sz w:val="20"/>
          <w:szCs w:val="20"/>
        </w:rPr>
      </w:pPr>
      <w:r w:rsidRPr="007F15AB">
        <w:rPr>
          <w:color w:val="000000"/>
          <w:sz w:val="20"/>
          <w:szCs w:val="20"/>
        </w:rPr>
        <w:t>должностной рост на конкурсной основе;</w:t>
      </w:r>
    </w:p>
    <w:p w:rsidR="007F15AB" w:rsidRPr="007F15AB" w:rsidRDefault="007F15AB" w:rsidP="007F15AB">
      <w:pPr>
        <w:pStyle w:val="aa"/>
        <w:ind w:firstLine="709"/>
        <w:rPr>
          <w:color w:val="000000"/>
          <w:sz w:val="20"/>
          <w:szCs w:val="20"/>
        </w:rPr>
      </w:pPr>
      <w:r w:rsidRPr="007F15AB">
        <w:rPr>
          <w:color w:val="000000"/>
          <w:sz w:val="20"/>
          <w:szCs w:val="20"/>
        </w:rPr>
        <w:t>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7F15AB" w:rsidRPr="007F15AB" w:rsidRDefault="007F15AB" w:rsidP="007F15AB">
      <w:pPr>
        <w:pStyle w:val="aa"/>
        <w:ind w:firstLine="709"/>
        <w:rPr>
          <w:color w:val="000000"/>
          <w:sz w:val="20"/>
          <w:szCs w:val="20"/>
        </w:rPr>
      </w:pPr>
      <w:r w:rsidRPr="007F15AB">
        <w:rPr>
          <w:color w:val="000000"/>
          <w:sz w:val="20"/>
          <w:szCs w:val="20"/>
        </w:rPr>
        <w:t>членство в профессиональном союзе;</w:t>
      </w:r>
    </w:p>
    <w:p w:rsidR="007F15AB" w:rsidRPr="007F15AB" w:rsidRDefault="007F15AB" w:rsidP="007F15AB">
      <w:pPr>
        <w:pStyle w:val="aa"/>
        <w:ind w:firstLine="709"/>
        <w:rPr>
          <w:color w:val="000000"/>
          <w:sz w:val="20"/>
          <w:szCs w:val="20"/>
        </w:rPr>
      </w:pPr>
      <w:r w:rsidRPr="007F15AB">
        <w:rPr>
          <w:color w:val="000000"/>
          <w:sz w:val="20"/>
          <w:szCs w:val="20"/>
        </w:rPr>
        <w:t>рассмотрение индивидуальных служебных споров в соответствии с настоящим Федеральным законом и другими федеральными законами;</w:t>
      </w:r>
    </w:p>
    <w:p w:rsidR="007F15AB" w:rsidRPr="007F15AB" w:rsidRDefault="007F15AB" w:rsidP="007F15AB">
      <w:pPr>
        <w:pStyle w:val="aa"/>
        <w:ind w:firstLine="709"/>
        <w:rPr>
          <w:color w:val="000000"/>
          <w:sz w:val="20"/>
          <w:szCs w:val="20"/>
        </w:rPr>
      </w:pPr>
      <w:r w:rsidRPr="007F15AB">
        <w:rPr>
          <w:color w:val="000000"/>
          <w:sz w:val="20"/>
          <w:szCs w:val="20"/>
        </w:rPr>
        <w:t>проведение по его заявлению служебной проверки;</w:t>
      </w:r>
    </w:p>
    <w:p w:rsidR="007F15AB" w:rsidRPr="007F15AB" w:rsidRDefault="007F15AB" w:rsidP="007F15AB">
      <w:pPr>
        <w:pStyle w:val="aa"/>
        <w:ind w:firstLine="709"/>
        <w:rPr>
          <w:color w:val="000000"/>
          <w:sz w:val="20"/>
          <w:szCs w:val="20"/>
        </w:rPr>
      </w:pPr>
      <w:r w:rsidRPr="007F15AB">
        <w:rPr>
          <w:color w:val="000000"/>
          <w:sz w:val="20"/>
          <w:szCs w:val="20"/>
        </w:rPr>
        <w:t>защиту своих прав и законных интересов на гражданской службе, включая обжалование в суд их нарушения;</w:t>
      </w:r>
    </w:p>
    <w:p w:rsidR="007F15AB" w:rsidRPr="007F15AB" w:rsidRDefault="007F15AB" w:rsidP="007F15AB">
      <w:pPr>
        <w:pStyle w:val="aa"/>
        <w:ind w:firstLine="709"/>
        <w:rPr>
          <w:color w:val="000000"/>
          <w:sz w:val="20"/>
          <w:szCs w:val="20"/>
        </w:rPr>
      </w:pPr>
      <w:r w:rsidRPr="007F15AB">
        <w:rPr>
          <w:color w:val="000000"/>
          <w:sz w:val="20"/>
          <w:szCs w:val="20"/>
        </w:rPr>
        <w:t>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7F15AB" w:rsidRPr="007F15AB" w:rsidRDefault="007F15AB" w:rsidP="007F15AB">
      <w:pPr>
        <w:pStyle w:val="aa"/>
        <w:ind w:firstLine="709"/>
        <w:rPr>
          <w:color w:val="000000"/>
          <w:sz w:val="20"/>
          <w:szCs w:val="20"/>
        </w:rPr>
      </w:pPr>
      <w:r w:rsidRPr="007F15AB">
        <w:rPr>
          <w:color w:val="000000"/>
          <w:sz w:val="20"/>
          <w:szCs w:val="20"/>
        </w:rPr>
        <w:t>государственную защиту своих жизни и здоровья, жизни и здоровья членов своей семьи, а также принадлежащего ему имущества;</w:t>
      </w:r>
    </w:p>
    <w:p w:rsidR="007F15AB" w:rsidRPr="007F15AB" w:rsidRDefault="007F15AB" w:rsidP="007F15AB">
      <w:pPr>
        <w:pStyle w:val="aa"/>
        <w:ind w:firstLine="709"/>
        <w:rPr>
          <w:color w:val="000000"/>
          <w:sz w:val="20"/>
          <w:szCs w:val="20"/>
        </w:rPr>
      </w:pPr>
      <w:r w:rsidRPr="007F15AB">
        <w:rPr>
          <w:color w:val="000000"/>
          <w:sz w:val="20"/>
          <w:szCs w:val="20"/>
        </w:rPr>
        <w:t>государственное пенсионное обеспечение в соответствии с федеральным законом;</w:t>
      </w:r>
    </w:p>
    <w:p w:rsidR="007F15AB" w:rsidRPr="007F15AB" w:rsidRDefault="007F15AB" w:rsidP="007F15AB">
      <w:pPr>
        <w:spacing w:after="0" w:line="240" w:lineRule="auto"/>
        <w:ind w:firstLine="720"/>
        <w:jc w:val="both"/>
        <w:rPr>
          <w:rFonts w:ascii="Times New Roman" w:hAnsi="Times New Roman" w:cs="Times New Roman"/>
          <w:sz w:val="20"/>
          <w:szCs w:val="20"/>
        </w:rPr>
      </w:pPr>
      <w:r w:rsidRPr="007F15AB">
        <w:rPr>
          <w:rFonts w:ascii="Times New Roman" w:hAnsi="Times New Roman" w:cs="Times New Roman"/>
          <w:color w:val="000000"/>
          <w:sz w:val="20"/>
          <w:szCs w:val="20"/>
        </w:rPr>
        <w:lastRenderedPageBreak/>
        <w:t xml:space="preserve">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7F15AB" w:rsidRPr="007F15AB" w:rsidRDefault="007F15AB" w:rsidP="007F15AB">
      <w:pPr>
        <w:spacing w:after="0" w:line="240" w:lineRule="auto"/>
        <w:ind w:firstLine="720"/>
        <w:jc w:val="both"/>
        <w:rPr>
          <w:rFonts w:ascii="Times New Roman" w:hAnsi="Times New Roman" w:cs="Times New Roman"/>
          <w:sz w:val="20"/>
          <w:szCs w:val="20"/>
        </w:rPr>
      </w:pPr>
      <w:r w:rsidRPr="007F15AB">
        <w:rPr>
          <w:rFonts w:ascii="Times New Roman" w:hAnsi="Times New Roman" w:cs="Times New Roman"/>
          <w:sz w:val="20"/>
          <w:szCs w:val="20"/>
        </w:rPr>
        <w:t xml:space="preserve">6.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w:t>
      </w:r>
      <w:hyperlink r:id="rId59" w:history="1">
        <w:r w:rsidRPr="007F15AB">
          <w:rPr>
            <w:rStyle w:val="af7"/>
            <w:b w:val="0"/>
            <w:color w:val="000000"/>
            <w:sz w:val="20"/>
            <w:szCs w:val="20"/>
          </w:rPr>
          <w:t>законодательством</w:t>
        </w:r>
      </w:hyperlink>
      <w:r w:rsidRPr="007F15AB">
        <w:rPr>
          <w:rFonts w:ascii="Times New Roman" w:hAnsi="Times New Roman" w:cs="Times New Roman"/>
          <w:b/>
          <w:color w:val="000000"/>
          <w:sz w:val="20"/>
          <w:szCs w:val="20"/>
        </w:rPr>
        <w:t xml:space="preserve"> </w:t>
      </w:r>
      <w:r w:rsidRPr="007F15AB">
        <w:rPr>
          <w:rFonts w:ascii="Times New Roman" w:hAnsi="Times New Roman" w:cs="Times New Roman"/>
          <w:sz w:val="20"/>
          <w:szCs w:val="20"/>
        </w:rPr>
        <w:t>Российской Федерации.</w:t>
      </w:r>
    </w:p>
    <w:p w:rsidR="007F15AB" w:rsidRPr="007F15AB" w:rsidRDefault="007F15AB" w:rsidP="007F15AB">
      <w:pPr>
        <w:pStyle w:val="1"/>
        <w:jc w:val="center"/>
        <w:rPr>
          <w:rFonts w:ascii="Times New Roman" w:hAnsi="Times New Roman" w:cs="Times New Roman"/>
          <w:sz w:val="20"/>
          <w:szCs w:val="20"/>
        </w:rPr>
      </w:pPr>
      <w:r w:rsidRPr="007F15AB">
        <w:rPr>
          <w:rFonts w:ascii="Times New Roman" w:hAnsi="Times New Roman" w:cs="Times New Roman"/>
          <w:sz w:val="20"/>
          <w:szCs w:val="20"/>
        </w:rPr>
        <w:t>IV. Перечень вопросов, по которым главный государственный налоговый инспектор вправе или обязан самостоятельно принимать управленческие и иные решения</w:t>
      </w:r>
    </w:p>
    <w:p w:rsidR="007F15AB" w:rsidRPr="007F15AB" w:rsidRDefault="007F15AB" w:rsidP="007F15AB">
      <w:pPr>
        <w:spacing w:after="0" w:line="240" w:lineRule="auto"/>
        <w:ind w:firstLine="720"/>
        <w:jc w:val="both"/>
        <w:rPr>
          <w:rFonts w:ascii="Times New Roman" w:hAnsi="Times New Roman" w:cs="Times New Roman"/>
          <w:sz w:val="20"/>
          <w:szCs w:val="20"/>
        </w:rPr>
      </w:pPr>
    </w:p>
    <w:p w:rsidR="007F15AB" w:rsidRPr="007F15AB" w:rsidRDefault="007F15AB" w:rsidP="007F15AB">
      <w:pPr>
        <w:spacing w:after="0" w:line="240" w:lineRule="auto"/>
        <w:ind w:firstLine="720"/>
        <w:jc w:val="both"/>
        <w:rPr>
          <w:rFonts w:ascii="Times New Roman" w:hAnsi="Times New Roman" w:cs="Times New Roman"/>
          <w:sz w:val="20"/>
          <w:szCs w:val="20"/>
        </w:rPr>
      </w:pPr>
      <w:r w:rsidRPr="007F15AB">
        <w:rPr>
          <w:rFonts w:ascii="Times New Roman" w:hAnsi="Times New Roman" w:cs="Times New Roman"/>
          <w:sz w:val="20"/>
          <w:szCs w:val="20"/>
        </w:rPr>
        <w:t>7. При исполнении служебных обязанностей главный государственный налоговый инспектор вправе самостоятельно принимать решения по вопросам:</w:t>
      </w:r>
    </w:p>
    <w:p w:rsidR="007F15AB" w:rsidRPr="007F15AB" w:rsidRDefault="007F15AB" w:rsidP="007F15AB">
      <w:pPr>
        <w:spacing w:after="0" w:line="240" w:lineRule="auto"/>
        <w:ind w:firstLine="720"/>
        <w:jc w:val="both"/>
        <w:rPr>
          <w:rFonts w:ascii="Times New Roman" w:hAnsi="Times New Roman" w:cs="Times New Roman"/>
          <w:sz w:val="20"/>
          <w:szCs w:val="20"/>
        </w:rPr>
      </w:pPr>
      <w:r w:rsidRPr="007F15AB">
        <w:rPr>
          <w:rFonts w:ascii="Times New Roman" w:hAnsi="Times New Roman" w:cs="Times New Roman"/>
          <w:sz w:val="20"/>
          <w:szCs w:val="20"/>
        </w:rPr>
        <w:t>осуществлять проверку документов и при необходимости запрашивать дополнительную информацию;</w:t>
      </w:r>
    </w:p>
    <w:p w:rsidR="007F15AB" w:rsidRPr="007F15AB" w:rsidRDefault="007F15AB" w:rsidP="007F15AB">
      <w:pPr>
        <w:spacing w:after="0" w:line="240" w:lineRule="auto"/>
        <w:ind w:firstLine="720"/>
        <w:jc w:val="both"/>
        <w:rPr>
          <w:rFonts w:ascii="Times New Roman" w:hAnsi="Times New Roman" w:cs="Times New Roman"/>
          <w:sz w:val="20"/>
          <w:szCs w:val="20"/>
        </w:rPr>
      </w:pPr>
      <w:r w:rsidRPr="007F15AB">
        <w:rPr>
          <w:rFonts w:ascii="Times New Roman" w:hAnsi="Times New Roman" w:cs="Times New Roman"/>
          <w:sz w:val="20"/>
          <w:szCs w:val="20"/>
        </w:rPr>
        <w:t>принимать участие в рассмотрении служебной записки.</w:t>
      </w:r>
    </w:p>
    <w:p w:rsidR="007F15AB" w:rsidRPr="007F15AB" w:rsidRDefault="007F15AB" w:rsidP="007F15AB">
      <w:pPr>
        <w:spacing w:after="0" w:line="240" w:lineRule="auto"/>
        <w:ind w:firstLine="720"/>
        <w:jc w:val="both"/>
        <w:rPr>
          <w:rFonts w:ascii="Times New Roman" w:hAnsi="Times New Roman" w:cs="Times New Roman"/>
          <w:sz w:val="20"/>
          <w:szCs w:val="20"/>
        </w:rPr>
      </w:pPr>
      <w:r w:rsidRPr="007F15AB">
        <w:rPr>
          <w:rFonts w:ascii="Times New Roman" w:hAnsi="Times New Roman" w:cs="Times New Roman"/>
          <w:sz w:val="20"/>
          <w:szCs w:val="20"/>
        </w:rPr>
        <w:t>8. При исполнении служебных обязанностей главный государственный налоговый инспектор обязан самостоятельно принимать решения по вопросам:</w:t>
      </w:r>
    </w:p>
    <w:p w:rsidR="007F15AB" w:rsidRPr="007F15AB" w:rsidRDefault="007F15AB" w:rsidP="007F15AB">
      <w:pPr>
        <w:spacing w:after="0" w:line="240" w:lineRule="auto"/>
        <w:ind w:firstLine="720"/>
        <w:jc w:val="both"/>
        <w:rPr>
          <w:rFonts w:ascii="Times New Roman" w:hAnsi="Times New Roman" w:cs="Times New Roman"/>
          <w:sz w:val="20"/>
          <w:szCs w:val="20"/>
        </w:rPr>
      </w:pPr>
      <w:r w:rsidRPr="007F15AB">
        <w:rPr>
          <w:rFonts w:ascii="Times New Roman" w:hAnsi="Times New Roman" w:cs="Times New Roman"/>
          <w:sz w:val="20"/>
          <w:szCs w:val="20"/>
        </w:rPr>
        <w:t>давать рекомендации;</w:t>
      </w:r>
    </w:p>
    <w:p w:rsidR="007F15AB" w:rsidRPr="007F15AB" w:rsidRDefault="007F15AB" w:rsidP="007F15AB">
      <w:pPr>
        <w:spacing w:after="0" w:line="240" w:lineRule="auto"/>
        <w:ind w:firstLine="720"/>
        <w:jc w:val="both"/>
        <w:rPr>
          <w:rFonts w:ascii="Times New Roman" w:hAnsi="Times New Roman" w:cs="Times New Roman"/>
          <w:sz w:val="20"/>
          <w:szCs w:val="20"/>
        </w:rPr>
      </w:pPr>
      <w:r w:rsidRPr="007F15AB">
        <w:rPr>
          <w:rFonts w:ascii="Times New Roman" w:hAnsi="Times New Roman" w:cs="Times New Roman"/>
          <w:sz w:val="20"/>
          <w:szCs w:val="20"/>
        </w:rPr>
        <w:t>исполнять соответствующий документ;</w:t>
      </w:r>
    </w:p>
    <w:p w:rsidR="007F15AB" w:rsidRPr="007F15AB" w:rsidRDefault="007F15AB" w:rsidP="007F15AB">
      <w:pPr>
        <w:spacing w:after="0" w:line="240" w:lineRule="auto"/>
        <w:ind w:firstLine="720"/>
        <w:jc w:val="both"/>
        <w:rPr>
          <w:rFonts w:ascii="Times New Roman" w:hAnsi="Times New Roman" w:cs="Times New Roman"/>
          <w:sz w:val="20"/>
          <w:szCs w:val="20"/>
        </w:rPr>
      </w:pPr>
      <w:r w:rsidRPr="007F15AB">
        <w:rPr>
          <w:rFonts w:ascii="Times New Roman" w:hAnsi="Times New Roman" w:cs="Times New Roman"/>
          <w:sz w:val="20"/>
          <w:szCs w:val="20"/>
        </w:rPr>
        <w:t>информировать вышестоящего руководителя для принятия им соответствующего решения.</w:t>
      </w:r>
    </w:p>
    <w:p w:rsidR="007F15AB" w:rsidRPr="007F15AB" w:rsidRDefault="007F15AB" w:rsidP="007F15AB">
      <w:pPr>
        <w:pStyle w:val="1"/>
        <w:jc w:val="center"/>
        <w:rPr>
          <w:rFonts w:ascii="Times New Roman" w:hAnsi="Times New Roman" w:cs="Times New Roman"/>
          <w:sz w:val="20"/>
          <w:szCs w:val="20"/>
        </w:rPr>
      </w:pPr>
      <w:r w:rsidRPr="007F15AB">
        <w:rPr>
          <w:rFonts w:ascii="Times New Roman" w:hAnsi="Times New Roman" w:cs="Times New Roman"/>
          <w:sz w:val="20"/>
          <w:szCs w:val="20"/>
        </w:rPr>
        <w:t>V. Перечень вопросов, по которым главный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7F15AB" w:rsidRPr="007F15AB" w:rsidRDefault="007F15AB" w:rsidP="007F15AB">
      <w:pPr>
        <w:spacing w:after="0" w:line="240" w:lineRule="auto"/>
        <w:ind w:firstLine="720"/>
        <w:jc w:val="both"/>
        <w:rPr>
          <w:rFonts w:ascii="Times New Roman" w:hAnsi="Times New Roman" w:cs="Times New Roman"/>
          <w:sz w:val="20"/>
          <w:szCs w:val="20"/>
        </w:rPr>
      </w:pPr>
    </w:p>
    <w:p w:rsidR="007F15AB" w:rsidRPr="007F15AB" w:rsidRDefault="007F15AB" w:rsidP="007F15AB">
      <w:pPr>
        <w:spacing w:after="0" w:line="240" w:lineRule="auto"/>
        <w:ind w:firstLine="720"/>
        <w:jc w:val="both"/>
        <w:rPr>
          <w:rFonts w:ascii="Times New Roman" w:hAnsi="Times New Roman" w:cs="Times New Roman"/>
          <w:sz w:val="20"/>
          <w:szCs w:val="20"/>
        </w:rPr>
      </w:pPr>
      <w:r w:rsidRPr="007F15AB">
        <w:rPr>
          <w:rFonts w:ascii="Times New Roman" w:hAnsi="Times New Roman" w:cs="Times New Roman"/>
          <w:sz w:val="20"/>
          <w:szCs w:val="20"/>
        </w:rPr>
        <w:t>9. Главный государственный налоговый инспектор в соответствии со своей компетенцией вправе участвовать в подготовке (обсуждении) следующих проектов:</w:t>
      </w:r>
    </w:p>
    <w:p w:rsidR="007F15AB" w:rsidRPr="007F15AB" w:rsidRDefault="007F15AB" w:rsidP="007F15AB">
      <w:pPr>
        <w:spacing w:after="0" w:line="240" w:lineRule="auto"/>
        <w:ind w:firstLine="720"/>
        <w:jc w:val="both"/>
        <w:rPr>
          <w:rFonts w:ascii="Times New Roman" w:hAnsi="Times New Roman" w:cs="Times New Roman"/>
          <w:sz w:val="20"/>
          <w:szCs w:val="20"/>
        </w:rPr>
      </w:pPr>
      <w:r w:rsidRPr="007F15AB">
        <w:rPr>
          <w:rFonts w:ascii="Times New Roman" w:hAnsi="Times New Roman" w:cs="Times New Roman"/>
          <w:sz w:val="20"/>
          <w:szCs w:val="20"/>
        </w:rPr>
        <w:t>подготовка информации;</w:t>
      </w:r>
    </w:p>
    <w:p w:rsidR="007F15AB" w:rsidRPr="007F15AB" w:rsidRDefault="007F15AB" w:rsidP="007F15AB">
      <w:pPr>
        <w:spacing w:after="0" w:line="240" w:lineRule="auto"/>
        <w:ind w:firstLine="720"/>
        <w:jc w:val="both"/>
        <w:rPr>
          <w:rFonts w:ascii="Times New Roman" w:hAnsi="Times New Roman" w:cs="Times New Roman"/>
          <w:sz w:val="20"/>
          <w:szCs w:val="20"/>
        </w:rPr>
      </w:pPr>
      <w:r w:rsidRPr="007F15AB">
        <w:rPr>
          <w:rFonts w:ascii="Times New Roman" w:hAnsi="Times New Roman" w:cs="Times New Roman"/>
          <w:sz w:val="20"/>
          <w:szCs w:val="20"/>
        </w:rPr>
        <w:t>разработка и оценка возможных вариантов, выбор наиболее приемлемого варианта;</w:t>
      </w:r>
    </w:p>
    <w:p w:rsidR="007F15AB" w:rsidRPr="007F15AB" w:rsidRDefault="007F15AB" w:rsidP="007F15AB">
      <w:pPr>
        <w:spacing w:after="0" w:line="240" w:lineRule="auto"/>
        <w:ind w:firstLine="720"/>
        <w:jc w:val="both"/>
        <w:rPr>
          <w:rFonts w:ascii="Times New Roman" w:hAnsi="Times New Roman" w:cs="Times New Roman"/>
          <w:sz w:val="20"/>
          <w:szCs w:val="20"/>
        </w:rPr>
      </w:pPr>
      <w:r w:rsidRPr="007F15AB">
        <w:rPr>
          <w:rFonts w:ascii="Times New Roman" w:hAnsi="Times New Roman" w:cs="Times New Roman"/>
          <w:sz w:val="20"/>
          <w:szCs w:val="20"/>
        </w:rPr>
        <w:t>участие в обсуждении проекта.</w:t>
      </w:r>
    </w:p>
    <w:p w:rsidR="007F15AB" w:rsidRPr="007F15AB" w:rsidRDefault="007F15AB" w:rsidP="007F15AB">
      <w:pPr>
        <w:spacing w:after="0" w:line="240" w:lineRule="auto"/>
        <w:ind w:firstLine="720"/>
        <w:jc w:val="both"/>
        <w:rPr>
          <w:rFonts w:ascii="Times New Roman" w:hAnsi="Times New Roman" w:cs="Times New Roman"/>
          <w:sz w:val="20"/>
          <w:szCs w:val="20"/>
        </w:rPr>
      </w:pPr>
      <w:r w:rsidRPr="007F15AB">
        <w:rPr>
          <w:rFonts w:ascii="Times New Roman" w:hAnsi="Times New Roman" w:cs="Times New Roman"/>
          <w:sz w:val="20"/>
          <w:szCs w:val="20"/>
        </w:rPr>
        <w:t>10. Главный государственный налоговый инспектор в соответствии со своей компетенцией обязан участвовать в подготовке (обсуждении) следующих проектов:</w:t>
      </w:r>
    </w:p>
    <w:p w:rsidR="007F15AB" w:rsidRPr="007F15AB" w:rsidRDefault="007F15AB" w:rsidP="007F15AB">
      <w:pPr>
        <w:spacing w:after="0" w:line="240" w:lineRule="auto"/>
        <w:ind w:firstLine="720"/>
        <w:jc w:val="both"/>
        <w:rPr>
          <w:rFonts w:ascii="Times New Roman" w:hAnsi="Times New Roman" w:cs="Times New Roman"/>
          <w:sz w:val="20"/>
          <w:szCs w:val="20"/>
        </w:rPr>
      </w:pPr>
      <w:r w:rsidRPr="007F15AB">
        <w:rPr>
          <w:rFonts w:ascii="Times New Roman" w:hAnsi="Times New Roman" w:cs="Times New Roman"/>
          <w:sz w:val="20"/>
          <w:szCs w:val="20"/>
        </w:rPr>
        <w:t>положений об отделе и инспекции;</w:t>
      </w:r>
    </w:p>
    <w:p w:rsidR="007F15AB" w:rsidRPr="007F15AB" w:rsidRDefault="007F15AB" w:rsidP="007F15AB">
      <w:pPr>
        <w:spacing w:after="0" w:line="240" w:lineRule="auto"/>
        <w:ind w:firstLine="720"/>
        <w:jc w:val="both"/>
        <w:rPr>
          <w:rFonts w:ascii="Times New Roman" w:hAnsi="Times New Roman" w:cs="Times New Roman"/>
          <w:sz w:val="20"/>
          <w:szCs w:val="20"/>
        </w:rPr>
      </w:pPr>
      <w:r w:rsidRPr="007F15AB">
        <w:rPr>
          <w:rFonts w:ascii="Times New Roman" w:hAnsi="Times New Roman" w:cs="Times New Roman"/>
          <w:sz w:val="20"/>
          <w:szCs w:val="20"/>
        </w:rPr>
        <w:t>графика отпусков гражданских служащих отдела;</w:t>
      </w:r>
    </w:p>
    <w:p w:rsidR="007F15AB" w:rsidRPr="007F15AB" w:rsidRDefault="007F15AB" w:rsidP="007F15AB">
      <w:pPr>
        <w:spacing w:after="0" w:line="240" w:lineRule="auto"/>
        <w:ind w:firstLine="720"/>
        <w:jc w:val="both"/>
        <w:rPr>
          <w:rFonts w:ascii="Times New Roman" w:hAnsi="Times New Roman" w:cs="Times New Roman"/>
          <w:sz w:val="20"/>
          <w:szCs w:val="20"/>
        </w:rPr>
      </w:pPr>
      <w:r w:rsidRPr="007F15AB">
        <w:rPr>
          <w:rFonts w:ascii="Times New Roman" w:hAnsi="Times New Roman" w:cs="Times New Roman"/>
          <w:sz w:val="20"/>
          <w:szCs w:val="20"/>
        </w:rPr>
        <w:t>иных актов по поручению непосредственного руководителя и руководства инспекции.</w:t>
      </w:r>
    </w:p>
    <w:p w:rsidR="007F15AB" w:rsidRPr="007F15AB" w:rsidRDefault="007F15AB" w:rsidP="007F15AB">
      <w:pPr>
        <w:pStyle w:val="1"/>
        <w:jc w:val="center"/>
        <w:rPr>
          <w:rFonts w:ascii="Times New Roman" w:hAnsi="Times New Roman" w:cs="Times New Roman"/>
          <w:sz w:val="20"/>
          <w:szCs w:val="20"/>
        </w:rPr>
      </w:pPr>
      <w:r w:rsidRPr="007F15AB">
        <w:rPr>
          <w:rFonts w:ascii="Times New Roman" w:hAnsi="Times New Roman" w:cs="Times New Roman"/>
          <w:sz w:val="20"/>
          <w:szCs w:val="20"/>
        </w:rPr>
        <w:t>VI. Сроки и процедуры подготовки, рассмотрения проектов управленческих и иных решений, порядок согласования и принятия данных решений</w:t>
      </w:r>
    </w:p>
    <w:p w:rsidR="007F15AB" w:rsidRPr="007F15AB" w:rsidRDefault="007F15AB" w:rsidP="007F15AB">
      <w:pPr>
        <w:spacing w:after="0" w:line="240" w:lineRule="auto"/>
        <w:ind w:firstLine="720"/>
        <w:jc w:val="both"/>
        <w:rPr>
          <w:rFonts w:ascii="Times New Roman" w:hAnsi="Times New Roman" w:cs="Times New Roman"/>
          <w:sz w:val="20"/>
          <w:szCs w:val="20"/>
        </w:rPr>
      </w:pPr>
    </w:p>
    <w:p w:rsidR="007F15AB" w:rsidRPr="007F15AB" w:rsidRDefault="007F15AB" w:rsidP="007F15AB">
      <w:pPr>
        <w:spacing w:after="0" w:line="240" w:lineRule="auto"/>
        <w:ind w:firstLine="720"/>
        <w:jc w:val="both"/>
        <w:rPr>
          <w:rFonts w:ascii="Times New Roman" w:hAnsi="Times New Roman" w:cs="Times New Roman"/>
          <w:sz w:val="20"/>
          <w:szCs w:val="20"/>
        </w:rPr>
      </w:pPr>
      <w:r w:rsidRPr="007F15AB">
        <w:rPr>
          <w:rFonts w:ascii="Times New Roman" w:hAnsi="Times New Roman" w:cs="Times New Roman"/>
          <w:sz w:val="20"/>
          <w:szCs w:val="20"/>
        </w:rPr>
        <w:t>11. 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7F15AB" w:rsidRPr="007F15AB" w:rsidRDefault="007F15AB" w:rsidP="007F15AB">
      <w:pPr>
        <w:pStyle w:val="1"/>
        <w:jc w:val="center"/>
        <w:rPr>
          <w:rFonts w:ascii="Times New Roman" w:hAnsi="Times New Roman" w:cs="Times New Roman"/>
          <w:sz w:val="20"/>
          <w:szCs w:val="20"/>
        </w:rPr>
      </w:pPr>
      <w:r w:rsidRPr="007F15AB">
        <w:rPr>
          <w:rFonts w:ascii="Times New Roman" w:hAnsi="Times New Roman" w:cs="Times New Roman"/>
          <w:sz w:val="20"/>
          <w:szCs w:val="20"/>
        </w:rPr>
        <w:t>VII. Порядок служебного взаимодействия</w:t>
      </w:r>
    </w:p>
    <w:p w:rsidR="007F15AB" w:rsidRPr="007F15AB" w:rsidRDefault="007F15AB" w:rsidP="007F15AB">
      <w:pPr>
        <w:spacing w:after="0" w:line="240" w:lineRule="auto"/>
        <w:ind w:firstLine="720"/>
        <w:jc w:val="both"/>
        <w:rPr>
          <w:rFonts w:ascii="Times New Roman" w:hAnsi="Times New Roman" w:cs="Times New Roman"/>
          <w:sz w:val="20"/>
          <w:szCs w:val="20"/>
        </w:rPr>
      </w:pPr>
    </w:p>
    <w:p w:rsidR="007F15AB" w:rsidRPr="007F15AB" w:rsidRDefault="007F15AB" w:rsidP="007F15AB">
      <w:pPr>
        <w:spacing w:after="0" w:line="240" w:lineRule="auto"/>
        <w:ind w:firstLine="720"/>
        <w:jc w:val="both"/>
        <w:rPr>
          <w:rFonts w:ascii="Times New Roman" w:hAnsi="Times New Roman" w:cs="Times New Roman"/>
          <w:sz w:val="20"/>
          <w:szCs w:val="20"/>
        </w:rPr>
      </w:pPr>
      <w:r w:rsidRPr="007F15AB">
        <w:rPr>
          <w:rFonts w:ascii="Times New Roman" w:hAnsi="Times New Roman" w:cs="Times New Roman"/>
          <w:sz w:val="20"/>
          <w:szCs w:val="20"/>
        </w:rPr>
        <w:t xml:space="preserve">12. Взаимодействие главного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60" w:history="1">
        <w:r w:rsidRPr="007F15AB">
          <w:rPr>
            <w:rStyle w:val="af7"/>
            <w:b w:val="0"/>
            <w:color w:val="000000"/>
            <w:sz w:val="20"/>
            <w:szCs w:val="20"/>
          </w:rPr>
          <w:t>общих принципов</w:t>
        </w:r>
      </w:hyperlink>
      <w:r w:rsidRPr="007F15AB">
        <w:rPr>
          <w:rFonts w:ascii="Times New Roman" w:hAnsi="Times New Roman" w:cs="Times New Roman"/>
          <w:sz w:val="20"/>
          <w:szCs w:val="20"/>
        </w:rPr>
        <w:t xml:space="preserve"> служебного поведения гражданских служащих, утвержденных </w:t>
      </w:r>
      <w:hyperlink r:id="rId61" w:history="1">
        <w:r w:rsidRPr="007F15AB">
          <w:rPr>
            <w:rStyle w:val="af7"/>
            <w:b w:val="0"/>
            <w:color w:val="000000"/>
            <w:sz w:val="20"/>
            <w:szCs w:val="20"/>
          </w:rPr>
          <w:t>Указом</w:t>
        </w:r>
      </w:hyperlink>
      <w:r w:rsidRPr="007F15AB">
        <w:rPr>
          <w:rFonts w:ascii="Times New Roman" w:hAnsi="Times New Roman" w:cs="Times New Roman"/>
          <w:b/>
          <w:color w:val="000000"/>
          <w:sz w:val="20"/>
          <w:szCs w:val="20"/>
        </w:rPr>
        <w:t xml:space="preserve"> </w:t>
      </w:r>
      <w:r w:rsidRPr="007F15AB">
        <w:rPr>
          <w:rFonts w:ascii="Times New Roman" w:hAnsi="Times New Roman" w:cs="Times New Roman"/>
          <w:sz w:val="20"/>
          <w:szCs w:val="20"/>
        </w:rPr>
        <w:t xml:space="preserve">Президента Российской Федерации от 12 августа </w:t>
      </w:r>
      <w:smartTag w:uri="urn:schemas-microsoft-com:office:smarttags" w:element="metricconverter">
        <w:smartTagPr>
          <w:attr w:name="ProductID" w:val="2002 г"/>
        </w:smartTagPr>
        <w:r w:rsidRPr="007F15AB">
          <w:rPr>
            <w:rFonts w:ascii="Times New Roman" w:hAnsi="Times New Roman" w:cs="Times New Roman"/>
            <w:sz w:val="20"/>
            <w:szCs w:val="20"/>
          </w:rPr>
          <w:t>2002 г</w:t>
        </w:r>
      </w:smartTag>
      <w:r w:rsidRPr="007F15AB">
        <w:rPr>
          <w:rFonts w:ascii="Times New Roman" w:hAnsi="Times New Roman" w:cs="Times New Roman"/>
          <w:sz w:val="20"/>
          <w:szCs w:val="20"/>
        </w:rPr>
        <w:t xml:space="preserve">.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29, ст.3658), и требований к служебному поведению, установленных </w:t>
      </w:r>
      <w:hyperlink r:id="rId62" w:history="1">
        <w:r w:rsidRPr="007F15AB">
          <w:rPr>
            <w:rStyle w:val="af7"/>
            <w:b w:val="0"/>
            <w:color w:val="000000"/>
            <w:sz w:val="20"/>
            <w:szCs w:val="20"/>
          </w:rPr>
          <w:t>статьей 18</w:t>
        </w:r>
      </w:hyperlink>
      <w:r w:rsidRPr="007F15AB">
        <w:rPr>
          <w:rFonts w:ascii="Times New Roman" w:hAnsi="Times New Roman" w:cs="Times New Roman"/>
          <w:sz w:val="20"/>
          <w:szCs w:val="20"/>
        </w:rPr>
        <w:t xml:space="preserve"> Федерального закона от 27 июля </w:t>
      </w:r>
      <w:smartTag w:uri="urn:schemas-microsoft-com:office:smarttags" w:element="metricconverter">
        <w:smartTagPr>
          <w:attr w:name="ProductID" w:val="2004 г"/>
        </w:smartTagPr>
        <w:r w:rsidRPr="007F15AB">
          <w:rPr>
            <w:rFonts w:ascii="Times New Roman" w:hAnsi="Times New Roman" w:cs="Times New Roman"/>
            <w:sz w:val="20"/>
            <w:szCs w:val="20"/>
          </w:rPr>
          <w:t>2004 г</w:t>
        </w:r>
      </w:smartTag>
      <w:r w:rsidRPr="007F15AB">
        <w:rPr>
          <w:rFonts w:ascii="Times New Roman" w:hAnsi="Times New Roman" w:cs="Times New Roman"/>
          <w:sz w:val="20"/>
          <w:szCs w:val="20"/>
        </w:rPr>
        <w:t>. № 79-ФЗ</w:t>
      </w:r>
      <w:r>
        <w:rPr>
          <w:rFonts w:ascii="Times New Roman" w:hAnsi="Times New Roman" w:cs="Times New Roman"/>
          <w:sz w:val="20"/>
          <w:szCs w:val="20"/>
        </w:rPr>
        <w:t xml:space="preserve"> </w:t>
      </w:r>
      <w:r w:rsidRPr="007F15AB">
        <w:rPr>
          <w:rFonts w:ascii="Times New Roman" w:hAnsi="Times New Roman" w:cs="Times New Roman"/>
          <w:sz w:val="20"/>
          <w:szCs w:val="20"/>
        </w:rPr>
        <w:t>"О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7F15AB" w:rsidRPr="007F15AB" w:rsidRDefault="007F15AB" w:rsidP="007F15AB">
      <w:pPr>
        <w:spacing w:after="0" w:line="240" w:lineRule="auto"/>
        <w:ind w:firstLine="720"/>
        <w:jc w:val="both"/>
        <w:rPr>
          <w:rFonts w:ascii="Times New Roman" w:hAnsi="Times New Roman" w:cs="Times New Roman"/>
          <w:sz w:val="20"/>
          <w:szCs w:val="20"/>
        </w:rPr>
      </w:pPr>
    </w:p>
    <w:p w:rsidR="007F15AB" w:rsidRPr="007F15AB" w:rsidRDefault="007F15AB" w:rsidP="007F15AB">
      <w:pPr>
        <w:pStyle w:val="1"/>
        <w:jc w:val="center"/>
        <w:rPr>
          <w:rFonts w:ascii="Times New Roman" w:hAnsi="Times New Roman" w:cs="Times New Roman"/>
          <w:sz w:val="20"/>
          <w:szCs w:val="20"/>
        </w:rPr>
      </w:pPr>
      <w:r w:rsidRPr="007F15AB">
        <w:rPr>
          <w:rFonts w:ascii="Times New Roman" w:hAnsi="Times New Roman" w:cs="Times New Roman"/>
          <w:sz w:val="20"/>
          <w:szCs w:val="20"/>
        </w:rPr>
        <w:t xml:space="preserve">VIII. Перечень государственных услуг, оказываемых гражданам и организациям в соответствии с </w:t>
      </w:r>
      <w:hyperlink r:id="rId63" w:history="1">
        <w:r w:rsidRPr="007F15AB">
          <w:rPr>
            <w:rStyle w:val="af7"/>
            <w:b/>
            <w:color w:val="000000"/>
            <w:sz w:val="20"/>
            <w:szCs w:val="20"/>
          </w:rPr>
          <w:t>административным регламентом</w:t>
        </w:r>
      </w:hyperlink>
      <w:r w:rsidRPr="007F15AB">
        <w:rPr>
          <w:rFonts w:ascii="Times New Roman" w:hAnsi="Times New Roman" w:cs="Times New Roman"/>
          <w:b w:val="0"/>
          <w:color w:val="000000"/>
          <w:sz w:val="20"/>
          <w:szCs w:val="20"/>
        </w:rPr>
        <w:t xml:space="preserve"> </w:t>
      </w:r>
      <w:r w:rsidRPr="007F15AB">
        <w:rPr>
          <w:rFonts w:ascii="Times New Roman" w:hAnsi="Times New Roman" w:cs="Times New Roman"/>
          <w:color w:val="000000"/>
          <w:sz w:val="20"/>
          <w:szCs w:val="20"/>
        </w:rPr>
        <w:t>Федеральной налоговой службы</w:t>
      </w:r>
    </w:p>
    <w:p w:rsidR="007F15AB" w:rsidRPr="007F15AB" w:rsidRDefault="007F15AB" w:rsidP="007F15AB">
      <w:pPr>
        <w:spacing w:after="0" w:line="240" w:lineRule="auto"/>
        <w:ind w:firstLine="720"/>
        <w:jc w:val="center"/>
        <w:rPr>
          <w:rFonts w:ascii="Times New Roman" w:hAnsi="Times New Roman" w:cs="Times New Roman"/>
          <w:sz w:val="20"/>
          <w:szCs w:val="20"/>
        </w:rPr>
      </w:pPr>
    </w:p>
    <w:p w:rsidR="007F15AB" w:rsidRPr="007F15AB" w:rsidRDefault="007F15AB" w:rsidP="007F15AB">
      <w:pPr>
        <w:spacing w:after="0" w:line="240" w:lineRule="auto"/>
        <w:ind w:firstLine="709"/>
        <w:jc w:val="both"/>
        <w:rPr>
          <w:rFonts w:ascii="Times New Roman" w:hAnsi="Times New Roman" w:cs="Times New Roman"/>
          <w:sz w:val="20"/>
          <w:szCs w:val="20"/>
        </w:rPr>
      </w:pPr>
      <w:r w:rsidRPr="007F15AB">
        <w:rPr>
          <w:rFonts w:ascii="Times New Roman" w:hAnsi="Times New Roman" w:cs="Times New Roman"/>
          <w:sz w:val="20"/>
          <w:szCs w:val="20"/>
        </w:rPr>
        <w:t xml:space="preserve">13. В соответствии с замещаемой государственной гражданской должностью и в пределах функциональной компетенции главного </w:t>
      </w:r>
      <w:r w:rsidRPr="007F15AB">
        <w:rPr>
          <w:rFonts w:ascii="Times New Roman" w:hAnsi="Times New Roman" w:cs="Times New Roman"/>
          <w:bCs/>
          <w:sz w:val="20"/>
          <w:szCs w:val="20"/>
        </w:rPr>
        <w:t>государственного налогового инспектора</w:t>
      </w:r>
      <w:r w:rsidRPr="007F15AB">
        <w:rPr>
          <w:rFonts w:ascii="Times New Roman" w:hAnsi="Times New Roman" w:cs="Times New Roman"/>
          <w:sz w:val="20"/>
          <w:szCs w:val="20"/>
        </w:rPr>
        <w:t xml:space="preserve"> выполняет организационное, информационное обеспечение (принимает участие в обеспечении) оказания государственных услуг, осуществляемых в соответствии с Положением об аналитическом отделе Инспекции Федеральной налоговой службой № 10 по г. Москве.</w:t>
      </w:r>
    </w:p>
    <w:p w:rsidR="007F15AB" w:rsidRPr="007F15AB" w:rsidRDefault="007F15AB" w:rsidP="007F15AB">
      <w:pPr>
        <w:spacing w:after="0" w:line="240" w:lineRule="auto"/>
        <w:ind w:firstLine="720"/>
        <w:jc w:val="both"/>
        <w:rPr>
          <w:rFonts w:ascii="Times New Roman" w:hAnsi="Times New Roman" w:cs="Times New Roman"/>
          <w:sz w:val="20"/>
          <w:szCs w:val="20"/>
        </w:rPr>
      </w:pPr>
    </w:p>
    <w:p w:rsidR="007F15AB" w:rsidRPr="007F15AB" w:rsidRDefault="007F15AB" w:rsidP="007F15AB">
      <w:pPr>
        <w:pStyle w:val="1"/>
        <w:jc w:val="center"/>
        <w:rPr>
          <w:rFonts w:ascii="Times New Roman" w:hAnsi="Times New Roman" w:cs="Times New Roman"/>
          <w:sz w:val="20"/>
          <w:szCs w:val="20"/>
        </w:rPr>
      </w:pPr>
      <w:r w:rsidRPr="007F15AB">
        <w:rPr>
          <w:rFonts w:ascii="Times New Roman" w:hAnsi="Times New Roman" w:cs="Times New Roman"/>
          <w:sz w:val="20"/>
          <w:szCs w:val="20"/>
        </w:rPr>
        <w:t>IX. Показатели эффективности и результативности профессиональной служебной деятельности</w:t>
      </w:r>
    </w:p>
    <w:p w:rsidR="007F15AB" w:rsidRPr="007F15AB" w:rsidRDefault="007F15AB" w:rsidP="007F15AB">
      <w:pPr>
        <w:spacing w:after="0" w:line="240" w:lineRule="auto"/>
        <w:ind w:firstLine="720"/>
        <w:jc w:val="both"/>
        <w:rPr>
          <w:rFonts w:ascii="Times New Roman" w:hAnsi="Times New Roman" w:cs="Times New Roman"/>
          <w:sz w:val="20"/>
          <w:szCs w:val="20"/>
        </w:rPr>
      </w:pPr>
    </w:p>
    <w:p w:rsidR="007F15AB" w:rsidRPr="007F15AB" w:rsidRDefault="007F15AB" w:rsidP="007F15AB">
      <w:pPr>
        <w:spacing w:after="0" w:line="240" w:lineRule="auto"/>
        <w:ind w:firstLine="720"/>
        <w:jc w:val="both"/>
        <w:rPr>
          <w:rFonts w:ascii="Times New Roman" w:hAnsi="Times New Roman" w:cs="Times New Roman"/>
          <w:sz w:val="20"/>
          <w:szCs w:val="20"/>
        </w:rPr>
      </w:pPr>
      <w:r w:rsidRPr="007F15AB">
        <w:rPr>
          <w:rFonts w:ascii="Times New Roman" w:hAnsi="Times New Roman" w:cs="Times New Roman"/>
          <w:sz w:val="20"/>
          <w:szCs w:val="20"/>
        </w:rPr>
        <w:t>14. Эффективность профессиональной служебной деятельности главного государственного налогового инспектора оценивается по следующим показателям:</w:t>
      </w:r>
    </w:p>
    <w:p w:rsidR="007F15AB" w:rsidRPr="007F15AB" w:rsidRDefault="007F15AB" w:rsidP="007F15AB">
      <w:pPr>
        <w:spacing w:after="0" w:line="240" w:lineRule="auto"/>
        <w:ind w:firstLine="720"/>
        <w:jc w:val="both"/>
        <w:rPr>
          <w:rFonts w:ascii="Times New Roman" w:hAnsi="Times New Roman" w:cs="Times New Roman"/>
          <w:sz w:val="20"/>
          <w:szCs w:val="20"/>
        </w:rPr>
      </w:pPr>
      <w:r w:rsidRPr="007F15AB">
        <w:rPr>
          <w:rFonts w:ascii="Times New Roman" w:hAnsi="Times New Roman" w:cs="Times New Roman"/>
          <w:sz w:val="20"/>
          <w:szCs w:val="20"/>
        </w:rPr>
        <w:lastRenderedPageBreak/>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7F15AB" w:rsidRPr="007F15AB" w:rsidRDefault="007F15AB" w:rsidP="007F15AB">
      <w:pPr>
        <w:spacing w:after="0" w:line="240" w:lineRule="auto"/>
        <w:ind w:firstLine="720"/>
        <w:jc w:val="both"/>
        <w:rPr>
          <w:rFonts w:ascii="Times New Roman" w:hAnsi="Times New Roman" w:cs="Times New Roman"/>
          <w:sz w:val="20"/>
          <w:szCs w:val="20"/>
        </w:rPr>
      </w:pPr>
      <w:r w:rsidRPr="007F15AB">
        <w:rPr>
          <w:rFonts w:ascii="Times New Roman" w:hAnsi="Times New Roman" w:cs="Times New Roman"/>
          <w:sz w:val="20"/>
          <w:szCs w:val="20"/>
        </w:rPr>
        <w:t>своевременности и оперативности выполнения поручений;</w:t>
      </w:r>
    </w:p>
    <w:p w:rsidR="007F15AB" w:rsidRPr="007F15AB" w:rsidRDefault="007F15AB" w:rsidP="007F15AB">
      <w:pPr>
        <w:spacing w:after="0" w:line="240" w:lineRule="auto"/>
        <w:ind w:firstLine="720"/>
        <w:jc w:val="both"/>
        <w:rPr>
          <w:rFonts w:ascii="Times New Roman" w:hAnsi="Times New Roman" w:cs="Times New Roman"/>
          <w:sz w:val="20"/>
          <w:szCs w:val="20"/>
        </w:rPr>
      </w:pPr>
      <w:r w:rsidRPr="007F15AB">
        <w:rPr>
          <w:rFonts w:ascii="Times New Roman" w:hAnsi="Times New Roman" w:cs="Times New Roman"/>
          <w:sz w:val="20"/>
          <w:szCs w:val="20"/>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F15AB" w:rsidRPr="007F15AB" w:rsidRDefault="007F15AB" w:rsidP="007F15AB">
      <w:pPr>
        <w:spacing w:after="0" w:line="240" w:lineRule="auto"/>
        <w:ind w:firstLine="720"/>
        <w:jc w:val="both"/>
        <w:rPr>
          <w:rFonts w:ascii="Times New Roman" w:hAnsi="Times New Roman" w:cs="Times New Roman"/>
          <w:sz w:val="20"/>
          <w:szCs w:val="20"/>
        </w:rPr>
      </w:pPr>
      <w:r w:rsidRPr="007F15AB">
        <w:rPr>
          <w:rFonts w:ascii="Times New Roman" w:hAnsi="Times New Roman" w:cs="Times New Roman"/>
          <w:sz w:val="20"/>
          <w:szCs w:val="20"/>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F15AB" w:rsidRPr="007F15AB" w:rsidRDefault="007F15AB" w:rsidP="007F15AB">
      <w:pPr>
        <w:spacing w:after="0" w:line="240" w:lineRule="auto"/>
        <w:ind w:firstLine="720"/>
        <w:jc w:val="both"/>
        <w:rPr>
          <w:rFonts w:ascii="Times New Roman" w:hAnsi="Times New Roman" w:cs="Times New Roman"/>
          <w:sz w:val="20"/>
          <w:szCs w:val="20"/>
        </w:rPr>
      </w:pPr>
      <w:r w:rsidRPr="007F15AB">
        <w:rPr>
          <w:rFonts w:ascii="Times New Roman" w:hAnsi="Times New Roman" w:cs="Times New Roman"/>
          <w:sz w:val="20"/>
          <w:szCs w:val="20"/>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F15AB" w:rsidRPr="007F15AB" w:rsidRDefault="007F15AB" w:rsidP="007F15AB">
      <w:pPr>
        <w:spacing w:after="0" w:line="240" w:lineRule="auto"/>
        <w:ind w:firstLine="720"/>
        <w:jc w:val="both"/>
        <w:rPr>
          <w:rFonts w:ascii="Times New Roman" w:hAnsi="Times New Roman" w:cs="Times New Roman"/>
          <w:sz w:val="20"/>
          <w:szCs w:val="20"/>
        </w:rPr>
      </w:pPr>
      <w:r w:rsidRPr="007F15AB">
        <w:rPr>
          <w:rFonts w:ascii="Times New Roman" w:hAnsi="Times New Roman" w:cs="Times New Roman"/>
          <w:sz w:val="20"/>
          <w:szCs w:val="20"/>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F15AB" w:rsidRPr="007F15AB" w:rsidRDefault="007F15AB" w:rsidP="007F15AB">
      <w:pPr>
        <w:spacing w:after="0" w:line="240" w:lineRule="auto"/>
        <w:ind w:firstLine="720"/>
        <w:jc w:val="both"/>
        <w:rPr>
          <w:rFonts w:ascii="Times New Roman" w:hAnsi="Times New Roman" w:cs="Times New Roman"/>
          <w:sz w:val="20"/>
          <w:szCs w:val="20"/>
        </w:rPr>
      </w:pPr>
      <w:r w:rsidRPr="007F15AB">
        <w:rPr>
          <w:rFonts w:ascii="Times New Roman" w:hAnsi="Times New Roman" w:cs="Times New Roman"/>
          <w:sz w:val="20"/>
          <w:szCs w:val="20"/>
        </w:rPr>
        <w:t>осознанию ответственности за последствия своих действий.</w:t>
      </w:r>
    </w:p>
    <w:p w:rsidR="007F15AB" w:rsidRPr="007F15AB" w:rsidRDefault="007F15AB" w:rsidP="007F15AB">
      <w:pPr>
        <w:spacing w:after="0" w:line="240" w:lineRule="auto"/>
        <w:ind w:firstLine="720"/>
        <w:jc w:val="both"/>
        <w:rPr>
          <w:rFonts w:ascii="Times New Roman" w:hAnsi="Times New Roman" w:cs="Times New Roman"/>
          <w:sz w:val="20"/>
          <w:szCs w:val="20"/>
        </w:rPr>
      </w:pPr>
    </w:p>
    <w:p w:rsidR="007F109A" w:rsidRDefault="007F109A" w:rsidP="00CA78E0">
      <w:pPr>
        <w:spacing w:after="0" w:line="240" w:lineRule="auto"/>
        <w:rPr>
          <w:rFonts w:ascii="Times New Roman" w:hAnsi="Times New Roman" w:cs="Times New Roman"/>
          <w:sz w:val="20"/>
          <w:szCs w:val="20"/>
          <w:highlight w:val="yellow"/>
          <w:lang w:eastAsia="ru-RU"/>
        </w:rPr>
      </w:pPr>
    </w:p>
    <w:p w:rsidR="002E22BF" w:rsidRPr="002E22BF" w:rsidRDefault="002E22BF" w:rsidP="002E22BF">
      <w:pPr>
        <w:pStyle w:val="1"/>
        <w:jc w:val="center"/>
        <w:rPr>
          <w:rFonts w:ascii="Times New Roman" w:hAnsi="Times New Roman" w:cs="Times New Roman"/>
          <w:sz w:val="20"/>
          <w:szCs w:val="20"/>
        </w:rPr>
      </w:pPr>
      <w:r w:rsidRPr="002E22BF">
        <w:rPr>
          <w:rFonts w:ascii="Times New Roman" w:hAnsi="Times New Roman" w:cs="Times New Roman"/>
          <w:sz w:val="20"/>
          <w:szCs w:val="20"/>
        </w:rPr>
        <w:t>Должностной регламент</w:t>
      </w:r>
      <w:r w:rsidRPr="002E22BF">
        <w:rPr>
          <w:rFonts w:ascii="Times New Roman" w:hAnsi="Times New Roman" w:cs="Times New Roman"/>
          <w:sz w:val="20"/>
          <w:szCs w:val="20"/>
        </w:rPr>
        <w:br/>
        <w:t>главного государственного налогового инспектора</w:t>
      </w:r>
      <w:r w:rsidRPr="002E22BF">
        <w:rPr>
          <w:rFonts w:ascii="Times New Roman" w:hAnsi="Times New Roman" w:cs="Times New Roman"/>
          <w:sz w:val="20"/>
          <w:szCs w:val="20"/>
        </w:rPr>
        <w:br/>
        <w:t xml:space="preserve">отдела камеральных проверок № 1 </w:t>
      </w:r>
    </w:p>
    <w:p w:rsidR="002E22BF" w:rsidRPr="002E22BF" w:rsidRDefault="002E22BF" w:rsidP="002E22BF">
      <w:pPr>
        <w:pStyle w:val="1"/>
        <w:jc w:val="center"/>
        <w:rPr>
          <w:rFonts w:ascii="Times New Roman" w:hAnsi="Times New Roman" w:cs="Times New Roman"/>
          <w:sz w:val="20"/>
          <w:szCs w:val="20"/>
        </w:rPr>
      </w:pPr>
      <w:r w:rsidRPr="002E22BF">
        <w:rPr>
          <w:rFonts w:ascii="Times New Roman" w:hAnsi="Times New Roman" w:cs="Times New Roman"/>
          <w:sz w:val="20"/>
          <w:szCs w:val="20"/>
        </w:rPr>
        <w:t>Инспекции Федеральной налоговой службы № 10 по г. Москве</w:t>
      </w:r>
    </w:p>
    <w:p w:rsidR="002E22BF" w:rsidRPr="002E22BF" w:rsidRDefault="002E22BF" w:rsidP="002E22BF">
      <w:pPr>
        <w:pStyle w:val="1"/>
        <w:jc w:val="center"/>
        <w:rPr>
          <w:rFonts w:ascii="Times New Roman" w:hAnsi="Times New Roman" w:cs="Times New Roman"/>
          <w:sz w:val="20"/>
          <w:szCs w:val="20"/>
        </w:rPr>
      </w:pPr>
      <w:r w:rsidRPr="002E22BF">
        <w:rPr>
          <w:rFonts w:ascii="Times New Roman" w:hAnsi="Times New Roman" w:cs="Times New Roman"/>
          <w:sz w:val="20"/>
          <w:szCs w:val="20"/>
        </w:rPr>
        <w:t xml:space="preserve"> </w:t>
      </w:r>
    </w:p>
    <w:p w:rsidR="002E22BF" w:rsidRPr="002E22BF" w:rsidRDefault="002E22BF" w:rsidP="002E22BF">
      <w:pPr>
        <w:pStyle w:val="1"/>
        <w:jc w:val="center"/>
        <w:rPr>
          <w:rFonts w:ascii="Times New Roman" w:hAnsi="Times New Roman" w:cs="Times New Roman"/>
          <w:sz w:val="20"/>
          <w:szCs w:val="20"/>
        </w:rPr>
      </w:pPr>
      <w:r w:rsidRPr="002E22BF">
        <w:rPr>
          <w:rFonts w:ascii="Times New Roman" w:hAnsi="Times New Roman" w:cs="Times New Roman"/>
          <w:sz w:val="20"/>
          <w:szCs w:val="20"/>
        </w:rPr>
        <w:t>I. Общие положения</w:t>
      </w:r>
    </w:p>
    <w:p w:rsidR="002E22BF" w:rsidRPr="002E22BF" w:rsidRDefault="002E22BF" w:rsidP="002E22BF">
      <w:pPr>
        <w:spacing w:after="0" w:line="240" w:lineRule="auto"/>
        <w:ind w:firstLine="720"/>
        <w:jc w:val="both"/>
        <w:rPr>
          <w:rFonts w:ascii="Times New Roman" w:hAnsi="Times New Roman" w:cs="Times New Roman"/>
          <w:sz w:val="20"/>
          <w:szCs w:val="20"/>
        </w:rPr>
      </w:pPr>
    </w:p>
    <w:p w:rsidR="002E22BF" w:rsidRPr="002E22BF" w:rsidRDefault="002E22BF" w:rsidP="002E22BF">
      <w:pPr>
        <w:spacing w:after="0" w:line="240" w:lineRule="auto"/>
        <w:ind w:firstLine="720"/>
        <w:jc w:val="both"/>
        <w:rPr>
          <w:rFonts w:ascii="Times New Roman" w:hAnsi="Times New Roman" w:cs="Times New Roman"/>
          <w:sz w:val="20"/>
          <w:szCs w:val="20"/>
        </w:rPr>
      </w:pPr>
      <w:r w:rsidRPr="002E22BF">
        <w:rPr>
          <w:rFonts w:ascii="Times New Roman" w:hAnsi="Times New Roman" w:cs="Times New Roman"/>
          <w:sz w:val="20"/>
          <w:szCs w:val="20"/>
        </w:rPr>
        <w:t>1. Должность федеральной государственной гражданской службы (далее - гражданская служба) главный государственный налоговый инспектор отдела камеральных проверок № 1 ИФНС России № 10 по г. Москве (далее – главный государственный налоговый инспектор) относится к ведущей группе должностей гражданской службы категории " Специалисты ".</w:t>
      </w:r>
    </w:p>
    <w:p w:rsidR="002E22BF" w:rsidRPr="002E22BF" w:rsidRDefault="002E22BF" w:rsidP="002E22BF">
      <w:pPr>
        <w:autoSpaceDE w:val="0"/>
        <w:autoSpaceDN w:val="0"/>
        <w:adjustRightInd w:val="0"/>
        <w:spacing w:after="0" w:line="240" w:lineRule="auto"/>
        <w:ind w:firstLine="540"/>
        <w:jc w:val="both"/>
        <w:rPr>
          <w:rFonts w:ascii="Times New Roman" w:hAnsi="Times New Roman" w:cs="Times New Roman"/>
          <w:i/>
          <w:color w:val="FF0000"/>
          <w:sz w:val="20"/>
          <w:szCs w:val="20"/>
        </w:rPr>
      </w:pPr>
      <w:r w:rsidRPr="002E22BF">
        <w:rPr>
          <w:rFonts w:ascii="Times New Roman" w:hAnsi="Times New Roman" w:cs="Times New Roman"/>
          <w:sz w:val="20"/>
          <w:szCs w:val="20"/>
        </w:rPr>
        <w:t>Регистрационный номер (код) должности – 11-3-3-094.</w:t>
      </w:r>
    </w:p>
    <w:p w:rsidR="002E22BF" w:rsidRPr="002E22BF" w:rsidRDefault="002E22BF" w:rsidP="002E22BF">
      <w:pPr>
        <w:autoSpaceDE w:val="0"/>
        <w:autoSpaceDN w:val="0"/>
        <w:adjustRightInd w:val="0"/>
        <w:spacing w:after="0" w:line="240" w:lineRule="auto"/>
        <w:ind w:firstLine="720"/>
        <w:jc w:val="both"/>
        <w:rPr>
          <w:rFonts w:ascii="Times New Roman" w:hAnsi="Times New Roman" w:cs="Times New Roman"/>
          <w:sz w:val="20"/>
          <w:szCs w:val="20"/>
        </w:rPr>
      </w:pPr>
      <w:r w:rsidRPr="002E22BF">
        <w:rPr>
          <w:rFonts w:ascii="Times New Roman" w:hAnsi="Times New Roman" w:cs="Times New Roman"/>
          <w:sz w:val="20"/>
          <w:szCs w:val="20"/>
        </w:rPr>
        <w:t>2. Область профессиональной служебной деятельности главного государственного налогового инспектора: регулирование налоговой деятельности.</w:t>
      </w:r>
    </w:p>
    <w:p w:rsidR="002E22BF" w:rsidRPr="002E22BF" w:rsidRDefault="002E22BF" w:rsidP="002E22BF">
      <w:pPr>
        <w:autoSpaceDE w:val="0"/>
        <w:autoSpaceDN w:val="0"/>
        <w:adjustRightInd w:val="0"/>
        <w:spacing w:after="0" w:line="240" w:lineRule="auto"/>
        <w:ind w:firstLine="720"/>
        <w:jc w:val="both"/>
        <w:rPr>
          <w:rFonts w:ascii="Times New Roman" w:hAnsi="Times New Roman" w:cs="Times New Roman"/>
          <w:sz w:val="20"/>
          <w:szCs w:val="20"/>
        </w:rPr>
      </w:pPr>
      <w:r w:rsidRPr="002E22BF">
        <w:rPr>
          <w:rFonts w:ascii="Times New Roman" w:hAnsi="Times New Roman" w:cs="Times New Roman"/>
          <w:sz w:val="20"/>
          <w:szCs w:val="20"/>
        </w:rPr>
        <w:t>3. Вид профессиональной служебной деятельности главного государственного налогового инспектора: осуществление налогового контроля посредством проведения камеральных проверок.</w:t>
      </w:r>
    </w:p>
    <w:p w:rsidR="002E22BF" w:rsidRPr="002E22BF" w:rsidRDefault="002E22BF" w:rsidP="002E22BF">
      <w:pPr>
        <w:spacing w:after="0" w:line="240" w:lineRule="auto"/>
        <w:ind w:firstLine="720"/>
        <w:jc w:val="both"/>
        <w:rPr>
          <w:rFonts w:ascii="Times New Roman" w:hAnsi="Times New Roman" w:cs="Times New Roman"/>
          <w:sz w:val="20"/>
          <w:szCs w:val="20"/>
        </w:rPr>
      </w:pPr>
      <w:r w:rsidRPr="002E22BF">
        <w:rPr>
          <w:rFonts w:ascii="Times New Roman" w:hAnsi="Times New Roman" w:cs="Times New Roman"/>
          <w:sz w:val="20"/>
          <w:szCs w:val="20"/>
        </w:rPr>
        <w:t>4. Назначение на должность и освобождение от должности главного государственного налогового инспектора осуществляется Начальником Инспекции Федеральной налоговой службы № 10 по г. Москве (далее – Инспекция).</w:t>
      </w:r>
    </w:p>
    <w:p w:rsidR="002E22BF" w:rsidRPr="002E22BF" w:rsidRDefault="002E22BF" w:rsidP="002E22BF">
      <w:pPr>
        <w:spacing w:after="0" w:line="240" w:lineRule="auto"/>
        <w:ind w:firstLine="720"/>
        <w:jc w:val="both"/>
        <w:rPr>
          <w:rFonts w:ascii="Times New Roman" w:hAnsi="Times New Roman" w:cs="Times New Roman"/>
          <w:sz w:val="20"/>
          <w:szCs w:val="20"/>
        </w:rPr>
      </w:pPr>
      <w:r w:rsidRPr="002E22BF">
        <w:rPr>
          <w:rFonts w:ascii="Times New Roman" w:hAnsi="Times New Roman" w:cs="Times New Roman"/>
          <w:sz w:val="20"/>
          <w:szCs w:val="20"/>
        </w:rPr>
        <w:t>5. Главный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2E22BF" w:rsidRPr="002E22BF" w:rsidRDefault="002E22BF" w:rsidP="002E22BF">
      <w:pPr>
        <w:pStyle w:val="1"/>
        <w:jc w:val="center"/>
        <w:rPr>
          <w:rFonts w:ascii="Times New Roman" w:hAnsi="Times New Roman" w:cs="Times New Roman"/>
          <w:sz w:val="20"/>
          <w:szCs w:val="20"/>
        </w:rPr>
      </w:pPr>
    </w:p>
    <w:p w:rsidR="002E22BF" w:rsidRPr="002E22BF" w:rsidRDefault="002E22BF" w:rsidP="002E22BF">
      <w:pPr>
        <w:pStyle w:val="1"/>
        <w:jc w:val="center"/>
        <w:rPr>
          <w:rFonts w:ascii="Times New Roman" w:hAnsi="Times New Roman" w:cs="Times New Roman"/>
          <w:sz w:val="20"/>
          <w:szCs w:val="20"/>
        </w:rPr>
      </w:pPr>
      <w:r w:rsidRPr="002E22BF">
        <w:rPr>
          <w:rFonts w:ascii="Times New Roman" w:hAnsi="Times New Roman" w:cs="Times New Roman"/>
          <w:sz w:val="20"/>
          <w:szCs w:val="20"/>
        </w:rPr>
        <w:t>II. Квалификационные требования для замещения должности гражданской службы</w:t>
      </w:r>
    </w:p>
    <w:p w:rsidR="002E22BF" w:rsidRPr="002E22BF" w:rsidRDefault="002E22BF" w:rsidP="002E22BF">
      <w:pPr>
        <w:spacing w:after="0" w:line="240" w:lineRule="auto"/>
        <w:ind w:firstLine="720"/>
        <w:jc w:val="both"/>
        <w:rPr>
          <w:rFonts w:ascii="Times New Roman" w:hAnsi="Times New Roman" w:cs="Times New Roman"/>
          <w:sz w:val="20"/>
          <w:szCs w:val="20"/>
        </w:rPr>
      </w:pPr>
    </w:p>
    <w:p w:rsidR="002E22BF" w:rsidRPr="002E22BF" w:rsidRDefault="002E22BF" w:rsidP="002E22BF">
      <w:pPr>
        <w:spacing w:after="0" w:line="240" w:lineRule="auto"/>
        <w:ind w:firstLine="720"/>
        <w:jc w:val="both"/>
        <w:rPr>
          <w:rFonts w:ascii="Times New Roman" w:hAnsi="Times New Roman" w:cs="Times New Roman"/>
          <w:sz w:val="20"/>
          <w:szCs w:val="20"/>
        </w:rPr>
      </w:pPr>
      <w:r w:rsidRPr="002E22BF">
        <w:rPr>
          <w:rFonts w:ascii="Times New Roman" w:hAnsi="Times New Roman" w:cs="Times New Roman"/>
          <w:sz w:val="20"/>
          <w:szCs w:val="20"/>
        </w:rPr>
        <w:t>6. Для замещения должности главного государственного налогового инспектора устанавливаются следующие требования:</w:t>
      </w:r>
    </w:p>
    <w:p w:rsidR="002E22BF" w:rsidRPr="002E22BF" w:rsidRDefault="002E22BF" w:rsidP="002E22BF">
      <w:pPr>
        <w:spacing w:after="0" w:line="240" w:lineRule="auto"/>
        <w:ind w:firstLine="720"/>
        <w:jc w:val="both"/>
        <w:rPr>
          <w:rFonts w:ascii="Times New Roman" w:hAnsi="Times New Roman" w:cs="Times New Roman"/>
          <w:sz w:val="20"/>
          <w:szCs w:val="20"/>
        </w:rPr>
      </w:pPr>
      <w:r w:rsidRPr="002E22BF">
        <w:rPr>
          <w:rFonts w:ascii="Times New Roman" w:hAnsi="Times New Roman" w:cs="Times New Roman"/>
          <w:sz w:val="20"/>
          <w:szCs w:val="20"/>
        </w:rPr>
        <w:t>6.1 Наличие высшего образования.</w:t>
      </w:r>
    </w:p>
    <w:p w:rsidR="002E22BF" w:rsidRPr="002E22BF" w:rsidRDefault="002E22BF" w:rsidP="002E22BF">
      <w:pPr>
        <w:widowControl w:val="0"/>
        <w:spacing w:after="0" w:line="240" w:lineRule="auto"/>
        <w:ind w:firstLine="720"/>
        <w:jc w:val="both"/>
        <w:rPr>
          <w:rFonts w:ascii="Times New Roman" w:hAnsi="Times New Roman" w:cs="Times New Roman"/>
          <w:spacing w:val="-2"/>
          <w:sz w:val="20"/>
          <w:szCs w:val="20"/>
        </w:rPr>
      </w:pPr>
      <w:r w:rsidRPr="002E22BF">
        <w:rPr>
          <w:rFonts w:ascii="Times New Roman" w:hAnsi="Times New Roman" w:cs="Times New Roman"/>
          <w:bCs/>
          <w:sz w:val="20"/>
          <w:szCs w:val="20"/>
        </w:rPr>
        <w:t>6.2 Квалификационные требования к стажу государственной гражданской службы или стажу работы по специальности не предъявляются.</w:t>
      </w:r>
    </w:p>
    <w:p w:rsidR="002E22BF" w:rsidRPr="002E22BF" w:rsidRDefault="002E22BF" w:rsidP="002E22BF">
      <w:pPr>
        <w:widowControl w:val="0"/>
        <w:spacing w:after="0" w:line="240" w:lineRule="auto"/>
        <w:ind w:firstLine="720"/>
        <w:jc w:val="both"/>
        <w:rPr>
          <w:rFonts w:ascii="Times New Roman" w:hAnsi="Times New Roman" w:cs="Times New Roman"/>
          <w:sz w:val="20"/>
          <w:szCs w:val="20"/>
        </w:rPr>
      </w:pPr>
      <w:r w:rsidRPr="002E22BF">
        <w:rPr>
          <w:rFonts w:ascii="Times New Roman" w:hAnsi="Times New Roman" w:cs="Times New Roman"/>
          <w:sz w:val="20"/>
          <w:szCs w:val="20"/>
        </w:rPr>
        <w:t>6.3. Наличие профессиональных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2E22BF" w:rsidRPr="002E22BF" w:rsidRDefault="002E22BF" w:rsidP="002E22BF">
      <w:pPr>
        <w:autoSpaceDE w:val="0"/>
        <w:autoSpaceDN w:val="0"/>
        <w:adjustRightInd w:val="0"/>
        <w:spacing w:after="0" w:line="240" w:lineRule="auto"/>
        <w:ind w:firstLine="720"/>
        <w:jc w:val="both"/>
        <w:rPr>
          <w:rFonts w:ascii="Times New Roman" w:hAnsi="Times New Roman" w:cs="Times New Roman"/>
          <w:sz w:val="20"/>
          <w:szCs w:val="20"/>
        </w:rPr>
      </w:pPr>
      <w:r w:rsidRPr="002E22BF">
        <w:rPr>
          <w:rFonts w:ascii="Times New Roman" w:hAnsi="Times New Roman" w:cs="Times New Roman"/>
          <w:sz w:val="20"/>
          <w:szCs w:val="20"/>
        </w:rPr>
        <w:t>6.4. Наличие профессиональных знаний:</w:t>
      </w:r>
    </w:p>
    <w:p w:rsidR="002E22BF" w:rsidRPr="002E22BF" w:rsidRDefault="002E22BF" w:rsidP="002E22BF">
      <w:pPr>
        <w:spacing w:after="0" w:line="240" w:lineRule="auto"/>
        <w:ind w:firstLine="720"/>
        <w:rPr>
          <w:rFonts w:ascii="Times New Roman" w:hAnsi="Times New Roman" w:cs="Times New Roman"/>
          <w:sz w:val="20"/>
          <w:szCs w:val="20"/>
        </w:rPr>
      </w:pPr>
      <w:r w:rsidRPr="002E22BF">
        <w:rPr>
          <w:rFonts w:ascii="Times New Roman" w:hAnsi="Times New Roman" w:cs="Times New Roman"/>
          <w:sz w:val="20"/>
          <w:szCs w:val="20"/>
        </w:rPr>
        <w:t>6.4.1. В сфере законодательства Российской Федерации:</w:t>
      </w:r>
    </w:p>
    <w:p w:rsidR="002E22BF" w:rsidRPr="002E22BF" w:rsidRDefault="002E22BF" w:rsidP="002E22BF">
      <w:pPr>
        <w:numPr>
          <w:ilvl w:val="0"/>
          <w:numId w:val="9"/>
        </w:numPr>
        <w:spacing w:after="0" w:line="240" w:lineRule="auto"/>
        <w:ind w:left="0" w:firstLine="851"/>
        <w:jc w:val="both"/>
        <w:rPr>
          <w:rFonts w:ascii="Times New Roman" w:hAnsi="Times New Roman" w:cs="Times New Roman"/>
          <w:sz w:val="20"/>
          <w:szCs w:val="20"/>
        </w:rPr>
      </w:pPr>
      <w:r w:rsidRPr="002E22BF">
        <w:rPr>
          <w:rFonts w:ascii="Times New Roman" w:hAnsi="Times New Roman" w:cs="Times New Roman"/>
          <w:sz w:val="20"/>
          <w:szCs w:val="20"/>
        </w:rPr>
        <w:t>Налоговый кодекс Российской Федерации;</w:t>
      </w:r>
    </w:p>
    <w:p w:rsidR="002E22BF" w:rsidRPr="002E22BF" w:rsidRDefault="002E22BF" w:rsidP="002E22BF">
      <w:pPr>
        <w:numPr>
          <w:ilvl w:val="0"/>
          <w:numId w:val="9"/>
        </w:numPr>
        <w:spacing w:after="0" w:line="240" w:lineRule="auto"/>
        <w:ind w:left="0" w:firstLine="851"/>
        <w:jc w:val="both"/>
        <w:rPr>
          <w:rFonts w:ascii="Times New Roman" w:hAnsi="Times New Roman" w:cs="Times New Roman"/>
          <w:sz w:val="20"/>
          <w:szCs w:val="20"/>
        </w:rPr>
      </w:pPr>
      <w:r w:rsidRPr="002E22BF">
        <w:rPr>
          <w:rFonts w:ascii="Times New Roman" w:hAnsi="Times New Roman" w:cs="Times New Roman"/>
          <w:sz w:val="20"/>
          <w:szCs w:val="20"/>
        </w:rPr>
        <w:t>Постановление Правительства Российской Федерации от 26 декабря 2011 г. N 1137 "О формах и правилах заполнения (ведения) документов, применяемых при расчетах по налогу на добавленную стоимость";</w:t>
      </w:r>
    </w:p>
    <w:p w:rsidR="002E22BF" w:rsidRPr="002E22BF" w:rsidRDefault="002E22BF" w:rsidP="002E22BF">
      <w:pPr>
        <w:numPr>
          <w:ilvl w:val="0"/>
          <w:numId w:val="9"/>
        </w:numPr>
        <w:spacing w:after="0" w:line="240" w:lineRule="auto"/>
        <w:ind w:left="0" w:firstLine="851"/>
        <w:jc w:val="both"/>
        <w:rPr>
          <w:rFonts w:ascii="Times New Roman" w:hAnsi="Times New Roman" w:cs="Times New Roman"/>
          <w:sz w:val="20"/>
          <w:szCs w:val="20"/>
        </w:rPr>
      </w:pPr>
      <w:r w:rsidRPr="002E22BF">
        <w:rPr>
          <w:rFonts w:ascii="Times New Roman" w:hAnsi="Times New Roman" w:cs="Times New Roman"/>
          <w:sz w:val="20"/>
          <w:szCs w:val="20"/>
        </w:rPr>
        <w:t>Закон Российской Федерации от 21 марта 1991 г. N 943-1 "О налоговых органах Российской Федерации";</w:t>
      </w:r>
    </w:p>
    <w:p w:rsidR="002E22BF" w:rsidRPr="002E22BF" w:rsidRDefault="002E22BF" w:rsidP="002E22BF">
      <w:pPr>
        <w:numPr>
          <w:ilvl w:val="0"/>
          <w:numId w:val="9"/>
        </w:numPr>
        <w:spacing w:after="0" w:line="240" w:lineRule="auto"/>
        <w:ind w:left="0" w:firstLine="851"/>
        <w:jc w:val="both"/>
        <w:rPr>
          <w:rFonts w:ascii="Times New Roman" w:hAnsi="Times New Roman" w:cs="Times New Roman"/>
          <w:sz w:val="20"/>
          <w:szCs w:val="20"/>
        </w:rPr>
      </w:pPr>
      <w:r w:rsidRPr="002E22BF">
        <w:rPr>
          <w:rFonts w:ascii="Times New Roman" w:hAnsi="Times New Roman" w:cs="Times New Roman"/>
          <w:sz w:val="20"/>
          <w:szCs w:val="20"/>
        </w:rPr>
        <w:lastRenderedPageBreak/>
        <w:t>Федеральный закон Российской Федерации от 6 апреля 2011 г. N 63-ФЗ          "Об электронной подписи";</w:t>
      </w:r>
    </w:p>
    <w:p w:rsidR="002E22BF" w:rsidRPr="002E22BF" w:rsidRDefault="002E22BF" w:rsidP="002E22BF">
      <w:pPr>
        <w:numPr>
          <w:ilvl w:val="0"/>
          <w:numId w:val="9"/>
        </w:numPr>
        <w:spacing w:after="0" w:line="240" w:lineRule="auto"/>
        <w:ind w:left="0" w:firstLine="851"/>
        <w:jc w:val="both"/>
        <w:rPr>
          <w:rFonts w:ascii="Times New Roman" w:hAnsi="Times New Roman" w:cs="Times New Roman"/>
          <w:sz w:val="20"/>
          <w:szCs w:val="20"/>
        </w:rPr>
      </w:pPr>
      <w:r w:rsidRPr="002E22BF">
        <w:rPr>
          <w:rFonts w:ascii="Times New Roman" w:hAnsi="Times New Roman" w:cs="Times New Roman"/>
          <w:sz w:val="20"/>
          <w:szCs w:val="20"/>
        </w:rPr>
        <w:t>постановление Правительства Российской Федерации от 30 сентября 2004 г.      N 506 "Об утверждении Положения о Федеральной налоговой службе";</w:t>
      </w:r>
    </w:p>
    <w:p w:rsidR="002E22BF" w:rsidRPr="002E22BF" w:rsidRDefault="002E22BF" w:rsidP="002E22BF">
      <w:pPr>
        <w:numPr>
          <w:ilvl w:val="0"/>
          <w:numId w:val="9"/>
        </w:numPr>
        <w:spacing w:after="0" w:line="240" w:lineRule="auto"/>
        <w:ind w:left="0" w:firstLine="851"/>
        <w:jc w:val="both"/>
        <w:rPr>
          <w:rFonts w:ascii="Times New Roman" w:hAnsi="Times New Roman" w:cs="Times New Roman"/>
          <w:sz w:val="20"/>
          <w:szCs w:val="20"/>
        </w:rPr>
      </w:pPr>
      <w:r w:rsidRPr="002E22BF">
        <w:rPr>
          <w:rFonts w:ascii="Times New Roman" w:hAnsi="Times New Roman" w:cs="Times New Roman"/>
          <w:sz w:val="20"/>
          <w:szCs w:val="20"/>
        </w:rPr>
        <w:t>приказ ФНС России от 29 октября 2014 г. N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2E22BF" w:rsidRPr="002E22BF" w:rsidRDefault="002E22BF" w:rsidP="002E22BF">
      <w:pPr>
        <w:widowControl w:val="0"/>
        <w:spacing w:after="0" w:line="240" w:lineRule="auto"/>
        <w:ind w:firstLine="720"/>
        <w:jc w:val="both"/>
        <w:rPr>
          <w:rFonts w:ascii="Times New Roman" w:hAnsi="Times New Roman" w:cs="Times New Roman"/>
          <w:sz w:val="20"/>
          <w:szCs w:val="20"/>
        </w:rPr>
      </w:pPr>
      <w:r w:rsidRPr="002E22BF">
        <w:rPr>
          <w:rFonts w:ascii="Times New Roman" w:hAnsi="Times New Roman" w:cs="Times New Roman"/>
          <w:sz w:val="20"/>
          <w:szCs w:val="20"/>
        </w:rPr>
        <w:t>Главный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E22BF" w:rsidRPr="002E22BF" w:rsidRDefault="002E22BF" w:rsidP="002E22BF">
      <w:pPr>
        <w:autoSpaceDE w:val="0"/>
        <w:autoSpaceDN w:val="0"/>
        <w:adjustRightInd w:val="0"/>
        <w:spacing w:after="0" w:line="240" w:lineRule="auto"/>
        <w:ind w:firstLine="720"/>
        <w:jc w:val="both"/>
        <w:rPr>
          <w:rFonts w:ascii="Times New Roman" w:hAnsi="Times New Roman" w:cs="Times New Roman"/>
          <w:sz w:val="20"/>
          <w:szCs w:val="20"/>
        </w:rPr>
      </w:pPr>
      <w:r w:rsidRPr="002E22BF">
        <w:rPr>
          <w:rFonts w:ascii="Times New Roman" w:hAnsi="Times New Roman" w:cs="Times New Roman"/>
          <w:sz w:val="20"/>
          <w:szCs w:val="20"/>
        </w:rPr>
        <w:t xml:space="preserve">6.4.2. Иные профессиональные знания: </w:t>
      </w:r>
    </w:p>
    <w:p w:rsidR="002E22BF" w:rsidRPr="002E22BF" w:rsidRDefault="002E22BF" w:rsidP="002E22BF">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2E22BF">
        <w:rPr>
          <w:rFonts w:ascii="Times New Roman" w:hAnsi="Times New Roman" w:cs="Times New Roman"/>
          <w:sz w:val="20"/>
          <w:szCs w:val="20"/>
        </w:rPr>
        <w:t>основы налогообложения;</w:t>
      </w:r>
    </w:p>
    <w:p w:rsidR="002E22BF" w:rsidRPr="002E22BF" w:rsidRDefault="002E22BF" w:rsidP="002E22BF">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2E22BF">
        <w:rPr>
          <w:rFonts w:ascii="Times New Roman" w:hAnsi="Times New Roman" w:cs="Times New Roman"/>
          <w:sz w:val="20"/>
          <w:szCs w:val="20"/>
        </w:rPr>
        <w:t>общие положения о налоговом контроле;</w:t>
      </w:r>
    </w:p>
    <w:p w:rsidR="002E22BF" w:rsidRPr="002E22BF" w:rsidRDefault="002E22BF" w:rsidP="002E22BF">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2E22BF">
        <w:rPr>
          <w:rFonts w:ascii="Times New Roman" w:hAnsi="Times New Roman" w:cs="Times New Roman"/>
          <w:sz w:val="20"/>
          <w:szCs w:val="20"/>
        </w:rPr>
        <w:t>порядок проведения мероприятий налогового контроля;</w:t>
      </w:r>
    </w:p>
    <w:p w:rsidR="002E22BF" w:rsidRPr="002E22BF" w:rsidRDefault="002E22BF" w:rsidP="002E22BF">
      <w:pPr>
        <w:numPr>
          <w:ilvl w:val="0"/>
          <w:numId w:val="11"/>
        </w:numPr>
        <w:spacing w:after="0" w:line="240" w:lineRule="auto"/>
        <w:ind w:left="0" w:firstLine="851"/>
        <w:jc w:val="both"/>
        <w:rPr>
          <w:rFonts w:ascii="Times New Roman" w:hAnsi="Times New Roman" w:cs="Times New Roman"/>
          <w:sz w:val="20"/>
          <w:szCs w:val="20"/>
        </w:rPr>
      </w:pPr>
      <w:r w:rsidRPr="002E22BF">
        <w:rPr>
          <w:rFonts w:ascii="Times New Roman" w:hAnsi="Times New Roman" w:cs="Times New Roman"/>
          <w:sz w:val="20"/>
          <w:szCs w:val="20"/>
        </w:rPr>
        <w:t>состав налогоплательщиков налога на добавленную стоимость;</w:t>
      </w:r>
    </w:p>
    <w:p w:rsidR="002E22BF" w:rsidRPr="002E22BF" w:rsidRDefault="002E22BF" w:rsidP="002E22BF">
      <w:pPr>
        <w:numPr>
          <w:ilvl w:val="0"/>
          <w:numId w:val="11"/>
        </w:numPr>
        <w:spacing w:after="0" w:line="240" w:lineRule="auto"/>
        <w:ind w:left="0" w:firstLine="851"/>
        <w:jc w:val="both"/>
        <w:rPr>
          <w:rFonts w:ascii="Times New Roman" w:hAnsi="Times New Roman" w:cs="Times New Roman"/>
          <w:sz w:val="20"/>
          <w:szCs w:val="20"/>
        </w:rPr>
      </w:pPr>
      <w:r w:rsidRPr="002E22BF">
        <w:rPr>
          <w:rFonts w:ascii="Times New Roman" w:hAnsi="Times New Roman" w:cs="Times New Roman"/>
          <w:sz w:val="20"/>
          <w:szCs w:val="20"/>
        </w:rPr>
        <w:t>особенности налогообложения при ввозе товаров на территорию Российской Федерации и иные территории, находящиеся под ее юрисдикцией;</w:t>
      </w:r>
    </w:p>
    <w:p w:rsidR="002E22BF" w:rsidRPr="002E22BF" w:rsidRDefault="002E22BF" w:rsidP="002E22BF">
      <w:pPr>
        <w:numPr>
          <w:ilvl w:val="0"/>
          <w:numId w:val="11"/>
        </w:numPr>
        <w:spacing w:after="0" w:line="240" w:lineRule="auto"/>
        <w:ind w:left="0" w:firstLine="851"/>
        <w:jc w:val="both"/>
        <w:rPr>
          <w:rFonts w:ascii="Times New Roman" w:hAnsi="Times New Roman" w:cs="Times New Roman"/>
          <w:sz w:val="20"/>
          <w:szCs w:val="20"/>
        </w:rPr>
      </w:pPr>
      <w:r w:rsidRPr="002E22BF">
        <w:rPr>
          <w:rFonts w:ascii="Times New Roman" w:hAnsi="Times New Roman" w:cs="Times New Roman"/>
          <w:sz w:val="20"/>
          <w:szCs w:val="20"/>
        </w:rPr>
        <w:t>особенности налогообложения при вывозе товаров с территории Российской Федерации;</w:t>
      </w:r>
    </w:p>
    <w:p w:rsidR="002E22BF" w:rsidRPr="002E22BF" w:rsidRDefault="002E22BF" w:rsidP="002E22BF">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2E22BF">
        <w:rPr>
          <w:rFonts w:ascii="Times New Roman" w:hAnsi="Times New Roman" w:cs="Times New Roman"/>
          <w:sz w:val="20"/>
          <w:szCs w:val="20"/>
        </w:rPr>
        <w:t>порядок и сроки проведения камеральных проверок;</w:t>
      </w:r>
    </w:p>
    <w:p w:rsidR="002E22BF" w:rsidRPr="002E22BF" w:rsidRDefault="002E22BF" w:rsidP="002E22BF">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2E22BF">
        <w:rPr>
          <w:rFonts w:ascii="Times New Roman" w:hAnsi="Times New Roman" w:cs="Times New Roman"/>
          <w:sz w:val="20"/>
          <w:szCs w:val="20"/>
        </w:rPr>
        <w:t>требования к составлению акта камеральной проверки.</w:t>
      </w:r>
    </w:p>
    <w:p w:rsidR="002E22BF" w:rsidRPr="002E22BF" w:rsidRDefault="002E22BF" w:rsidP="002E22BF">
      <w:pPr>
        <w:autoSpaceDE w:val="0"/>
        <w:autoSpaceDN w:val="0"/>
        <w:adjustRightInd w:val="0"/>
        <w:spacing w:after="0" w:line="240" w:lineRule="auto"/>
        <w:ind w:firstLine="720"/>
        <w:jc w:val="both"/>
        <w:rPr>
          <w:rFonts w:ascii="Times New Roman" w:hAnsi="Times New Roman" w:cs="Times New Roman"/>
          <w:sz w:val="20"/>
          <w:szCs w:val="20"/>
        </w:rPr>
      </w:pPr>
      <w:r w:rsidRPr="002E22BF">
        <w:rPr>
          <w:rFonts w:ascii="Times New Roman" w:hAnsi="Times New Roman" w:cs="Times New Roman"/>
          <w:sz w:val="20"/>
          <w:szCs w:val="20"/>
        </w:rPr>
        <w:t xml:space="preserve">6.5. Наличие функциональных знаний: </w:t>
      </w:r>
    </w:p>
    <w:p w:rsidR="002E22BF" w:rsidRPr="002E22BF" w:rsidRDefault="002E22BF" w:rsidP="002E22BF">
      <w:pPr>
        <w:numPr>
          <w:ilvl w:val="0"/>
          <w:numId w:val="13"/>
        </w:numPr>
        <w:spacing w:after="0" w:line="240" w:lineRule="auto"/>
        <w:ind w:left="0" w:firstLine="851"/>
        <w:jc w:val="both"/>
        <w:rPr>
          <w:rFonts w:ascii="Times New Roman" w:hAnsi="Times New Roman" w:cs="Times New Roman"/>
          <w:sz w:val="20"/>
          <w:szCs w:val="20"/>
        </w:rPr>
      </w:pPr>
      <w:r w:rsidRPr="002E22BF">
        <w:rPr>
          <w:rFonts w:ascii="Times New Roman" w:hAnsi="Times New Roman" w:cs="Times New Roman"/>
          <w:sz w:val="20"/>
          <w:szCs w:val="20"/>
        </w:rPr>
        <w:t>процедура организации проверки: порядок, этапы, инструменты проведения;</w:t>
      </w:r>
    </w:p>
    <w:p w:rsidR="002E22BF" w:rsidRPr="002E22BF" w:rsidRDefault="002E22BF" w:rsidP="002E22BF">
      <w:pPr>
        <w:numPr>
          <w:ilvl w:val="0"/>
          <w:numId w:val="13"/>
        </w:numPr>
        <w:spacing w:after="0" w:line="240" w:lineRule="auto"/>
        <w:ind w:left="0" w:firstLine="851"/>
        <w:jc w:val="both"/>
        <w:rPr>
          <w:rFonts w:ascii="Times New Roman" w:hAnsi="Times New Roman" w:cs="Times New Roman"/>
          <w:sz w:val="20"/>
          <w:szCs w:val="20"/>
        </w:rPr>
      </w:pPr>
      <w:r w:rsidRPr="002E22BF">
        <w:rPr>
          <w:rFonts w:ascii="Times New Roman" w:hAnsi="Times New Roman" w:cs="Times New Roman"/>
          <w:sz w:val="20"/>
          <w:szCs w:val="20"/>
        </w:rPr>
        <w:t>ограничения при проведении проверочных процедур;</w:t>
      </w:r>
    </w:p>
    <w:p w:rsidR="002E22BF" w:rsidRPr="002E22BF" w:rsidRDefault="002E22BF" w:rsidP="002E22BF">
      <w:pPr>
        <w:numPr>
          <w:ilvl w:val="0"/>
          <w:numId w:val="13"/>
        </w:numPr>
        <w:spacing w:after="0" w:line="240" w:lineRule="auto"/>
        <w:ind w:left="0" w:firstLine="851"/>
        <w:jc w:val="both"/>
        <w:rPr>
          <w:rFonts w:ascii="Times New Roman" w:hAnsi="Times New Roman" w:cs="Times New Roman"/>
          <w:sz w:val="20"/>
          <w:szCs w:val="20"/>
        </w:rPr>
      </w:pPr>
      <w:r w:rsidRPr="002E22BF">
        <w:rPr>
          <w:rFonts w:ascii="Times New Roman" w:hAnsi="Times New Roman" w:cs="Times New Roman"/>
          <w:sz w:val="20"/>
          <w:szCs w:val="20"/>
        </w:rPr>
        <w:t>меры, принимаемые по результатам проверки;</w:t>
      </w:r>
    </w:p>
    <w:p w:rsidR="002E22BF" w:rsidRPr="002E22BF" w:rsidRDefault="002E22BF" w:rsidP="002E22BF">
      <w:pPr>
        <w:numPr>
          <w:ilvl w:val="0"/>
          <w:numId w:val="13"/>
        </w:numPr>
        <w:spacing w:after="0" w:line="240" w:lineRule="auto"/>
        <w:ind w:left="0" w:firstLine="851"/>
        <w:jc w:val="both"/>
        <w:rPr>
          <w:rFonts w:ascii="Times New Roman" w:hAnsi="Times New Roman" w:cs="Times New Roman"/>
          <w:sz w:val="20"/>
          <w:szCs w:val="20"/>
        </w:rPr>
      </w:pPr>
      <w:r w:rsidRPr="002E22BF">
        <w:rPr>
          <w:rFonts w:ascii="Times New Roman" w:hAnsi="Times New Roman" w:cs="Times New Roman"/>
          <w:sz w:val="20"/>
          <w:szCs w:val="20"/>
        </w:rPr>
        <w:t>основания проведения и особенности проверок.</w:t>
      </w:r>
    </w:p>
    <w:p w:rsidR="002E22BF" w:rsidRPr="002E22BF" w:rsidRDefault="002E22BF" w:rsidP="002E22BF">
      <w:pPr>
        <w:numPr>
          <w:ilvl w:val="0"/>
          <w:numId w:val="13"/>
        </w:numPr>
        <w:spacing w:after="0" w:line="240" w:lineRule="auto"/>
        <w:ind w:left="0" w:firstLine="851"/>
        <w:jc w:val="both"/>
        <w:rPr>
          <w:rFonts w:ascii="Times New Roman" w:hAnsi="Times New Roman" w:cs="Times New Roman"/>
          <w:sz w:val="20"/>
          <w:szCs w:val="20"/>
        </w:rPr>
      </w:pPr>
      <w:r w:rsidRPr="002E22BF">
        <w:rPr>
          <w:rFonts w:ascii="Times New Roman" w:hAnsi="Times New Roman" w:cs="Times New Roman"/>
          <w:sz w:val="20"/>
          <w:szCs w:val="20"/>
        </w:rPr>
        <w:t>права и обязанности налоговых органов и должностных лиц при осуществлении мероприятий налогового контроля;</w:t>
      </w:r>
    </w:p>
    <w:p w:rsidR="002E22BF" w:rsidRPr="002E22BF" w:rsidRDefault="002E22BF" w:rsidP="002E22BF">
      <w:pPr>
        <w:numPr>
          <w:ilvl w:val="0"/>
          <w:numId w:val="13"/>
        </w:numPr>
        <w:spacing w:after="0" w:line="240" w:lineRule="auto"/>
        <w:ind w:left="0" w:firstLine="851"/>
        <w:jc w:val="both"/>
        <w:rPr>
          <w:rFonts w:ascii="Times New Roman" w:hAnsi="Times New Roman" w:cs="Times New Roman"/>
          <w:sz w:val="20"/>
          <w:szCs w:val="20"/>
        </w:rPr>
      </w:pPr>
      <w:r w:rsidRPr="002E22BF">
        <w:rPr>
          <w:rFonts w:ascii="Times New Roman" w:hAnsi="Times New Roman" w:cs="Times New Roman"/>
          <w:sz w:val="20"/>
          <w:szCs w:val="20"/>
        </w:rPr>
        <w:t>права и обязанности налогоплательщиков;</w:t>
      </w:r>
    </w:p>
    <w:p w:rsidR="002E22BF" w:rsidRPr="002E22BF" w:rsidRDefault="002E22BF" w:rsidP="002E22BF">
      <w:pPr>
        <w:numPr>
          <w:ilvl w:val="0"/>
          <w:numId w:val="13"/>
        </w:numPr>
        <w:spacing w:after="0" w:line="240" w:lineRule="auto"/>
        <w:ind w:left="0" w:firstLine="851"/>
        <w:jc w:val="both"/>
        <w:rPr>
          <w:rFonts w:ascii="Times New Roman" w:hAnsi="Times New Roman" w:cs="Times New Roman"/>
          <w:sz w:val="20"/>
          <w:szCs w:val="20"/>
        </w:rPr>
      </w:pPr>
      <w:r w:rsidRPr="002E22BF">
        <w:rPr>
          <w:rFonts w:ascii="Times New Roman" w:hAnsi="Times New Roman" w:cs="Times New Roman"/>
          <w:sz w:val="20"/>
          <w:szCs w:val="20"/>
        </w:rPr>
        <w:t>порядок и особенности проведения камеральной налоговой проверки;</w:t>
      </w:r>
    </w:p>
    <w:p w:rsidR="002E22BF" w:rsidRPr="002E22BF" w:rsidRDefault="002E22BF" w:rsidP="002E22BF">
      <w:pPr>
        <w:numPr>
          <w:ilvl w:val="0"/>
          <w:numId w:val="13"/>
        </w:numPr>
        <w:spacing w:after="0" w:line="240" w:lineRule="auto"/>
        <w:ind w:left="0" w:firstLine="851"/>
        <w:jc w:val="both"/>
        <w:rPr>
          <w:rFonts w:ascii="Times New Roman" w:hAnsi="Times New Roman" w:cs="Times New Roman"/>
          <w:sz w:val="20"/>
          <w:szCs w:val="20"/>
        </w:rPr>
      </w:pPr>
      <w:r w:rsidRPr="002E22BF">
        <w:rPr>
          <w:rFonts w:ascii="Times New Roman" w:hAnsi="Times New Roman" w:cs="Times New Roman"/>
          <w:sz w:val="20"/>
          <w:szCs w:val="20"/>
        </w:rPr>
        <w:t>порядок проведения процедур осмотра территорий, помещений лица, в отношении которого проводится налоговая проверка, документов и предметов;</w:t>
      </w:r>
    </w:p>
    <w:p w:rsidR="002E22BF" w:rsidRPr="002E22BF" w:rsidRDefault="002E22BF" w:rsidP="002E22BF">
      <w:pPr>
        <w:numPr>
          <w:ilvl w:val="0"/>
          <w:numId w:val="13"/>
        </w:numPr>
        <w:spacing w:after="0" w:line="240" w:lineRule="auto"/>
        <w:ind w:left="0" w:firstLine="851"/>
        <w:jc w:val="both"/>
        <w:rPr>
          <w:rFonts w:ascii="Times New Roman" w:hAnsi="Times New Roman" w:cs="Times New Roman"/>
          <w:sz w:val="20"/>
          <w:szCs w:val="20"/>
        </w:rPr>
      </w:pPr>
      <w:r w:rsidRPr="002E22BF">
        <w:rPr>
          <w:rFonts w:ascii="Times New Roman" w:hAnsi="Times New Roman" w:cs="Times New Roman"/>
          <w:sz w:val="20"/>
          <w:szCs w:val="20"/>
        </w:rPr>
        <w:t>порядок привлечения свидетеля для дачи показаний, в рамках проведения камеральной налоговой проверки, иных мероприятий налогового контроля;</w:t>
      </w:r>
    </w:p>
    <w:p w:rsidR="002E22BF" w:rsidRPr="002E22BF" w:rsidRDefault="002E22BF" w:rsidP="002E22BF">
      <w:pPr>
        <w:numPr>
          <w:ilvl w:val="0"/>
          <w:numId w:val="13"/>
        </w:numPr>
        <w:spacing w:after="0" w:line="240" w:lineRule="auto"/>
        <w:ind w:left="0" w:firstLine="851"/>
        <w:jc w:val="both"/>
        <w:rPr>
          <w:rFonts w:ascii="Times New Roman" w:hAnsi="Times New Roman" w:cs="Times New Roman"/>
          <w:sz w:val="20"/>
          <w:szCs w:val="20"/>
        </w:rPr>
      </w:pPr>
      <w:r w:rsidRPr="002E22BF">
        <w:rPr>
          <w:rFonts w:ascii="Times New Roman" w:hAnsi="Times New Roman" w:cs="Times New Roman"/>
          <w:sz w:val="20"/>
          <w:szCs w:val="20"/>
        </w:rPr>
        <w:t>порядок истребования документов у проверяемого лица при проведении налоговой проверки;</w:t>
      </w:r>
    </w:p>
    <w:p w:rsidR="002E22BF" w:rsidRPr="002E22BF" w:rsidRDefault="002E22BF" w:rsidP="002E22BF">
      <w:pPr>
        <w:numPr>
          <w:ilvl w:val="0"/>
          <w:numId w:val="13"/>
        </w:numPr>
        <w:spacing w:after="0" w:line="240" w:lineRule="auto"/>
        <w:ind w:left="0" w:firstLine="851"/>
        <w:jc w:val="both"/>
        <w:rPr>
          <w:rFonts w:ascii="Times New Roman" w:hAnsi="Times New Roman" w:cs="Times New Roman"/>
          <w:sz w:val="20"/>
          <w:szCs w:val="20"/>
        </w:rPr>
      </w:pPr>
      <w:r w:rsidRPr="002E22BF">
        <w:rPr>
          <w:rFonts w:ascii="Times New Roman" w:hAnsi="Times New Roman" w:cs="Times New Roman"/>
          <w:sz w:val="20"/>
          <w:szCs w:val="20"/>
        </w:rPr>
        <w:t>порядок истребования документов (информации) о налогоплательщике, плательщике сборов, плательщике страховых взносов и налоговом агенте или информации о конкретных сделках;</w:t>
      </w:r>
    </w:p>
    <w:p w:rsidR="002E22BF" w:rsidRPr="002E22BF" w:rsidRDefault="002E22BF" w:rsidP="002E22BF">
      <w:pPr>
        <w:numPr>
          <w:ilvl w:val="0"/>
          <w:numId w:val="13"/>
        </w:numPr>
        <w:spacing w:after="0" w:line="240" w:lineRule="auto"/>
        <w:ind w:left="0" w:firstLine="851"/>
        <w:jc w:val="both"/>
        <w:rPr>
          <w:rFonts w:ascii="Times New Roman" w:hAnsi="Times New Roman" w:cs="Times New Roman"/>
          <w:sz w:val="20"/>
          <w:szCs w:val="20"/>
        </w:rPr>
      </w:pPr>
      <w:r w:rsidRPr="002E22BF">
        <w:rPr>
          <w:rFonts w:ascii="Times New Roman" w:hAnsi="Times New Roman" w:cs="Times New Roman"/>
          <w:sz w:val="20"/>
          <w:szCs w:val="20"/>
        </w:rPr>
        <w:t>порядок проведения экспертизы;</w:t>
      </w:r>
    </w:p>
    <w:p w:rsidR="002E22BF" w:rsidRPr="002E22BF" w:rsidRDefault="002E22BF" w:rsidP="002E22BF">
      <w:pPr>
        <w:numPr>
          <w:ilvl w:val="0"/>
          <w:numId w:val="13"/>
        </w:numPr>
        <w:spacing w:after="0" w:line="240" w:lineRule="auto"/>
        <w:ind w:left="0" w:firstLine="851"/>
        <w:jc w:val="both"/>
        <w:rPr>
          <w:rFonts w:ascii="Times New Roman" w:hAnsi="Times New Roman" w:cs="Times New Roman"/>
          <w:sz w:val="20"/>
          <w:szCs w:val="20"/>
        </w:rPr>
      </w:pPr>
      <w:r w:rsidRPr="002E22BF">
        <w:rPr>
          <w:rFonts w:ascii="Times New Roman" w:hAnsi="Times New Roman" w:cs="Times New Roman"/>
          <w:sz w:val="20"/>
          <w:szCs w:val="20"/>
        </w:rPr>
        <w:t>порядок участия понятых при проведении действий по осуществлению налогового контроля;</w:t>
      </w:r>
    </w:p>
    <w:p w:rsidR="002E22BF" w:rsidRPr="002E22BF" w:rsidRDefault="002E22BF" w:rsidP="002E22BF">
      <w:pPr>
        <w:numPr>
          <w:ilvl w:val="0"/>
          <w:numId w:val="13"/>
        </w:numPr>
        <w:spacing w:after="0" w:line="240" w:lineRule="auto"/>
        <w:ind w:left="0" w:firstLine="851"/>
        <w:jc w:val="both"/>
        <w:rPr>
          <w:rFonts w:ascii="Times New Roman" w:hAnsi="Times New Roman" w:cs="Times New Roman"/>
          <w:sz w:val="20"/>
          <w:szCs w:val="20"/>
        </w:rPr>
      </w:pPr>
      <w:r w:rsidRPr="002E22BF">
        <w:rPr>
          <w:rFonts w:ascii="Times New Roman" w:hAnsi="Times New Roman" w:cs="Times New Roman"/>
          <w:sz w:val="20"/>
          <w:szCs w:val="20"/>
        </w:rPr>
        <w:t>общие требования, предъявляемые к протоколу, составленному при производстве действий по осуществлению налогового контроля;</w:t>
      </w:r>
    </w:p>
    <w:p w:rsidR="002E22BF" w:rsidRPr="002E22BF" w:rsidRDefault="002E22BF" w:rsidP="002E22BF">
      <w:pPr>
        <w:numPr>
          <w:ilvl w:val="0"/>
          <w:numId w:val="13"/>
        </w:numPr>
        <w:spacing w:after="0" w:line="240" w:lineRule="auto"/>
        <w:ind w:left="0" w:firstLine="851"/>
        <w:jc w:val="both"/>
        <w:rPr>
          <w:rFonts w:ascii="Times New Roman" w:hAnsi="Times New Roman" w:cs="Times New Roman"/>
          <w:sz w:val="20"/>
          <w:szCs w:val="20"/>
        </w:rPr>
      </w:pPr>
      <w:r w:rsidRPr="002E22BF">
        <w:rPr>
          <w:rFonts w:ascii="Times New Roman" w:hAnsi="Times New Roman" w:cs="Times New Roman"/>
          <w:sz w:val="20"/>
          <w:szCs w:val="20"/>
        </w:rPr>
        <w:t>оформление результатов налоговой проверки;</w:t>
      </w:r>
    </w:p>
    <w:p w:rsidR="002E22BF" w:rsidRPr="002E22BF" w:rsidRDefault="002E22BF" w:rsidP="002E22BF">
      <w:pPr>
        <w:numPr>
          <w:ilvl w:val="0"/>
          <w:numId w:val="13"/>
        </w:numPr>
        <w:spacing w:after="0" w:line="240" w:lineRule="auto"/>
        <w:ind w:left="0" w:firstLine="851"/>
        <w:jc w:val="both"/>
        <w:rPr>
          <w:rFonts w:ascii="Times New Roman" w:hAnsi="Times New Roman" w:cs="Times New Roman"/>
          <w:sz w:val="20"/>
          <w:szCs w:val="20"/>
        </w:rPr>
      </w:pPr>
      <w:r w:rsidRPr="002E22BF">
        <w:rPr>
          <w:rFonts w:ascii="Times New Roman" w:hAnsi="Times New Roman" w:cs="Times New Roman"/>
          <w:sz w:val="20"/>
          <w:szCs w:val="20"/>
        </w:rPr>
        <w:t>порядок рассмотрения дел о налоговых правонарушениях;</w:t>
      </w:r>
    </w:p>
    <w:p w:rsidR="002E22BF" w:rsidRPr="002E22BF" w:rsidRDefault="002E22BF" w:rsidP="002E22BF">
      <w:pPr>
        <w:numPr>
          <w:ilvl w:val="0"/>
          <w:numId w:val="13"/>
        </w:numPr>
        <w:spacing w:after="0" w:line="240" w:lineRule="auto"/>
        <w:ind w:left="0" w:firstLine="851"/>
        <w:jc w:val="both"/>
        <w:rPr>
          <w:rFonts w:ascii="Times New Roman" w:hAnsi="Times New Roman" w:cs="Times New Roman"/>
          <w:sz w:val="20"/>
          <w:szCs w:val="20"/>
        </w:rPr>
      </w:pPr>
      <w:r w:rsidRPr="002E22BF">
        <w:rPr>
          <w:rFonts w:ascii="Times New Roman" w:hAnsi="Times New Roman" w:cs="Times New Roman"/>
          <w:sz w:val="20"/>
          <w:szCs w:val="20"/>
        </w:rPr>
        <w:t>порядок вынесения решения по результатам рассмотрения материалов налоговой проверки;</w:t>
      </w:r>
    </w:p>
    <w:p w:rsidR="002E22BF" w:rsidRPr="002E22BF" w:rsidRDefault="002E22BF" w:rsidP="002E22BF">
      <w:pPr>
        <w:numPr>
          <w:ilvl w:val="0"/>
          <w:numId w:val="13"/>
        </w:numPr>
        <w:spacing w:after="0" w:line="240" w:lineRule="auto"/>
        <w:ind w:left="0" w:firstLine="851"/>
        <w:jc w:val="both"/>
        <w:rPr>
          <w:rFonts w:ascii="Times New Roman" w:hAnsi="Times New Roman" w:cs="Times New Roman"/>
          <w:sz w:val="20"/>
          <w:szCs w:val="20"/>
        </w:rPr>
      </w:pPr>
      <w:r w:rsidRPr="002E22BF">
        <w:rPr>
          <w:rFonts w:ascii="Times New Roman" w:hAnsi="Times New Roman" w:cs="Times New Roman"/>
          <w:sz w:val="20"/>
          <w:szCs w:val="20"/>
        </w:rPr>
        <w:t>порядок вступления в силу решения налогового органа о привлечении к ответственности за совершение налогового правонарушения и решения об отказе в привлечении к ответственности за совершение налогового правонарушения при обжаловании в апелляционном порядке.</w:t>
      </w:r>
    </w:p>
    <w:p w:rsidR="002E22BF" w:rsidRPr="002E22BF" w:rsidRDefault="002E22BF" w:rsidP="002E22BF">
      <w:pPr>
        <w:autoSpaceDE w:val="0"/>
        <w:autoSpaceDN w:val="0"/>
        <w:adjustRightInd w:val="0"/>
        <w:spacing w:after="0" w:line="240" w:lineRule="auto"/>
        <w:ind w:firstLine="720"/>
        <w:jc w:val="both"/>
        <w:rPr>
          <w:rFonts w:ascii="Times New Roman" w:hAnsi="Times New Roman" w:cs="Times New Roman"/>
          <w:i/>
          <w:color w:val="FF0000"/>
          <w:sz w:val="20"/>
          <w:szCs w:val="20"/>
        </w:rPr>
      </w:pPr>
      <w:r w:rsidRPr="002E22BF">
        <w:rPr>
          <w:rFonts w:ascii="Times New Roman" w:hAnsi="Times New Roman" w:cs="Times New Roman"/>
          <w:sz w:val="20"/>
          <w:szCs w:val="20"/>
        </w:rPr>
        <w:t>- виды налоговых правонарушений и ответственность за их совершение;</w:t>
      </w:r>
    </w:p>
    <w:p w:rsidR="002E22BF" w:rsidRPr="002E22BF" w:rsidRDefault="002E22BF" w:rsidP="002E22BF">
      <w:pPr>
        <w:autoSpaceDE w:val="0"/>
        <w:autoSpaceDN w:val="0"/>
        <w:adjustRightInd w:val="0"/>
        <w:spacing w:after="0" w:line="240" w:lineRule="auto"/>
        <w:ind w:firstLine="540"/>
        <w:jc w:val="both"/>
        <w:rPr>
          <w:rFonts w:ascii="Times New Roman" w:hAnsi="Times New Roman" w:cs="Times New Roman"/>
          <w:sz w:val="20"/>
          <w:szCs w:val="20"/>
        </w:rPr>
      </w:pPr>
      <w:r w:rsidRPr="002E22BF">
        <w:rPr>
          <w:rFonts w:ascii="Times New Roman" w:hAnsi="Times New Roman" w:cs="Times New Roman"/>
          <w:sz w:val="20"/>
          <w:szCs w:val="20"/>
        </w:rPr>
        <w:t>6.6. Наличие базовых умений: профессиональные умения, необходимые для выполнения работы в сфере, соответствующей направлению деятельности отдела,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2E22BF" w:rsidRPr="002E22BF" w:rsidRDefault="002E22BF" w:rsidP="002E22BF">
      <w:pPr>
        <w:autoSpaceDE w:val="0"/>
        <w:autoSpaceDN w:val="0"/>
        <w:adjustRightInd w:val="0"/>
        <w:spacing w:after="0" w:line="240" w:lineRule="auto"/>
        <w:ind w:firstLine="720"/>
        <w:jc w:val="both"/>
        <w:rPr>
          <w:rFonts w:ascii="Times New Roman" w:hAnsi="Times New Roman" w:cs="Times New Roman"/>
          <w:i/>
          <w:sz w:val="20"/>
          <w:szCs w:val="20"/>
        </w:rPr>
      </w:pPr>
      <w:r w:rsidRPr="002E22BF">
        <w:rPr>
          <w:rFonts w:ascii="Times New Roman" w:hAnsi="Times New Roman" w:cs="Times New Roman"/>
          <w:sz w:val="20"/>
          <w:szCs w:val="20"/>
        </w:rPr>
        <w:t>6.7. Наличие профессиональных умений</w:t>
      </w:r>
      <w:r w:rsidRPr="002E22BF">
        <w:rPr>
          <w:rFonts w:ascii="Times New Roman" w:hAnsi="Times New Roman" w:cs="Times New Roman"/>
          <w:i/>
          <w:sz w:val="20"/>
          <w:szCs w:val="20"/>
        </w:rPr>
        <w:t xml:space="preserve">: </w:t>
      </w:r>
    </w:p>
    <w:p w:rsidR="002E22BF" w:rsidRPr="002E22BF" w:rsidRDefault="002E22BF" w:rsidP="002E22BF">
      <w:pPr>
        <w:numPr>
          <w:ilvl w:val="0"/>
          <w:numId w:val="13"/>
        </w:numPr>
        <w:spacing w:after="0" w:line="240" w:lineRule="auto"/>
        <w:ind w:left="0" w:firstLine="851"/>
        <w:jc w:val="both"/>
        <w:rPr>
          <w:rFonts w:ascii="Times New Roman" w:hAnsi="Times New Roman" w:cs="Times New Roman"/>
          <w:sz w:val="20"/>
          <w:szCs w:val="20"/>
        </w:rPr>
      </w:pPr>
      <w:r w:rsidRPr="002E22BF">
        <w:rPr>
          <w:rFonts w:ascii="Times New Roman" w:hAnsi="Times New Roman" w:cs="Times New Roman"/>
          <w:sz w:val="20"/>
          <w:szCs w:val="20"/>
        </w:rPr>
        <w:t>расчетно-экономическая деятельность в сфере налога на добавленную стоимость;</w:t>
      </w:r>
    </w:p>
    <w:p w:rsidR="002E22BF" w:rsidRPr="002E22BF" w:rsidRDefault="002E22BF" w:rsidP="002E22BF">
      <w:pPr>
        <w:numPr>
          <w:ilvl w:val="0"/>
          <w:numId w:val="13"/>
        </w:numPr>
        <w:autoSpaceDE w:val="0"/>
        <w:autoSpaceDN w:val="0"/>
        <w:adjustRightInd w:val="0"/>
        <w:spacing w:after="0" w:line="240" w:lineRule="auto"/>
        <w:ind w:left="0" w:firstLine="851"/>
        <w:jc w:val="both"/>
        <w:rPr>
          <w:rFonts w:ascii="Times New Roman" w:hAnsi="Times New Roman" w:cs="Times New Roman"/>
          <w:sz w:val="20"/>
          <w:szCs w:val="20"/>
        </w:rPr>
      </w:pPr>
      <w:r w:rsidRPr="002E22BF">
        <w:rPr>
          <w:rFonts w:ascii="Times New Roman" w:hAnsi="Times New Roman" w:cs="Times New Roman"/>
          <w:sz w:val="20"/>
          <w:szCs w:val="20"/>
        </w:rPr>
        <w:t>умение применять на практике требования налогового законодательства.</w:t>
      </w:r>
    </w:p>
    <w:p w:rsidR="002E22BF" w:rsidRPr="002E22BF" w:rsidRDefault="002E22BF" w:rsidP="002E22BF">
      <w:pPr>
        <w:autoSpaceDE w:val="0"/>
        <w:autoSpaceDN w:val="0"/>
        <w:adjustRightInd w:val="0"/>
        <w:spacing w:after="0" w:line="240" w:lineRule="auto"/>
        <w:ind w:firstLine="720"/>
        <w:jc w:val="both"/>
        <w:rPr>
          <w:rFonts w:ascii="Times New Roman" w:hAnsi="Times New Roman" w:cs="Times New Roman"/>
          <w:sz w:val="20"/>
          <w:szCs w:val="20"/>
        </w:rPr>
      </w:pPr>
      <w:r w:rsidRPr="002E22BF">
        <w:rPr>
          <w:rFonts w:ascii="Times New Roman" w:hAnsi="Times New Roman" w:cs="Times New Roman"/>
          <w:sz w:val="20"/>
          <w:szCs w:val="20"/>
        </w:rPr>
        <w:t>6.8. Наличие функциональных умений:</w:t>
      </w:r>
    </w:p>
    <w:p w:rsidR="002E22BF" w:rsidRPr="002E22BF" w:rsidRDefault="002E22BF" w:rsidP="002E22BF">
      <w:pPr>
        <w:pStyle w:val="1"/>
        <w:ind w:firstLine="720"/>
        <w:rPr>
          <w:rFonts w:ascii="Times New Roman" w:hAnsi="Times New Roman" w:cs="Times New Roman"/>
          <w:b w:val="0"/>
          <w:sz w:val="20"/>
          <w:szCs w:val="20"/>
        </w:rPr>
      </w:pPr>
      <w:r w:rsidRPr="002E22BF">
        <w:rPr>
          <w:rFonts w:ascii="Times New Roman" w:hAnsi="Times New Roman" w:cs="Times New Roman"/>
          <w:b w:val="0"/>
          <w:sz w:val="20"/>
          <w:szCs w:val="20"/>
        </w:rPr>
        <w:t>-</w:t>
      </w:r>
      <w:r w:rsidRPr="002E22BF">
        <w:rPr>
          <w:rFonts w:ascii="Times New Roman" w:hAnsi="Times New Roman" w:cs="Times New Roman"/>
          <w:b w:val="0"/>
          <w:sz w:val="20"/>
          <w:szCs w:val="20"/>
        </w:rPr>
        <w:tab/>
        <w:t>использование в своей работе имеющихся информационных ресурсов;</w:t>
      </w:r>
    </w:p>
    <w:p w:rsidR="002E22BF" w:rsidRPr="002E22BF" w:rsidRDefault="002E22BF" w:rsidP="002E22BF">
      <w:pPr>
        <w:pStyle w:val="1"/>
        <w:ind w:firstLine="720"/>
        <w:rPr>
          <w:rFonts w:ascii="Times New Roman" w:hAnsi="Times New Roman" w:cs="Times New Roman"/>
          <w:b w:val="0"/>
          <w:sz w:val="20"/>
          <w:szCs w:val="20"/>
        </w:rPr>
      </w:pPr>
      <w:r w:rsidRPr="002E22BF">
        <w:rPr>
          <w:rFonts w:ascii="Times New Roman" w:hAnsi="Times New Roman" w:cs="Times New Roman"/>
          <w:b w:val="0"/>
          <w:sz w:val="20"/>
          <w:szCs w:val="20"/>
        </w:rPr>
        <w:t>-</w:t>
      </w:r>
      <w:r w:rsidRPr="002E22BF">
        <w:rPr>
          <w:rFonts w:ascii="Times New Roman" w:hAnsi="Times New Roman" w:cs="Times New Roman"/>
          <w:b w:val="0"/>
          <w:sz w:val="20"/>
          <w:szCs w:val="20"/>
        </w:rPr>
        <w:tab/>
        <w:t>ведение в установленном порядке делопроизводства.</w:t>
      </w:r>
    </w:p>
    <w:p w:rsidR="002E22BF" w:rsidRPr="002E22BF" w:rsidRDefault="002E22BF" w:rsidP="002E22BF">
      <w:pPr>
        <w:spacing w:after="0" w:line="240" w:lineRule="auto"/>
        <w:rPr>
          <w:rFonts w:ascii="Times New Roman" w:hAnsi="Times New Roman" w:cs="Times New Roman"/>
          <w:sz w:val="20"/>
          <w:szCs w:val="20"/>
        </w:rPr>
      </w:pPr>
    </w:p>
    <w:p w:rsidR="002E22BF" w:rsidRPr="002E22BF" w:rsidRDefault="002E22BF" w:rsidP="002E22BF">
      <w:pPr>
        <w:pStyle w:val="1"/>
        <w:jc w:val="center"/>
        <w:rPr>
          <w:rFonts w:ascii="Times New Roman" w:hAnsi="Times New Roman" w:cs="Times New Roman"/>
          <w:sz w:val="20"/>
          <w:szCs w:val="20"/>
        </w:rPr>
      </w:pPr>
      <w:r w:rsidRPr="002E22BF">
        <w:rPr>
          <w:rFonts w:ascii="Times New Roman" w:hAnsi="Times New Roman" w:cs="Times New Roman"/>
          <w:sz w:val="20"/>
          <w:szCs w:val="20"/>
        </w:rPr>
        <w:lastRenderedPageBreak/>
        <w:t>III. Должностные обязанности, права и ответственность</w:t>
      </w:r>
    </w:p>
    <w:p w:rsidR="002E22BF" w:rsidRPr="002E22BF" w:rsidRDefault="002E22BF" w:rsidP="002E22BF">
      <w:pPr>
        <w:spacing w:after="0" w:line="240" w:lineRule="auto"/>
        <w:ind w:firstLine="720"/>
        <w:jc w:val="both"/>
        <w:rPr>
          <w:rFonts w:ascii="Times New Roman" w:hAnsi="Times New Roman" w:cs="Times New Roman"/>
          <w:sz w:val="20"/>
          <w:szCs w:val="20"/>
        </w:rPr>
      </w:pPr>
    </w:p>
    <w:p w:rsidR="002E22BF" w:rsidRPr="002E22BF" w:rsidRDefault="002E22BF" w:rsidP="002E22BF">
      <w:pPr>
        <w:spacing w:after="0" w:line="240" w:lineRule="auto"/>
        <w:ind w:firstLine="720"/>
        <w:jc w:val="both"/>
        <w:rPr>
          <w:rFonts w:ascii="Times New Roman" w:hAnsi="Times New Roman" w:cs="Times New Roman"/>
          <w:sz w:val="20"/>
          <w:szCs w:val="20"/>
        </w:rPr>
      </w:pPr>
      <w:r w:rsidRPr="002E22BF">
        <w:rPr>
          <w:rFonts w:ascii="Times New Roman" w:hAnsi="Times New Roman" w:cs="Times New Roman"/>
          <w:sz w:val="20"/>
          <w:szCs w:val="20"/>
        </w:rPr>
        <w:t xml:space="preserve">7.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64" w:history="1">
        <w:r w:rsidRPr="002E22BF">
          <w:rPr>
            <w:rStyle w:val="af7"/>
            <w:b w:val="0"/>
            <w:color w:val="000000"/>
            <w:sz w:val="20"/>
            <w:szCs w:val="20"/>
          </w:rPr>
          <w:t>статьями 14</w:t>
        </w:r>
      </w:hyperlink>
      <w:r w:rsidRPr="002E22BF">
        <w:rPr>
          <w:rFonts w:ascii="Times New Roman" w:hAnsi="Times New Roman" w:cs="Times New Roman"/>
          <w:b/>
          <w:color w:val="000000"/>
          <w:sz w:val="20"/>
          <w:szCs w:val="20"/>
        </w:rPr>
        <w:t xml:space="preserve">, </w:t>
      </w:r>
      <w:hyperlink r:id="rId65" w:history="1">
        <w:r w:rsidRPr="002E22BF">
          <w:rPr>
            <w:rStyle w:val="af7"/>
            <w:b w:val="0"/>
            <w:color w:val="000000"/>
            <w:sz w:val="20"/>
            <w:szCs w:val="20"/>
          </w:rPr>
          <w:t>15</w:t>
        </w:r>
      </w:hyperlink>
      <w:r w:rsidRPr="002E22BF">
        <w:rPr>
          <w:rFonts w:ascii="Times New Roman" w:hAnsi="Times New Roman" w:cs="Times New Roman"/>
          <w:b/>
          <w:color w:val="000000"/>
          <w:sz w:val="20"/>
          <w:szCs w:val="20"/>
        </w:rPr>
        <w:t xml:space="preserve">, </w:t>
      </w:r>
      <w:hyperlink r:id="rId66" w:history="1">
        <w:r w:rsidRPr="002E22BF">
          <w:rPr>
            <w:rStyle w:val="af7"/>
            <w:b w:val="0"/>
            <w:color w:val="000000"/>
            <w:sz w:val="20"/>
            <w:szCs w:val="20"/>
          </w:rPr>
          <w:t>17</w:t>
        </w:r>
      </w:hyperlink>
      <w:r w:rsidRPr="002E22BF">
        <w:rPr>
          <w:rFonts w:ascii="Times New Roman" w:hAnsi="Times New Roman" w:cs="Times New Roman"/>
          <w:b/>
          <w:color w:val="000000"/>
          <w:sz w:val="20"/>
          <w:szCs w:val="20"/>
        </w:rPr>
        <w:t xml:space="preserve">, </w:t>
      </w:r>
      <w:hyperlink r:id="rId67" w:history="1">
        <w:r w:rsidRPr="002E22BF">
          <w:rPr>
            <w:rStyle w:val="af7"/>
            <w:b w:val="0"/>
            <w:color w:val="000000"/>
            <w:sz w:val="20"/>
            <w:szCs w:val="20"/>
          </w:rPr>
          <w:t>18</w:t>
        </w:r>
      </w:hyperlink>
      <w:r w:rsidRPr="002E22BF">
        <w:rPr>
          <w:rFonts w:ascii="Times New Roman" w:hAnsi="Times New Roman" w:cs="Times New Roman"/>
          <w:b/>
          <w:sz w:val="20"/>
          <w:szCs w:val="20"/>
        </w:rPr>
        <w:t xml:space="preserve"> </w:t>
      </w:r>
      <w:r w:rsidRPr="002E22BF">
        <w:rPr>
          <w:rFonts w:ascii="Times New Roman" w:hAnsi="Times New Roman" w:cs="Times New Roman"/>
          <w:sz w:val="20"/>
          <w:szCs w:val="20"/>
        </w:rPr>
        <w:t xml:space="preserve">Федерального закона от 27 июля </w:t>
      </w:r>
      <w:smartTag w:uri="urn:schemas-microsoft-com:office:smarttags" w:element="metricconverter">
        <w:smartTagPr>
          <w:attr w:name="ProductID" w:val="2004 г"/>
        </w:smartTagPr>
        <w:r w:rsidRPr="002E22BF">
          <w:rPr>
            <w:rFonts w:ascii="Times New Roman" w:hAnsi="Times New Roman" w:cs="Times New Roman"/>
            <w:sz w:val="20"/>
            <w:szCs w:val="20"/>
          </w:rPr>
          <w:t>2004 г</w:t>
        </w:r>
      </w:smartTag>
      <w:r w:rsidRPr="002E22BF">
        <w:rPr>
          <w:rFonts w:ascii="Times New Roman" w:hAnsi="Times New Roman" w:cs="Times New Roman"/>
          <w:sz w:val="20"/>
          <w:szCs w:val="20"/>
        </w:rPr>
        <w:t>. № 79-ФЗ "О государственной гражданской службе Российской Федерации".</w:t>
      </w:r>
    </w:p>
    <w:p w:rsidR="002E22BF" w:rsidRPr="002E22BF" w:rsidRDefault="002E22BF" w:rsidP="002E22BF">
      <w:pPr>
        <w:spacing w:after="0" w:line="240" w:lineRule="auto"/>
        <w:ind w:firstLine="720"/>
        <w:jc w:val="both"/>
        <w:rPr>
          <w:rFonts w:ascii="Times New Roman" w:hAnsi="Times New Roman" w:cs="Times New Roman"/>
          <w:sz w:val="20"/>
          <w:szCs w:val="20"/>
        </w:rPr>
      </w:pPr>
      <w:r w:rsidRPr="002E22BF">
        <w:rPr>
          <w:rFonts w:ascii="Times New Roman" w:hAnsi="Times New Roman" w:cs="Times New Roman"/>
          <w:sz w:val="20"/>
          <w:szCs w:val="20"/>
        </w:rPr>
        <w:t>8. В целях реализации задач и функций, возложенных на отдел главный государственный налоговый инспектор отдела камеральных проверок № 3 обязан:</w:t>
      </w:r>
    </w:p>
    <w:p w:rsidR="002E22BF" w:rsidRPr="002E22BF" w:rsidRDefault="002E22BF" w:rsidP="002E22BF">
      <w:pPr>
        <w:spacing w:after="0" w:line="240" w:lineRule="auto"/>
        <w:ind w:firstLine="720"/>
        <w:jc w:val="both"/>
        <w:rPr>
          <w:rFonts w:ascii="Times New Roman" w:hAnsi="Times New Roman" w:cs="Times New Roman"/>
          <w:color w:val="000000"/>
          <w:sz w:val="20"/>
          <w:szCs w:val="20"/>
        </w:rPr>
      </w:pPr>
      <w:r w:rsidRPr="002E22BF">
        <w:rPr>
          <w:rFonts w:ascii="Times New Roman" w:hAnsi="Times New Roman" w:cs="Times New Roman"/>
          <w:color w:val="000000"/>
          <w:sz w:val="20"/>
          <w:szCs w:val="20"/>
        </w:rPr>
        <w:t>-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2E22BF" w:rsidRPr="002E22BF" w:rsidRDefault="002E22BF" w:rsidP="002E22BF">
      <w:pPr>
        <w:spacing w:after="0" w:line="240" w:lineRule="auto"/>
        <w:ind w:firstLine="720"/>
        <w:jc w:val="both"/>
        <w:rPr>
          <w:rFonts w:ascii="Times New Roman" w:hAnsi="Times New Roman" w:cs="Times New Roman"/>
          <w:color w:val="000000"/>
          <w:sz w:val="20"/>
          <w:szCs w:val="20"/>
        </w:rPr>
      </w:pPr>
      <w:r w:rsidRPr="002E22BF">
        <w:rPr>
          <w:rFonts w:ascii="Times New Roman" w:hAnsi="Times New Roman" w:cs="Times New Roman"/>
          <w:color w:val="000000"/>
          <w:sz w:val="20"/>
          <w:szCs w:val="20"/>
        </w:rPr>
        <w:t>-  исполнять должностные обязанности в соответствии с должностным регламентом;</w:t>
      </w:r>
    </w:p>
    <w:p w:rsidR="002E22BF" w:rsidRPr="002E22BF" w:rsidRDefault="002E22BF" w:rsidP="002E22BF">
      <w:pPr>
        <w:spacing w:after="0" w:line="240" w:lineRule="auto"/>
        <w:ind w:firstLine="720"/>
        <w:jc w:val="both"/>
        <w:rPr>
          <w:rFonts w:ascii="Times New Roman" w:hAnsi="Times New Roman" w:cs="Times New Roman"/>
          <w:color w:val="000000"/>
          <w:sz w:val="20"/>
          <w:szCs w:val="20"/>
        </w:rPr>
      </w:pPr>
      <w:r w:rsidRPr="002E22BF">
        <w:rPr>
          <w:rFonts w:ascii="Times New Roman" w:hAnsi="Times New Roman" w:cs="Times New Roman"/>
          <w:color w:val="000000"/>
          <w:sz w:val="20"/>
          <w:szCs w:val="20"/>
        </w:rPr>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2E22BF" w:rsidRPr="002E22BF" w:rsidRDefault="002E22BF" w:rsidP="002E22BF">
      <w:pPr>
        <w:spacing w:after="0" w:line="240" w:lineRule="auto"/>
        <w:ind w:firstLine="720"/>
        <w:jc w:val="both"/>
        <w:rPr>
          <w:rFonts w:ascii="Times New Roman" w:hAnsi="Times New Roman" w:cs="Times New Roman"/>
          <w:color w:val="000000"/>
          <w:sz w:val="20"/>
          <w:szCs w:val="20"/>
        </w:rPr>
      </w:pPr>
      <w:r w:rsidRPr="002E22BF">
        <w:rPr>
          <w:rFonts w:ascii="Times New Roman" w:hAnsi="Times New Roman" w:cs="Times New Roman"/>
          <w:color w:val="000000"/>
          <w:sz w:val="20"/>
          <w:szCs w:val="20"/>
        </w:rPr>
        <w:t>- соблюдать при исполнении должностных обязанностей права и законные интересы граждан и организаций;</w:t>
      </w:r>
    </w:p>
    <w:p w:rsidR="002E22BF" w:rsidRPr="002E22BF" w:rsidRDefault="002E22BF" w:rsidP="002E22BF">
      <w:pPr>
        <w:spacing w:after="0" w:line="240" w:lineRule="auto"/>
        <w:ind w:firstLine="720"/>
        <w:jc w:val="both"/>
        <w:rPr>
          <w:rFonts w:ascii="Times New Roman" w:hAnsi="Times New Roman" w:cs="Times New Roman"/>
          <w:color w:val="000000"/>
          <w:sz w:val="20"/>
          <w:szCs w:val="20"/>
        </w:rPr>
      </w:pPr>
      <w:r w:rsidRPr="002E22BF">
        <w:rPr>
          <w:rFonts w:ascii="Times New Roman" w:hAnsi="Times New Roman" w:cs="Times New Roman"/>
          <w:color w:val="000000"/>
          <w:sz w:val="20"/>
          <w:szCs w:val="20"/>
        </w:rPr>
        <w:t>- соблюдать служебный распорядок государственного органа;</w:t>
      </w:r>
    </w:p>
    <w:p w:rsidR="002E22BF" w:rsidRPr="002E22BF" w:rsidRDefault="002E22BF" w:rsidP="002E22BF">
      <w:pPr>
        <w:spacing w:after="0" w:line="240" w:lineRule="auto"/>
        <w:ind w:firstLine="720"/>
        <w:jc w:val="both"/>
        <w:rPr>
          <w:rFonts w:ascii="Times New Roman" w:hAnsi="Times New Roman" w:cs="Times New Roman"/>
          <w:color w:val="000000"/>
          <w:sz w:val="20"/>
          <w:szCs w:val="20"/>
        </w:rPr>
      </w:pPr>
      <w:r w:rsidRPr="002E22BF">
        <w:rPr>
          <w:rFonts w:ascii="Times New Roman" w:hAnsi="Times New Roman" w:cs="Times New Roman"/>
          <w:color w:val="000000"/>
          <w:sz w:val="20"/>
          <w:szCs w:val="20"/>
        </w:rPr>
        <w:t>- поддерживать уровень квалификации, необходимый для надлежащего исполнения должностных обязанностей;</w:t>
      </w:r>
    </w:p>
    <w:p w:rsidR="002E22BF" w:rsidRPr="002E22BF" w:rsidRDefault="002E22BF" w:rsidP="002E22BF">
      <w:pPr>
        <w:spacing w:after="0" w:line="240" w:lineRule="auto"/>
        <w:ind w:firstLine="720"/>
        <w:jc w:val="both"/>
        <w:rPr>
          <w:rFonts w:ascii="Times New Roman" w:hAnsi="Times New Roman" w:cs="Times New Roman"/>
          <w:color w:val="000000"/>
          <w:sz w:val="20"/>
          <w:szCs w:val="20"/>
        </w:rPr>
      </w:pPr>
      <w:r w:rsidRPr="002E22BF">
        <w:rPr>
          <w:rFonts w:ascii="Times New Roman" w:hAnsi="Times New Roman" w:cs="Times New Roman"/>
          <w:color w:val="000000"/>
          <w:sz w:val="20"/>
          <w:szCs w:val="20"/>
        </w:rPr>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2E22BF" w:rsidRPr="002E22BF" w:rsidRDefault="002E22BF" w:rsidP="002E22BF">
      <w:pPr>
        <w:spacing w:after="0" w:line="240" w:lineRule="auto"/>
        <w:ind w:firstLine="720"/>
        <w:jc w:val="both"/>
        <w:rPr>
          <w:rFonts w:ascii="Times New Roman" w:hAnsi="Times New Roman" w:cs="Times New Roman"/>
          <w:color w:val="000000"/>
          <w:sz w:val="20"/>
          <w:szCs w:val="20"/>
        </w:rPr>
      </w:pPr>
      <w:r w:rsidRPr="002E22BF">
        <w:rPr>
          <w:rFonts w:ascii="Times New Roman" w:hAnsi="Times New Roman" w:cs="Times New Roman"/>
          <w:color w:val="000000"/>
          <w:sz w:val="20"/>
          <w:szCs w:val="20"/>
        </w:rPr>
        <w:t>- беречь государственное имущество, в том числе предоставленное ему для исполнения должностных обязанностей;</w:t>
      </w:r>
    </w:p>
    <w:p w:rsidR="002E22BF" w:rsidRPr="002E22BF" w:rsidRDefault="002E22BF" w:rsidP="002E22BF">
      <w:pPr>
        <w:spacing w:after="0" w:line="240" w:lineRule="auto"/>
        <w:ind w:firstLine="720"/>
        <w:jc w:val="both"/>
        <w:rPr>
          <w:rFonts w:ascii="Times New Roman" w:hAnsi="Times New Roman" w:cs="Times New Roman"/>
          <w:color w:val="000000"/>
          <w:sz w:val="20"/>
          <w:szCs w:val="20"/>
        </w:rPr>
      </w:pPr>
      <w:r w:rsidRPr="002E22BF">
        <w:rPr>
          <w:rFonts w:ascii="Times New Roman" w:hAnsi="Times New Roman" w:cs="Times New Roman"/>
          <w:color w:val="000000"/>
          <w:sz w:val="20"/>
          <w:szCs w:val="20"/>
        </w:rPr>
        <w:t>-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2E22BF" w:rsidRPr="002E22BF" w:rsidRDefault="002E22BF" w:rsidP="002E22BF">
      <w:pPr>
        <w:spacing w:after="0" w:line="240" w:lineRule="auto"/>
        <w:ind w:firstLine="720"/>
        <w:jc w:val="both"/>
        <w:rPr>
          <w:rFonts w:ascii="Times New Roman" w:hAnsi="Times New Roman" w:cs="Times New Roman"/>
          <w:color w:val="000000"/>
          <w:sz w:val="20"/>
          <w:szCs w:val="20"/>
        </w:rPr>
      </w:pPr>
      <w:r w:rsidRPr="002E22BF">
        <w:rPr>
          <w:rFonts w:ascii="Times New Roman" w:hAnsi="Times New Roman" w:cs="Times New Roman"/>
          <w:color w:val="000000"/>
          <w:sz w:val="20"/>
          <w:szCs w:val="20"/>
        </w:rPr>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2E22BF" w:rsidRPr="002E22BF" w:rsidRDefault="002E22BF" w:rsidP="002E22BF">
      <w:pPr>
        <w:spacing w:after="0" w:line="240" w:lineRule="auto"/>
        <w:ind w:firstLine="720"/>
        <w:jc w:val="both"/>
        <w:rPr>
          <w:rFonts w:ascii="Times New Roman" w:hAnsi="Times New Roman" w:cs="Times New Roman"/>
          <w:color w:val="000000"/>
          <w:sz w:val="20"/>
          <w:szCs w:val="20"/>
        </w:rPr>
      </w:pPr>
      <w:r w:rsidRPr="002E22BF">
        <w:rPr>
          <w:rFonts w:ascii="Times New Roman" w:hAnsi="Times New Roman" w:cs="Times New Roman"/>
          <w:color w:val="000000"/>
          <w:sz w:val="20"/>
          <w:szCs w:val="20"/>
        </w:rPr>
        <w:t>-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2E22BF" w:rsidRPr="002E22BF" w:rsidRDefault="002E22BF" w:rsidP="002E22BF">
      <w:pPr>
        <w:spacing w:after="0" w:line="240" w:lineRule="auto"/>
        <w:ind w:firstLine="720"/>
        <w:jc w:val="both"/>
        <w:rPr>
          <w:rFonts w:ascii="Times New Roman" w:hAnsi="Times New Roman" w:cs="Times New Roman"/>
          <w:color w:val="000000"/>
          <w:sz w:val="20"/>
          <w:szCs w:val="20"/>
        </w:rPr>
      </w:pPr>
      <w:r w:rsidRPr="002E22BF">
        <w:rPr>
          <w:rFonts w:ascii="Times New Roman" w:hAnsi="Times New Roman" w:cs="Times New Roman"/>
          <w:color w:val="000000"/>
          <w:sz w:val="20"/>
          <w:szCs w:val="20"/>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2E22BF" w:rsidRPr="002E22BF" w:rsidRDefault="002E22BF" w:rsidP="002E22BF">
      <w:pPr>
        <w:spacing w:after="0" w:line="240" w:lineRule="auto"/>
        <w:ind w:firstLine="720"/>
        <w:jc w:val="both"/>
        <w:rPr>
          <w:rFonts w:ascii="Times New Roman" w:hAnsi="Times New Roman" w:cs="Times New Roman"/>
          <w:color w:val="000000"/>
          <w:sz w:val="20"/>
          <w:szCs w:val="20"/>
        </w:rPr>
      </w:pPr>
      <w:r w:rsidRPr="002E22BF">
        <w:rPr>
          <w:rFonts w:ascii="Times New Roman" w:hAnsi="Times New Roman" w:cs="Times New Roman"/>
          <w:color w:val="000000"/>
          <w:sz w:val="20"/>
          <w:szCs w:val="20"/>
        </w:rPr>
        <w:t>- соблюдать ограничения, связанные с государственной гражданской службой, установленные статьей 16 Федерального закона «О государственной гражданской службе Российской Федерации».</w:t>
      </w:r>
    </w:p>
    <w:p w:rsidR="002E22BF" w:rsidRPr="002E22BF" w:rsidRDefault="002E22BF" w:rsidP="002E22BF">
      <w:pPr>
        <w:spacing w:after="0" w:line="240" w:lineRule="auto"/>
        <w:ind w:firstLine="720"/>
        <w:jc w:val="both"/>
        <w:rPr>
          <w:rFonts w:ascii="Times New Roman" w:hAnsi="Times New Roman" w:cs="Times New Roman"/>
          <w:color w:val="000000"/>
          <w:sz w:val="20"/>
          <w:szCs w:val="20"/>
        </w:rPr>
      </w:pPr>
      <w:r w:rsidRPr="002E22BF">
        <w:rPr>
          <w:rFonts w:ascii="Times New Roman" w:hAnsi="Times New Roman" w:cs="Times New Roman"/>
          <w:color w:val="000000"/>
          <w:sz w:val="20"/>
          <w:szCs w:val="20"/>
        </w:rPr>
        <w:t>- не нарушать запреты, связанные с государственной гражданской службой, установленные статьей 17 Федерального закона «О государственной гражданской службе Российской Федерации».</w:t>
      </w:r>
    </w:p>
    <w:p w:rsidR="002E22BF" w:rsidRPr="002E22BF" w:rsidRDefault="002E22BF" w:rsidP="002E22BF">
      <w:pPr>
        <w:spacing w:after="0" w:line="240" w:lineRule="auto"/>
        <w:ind w:firstLine="720"/>
        <w:jc w:val="both"/>
        <w:rPr>
          <w:rFonts w:ascii="Times New Roman" w:hAnsi="Times New Roman" w:cs="Times New Roman"/>
          <w:color w:val="000000"/>
          <w:sz w:val="20"/>
          <w:szCs w:val="20"/>
        </w:rPr>
      </w:pPr>
      <w:r w:rsidRPr="002E22BF">
        <w:rPr>
          <w:rFonts w:ascii="Times New Roman" w:hAnsi="Times New Roman" w:cs="Times New Roman"/>
          <w:color w:val="000000"/>
          <w:sz w:val="20"/>
          <w:szCs w:val="20"/>
        </w:rPr>
        <w:t>- соблюдать требования к служебному поведению государственного гражданского служащего, установленные статьей 18 Федерального закона «О государственной гражданской службе Российской Федерации».</w:t>
      </w:r>
    </w:p>
    <w:p w:rsidR="002E22BF" w:rsidRPr="002E22BF" w:rsidRDefault="002E22BF" w:rsidP="002E22BF">
      <w:pPr>
        <w:spacing w:after="0" w:line="240" w:lineRule="auto"/>
        <w:ind w:firstLine="708"/>
        <w:jc w:val="both"/>
        <w:rPr>
          <w:rFonts w:ascii="Times New Roman" w:hAnsi="Times New Roman" w:cs="Times New Roman"/>
          <w:sz w:val="20"/>
          <w:szCs w:val="20"/>
        </w:rPr>
      </w:pPr>
      <w:r w:rsidRPr="002E22BF">
        <w:rPr>
          <w:rFonts w:ascii="Times New Roman" w:hAnsi="Times New Roman" w:cs="Times New Roman"/>
          <w:sz w:val="20"/>
          <w:szCs w:val="20"/>
        </w:rPr>
        <w:t>- обеспечивать сохранность служебного удостоверения.</w:t>
      </w:r>
    </w:p>
    <w:p w:rsidR="002E22BF" w:rsidRPr="002E22BF" w:rsidRDefault="002E22BF" w:rsidP="002E22BF">
      <w:pPr>
        <w:spacing w:after="0" w:line="240" w:lineRule="auto"/>
        <w:ind w:firstLine="720"/>
        <w:jc w:val="both"/>
        <w:rPr>
          <w:rFonts w:ascii="Times New Roman" w:hAnsi="Times New Roman" w:cs="Times New Roman"/>
          <w:color w:val="000000"/>
          <w:sz w:val="20"/>
          <w:szCs w:val="20"/>
        </w:rPr>
      </w:pPr>
      <w:r w:rsidRPr="002E22BF">
        <w:rPr>
          <w:rFonts w:ascii="Times New Roman" w:hAnsi="Times New Roman" w:cs="Times New Roman"/>
          <w:color w:val="000000"/>
          <w:sz w:val="20"/>
          <w:szCs w:val="20"/>
        </w:rPr>
        <w:t>- уведомлять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2E22BF" w:rsidRPr="002E22BF" w:rsidRDefault="002E22BF" w:rsidP="002E22BF">
      <w:pPr>
        <w:spacing w:after="0" w:line="240" w:lineRule="auto"/>
        <w:ind w:firstLine="709"/>
        <w:jc w:val="both"/>
        <w:rPr>
          <w:rFonts w:ascii="Times New Roman" w:hAnsi="Times New Roman" w:cs="Times New Roman"/>
          <w:color w:val="000000"/>
          <w:sz w:val="20"/>
          <w:szCs w:val="20"/>
        </w:rPr>
      </w:pPr>
      <w:r w:rsidRPr="002E22BF">
        <w:rPr>
          <w:rFonts w:ascii="Times New Roman" w:hAnsi="Times New Roman" w:cs="Times New Roman"/>
          <w:color w:val="000000"/>
          <w:sz w:val="20"/>
          <w:szCs w:val="20"/>
        </w:rPr>
        <w:t>- в соответствии со статьей 11 Федерального закона «О противодействии коррупции»:</w:t>
      </w:r>
    </w:p>
    <w:p w:rsidR="002E22BF" w:rsidRPr="002E22BF" w:rsidRDefault="002E22BF" w:rsidP="002E22BF">
      <w:pPr>
        <w:spacing w:after="0" w:line="240" w:lineRule="auto"/>
        <w:ind w:firstLine="709"/>
        <w:jc w:val="both"/>
        <w:rPr>
          <w:rFonts w:ascii="Times New Roman" w:hAnsi="Times New Roman" w:cs="Times New Roman"/>
          <w:color w:val="000000"/>
          <w:sz w:val="20"/>
          <w:szCs w:val="20"/>
        </w:rPr>
      </w:pPr>
      <w:r w:rsidRPr="002E22BF">
        <w:rPr>
          <w:rFonts w:ascii="Times New Roman" w:hAnsi="Times New Roman" w:cs="Times New Roman"/>
          <w:color w:val="000000"/>
          <w:sz w:val="20"/>
          <w:szCs w:val="20"/>
        </w:rPr>
        <w:t>- принимать меры по недопущению любой возможности возникновения конфликта интересов;</w:t>
      </w:r>
    </w:p>
    <w:p w:rsidR="002E22BF" w:rsidRPr="002E22BF" w:rsidRDefault="002E22BF" w:rsidP="002E22BF">
      <w:pPr>
        <w:spacing w:after="0" w:line="240" w:lineRule="auto"/>
        <w:ind w:firstLine="709"/>
        <w:jc w:val="both"/>
        <w:rPr>
          <w:rFonts w:ascii="Times New Roman" w:hAnsi="Times New Roman" w:cs="Times New Roman"/>
          <w:color w:val="000000"/>
          <w:sz w:val="20"/>
          <w:szCs w:val="20"/>
        </w:rPr>
      </w:pPr>
      <w:r w:rsidRPr="002E22BF">
        <w:rPr>
          <w:rFonts w:ascii="Times New Roman" w:hAnsi="Times New Roman" w:cs="Times New Roman"/>
          <w:color w:val="000000"/>
          <w:sz w:val="20"/>
          <w:szCs w:val="20"/>
        </w:rPr>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2E22BF" w:rsidRPr="002E22BF" w:rsidRDefault="002E22BF" w:rsidP="002E22BF">
      <w:pPr>
        <w:spacing w:after="0" w:line="240" w:lineRule="auto"/>
        <w:ind w:firstLine="709"/>
        <w:jc w:val="both"/>
        <w:rPr>
          <w:rFonts w:ascii="Times New Roman" w:hAnsi="Times New Roman" w:cs="Times New Roman"/>
          <w:color w:val="000000"/>
          <w:sz w:val="20"/>
          <w:szCs w:val="20"/>
        </w:rPr>
      </w:pPr>
      <w:r w:rsidRPr="002E22BF">
        <w:rPr>
          <w:rFonts w:ascii="Times New Roman" w:hAnsi="Times New Roman" w:cs="Times New Roman"/>
          <w:color w:val="000000"/>
          <w:sz w:val="20"/>
          <w:szCs w:val="20"/>
        </w:rPr>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2E22BF" w:rsidRPr="002E22BF" w:rsidRDefault="002E22BF" w:rsidP="002E22BF">
      <w:pPr>
        <w:spacing w:after="0" w:line="240" w:lineRule="auto"/>
        <w:ind w:firstLine="720"/>
        <w:jc w:val="both"/>
        <w:rPr>
          <w:rFonts w:ascii="Times New Roman" w:hAnsi="Times New Roman" w:cs="Times New Roman"/>
          <w:sz w:val="20"/>
          <w:szCs w:val="20"/>
        </w:rPr>
      </w:pPr>
      <w:r w:rsidRPr="002E22BF">
        <w:rPr>
          <w:rFonts w:ascii="Times New Roman" w:hAnsi="Times New Roman" w:cs="Times New Roman"/>
          <w:sz w:val="20"/>
          <w:szCs w:val="20"/>
        </w:rPr>
        <w:t>- проводить камеральные налоговые проверки налоговых деклараций по налогу на добавленную стоимость по вопросу правомерности возмещения налога из бюджета;</w:t>
      </w:r>
    </w:p>
    <w:p w:rsidR="002E22BF" w:rsidRPr="002E22BF" w:rsidRDefault="002E22BF" w:rsidP="002E22BF">
      <w:pPr>
        <w:spacing w:after="0" w:line="240" w:lineRule="auto"/>
        <w:ind w:firstLine="720"/>
        <w:jc w:val="both"/>
        <w:rPr>
          <w:rFonts w:ascii="Times New Roman" w:hAnsi="Times New Roman" w:cs="Times New Roman"/>
          <w:sz w:val="20"/>
          <w:szCs w:val="20"/>
        </w:rPr>
      </w:pPr>
      <w:r w:rsidRPr="002E22BF">
        <w:rPr>
          <w:rFonts w:ascii="Times New Roman" w:hAnsi="Times New Roman" w:cs="Times New Roman"/>
          <w:sz w:val="20"/>
          <w:szCs w:val="20"/>
        </w:rPr>
        <w:t>- проводить полный комплекс контрольных мероприятий в рамках камеральных проверок;</w:t>
      </w:r>
    </w:p>
    <w:p w:rsidR="002E22BF" w:rsidRPr="002E22BF" w:rsidRDefault="002E22BF" w:rsidP="002E22BF">
      <w:pPr>
        <w:spacing w:after="0" w:line="240" w:lineRule="auto"/>
        <w:ind w:firstLine="720"/>
        <w:jc w:val="both"/>
        <w:rPr>
          <w:rFonts w:ascii="Times New Roman" w:hAnsi="Times New Roman" w:cs="Times New Roman"/>
          <w:sz w:val="20"/>
          <w:szCs w:val="20"/>
        </w:rPr>
      </w:pPr>
      <w:r w:rsidRPr="002E22BF">
        <w:rPr>
          <w:rFonts w:ascii="Times New Roman" w:hAnsi="Times New Roman" w:cs="Times New Roman"/>
          <w:sz w:val="20"/>
          <w:szCs w:val="20"/>
        </w:rPr>
        <w:t>- проводить камеральные проверки налоговых деклараций по налогу на добавленную стоимость по вопросу обоснованности применения налоговой ставки 0 процентов;</w:t>
      </w:r>
    </w:p>
    <w:p w:rsidR="002E22BF" w:rsidRPr="002E22BF" w:rsidRDefault="002E22BF" w:rsidP="002E22BF">
      <w:pPr>
        <w:spacing w:after="0" w:line="240" w:lineRule="auto"/>
        <w:ind w:firstLine="720"/>
        <w:jc w:val="both"/>
        <w:rPr>
          <w:rFonts w:ascii="Times New Roman" w:hAnsi="Times New Roman" w:cs="Times New Roman"/>
          <w:sz w:val="20"/>
          <w:szCs w:val="20"/>
        </w:rPr>
      </w:pPr>
      <w:r w:rsidRPr="002E22BF">
        <w:rPr>
          <w:rFonts w:ascii="Times New Roman" w:hAnsi="Times New Roman" w:cs="Times New Roman"/>
          <w:sz w:val="20"/>
          <w:szCs w:val="20"/>
        </w:rPr>
        <w:t>- выявлять схемы уклонения от налогообложения по налогу на добавленную стоимость организациями, своевременно и в полном объеме проводить комплекс мероприятий с целью сбора доказательств получения налогоплательщиками необоснованной налоговой выгоды;</w:t>
      </w:r>
    </w:p>
    <w:p w:rsidR="002E22BF" w:rsidRPr="002E22BF" w:rsidRDefault="002E22BF" w:rsidP="002E22BF">
      <w:pPr>
        <w:spacing w:after="0" w:line="240" w:lineRule="auto"/>
        <w:ind w:firstLine="720"/>
        <w:jc w:val="both"/>
        <w:rPr>
          <w:rFonts w:ascii="Times New Roman" w:hAnsi="Times New Roman" w:cs="Times New Roman"/>
          <w:sz w:val="20"/>
          <w:szCs w:val="20"/>
        </w:rPr>
      </w:pPr>
      <w:r w:rsidRPr="002E22BF">
        <w:rPr>
          <w:rFonts w:ascii="Times New Roman" w:hAnsi="Times New Roman" w:cs="Times New Roman"/>
          <w:sz w:val="20"/>
          <w:szCs w:val="20"/>
        </w:rPr>
        <w:t>- в случае выявления схем уклонения от уплаты налогов или неправомерного возмещения НДС из бюджета передавать материалы проведенных проверок в правоохранительные и следственные органы;</w:t>
      </w:r>
    </w:p>
    <w:p w:rsidR="002E22BF" w:rsidRPr="002E22BF" w:rsidRDefault="002E22BF" w:rsidP="002E22BF">
      <w:pPr>
        <w:spacing w:after="0" w:line="240" w:lineRule="auto"/>
        <w:ind w:firstLine="720"/>
        <w:jc w:val="both"/>
        <w:rPr>
          <w:rFonts w:ascii="Times New Roman" w:hAnsi="Times New Roman" w:cs="Times New Roman"/>
          <w:sz w:val="20"/>
          <w:szCs w:val="20"/>
        </w:rPr>
      </w:pPr>
      <w:r w:rsidRPr="002E22BF">
        <w:rPr>
          <w:rFonts w:ascii="Times New Roman" w:hAnsi="Times New Roman" w:cs="Times New Roman"/>
          <w:sz w:val="20"/>
          <w:szCs w:val="20"/>
        </w:rPr>
        <w:lastRenderedPageBreak/>
        <w:t>- оформлять результаты камеральных налоговых проверок, обеспечить ввод в базу данных Инспекции всей информации о ходе и результатах проведения камеральных проверок;</w:t>
      </w:r>
    </w:p>
    <w:p w:rsidR="002E22BF" w:rsidRPr="002E22BF" w:rsidRDefault="002E22BF" w:rsidP="002E22BF">
      <w:pPr>
        <w:spacing w:after="0" w:line="240" w:lineRule="auto"/>
        <w:ind w:firstLine="720"/>
        <w:jc w:val="both"/>
        <w:rPr>
          <w:rFonts w:ascii="Times New Roman" w:hAnsi="Times New Roman" w:cs="Times New Roman"/>
          <w:sz w:val="20"/>
          <w:szCs w:val="20"/>
        </w:rPr>
      </w:pPr>
      <w:r w:rsidRPr="002E22BF">
        <w:rPr>
          <w:rFonts w:ascii="Times New Roman" w:hAnsi="Times New Roman" w:cs="Times New Roman"/>
          <w:sz w:val="20"/>
          <w:szCs w:val="20"/>
        </w:rPr>
        <w:t>- вести в установленном порядке делопроизводство, хранение и сдачу в архив документов отдела;</w:t>
      </w:r>
    </w:p>
    <w:p w:rsidR="002E22BF" w:rsidRPr="002E22BF" w:rsidRDefault="002E22BF" w:rsidP="002E22BF">
      <w:pPr>
        <w:spacing w:after="0" w:line="240" w:lineRule="auto"/>
        <w:ind w:firstLine="720"/>
        <w:jc w:val="both"/>
        <w:rPr>
          <w:rFonts w:ascii="Times New Roman" w:hAnsi="Times New Roman" w:cs="Times New Roman"/>
          <w:sz w:val="20"/>
          <w:szCs w:val="20"/>
        </w:rPr>
      </w:pPr>
      <w:r w:rsidRPr="002E22BF">
        <w:rPr>
          <w:rFonts w:ascii="Times New Roman" w:hAnsi="Times New Roman" w:cs="Times New Roman"/>
          <w:sz w:val="20"/>
          <w:szCs w:val="20"/>
        </w:rPr>
        <w:t>- обеспечить своевременное и полное предоставление информации и документов, необходимых для своевременного, полного и качественного выполнения своих должностных обязанностей государственными служащими других отделов инспекции;</w:t>
      </w:r>
    </w:p>
    <w:p w:rsidR="002E22BF" w:rsidRPr="002E22BF" w:rsidRDefault="002E22BF" w:rsidP="002E22BF">
      <w:pPr>
        <w:spacing w:after="0" w:line="240" w:lineRule="auto"/>
        <w:ind w:firstLine="720"/>
        <w:jc w:val="both"/>
        <w:rPr>
          <w:rFonts w:ascii="Times New Roman" w:hAnsi="Times New Roman" w:cs="Times New Roman"/>
          <w:sz w:val="20"/>
          <w:szCs w:val="20"/>
        </w:rPr>
      </w:pPr>
      <w:r w:rsidRPr="002E22BF">
        <w:rPr>
          <w:rFonts w:ascii="Times New Roman" w:hAnsi="Times New Roman" w:cs="Times New Roman"/>
          <w:sz w:val="20"/>
          <w:szCs w:val="20"/>
        </w:rPr>
        <w:t>- осуществлять прием налогоплательщиков и их законных (уполномоченных) представителей по вопросам, входящим в компетенцию Отдела;</w:t>
      </w:r>
    </w:p>
    <w:p w:rsidR="002E22BF" w:rsidRPr="002E22BF" w:rsidRDefault="002E22BF" w:rsidP="002E22BF">
      <w:pPr>
        <w:spacing w:after="0" w:line="240" w:lineRule="auto"/>
        <w:ind w:firstLine="720"/>
        <w:jc w:val="both"/>
        <w:rPr>
          <w:rFonts w:ascii="Times New Roman" w:hAnsi="Times New Roman" w:cs="Times New Roman"/>
          <w:sz w:val="20"/>
          <w:szCs w:val="20"/>
        </w:rPr>
      </w:pPr>
      <w:r w:rsidRPr="002E22BF">
        <w:rPr>
          <w:rFonts w:ascii="Times New Roman" w:hAnsi="Times New Roman" w:cs="Times New Roman"/>
          <w:sz w:val="20"/>
          <w:szCs w:val="20"/>
        </w:rPr>
        <w:t>- по указанию начальника отдела подготавливать информационные материалы для вышестоящих организаций и для руководства инспекции по вопросам, находящимся в компетенции отдела;</w:t>
      </w:r>
    </w:p>
    <w:p w:rsidR="002E22BF" w:rsidRPr="002E22BF" w:rsidRDefault="002E22BF" w:rsidP="002E22BF">
      <w:pPr>
        <w:spacing w:after="0" w:line="240" w:lineRule="auto"/>
        <w:ind w:firstLine="720"/>
        <w:jc w:val="both"/>
        <w:rPr>
          <w:rFonts w:ascii="Times New Roman" w:hAnsi="Times New Roman" w:cs="Times New Roman"/>
          <w:sz w:val="20"/>
          <w:szCs w:val="20"/>
        </w:rPr>
      </w:pPr>
      <w:r w:rsidRPr="002E22BF">
        <w:rPr>
          <w:rFonts w:ascii="Times New Roman" w:hAnsi="Times New Roman" w:cs="Times New Roman"/>
          <w:sz w:val="20"/>
          <w:szCs w:val="20"/>
        </w:rPr>
        <w:t>- использовать в своей работе имеющиеся информационные ресурсы;</w:t>
      </w:r>
    </w:p>
    <w:p w:rsidR="002E22BF" w:rsidRPr="002E22BF" w:rsidRDefault="002E22BF" w:rsidP="002E22BF">
      <w:pPr>
        <w:spacing w:after="0" w:line="240" w:lineRule="auto"/>
        <w:ind w:firstLine="720"/>
        <w:jc w:val="both"/>
        <w:rPr>
          <w:rFonts w:ascii="Times New Roman" w:hAnsi="Times New Roman" w:cs="Times New Roman"/>
          <w:sz w:val="20"/>
          <w:szCs w:val="20"/>
        </w:rPr>
      </w:pPr>
      <w:r w:rsidRPr="002E22BF">
        <w:rPr>
          <w:rFonts w:ascii="Times New Roman" w:hAnsi="Times New Roman" w:cs="Times New Roman"/>
          <w:sz w:val="20"/>
          <w:szCs w:val="20"/>
        </w:rPr>
        <w:t>- подготавливать проекты документов для привлечения налогоплательщиков к административной ответственности по вопросам, относящимся к компетенции отдела;</w:t>
      </w:r>
    </w:p>
    <w:p w:rsidR="002E22BF" w:rsidRPr="002E22BF" w:rsidRDefault="002E22BF" w:rsidP="002E22BF">
      <w:pPr>
        <w:spacing w:after="0" w:line="240" w:lineRule="auto"/>
        <w:ind w:firstLine="720"/>
        <w:jc w:val="both"/>
        <w:rPr>
          <w:rFonts w:ascii="Times New Roman" w:hAnsi="Times New Roman" w:cs="Times New Roman"/>
          <w:sz w:val="20"/>
          <w:szCs w:val="20"/>
        </w:rPr>
      </w:pPr>
      <w:r w:rsidRPr="002E22BF">
        <w:rPr>
          <w:rFonts w:ascii="Times New Roman" w:hAnsi="Times New Roman" w:cs="Times New Roman"/>
          <w:sz w:val="20"/>
          <w:szCs w:val="20"/>
        </w:rPr>
        <w:t>- проводить проверки соблюдения налогоплательщиками валютного законодательства Российской Федерации в части, относящейся к компетенции отдела;</w:t>
      </w:r>
    </w:p>
    <w:p w:rsidR="002E22BF" w:rsidRPr="002E22BF" w:rsidRDefault="002E22BF" w:rsidP="002E22BF">
      <w:pPr>
        <w:spacing w:after="0" w:line="240" w:lineRule="auto"/>
        <w:ind w:firstLine="720"/>
        <w:jc w:val="both"/>
        <w:rPr>
          <w:rFonts w:ascii="Times New Roman" w:hAnsi="Times New Roman" w:cs="Times New Roman"/>
          <w:sz w:val="20"/>
          <w:szCs w:val="20"/>
        </w:rPr>
      </w:pPr>
      <w:r w:rsidRPr="002E22BF">
        <w:rPr>
          <w:rFonts w:ascii="Times New Roman" w:hAnsi="Times New Roman" w:cs="Times New Roman"/>
          <w:sz w:val="20"/>
          <w:szCs w:val="20"/>
        </w:rPr>
        <w:t>- осуществлять штрих кодирование документов, представленных налогоплательщиками для проведения камеральных налоговых проверок;</w:t>
      </w:r>
    </w:p>
    <w:p w:rsidR="002E22BF" w:rsidRPr="002E22BF" w:rsidRDefault="002E22BF" w:rsidP="002E22BF">
      <w:pPr>
        <w:spacing w:after="0" w:line="240" w:lineRule="auto"/>
        <w:ind w:firstLine="720"/>
        <w:jc w:val="both"/>
        <w:rPr>
          <w:rFonts w:ascii="Times New Roman" w:hAnsi="Times New Roman" w:cs="Times New Roman"/>
          <w:sz w:val="20"/>
          <w:szCs w:val="20"/>
        </w:rPr>
      </w:pPr>
      <w:r w:rsidRPr="002E22BF">
        <w:rPr>
          <w:rFonts w:ascii="Times New Roman" w:hAnsi="Times New Roman" w:cs="Times New Roman"/>
          <w:sz w:val="20"/>
          <w:szCs w:val="20"/>
        </w:rPr>
        <w:t>- соблюдать меры противопожарной безопасности.</w:t>
      </w:r>
    </w:p>
    <w:p w:rsidR="002E22BF" w:rsidRPr="002E22BF" w:rsidRDefault="002E22BF" w:rsidP="002E22BF">
      <w:pPr>
        <w:spacing w:after="0" w:line="240" w:lineRule="auto"/>
        <w:ind w:firstLine="720"/>
        <w:jc w:val="both"/>
        <w:rPr>
          <w:rFonts w:ascii="Times New Roman" w:hAnsi="Times New Roman" w:cs="Times New Roman"/>
          <w:sz w:val="20"/>
          <w:szCs w:val="20"/>
        </w:rPr>
      </w:pPr>
      <w:r w:rsidRPr="002E22BF">
        <w:rPr>
          <w:rFonts w:ascii="Times New Roman" w:hAnsi="Times New Roman" w:cs="Times New Roman"/>
          <w:sz w:val="20"/>
          <w:szCs w:val="20"/>
        </w:rPr>
        <w:t>9. В целях исполнения возложенных должностных обязанностей главный государственный налоговый инспектор отдела камеральных проверок № 3 имеет право на:</w:t>
      </w:r>
    </w:p>
    <w:p w:rsidR="002E22BF" w:rsidRPr="002E22BF" w:rsidRDefault="002E22BF" w:rsidP="002E22BF">
      <w:pPr>
        <w:spacing w:after="0" w:line="240" w:lineRule="auto"/>
        <w:ind w:firstLine="709"/>
        <w:jc w:val="both"/>
        <w:rPr>
          <w:rFonts w:ascii="Times New Roman" w:hAnsi="Times New Roman" w:cs="Times New Roman"/>
          <w:sz w:val="20"/>
          <w:szCs w:val="20"/>
        </w:rPr>
      </w:pPr>
      <w:r w:rsidRPr="002E22BF">
        <w:rPr>
          <w:rFonts w:ascii="Times New Roman" w:hAnsi="Times New Roman" w:cs="Times New Roman"/>
          <w:sz w:val="20"/>
          <w:szCs w:val="20"/>
        </w:rPr>
        <w:t>1) обеспечение надлежащих организационно-технических условий, необходимых для исполнения должностных обязанностей;</w:t>
      </w:r>
    </w:p>
    <w:p w:rsidR="002E22BF" w:rsidRPr="002E22BF" w:rsidRDefault="002E22BF" w:rsidP="002E22BF">
      <w:pPr>
        <w:spacing w:after="0" w:line="240" w:lineRule="auto"/>
        <w:ind w:firstLine="709"/>
        <w:jc w:val="both"/>
        <w:rPr>
          <w:rFonts w:ascii="Times New Roman" w:hAnsi="Times New Roman" w:cs="Times New Roman"/>
          <w:sz w:val="20"/>
          <w:szCs w:val="20"/>
        </w:rPr>
      </w:pPr>
      <w:r w:rsidRPr="002E22BF">
        <w:rPr>
          <w:rFonts w:ascii="Times New Roman" w:hAnsi="Times New Roman" w:cs="Times New Roman"/>
          <w:sz w:val="20"/>
          <w:szCs w:val="20"/>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2E22BF" w:rsidRPr="002E22BF" w:rsidRDefault="002E22BF" w:rsidP="002E22BF">
      <w:pPr>
        <w:spacing w:after="0" w:line="240" w:lineRule="auto"/>
        <w:ind w:firstLine="709"/>
        <w:jc w:val="both"/>
        <w:rPr>
          <w:rFonts w:ascii="Times New Roman" w:hAnsi="Times New Roman" w:cs="Times New Roman"/>
          <w:sz w:val="20"/>
          <w:szCs w:val="20"/>
        </w:rPr>
      </w:pPr>
      <w:r w:rsidRPr="002E22BF">
        <w:rPr>
          <w:rFonts w:ascii="Times New Roman" w:hAnsi="Times New Roman" w:cs="Times New Roman"/>
          <w:sz w:val="20"/>
          <w:szCs w:val="20"/>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2E22BF" w:rsidRPr="002E22BF" w:rsidRDefault="002E22BF" w:rsidP="002E22BF">
      <w:pPr>
        <w:spacing w:after="0" w:line="240" w:lineRule="auto"/>
        <w:ind w:firstLine="709"/>
        <w:jc w:val="both"/>
        <w:rPr>
          <w:rFonts w:ascii="Times New Roman" w:hAnsi="Times New Roman" w:cs="Times New Roman"/>
          <w:sz w:val="20"/>
          <w:szCs w:val="20"/>
        </w:rPr>
      </w:pPr>
      <w:r w:rsidRPr="002E22BF">
        <w:rPr>
          <w:rFonts w:ascii="Times New Roman" w:hAnsi="Times New Roman" w:cs="Times New Roman"/>
          <w:sz w:val="20"/>
          <w:szCs w:val="20"/>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2E22BF" w:rsidRPr="002E22BF" w:rsidRDefault="002E22BF" w:rsidP="002E22BF">
      <w:pPr>
        <w:spacing w:after="0" w:line="240" w:lineRule="auto"/>
        <w:ind w:firstLine="709"/>
        <w:jc w:val="both"/>
        <w:rPr>
          <w:rFonts w:ascii="Times New Roman" w:hAnsi="Times New Roman" w:cs="Times New Roman"/>
          <w:sz w:val="20"/>
          <w:szCs w:val="20"/>
        </w:rPr>
      </w:pPr>
      <w:r w:rsidRPr="002E22BF">
        <w:rPr>
          <w:rFonts w:ascii="Times New Roman" w:hAnsi="Times New Roman" w:cs="Times New Roman"/>
          <w:sz w:val="20"/>
          <w:szCs w:val="20"/>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2E22BF" w:rsidRPr="002E22BF" w:rsidRDefault="002E22BF" w:rsidP="002E22BF">
      <w:pPr>
        <w:spacing w:after="0" w:line="240" w:lineRule="auto"/>
        <w:ind w:firstLine="709"/>
        <w:jc w:val="both"/>
        <w:rPr>
          <w:rFonts w:ascii="Times New Roman" w:hAnsi="Times New Roman" w:cs="Times New Roman"/>
          <w:sz w:val="20"/>
          <w:szCs w:val="20"/>
        </w:rPr>
      </w:pPr>
      <w:r w:rsidRPr="002E22BF">
        <w:rPr>
          <w:rFonts w:ascii="Times New Roman" w:hAnsi="Times New Roman" w:cs="Times New Roman"/>
          <w:sz w:val="20"/>
          <w:szCs w:val="20"/>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2E22BF" w:rsidRPr="002E22BF" w:rsidRDefault="002E22BF" w:rsidP="002E22BF">
      <w:pPr>
        <w:spacing w:after="0" w:line="240" w:lineRule="auto"/>
        <w:ind w:firstLine="709"/>
        <w:jc w:val="both"/>
        <w:rPr>
          <w:rFonts w:ascii="Times New Roman" w:hAnsi="Times New Roman" w:cs="Times New Roman"/>
          <w:sz w:val="20"/>
          <w:szCs w:val="20"/>
        </w:rPr>
      </w:pPr>
      <w:r w:rsidRPr="002E22BF">
        <w:rPr>
          <w:rFonts w:ascii="Times New Roman" w:hAnsi="Times New Roman" w:cs="Times New Roman"/>
          <w:sz w:val="20"/>
          <w:szCs w:val="20"/>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2E22BF" w:rsidRPr="002E22BF" w:rsidRDefault="002E22BF" w:rsidP="002E22BF">
      <w:pPr>
        <w:pStyle w:val="12"/>
        <w:rPr>
          <w:sz w:val="20"/>
        </w:rPr>
      </w:pPr>
      <w:r w:rsidRPr="002E22BF">
        <w:rPr>
          <w:sz w:val="20"/>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2E22BF" w:rsidRPr="002E22BF" w:rsidRDefault="002E22BF" w:rsidP="002E22BF">
      <w:pPr>
        <w:spacing w:after="0" w:line="240" w:lineRule="auto"/>
        <w:ind w:firstLine="709"/>
        <w:jc w:val="both"/>
        <w:rPr>
          <w:rFonts w:ascii="Times New Roman" w:hAnsi="Times New Roman" w:cs="Times New Roman"/>
          <w:sz w:val="20"/>
          <w:szCs w:val="20"/>
        </w:rPr>
      </w:pPr>
      <w:r w:rsidRPr="002E22BF">
        <w:rPr>
          <w:rFonts w:ascii="Times New Roman" w:hAnsi="Times New Roman" w:cs="Times New Roman"/>
          <w:sz w:val="20"/>
          <w:szCs w:val="20"/>
        </w:rPr>
        <w:t>9) защиту сведений о гражданском служащем;</w:t>
      </w:r>
    </w:p>
    <w:p w:rsidR="002E22BF" w:rsidRPr="002E22BF" w:rsidRDefault="002E22BF" w:rsidP="002E22BF">
      <w:pPr>
        <w:spacing w:after="0" w:line="240" w:lineRule="auto"/>
        <w:ind w:firstLine="709"/>
        <w:jc w:val="both"/>
        <w:rPr>
          <w:rFonts w:ascii="Times New Roman" w:hAnsi="Times New Roman" w:cs="Times New Roman"/>
          <w:sz w:val="20"/>
          <w:szCs w:val="20"/>
        </w:rPr>
      </w:pPr>
      <w:r w:rsidRPr="002E22BF">
        <w:rPr>
          <w:rFonts w:ascii="Times New Roman" w:hAnsi="Times New Roman" w:cs="Times New Roman"/>
          <w:sz w:val="20"/>
          <w:szCs w:val="20"/>
        </w:rPr>
        <w:t>10) должностной рост на конкурсной основе;</w:t>
      </w:r>
    </w:p>
    <w:p w:rsidR="002E22BF" w:rsidRPr="002E22BF" w:rsidRDefault="002E22BF" w:rsidP="002E22BF">
      <w:pPr>
        <w:autoSpaceDE w:val="0"/>
        <w:autoSpaceDN w:val="0"/>
        <w:adjustRightInd w:val="0"/>
        <w:spacing w:after="0" w:line="240" w:lineRule="auto"/>
        <w:ind w:firstLine="709"/>
        <w:jc w:val="both"/>
        <w:rPr>
          <w:rFonts w:ascii="Times New Roman" w:hAnsi="Times New Roman" w:cs="Times New Roman"/>
          <w:sz w:val="20"/>
          <w:szCs w:val="20"/>
        </w:rPr>
      </w:pPr>
      <w:r w:rsidRPr="002E22BF">
        <w:rPr>
          <w:rFonts w:ascii="Times New Roman" w:hAnsi="Times New Roman" w:cs="Times New Roman"/>
          <w:sz w:val="20"/>
          <w:szCs w:val="20"/>
        </w:rPr>
        <w:t xml:space="preserve">11) профессиональное развитие в порядке, установленном Федеральным </w:t>
      </w:r>
      <w:hyperlink r:id="rId68" w:history="1">
        <w:r w:rsidRPr="002E22BF">
          <w:rPr>
            <w:rFonts w:ascii="Times New Roman" w:hAnsi="Times New Roman" w:cs="Times New Roman"/>
            <w:sz w:val="20"/>
            <w:szCs w:val="20"/>
          </w:rPr>
          <w:t>законом</w:t>
        </w:r>
      </w:hyperlink>
      <w:r w:rsidRPr="002E22BF">
        <w:rPr>
          <w:rFonts w:ascii="Times New Roman" w:hAnsi="Times New Roman" w:cs="Times New Roman"/>
          <w:sz w:val="20"/>
          <w:szCs w:val="20"/>
        </w:rPr>
        <w:t xml:space="preserve"> и другими федеральными законами;</w:t>
      </w:r>
    </w:p>
    <w:p w:rsidR="002E22BF" w:rsidRPr="002E22BF" w:rsidRDefault="002E22BF" w:rsidP="002E22BF">
      <w:pPr>
        <w:spacing w:after="0" w:line="240" w:lineRule="auto"/>
        <w:ind w:firstLine="709"/>
        <w:jc w:val="both"/>
        <w:rPr>
          <w:rFonts w:ascii="Times New Roman" w:hAnsi="Times New Roman" w:cs="Times New Roman"/>
          <w:sz w:val="20"/>
          <w:szCs w:val="20"/>
        </w:rPr>
      </w:pPr>
      <w:r w:rsidRPr="002E22BF">
        <w:rPr>
          <w:rFonts w:ascii="Times New Roman" w:hAnsi="Times New Roman" w:cs="Times New Roman"/>
          <w:sz w:val="20"/>
          <w:szCs w:val="20"/>
        </w:rPr>
        <w:t>12) членство в профессиональном союзе;</w:t>
      </w:r>
    </w:p>
    <w:p w:rsidR="002E22BF" w:rsidRPr="002E22BF" w:rsidRDefault="002E22BF" w:rsidP="002E22BF">
      <w:pPr>
        <w:spacing w:after="0" w:line="240" w:lineRule="auto"/>
        <w:ind w:firstLine="709"/>
        <w:jc w:val="both"/>
        <w:rPr>
          <w:rFonts w:ascii="Times New Roman" w:hAnsi="Times New Roman" w:cs="Times New Roman"/>
          <w:sz w:val="20"/>
          <w:szCs w:val="20"/>
        </w:rPr>
      </w:pPr>
      <w:r w:rsidRPr="002E22BF">
        <w:rPr>
          <w:rFonts w:ascii="Times New Roman" w:hAnsi="Times New Roman" w:cs="Times New Roman"/>
          <w:sz w:val="20"/>
          <w:szCs w:val="20"/>
        </w:rPr>
        <w:t>13) рассмотрение индивидуальных служебных споров в соответствии с Федеральным законом и другими федеральными законами;</w:t>
      </w:r>
    </w:p>
    <w:p w:rsidR="002E22BF" w:rsidRPr="002E22BF" w:rsidRDefault="002E22BF" w:rsidP="002E22BF">
      <w:pPr>
        <w:spacing w:after="0" w:line="240" w:lineRule="auto"/>
        <w:ind w:firstLine="709"/>
        <w:jc w:val="both"/>
        <w:rPr>
          <w:rFonts w:ascii="Times New Roman" w:hAnsi="Times New Roman" w:cs="Times New Roman"/>
          <w:sz w:val="20"/>
          <w:szCs w:val="20"/>
        </w:rPr>
      </w:pPr>
      <w:r w:rsidRPr="002E22BF">
        <w:rPr>
          <w:rFonts w:ascii="Times New Roman" w:hAnsi="Times New Roman" w:cs="Times New Roman"/>
          <w:sz w:val="20"/>
          <w:szCs w:val="20"/>
        </w:rPr>
        <w:t xml:space="preserve">14) проведение по его заявлению </w:t>
      </w:r>
      <w:hyperlink r:id="rId69" w:anchor="sub_59#sub_59" w:history="1">
        <w:r w:rsidRPr="002E22BF">
          <w:rPr>
            <w:rFonts w:ascii="Times New Roman" w:hAnsi="Times New Roman" w:cs="Times New Roman"/>
            <w:sz w:val="20"/>
            <w:szCs w:val="20"/>
          </w:rPr>
          <w:t>служебной проверки</w:t>
        </w:r>
      </w:hyperlink>
      <w:r w:rsidRPr="002E22BF">
        <w:rPr>
          <w:rFonts w:ascii="Times New Roman" w:hAnsi="Times New Roman" w:cs="Times New Roman"/>
          <w:sz w:val="20"/>
          <w:szCs w:val="20"/>
        </w:rPr>
        <w:t>;</w:t>
      </w:r>
    </w:p>
    <w:p w:rsidR="002E22BF" w:rsidRPr="002E22BF" w:rsidRDefault="002E22BF" w:rsidP="002E22BF">
      <w:pPr>
        <w:spacing w:after="0" w:line="240" w:lineRule="auto"/>
        <w:ind w:firstLine="709"/>
        <w:jc w:val="both"/>
        <w:rPr>
          <w:rFonts w:ascii="Times New Roman" w:hAnsi="Times New Roman" w:cs="Times New Roman"/>
          <w:sz w:val="20"/>
          <w:szCs w:val="20"/>
        </w:rPr>
      </w:pPr>
      <w:r w:rsidRPr="002E22BF">
        <w:rPr>
          <w:rFonts w:ascii="Times New Roman" w:hAnsi="Times New Roman" w:cs="Times New Roman"/>
          <w:sz w:val="20"/>
          <w:szCs w:val="20"/>
        </w:rPr>
        <w:t>15) защиту своих прав и законных интересов на гражданской службе, включая обжалование в суде их нарушения;</w:t>
      </w:r>
    </w:p>
    <w:p w:rsidR="002E22BF" w:rsidRPr="002E22BF" w:rsidRDefault="002E22BF" w:rsidP="002E22BF">
      <w:pPr>
        <w:spacing w:after="0" w:line="240" w:lineRule="auto"/>
        <w:ind w:firstLine="709"/>
        <w:jc w:val="both"/>
        <w:rPr>
          <w:rFonts w:ascii="Times New Roman" w:hAnsi="Times New Roman" w:cs="Times New Roman"/>
          <w:sz w:val="20"/>
          <w:szCs w:val="20"/>
        </w:rPr>
      </w:pPr>
      <w:r w:rsidRPr="002E22BF">
        <w:rPr>
          <w:rFonts w:ascii="Times New Roman" w:hAnsi="Times New Roman" w:cs="Times New Roman"/>
          <w:sz w:val="20"/>
          <w:szCs w:val="20"/>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2E22BF" w:rsidRPr="002E22BF" w:rsidRDefault="002E22BF" w:rsidP="002E22BF">
      <w:pPr>
        <w:spacing w:after="0" w:line="240" w:lineRule="auto"/>
        <w:ind w:firstLine="709"/>
        <w:jc w:val="both"/>
        <w:rPr>
          <w:rFonts w:ascii="Times New Roman" w:hAnsi="Times New Roman" w:cs="Times New Roman"/>
          <w:sz w:val="20"/>
          <w:szCs w:val="20"/>
        </w:rPr>
      </w:pPr>
      <w:r w:rsidRPr="002E22BF">
        <w:rPr>
          <w:rFonts w:ascii="Times New Roman" w:hAnsi="Times New Roman" w:cs="Times New Roman"/>
          <w:sz w:val="20"/>
          <w:szCs w:val="20"/>
        </w:rPr>
        <w:t>17) государственную защиту своих жизни и здоровья, жизни и здоровья членов своей семьи, а также принадлежащего ему имущества;</w:t>
      </w:r>
    </w:p>
    <w:p w:rsidR="002E22BF" w:rsidRPr="002E22BF" w:rsidRDefault="002E22BF" w:rsidP="002E22BF">
      <w:pPr>
        <w:spacing w:after="0" w:line="240" w:lineRule="auto"/>
        <w:ind w:firstLine="709"/>
        <w:jc w:val="both"/>
        <w:rPr>
          <w:rFonts w:ascii="Times New Roman" w:hAnsi="Times New Roman" w:cs="Times New Roman"/>
          <w:sz w:val="20"/>
          <w:szCs w:val="20"/>
        </w:rPr>
      </w:pPr>
      <w:r w:rsidRPr="002E22BF">
        <w:rPr>
          <w:rFonts w:ascii="Times New Roman" w:hAnsi="Times New Roman" w:cs="Times New Roman"/>
          <w:sz w:val="20"/>
          <w:szCs w:val="20"/>
        </w:rPr>
        <w:t>18) государственное пенсионное обеспечение в соответствии с федеральным законом;</w:t>
      </w:r>
    </w:p>
    <w:p w:rsidR="002E22BF" w:rsidRPr="002E22BF" w:rsidRDefault="002E22BF" w:rsidP="002E22BF">
      <w:pPr>
        <w:pStyle w:val="aa"/>
        <w:ind w:firstLine="708"/>
        <w:rPr>
          <w:color w:val="000000"/>
          <w:sz w:val="20"/>
          <w:szCs w:val="20"/>
        </w:rPr>
      </w:pPr>
      <w:r w:rsidRPr="002E22BF">
        <w:rPr>
          <w:sz w:val="20"/>
          <w:szCs w:val="20"/>
        </w:rPr>
        <w:t xml:space="preserve">19) выполнение иной оплачиваемой работы, с предварительным уведомлением </w:t>
      </w:r>
      <w:hyperlink r:id="rId70" w:anchor="sub_102#sub_102" w:history="1">
        <w:r w:rsidRPr="002E22BF">
          <w:rPr>
            <w:sz w:val="20"/>
            <w:szCs w:val="20"/>
          </w:rPr>
          <w:t>представителя нанимателя</w:t>
        </w:r>
      </w:hyperlink>
      <w:r w:rsidRPr="002E22BF">
        <w:rPr>
          <w:sz w:val="20"/>
          <w:szCs w:val="20"/>
        </w:rPr>
        <w:t xml:space="preserve">, если это не повлечет за собой </w:t>
      </w:r>
      <w:hyperlink r:id="rId71" w:anchor="sub_1901#sub_1901" w:history="1">
        <w:r w:rsidRPr="002E22BF">
          <w:rPr>
            <w:sz w:val="20"/>
            <w:szCs w:val="20"/>
          </w:rPr>
          <w:t>конфликт интересов</w:t>
        </w:r>
      </w:hyperlink>
      <w:r w:rsidRPr="002E22BF">
        <w:rPr>
          <w:sz w:val="20"/>
          <w:szCs w:val="20"/>
        </w:rPr>
        <w:t>.</w:t>
      </w:r>
    </w:p>
    <w:p w:rsidR="002E22BF" w:rsidRPr="002E22BF" w:rsidRDefault="002E22BF" w:rsidP="002E22BF">
      <w:pPr>
        <w:autoSpaceDE w:val="0"/>
        <w:autoSpaceDN w:val="0"/>
        <w:adjustRightInd w:val="0"/>
        <w:spacing w:after="0" w:line="240" w:lineRule="auto"/>
        <w:ind w:firstLine="540"/>
        <w:jc w:val="both"/>
        <w:rPr>
          <w:rFonts w:ascii="Times New Roman" w:hAnsi="Times New Roman" w:cs="Times New Roman"/>
          <w:sz w:val="20"/>
          <w:szCs w:val="20"/>
        </w:rPr>
      </w:pPr>
      <w:r w:rsidRPr="002E22BF">
        <w:rPr>
          <w:rFonts w:ascii="Times New Roman" w:hAnsi="Times New Roman" w:cs="Times New Roman"/>
          <w:sz w:val="20"/>
          <w:szCs w:val="20"/>
        </w:rPr>
        <w:t xml:space="preserve">10. Главный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от 15.02.2019, положением об отделе об отделе камеральных проверок № 1, утвержденным начальником </w:t>
      </w:r>
      <w:r w:rsidRPr="002E22BF">
        <w:rPr>
          <w:rFonts w:ascii="Times New Roman" w:hAnsi="Times New Roman" w:cs="Times New Roman"/>
          <w:sz w:val="20"/>
          <w:szCs w:val="20"/>
        </w:rPr>
        <w:lastRenderedPageBreak/>
        <w:t>Инспекции от 09.01.2013</w:t>
      </w:r>
      <w:r w:rsidRPr="002E22BF">
        <w:rPr>
          <w:rFonts w:ascii="Times New Roman" w:hAnsi="Times New Roman" w:cs="Times New Roman"/>
          <w:i/>
          <w:sz w:val="20"/>
          <w:szCs w:val="20"/>
        </w:rPr>
        <w:t>,</w:t>
      </w:r>
      <w:r w:rsidRPr="002E22BF">
        <w:rPr>
          <w:rFonts w:ascii="Times New Roman" w:hAnsi="Times New Roman" w:cs="Times New Roman"/>
          <w:sz w:val="20"/>
          <w:szCs w:val="20"/>
        </w:rPr>
        <w:t xml:space="preserve"> приказами (распоряжениями) ФНС России, приказами Управления, поручениями руководства Инспекции.</w:t>
      </w:r>
    </w:p>
    <w:p w:rsidR="002E22BF" w:rsidRPr="002E22BF" w:rsidRDefault="002E22BF" w:rsidP="002E22BF">
      <w:pPr>
        <w:autoSpaceDE w:val="0"/>
        <w:autoSpaceDN w:val="0"/>
        <w:adjustRightInd w:val="0"/>
        <w:spacing w:after="0" w:line="240" w:lineRule="auto"/>
        <w:ind w:firstLine="540"/>
        <w:jc w:val="both"/>
        <w:rPr>
          <w:rFonts w:ascii="Times New Roman" w:hAnsi="Times New Roman" w:cs="Times New Roman"/>
          <w:sz w:val="20"/>
          <w:szCs w:val="20"/>
        </w:rPr>
      </w:pPr>
      <w:r w:rsidRPr="002E22BF">
        <w:rPr>
          <w:rFonts w:ascii="Times New Roman" w:hAnsi="Times New Roman" w:cs="Times New Roman"/>
          <w:sz w:val="20"/>
          <w:szCs w:val="20"/>
        </w:rPr>
        <w:t>11.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2E22BF" w:rsidRPr="002E22BF" w:rsidRDefault="002E22BF" w:rsidP="002E22BF">
      <w:pPr>
        <w:spacing w:after="0" w:line="240" w:lineRule="auto"/>
        <w:ind w:firstLine="720"/>
        <w:jc w:val="both"/>
        <w:rPr>
          <w:rFonts w:ascii="Times New Roman" w:hAnsi="Times New Roman" w:cs="Times New Roman"/>
          <w:sz w:val="20"/>
          <w:szCs w:val="20"/>
        </w:rPr>
      </w:pPr>
    </w:p>
    <w:p w:rsidR="002E22BF" w:rsidRPr="002E22BF" w:rsidRDefault="002E22BF" w:rsidP="002E22BF">
      <w:pPr>
        <w:pStyle w:val="1"/>
        <w:jc w:val="center"/>
        <w:rPr>
          <w:rFonts w:ascii="Times New Roman" w:hAnsi="Times New Roman" w:cs="Times New Roman"/>
          <w:sz w:val="20"/>
          <w:szCs w:val="20"/>
        </w:rPr>
      </w:pPr>
      <w:r w:rsidRPr="002E22BF">
        <w:rPr>
          <w:rFonts w:ascii="Times New Roman" w:hAnsi="Times New Roman" w:cs="Times New Roman"/>
          <w:sz w:val="20"/>
          <w:szCs w:val="20"/>
        </w:rPr>
        <w:t>IV. Перечень вопросов, по которым главный государственный налоговый инспектор вправе или обязан самостоятельно принимать управленческие и иные решения</w:t>
      </w:r>
    </w:p>
    <w:p w:rsidR="002E22BF" w:rsidRPr="002E22BF" w:rsidRDefault="002E22BF" w:rsidP="002E22BF">
      <w:pPr>
        <w:spacing w:after="0" w:line="240" w:lineRule="auto"/>
        <w:ind w:firstLine="720"/>
        <w:jc w:val="both"/>
        <w:rPr>
          <w:rFonts w:ascii="Times New Roman" w:hAnsi="Times New Roman" w:cs="Times New Roman"/>
          <w:sz w:val="20"/>
          <w:szCs w:val="20"/>
        </w:rPr>
      </w:pPr>
    </w:p>
    <w:p w:rsidR="002E22BF" w:rsidRPr="002E22BF" w:rsidRDefault="002E22BF" w:rsidP="002E22BF">
      <w:pPr>
        <w:spacing w:after="0" w:line="240" w:lineRule="auto"/>
        <w:ind w:firstLine="720"/>
        <w:jc w:val="both"/>
        <w:rPr>
          <w:rFonts w:ascii="Times New Roman" w:hAnsi="Times New Roman" w:cs="Times New Roman"/>
          <w:sz w:val="20"/>
          <w:szCs w:val="20"/>
        </w:rPr>
      </w:pPr>
      <w:r w:rsidRPr="002E22BF">
        <w:rPr>
          <w:rFonts w:ascii="Times New Roman" w:hAnsi="Times New Roman" w:cs="Times New Roman"/>
          <w:sz w:val="20"/>
          <w:szCs w:val="20"/>
        </w:rPr>
        <w:t>12. При исполнении служебных обязанностей главный государственный налоговый инспектор вправе самостоятельно принимать решения по вопросам:</w:t>
      </w:r>
    </w:p>
    <w:p w:rsidR="002E22BF" w:rsidRPr="002E22BF" w:rsidRDefault="002E22BF" w:rsidP="002E22BF">
      <w:pPr>
        <w:spacing w:after="0" w:line="240" w:lineRule="auto"/>
        <w:ind w:firstLine="720"/>
        <w:jc w:val="both"/>
        <w:rPr>
          <w:rFonts w:ascii="Times New Roman" w:hAnsi="Times New Roman" w:cs="Times New Roman"/>
          <w:sz w:val="20"/>
          <w:szCs w:val="20"/>
        </w:rPr>
      </w:pPr>
      <w:r w:rsidRPr="002E22BF">
        <w:rPr>
          <w:rFonts w:ascii="Times New Roman" w:hAnsi="Times New Roman" w:cs="Times New Roman"/>
          <w:sz w:val="20"/>
          <w:szCs w:val="20"/>
        </w:rPr>
        <w:t>- отказа в приеме документов, оформленных ненадлежащим образом;</w:t>
      </w:r>
    </w:p>
    <w:p w:rsidR="002E22BF" w:rsidRPr="002E22BF" w:rsidRDefault="002E22BF" w:rsidP="002E22BF">
      <w:pPr>
        <w:spacing w:after="0" w:line="240" w:lineRule="auto"/>
        <w:ind w:firstLine="720"/>
        <w:jc w:val="both"/>
        <w:rPr>
          <w:rFonts w:ascii="Times New Roman" w:hAnsi="Times New Roman" w:cs="Times New Roman"/>
          <w:sz w:val="20"/>
          <w:szCs w:val="20"/>
        </w:rPr>
      </w:pPr>
      <w:r w:rsidRPr="002E22BF">
        <w:rPr>
          <w:rFonts w:ascii="Times New Roman" w:hAnsi="Times New Roman" w:cs="Times New Roman"/>
          <w:sz w:val="20"/>
          <w:szCs w:val="20"/>
        </w:rPr>
        <w:t>- соответствия представленных документов требованиям законодательства, их достоверности и полноты;</w:t>
      </w:r>
    </w:p>
    <w:p w:rsidR="002E22BF" w:rsidRPr="002E22BF" w:rsidRDefault="002E22BF" w:rsidP="002E22BF">
      <w:pPr>
        <w:spacing w:after="0" w:line="240" w:lineRule="auto"/>
        <w:ind w:firstLine="720"/>
        <w:jc w:val="both"/>
        <w:rPr>
          <w:rFonts w:ascii="Times New Roman" w:hAnsi="Times New Roman" w:cs="Times New Roman"/>
          <w:sz w:val="20"/>
          <w:szCs w:val="20"/>
        </w:rPr>
      </w:pPr>
      <w:r w:rsidRPr="002E22BF">
        <w:rPr>
          <w:rFonts w:ascii="Times New Roman" w:hAnsi="Times New Roman" w:cs="Times New Roman"/>
          <w:sz w:val="20"/>
          <w:szCs w:val="20"/>
        </w:rPr>
        <w:t xml:space="preserve">- перечня проведения необходимых мероприятий налогового контроля с целью установления фактов получения налогоплательщиками необоснованной налоговой выгоды, </w:t>
      </w:r>
    </w:p>
    <w:p w:rsidR="002E22BF" w:rsidRPr="002E22BF" w:rsidRDefault="002E22BF" w:rsidP="002E22BF">
      <w:pPr>
        <w:spacing w:after="0" w:line="240" w:lineRule="auto"/>
        <w:ind w:firstLine="720"/>
        <w:jc w:val="both"/>
        <w:rPr>
          <w:rFonts w:ascii="Times New Roman" w:hAnsi="Times New Roman" w:cs="Times New Roman"/>
          <w:sz w:val="20"/>
          <w:szCs w:val="20"/>
        </w:rPr>
      </w:pPr>
      <w:r w:rsidRPr="002E22BF">
        <w:rPr>
          <w:rFonts w:ascii="Times New Roman" w:hAnsi="Times New Roman" w:cs="Times New Roman"/>
          <w:sz w:val="20"/>
          <w:szCs w:val="20"/>
        </w:rPr>
        <w:t>- иным возникающим вопросам с целью надлежащего, своевременного, полного и качественного выполнения своих должностных обязанностей.</w:t>
      </w:r>
    </w:p>
    <w:p w:rsidR="002E22BF" w:rsidRPr="002E22BF" w:rsidRDefault="002E22BF" w:rsidP="002E22BF">
      <w:pPr>
        <w:spacing w:after="0" w:line="240" w:lineRule="auto"/>
        <w:ind w:firstLine="720"/>
        <w:jc w:val="both"/>
        <w:rPr>
          <w:rFonts w:ascii="Times New Roman" w:hAnsi="Times New Roman" w:cs="Times New Roman"/>
          <w:sz w:val="20"/>
          <w:szCs w:val="20"/>
        </w:rPr>
      </w:pPr>
      <w:r w:rsidRPr="002E22BF">
        <w:rPr>
          <w:rFonts w:ascii="Times New Roman" w:hAnsi="Times New Roman" w:cs="Times New Roman"/>
          <w:sz w:val="20"/>
          <w:szCs w:val="20"/>
        </w:rPr>
        <w:t>13. При исполнении служебных обязанностей главный государственный налоговый инспектор обязан самостоятельно принимать решения по вопросам:</w:t>
      </w:r>
    </w:p>
    <w:p w:rsidR="002E22BF" w:rsidRPr="002E22BF" w:rsidRDefault="002E22BF" w:rsidP="002E22BF">
      <w:pPr>
        <w:spacing w:after="0" w:line="240" w:lineRule="auto"/>
        <w:ind w:firstLine="720"/>
        <w:jc w:val="both"/>
        <w:rPr>
          <w:rFonts w:ascii="Times New Roman" w:hAnsi="Times New Roman" w:cs="Times New Roman"/>
          <w:sz w:val="20"/>
          <w:szCs w:val="20"/>
        </w:rPr>
      </w:pPr>
      <w:r w:rsidRPr="002E22BF">
        <w:rPr>
          <w:rFonts w:ascii="Times New Roman" w:hAnsi="Times New Roman" w:cs="Times New Roman"/>
          <w:sz w:val="20"/>
          <w:szCs w:val="20"/>
        </w:rPr>
        <w:t>- составления акта проверки, протокола об административном правонарушении в случае выявления факта нарушения законодательства Российской Федерации,</w:t>
      </w:r>
    </w:p>
    <w:p w:rsidR="002E22BF" w:rsidRPr="002E22BF" w:rsidRDefault="002E22BF" w:rsidP="002E22BF">
      <w:pPr>
        <w:spacing w:after="0" w:line="240" w:lineRule="auto"/>
        <w:ind w:firstLine="720"/>
        <w:jc w:val="both"/>
        <w:rPr>
          <w:rFonts w:ascii="Times New Roman" w:hAnsi="Times New Roman" w:cs="Times New Roman"/>
          <w:sz w:val="20"/>
          <w:szCs w:val="20"/>
        </w:rPr>
      </w:pPr>
      <w:r w:rsidRPr="002E22BF">
        <w:rPr>
          <w:rFonts w:ascii="Times New Roman" w:hAnsi="Times New Roman" w:cs="Times New Roman"/>
          <w:sz w:val="20"/>
          <w:szCs w:val="20"/>
        </w:rPr>
        <w:t xml:space="preserve">- иным возникающим вопросам с целью надлежащего, своевременного, полного и качественного выполнения своих должностных обязанностей и недопущению фактов нарушения действующего законодательства Российской Федерации, процесса прохождения гражданской службы, норм делового общения, форм и методов работы с применением автоматизированных средств управления, </w:t>
      </w:r>
      <w:hyperlink r:id="rId72" w:history="1">
        <w:r w:rsidRPr="002E22BF">
          <w:rPr>
            <w:rStyle w:val="af7"/>
            <w:b w:val="0"/>
            <w:color w:val="000000"/>
            <w:sz w:val="20"/>
            <w:szCs w:val="20"/>
          </w:rPr>
          <w:t>служебного распорядка</w:t>
        </w:r>
      </w:hyperlink>
      <w:r w:rsidRPr="002E22BF">
        <w:rPr>
          <w:rFonts w:ascii="Times New Roman" w:hAnsi="Times New Roman" w:cs="Times New Roman"/>
          <w:b/>
          <w:color w:val="000000"/>
          <w:sz w:val="20"/>
          <w:szCs w:val="20"/>
        </w:rPr>
        <w:t xml:space="preserve"> </w:t>
      </w:r>
      <w:r w:rsidRPr="002E22BF">
        <w:rPr>
          <w:rFonts w:ascii="Times New Roman" w:hAnsi="Times New Roman" w:cs="Times New Roman"/>
          <w:color w:val="000000"/>
          <w:sz w:val="20"/>
          <w:szCs w:val="20"/>
        </w:rPr>
        <w:t>инспекции</w:t>
      </w:r>
      <w:r w:rsidRPr="002E22BF">
        <w:rPr>
          <w:rFonts w:ascii="Times New Roman" w:hAnsi="Times New Roman" w:cs="Times New Roman"/>
          <w:sz w:val="20"/>
          <w:szCs w:val="20"/>
        </w:rPr>
        <w:t>, порядка работы со служебной информацией, правил делопроизводства, охраны труда и противопожарной безопасности.</w:t>
      </w:r>
    </w:p>
    <w:p w:rsidR="002E22BF" w:rsidRPr="002E22BF" w:rsidRDefault="002E22BF" w:rsidP="002E22BF">
      <w:pPr>
        <w:pStyle w:val="1"/>
        <w:jc w:val="center"/>
        <w:rPr>
          <w:rFonts w:ascii="Times New Roman" w:hAnsi="Times New Roman" w:cs="Times New Roman"/>
          <w:sz w:val="20"/>
          <w:szCs w:val="20"/>
        </w:rPr>
      </w:pPr>
    </w:p>
    <w:p w:rsidR="002E22BF" w:rsidRPr="002E22BF" w:rsidRDefault="002E22BF" w:rsidP="002E22BF">
      <w:pPr>
        <w:pStyle w:val="1"/>
        <w:jc w:val="center"/>
        <w:rPr>
          <w:rFonts w:ascii="Times New Roman" w:hAnsi="Times New Roman" w:cs="Times New Roman"/>
          <w:sz w:val="20"/>
          <w:szCs w:val="20"/>
        </w:rPr>
      </w:pPr>
      <w:r w:rsidRPr="002E22BF">
        <w:rPr>
          <w:rFonts w:ascii="Times New Roman" w:hAnsi="Times New Roman" w:cs="Times New Roman"/>
          <w:sz w:val="20"/>
          <w:szCs w:val="20"/>
        </w:rPr>
        <w:t>V. Перечень вопросов, по которым главный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2E22BF" w:rsidRPr="002E22BF" w:rsidRDefault="002E22BF" w:rsidP="002E22BF">
      <w:pPr>
        <w:spacing w:after="0" w:line="240" w:lineRule="auto"/>
        <w:ind w:firstLine="720"/>
        <w:jc w:val="both"/>
        <w:rPr>
          <w:rFonts w:ascii="Times New Roman" w:hAnsi="Times New Roman" w:cs="Times New Roman"/>
          <w:sz w:val="20"/>
          <w:szCs w:val="20"/>
        </w:rPr>
      </w:pPr>
    </w:p>
    <w:p w:rsidR="002E22BF" w:rsidRPr="002E22BF" w:rsidRDefault="002E22BF" w:rsidP="002E22BF">
      <w:pPr>
        <w:spacing w:after="0" w:line="240" w:lineRule="auto"/>
        <w:ind w:firstLine="720"/>
        <w:jc w:val="both"/>
        <w:rPr>
          <w:rFonts w:ascii="Times New Roman" w:hAnsi="Times New Roman" w:cs="Times New Roman"/>
          <w:sz w:val="20"/>
          <w:szCs w:val="20"/>
        </w:rPr>
      </w:pPr>
      <w:r w:rsidRPr="002E22BF">
        <w:rPr>
          <w:rFonts w:ascii="Times New Roman" w:hAnsi="Times New Roman" w:cs="Times New Roman"/>
          <w:sz w:val="20"/>
          <w:szCs w:val="20"/>
        </w:rPr>
        <w:t>14. Главный государственный налоговый инспектор в соответствии со своей компетенцией вправе участвовать в подготовке (обсуждении) проектов актов и решений по камеральным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2E22BF" w:rsidRPr="002E22BF" w:rsidRDefault="002E22BF" w:rsidP="002E22BF">
      <w:pPr>
        <w:spacing w:after="0" w:line="240" w:lineRule="auto"/>
        <w:ind w:firstLine="720"/>
        <w:jc w:val="both"/>
        <w:rPr>
          <w:rFonts w:ascii="Times New Roman" w:hAnsi="Times New Roman" w:cs="Times New Roman"/>
          <w:sz w:val="20"/>
          <w:szCs w:val="20"/>
        </w:rPr>
      </w:pPr>
      <w:r w:rsidRPr="002E22BF">
        <w:rPr>
          <w:rFonts w:ascii="Times New Roman" w:hAnsi="Times New Roman" w:cs="Times New Roman"/>
          <w:sz w:val="20"/>
          <w:szCs w:val="20"/>
        </w:rPr>
        <w:t>15. Главный государственный налоговый инспектор в соответствии со своей компетенцией обязан участвовать в подготовке (обсуждении) следующих проектов:</w:t>
      </w:r>
    </w:p>
    <w:p w:rsidR="002E22BF" w:rsidRPr="002E22BF" w:rsidRDefault="002E22BF" w:rsidP="002E22BF">
      <w:pPr>
        <w:spacing w:after="0" w:line="240" w:lineRule="auto"/>
        <w:ind w:firstLine="720"/>
        <w:jc w:val="both"/>
        <w:rPr>
          <w:rFonts w:ascii="Times New Roman" w:hAnsi="Times New Roman" w:cs="Times New Roman"/>
          <w:sz w:val="20"/>
          <w:szCs w:val="20"/>
        </w:rPr>
      </w:pPr>
      <w:r w:rsidRPr="002E22BF">
        <w:rPr>
          <w:rFonts w:ascii="Times New Roman" w:hAnsi="Times New Roman" w:cs="Times New Roman"/>
          <w:sz w:val="20"/>
          <w:szCs w:val="20"/>
        </w:rPr>
        <w:t>- положений об отделе и инспекции;</w:t>
      </w:r>
    </w:p>
    <w:p w:rsidR="002E22BF" w:rsidRPr="002E22BF" w:rsidRDefault="002E22BF" w:rsidP="002E22BF">
      <w:pPr>
        <w:spacing w:after="0" w:line="240" w:lineRule="auto"/>
        <w:ind w:firstLine="720"/>
        <w:jc w:val="both"/>
        <w:rPr>
          <w:rFonts w:ascii="Times New Roman" w:hAnsi="Times New Roman" w:cs="Times New Roman"/>
          <w:sz w:val="20"/>
          <w:szCs w:val="20"/>
        </w:rPr>
      </w:pPr>
      <w:r w:rsidRPr="002E22BF">
        <w:rPr>
          <w:rFonts w:ascii="Times New Roman" w:hAnsi="Times New Roman" w:cs="Times New Roman"/>
          <w:sz w:val="20"/>
          <w:szCs w:val="20"/>
        </w:rPr>
        <w:t>- графика отпусков гражданских служащих отдела;</w:t>
      </w:r>
    </w:p>
    <w:p w:rsidR="002E22BF" w:rsidRPr="002E22BF" w:rsidRDefault="002E22BF" w:rsidP="002E22BF">
      <w:pPr>
        <w:spacing w:after="0" w:line="240" w:lineRule="auto"/>
        <w:ind w:firstLine="720"/>
        <w:jc w:val="both"/>
        <w:rPr>
          <w:rFonts w:ascii="Times New Roman" w:hAnsi="Times New Roman" w:cs="Times New Roman"/>
          <w:sz w:val="20"/>
          <w:szCs w:val="20"/>
        </w:rPr>
      </w:pPr>
      <w:r w:rsidRPr="002E22BF">
        <w:rPr>
          <w:rFonts w:ascii="Times New Roman" w:hAnsi="Times New Roman" w:cs="Times New Roman"/>
          <w:sz w:val="20"/>
          <w:szCs w:val="20"/>
        </w:rPr>
        <w:t>- иных актов по поручению непосредственного руководителя и руководства инспекции.</w:t>
      </w:r>
    </w:p>
    <w:p w:rsidR="002E22BF" w:rsidRPr="002E22BF" w:rsidRDefault="002E22BF" w:rsidP="002E22BF">
      <w:pPr>
        <w:spacing w:after="0" w:line="240" w:lineRule="auto"/>
        <w:ind w:firstLine="720"/>
        <w:jc w:val="both"/>
        <w:rPr>
          <w:rFonts w:ascii="Times New Roman" w:hAnsi="Times New Roman" w:cs="Times New Roman"/>
          <w:sz w:val="20"/>
          <w:szCs w:val="20"/>
        </w:rPr>
      </w:pPr>
    </w:p>
    <w:p w:rsidR="002E22BF" w:rsidRPr="002E22BF" w:rsidRDefault="002E22BF" w:rsidP="002E22BF">
      <w:pPr>
        <w:pStyle w:val="1"/>
        <w:jc w:val="center"/>
        <w:rPr>
          <w:rFonts w:ascii="Times New Roman" w:hAnsi="Times New Roman" w:cs="Times New Roman"/>
          <w:sz w:val="20"/>
          <w:szCs w:val="20"/>
        </w:rPr>
      </w:pPr>
      <w:r w:rsidRPr="002E22BF">
        <w:rPr>
          <w:rFonts w:ascii="Times New Roman" w:hAnsi="Times New Roman" w:cs="Times New Roman"/>
          <w:sz w:val="20"/>
          <w:szCs w:val="20"/>
        </w:rPr>
        <w:t>VI. Сроки и процедуры подготовки, рассмотрения проектов управленческих и иных решений, порядок согласования и принятия данных решений</w:t>
      </w:r>
    </w:p>
    <w:p w:rsidR="002E22BF" w:rsidRPr="002E22BF" w:rsidRDefault="002E22BF" w:rsidP="002E22BF">
      <w:pPr>
        <w:spacing w:after="0" w:line="240" w:lineRule="auto"/>
        <w:ind w:firstLine="720"/>
        <w:jc w:val="both"/>
        <w:rPr>
          <w:rFonts w:ascii="Times New Roman" w:hAnsi="Times New Roman" w:cs="Times New Roman"/>
          <w:sz w:val="20"/>
          <w:szCs w:val="20"/>
        </w:rPr>
      </w:pPr>
    </w:p>
    <w:p w:rsidR="002E22BF" w:rsidRPr="002E22BF" w:rsidRDefault="002E22BF" w:rsidP="002E22BF">
      <w:pPr>
        <w:spacing w:after="0" w:line="240" w:lineRule="auto"/>
        <w:ind w:firstLine="720"/>
        <w:jc w:val="both"/>
        <w:rPr>
          <w:rFonts w:ascii="Times New Roman" w:hAnsi="Times New Roman" w:cs="Times New Roman"/>
          <w:sz w:val="20"/>
          <w:szCs w:val="20"/>
        </w:rPr>
      </w:pPr>
      <w:r w:rsidRPr="002E22BF">
        <w:rPr>
          <w:rFonts w:ascii="Times New Roman" w:hAnsi="Times New Roman" w:cs="Times New Roman"/>
          <w:sz w:val="20"/>
          <w:szCs w:val="20"/>
        </w:rPr>
        <w:t>16. В соответствии со своими должностными обязанностями главный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2E22BF" w:rsidRPr="002E22BF" w:rsidRDefault="002E22BF" w:rsidP="002E22BF">
      <w:pPr>
        <w:spacing w:after="0" w:line="240" w:lineRule="auto"/>
        <w:ind w:firstLine="720"/>
        <w:jc w:val="both"/>
        <w:rPr>
          <w:rFonts w:ascii="Times New Roman" w:hAnsi="Times New Roman" w:cs="Times New Roman"/>
          <w:sz w:val="20"/>
          <w:szCs w:val="20"/>
        </w:rPr>
      </w:pPr>
    </w:p>
    <w:p w:rsidR="002E22BF" w:rsidRPr="002E22BF" w:rsidRDefault="002E22BF" w:rsidP="002E22BF">
      <w:pPr>
        <w:pStyle w:val="1"/>
        <w:jc w:val="center"/>
        <w:rPr>
          <w:rFonts w:ascii="Times New Roman" w:hAnsi="Times New Roman" w:cs="Times New Roman"/>
          <w:sz w:val="20"/>
          <w:szCs w:val="20"/>
        </w:rPr>
      </w:pPr>
      <w:r w:rsidRPr="002E22BF">
        <w:rPr>
          <w:rFonts w:ascii="Times New Roman" w:hAnsi="Times New Roman" w:cs="Times New Roman"/>
          <w:sz w:val="20"/>
          <w:szCs w:val="20"/>
        </w:rPr>
        <w:t>VII. Порядок служебного взаимодействия</w:t>
      </w:r>
    </w:p>
    <w:p w:rsidR="002E22BF" w:rsidRPr="002E22BF" w:rsidRDefault="002E22BF" w:rsidP="002E22BF">
      <w:pPr>
        <w:spacing w:after="0" w:line="240" w:lineRule="auto"/>
        <w:ind w:firstLine="720"/>
        <w:jc w:val="both"/>
        <w:rPr>
          <w:rFonts w:ascii="Times New Roman" w:hAnsi="Times New Roman" w:cs="Times New Roman"/>
          <w:sz w:val="20"/>
          <w:szCs w:val="20"/>
        </w:rPr>
      </w:pPr>
    </w:p>
    <w:p w:rsidR="002E22BF" w:rsidRPr="002E22BF" w:rsidRDefault="002E22BF" w:rsidP="002E22BF">
      <w:pPr>
        <w:spacing w:after="0" w:line="240" w:lineRule="auto"/>
        <w:ind w:firstLine="720"/>
        <w:jc w:val="both"/>
        <w:rPr>
          <w:rFonts w:ascii="Times New Roman" w:hAnsi="Times New Roman" w:cs="Times New Roman"/>
          <w:sz w:val="20"/>
          <w:szCs w:val="20"/>
        </w:rPr>
      </w:pPr>
      <w:r w:rsidRPr="002E22BF">
        <w:rPr>
          <w:rFonts w:ascii="Times New Roman" w:hAnsi="Times New Roman" w:cs="Times New Roman"/>
          <w:sz w:val="20"/>
          <w:szCs w:val="20"/>
        </w:rPr>
        <w:t xml:space="preserve">17. Взаимодействие главного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73" w:history="1">
        <w:r w:rsidRPr="002E22BF">
          <w:rPr>
            <w:rStyle w:val="af7"/>
            <w:b w:val="0"/>
            <w:color w:val="000000"/>
            <w:sz w:val="20"/>
            <w:szCs w:val="20"/>
          </w:rPr>
          <w:t>общих принципов</w:t>
        </w:r>
      </w:hyperlink>
      <w:r w:rsidRPr="002E22BF">
        <w:rPr>
          <w:rFonts w:ascii="Times New Roman" w:hAnsi="Times New Roman" w:cs="Times New Roman"/>
          <w:sz w:val="20"/>
          <w:szCs w:val="20"/>
        </w:rPr>
        <w:t xml:space="preserve"> служебного поведения гражданских служащих, утвержденных </w:t>
      </w:r>
      <w:hyperlink r:id="rId74" w:history="1">
        <w:r w:rsidRPr="002E22BF">
          <w:rPr>
            <w:rStyle w:val="af7"/>
            <w:b w:val="0"/>
            <w:color w:val="000000"/>
            <w:sz w:val="20"/>
            <w:szCs w:val="20"/>
          </w:rPr>
          <w:t>Указом</w:t>
        </w:r>
      </w:hyperlink>
      <w:r w:rsidRPr="002E22BF">
        <w:rPr>
          <w:rFonts w:ascii="Times New Roman" w:hAnsi="Times New Roman" w:cs="Times New Roman"/>
          <w:sz w:val="20"/>
          <w:szCs w:val="20"/>
        </w:rPr>
        <w:t xml:space="preserve"> Президента Российской Федерации от 12 августа </w:t>
      </w:r>
      <w:smartTag w:uri="urn:schemas-microsoft-com:office:smarttags" w:element="metricconverter">
        <w:smartTagPr>
          <w:attr w:name="ProductID" w:val="2002 г"/>
        </w:smartTagPr>
        <w:r w:rsidRPr="002E22BF">
          <w:rPr>
            <w:rFonts w:ascii="Times New Roman" w:hAnsi="Times New Roman" w:cs="Times New Roman"/>
            <w:sz w:val="20"/>
            <w:szCs w:val="20"/>
          </w:rPr>
          <w:t>2002 г</w:t>
        </w:r>
      </w:smartTag>
      <w:r w:rsidRPr="002E22BF">
        <w:rPr>
          <w:rFonts w:ascii="Times New Roman" w:hAnsi="Times New Roman" w:cs="Times New Roman"/>
          <w:sz w:val="20"/>
          <w:szCs w:val="20"/>
        </w:rPr>
        <w:t xml:space="preserve">.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29, ст.3658), и требований к служебному поведению, установленных </w:t>
      </w:r>
      <w:hyperlink r:id="rId75" w:history="1">
        <w:r w:rsidRPr="002E22BF">
          <w:rPr>
            <w:rStyle w:val="af7"/>
            <w:b w:val="0"/>
            <w:color w:val="000000"/>
            <w:sz w:val="20"/>
            <w:szCs w:val="20"/>
          </w:rPr>
          <w:t>статьей 18</w:t>
        </w:r>
      </w:hyperlink>
      <w:r w:rsidRPr="002E22BF">
        <w:rPr>
          <w:rFonts w:ascii="Times New Roman" w:hAnsi="Times New Roman" w:cs="Times New Roman"/>
          <w:sz w:val="20"/>
          <w:szCs w:val="20"/>
        </w:rPr>
        <w:t xml:space="preserve"> Федерального закона от 27 июля </w:t>
      </w:r>
      <w:smartTag w:uri="urn:schemas-microsoft-com:office:smarttags" w:element="metricconverter">
        <w:smartTagPr>
          <w:attr w:name="ProductID" w:val="2004 г"/>
        </w:smartTagPr>
        <w:r w:rsidRPr="002E22BF">
          <w:rPr>
            <w:rFonts w:ascii="Times New Roman" w:hAnsi="Times New Roman" w:cs="Times New Roman"/>
            <w:sz w:val="20"/>
            <w:szCs w:val="20"/>
          </w:rPr>
          <w:t>2004 г</w:t>
        </w:r>
      </w:smartTag>
      <w:r w:rsidRPr="002E22BF">
        <w:rPr>
          <w:rFonts w:ascii="Times New Roman" w:hAnsi="Times New Roman" w:cs="Times New Roman"/>
          <w:sz w:val="20"/>
          <w:szCs w:val="20"/>
        </w:rPr>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приказами Управления ФНС России по г. Москве, поручениями руководства Инспекции.</w:t>
      </w:r>
    </w:p>
    <w:p w:rsidR="002E22BF" w:rsidRPr="002E22BF" w:rsidRDefault="002E22BF" w:rsidP="002E22BF">
      <w:pPr>
        <w:spacing w:after="0" w:line="240" w:lineRule="auto"/>
        <w:ind w:firstLine="720"/>
        <w:jc w:val="both"/>
        <w:rPr>
          <w:rFonts w:ascii="Times New Roman" w:hAnsi="Times New Roman" w:cs="Times New Roman"/>
          <w:sz w:val="20"/>
          <w:szCs w:val="20"/>
        </w:rPr>
      </w:pPr>
    </w:p>
    <w:p w:rsidR="002E22BF" w:rsidRPr="002E22BF" w:rsidRDefault="002E22BF" w:rsidP="002E22BF">
      <w:pPr>
        <w:pStyle w:val="1"/>
        <w:jc w:val="center"/>
        <w:rPr>
          <w:rFonts w:ascii="Times New Roman" w:hAnsi="Times New Roman" w:cs="Times New Roman"/>
          <w:color w:val="000000"/>
          <w:sz w:val="20"/>
          <w:szCs w:val="20"/>
        </w:rPr>
      </w:pPr>
      <w:r w:rsidRPr="002E22BF">
        <w:rPr>
          <w:rFonts w:ascii="Times New Roman" w:hAnsi="Times New Roman" w:cs="Times New Roman"/>
          <w:sz w:val="20"/>
          <w:szCs w:val="20"/>
        </w:rPr>
        <w:lastRenderedPageBreak/>
        <w:t xml:space="preserve">VIII. Перечень государственных услуг, оказываемых гражданам и организациям в соответствии с </w:t>
      </w:r>
      <w:hyperlink r:id="rId76" w:history="1">
        <w:r w:rsidRPr="002E22BF">
          <w:rPr>
            <w:rStyle w:val="af7"/>
            <w:b/>
            <w:color w:val="000000"/>
            <w:sz w:val="20"/>
            <w:szCs w:val="20"/>
          </w:rPr>
          <w:t>административным регламентом</w:t>
        </w:r>
      </w:hyperlink>
      <w:r w:rsidRPr="002E22BF">
        <w:rPr>
          <w:rFonts w:ascii="Times New Roman" w:hAnsi="Times New Roman" w:cs="Times New Roman"/>
          <w:b w:val="0"/>
          <w:color w:val="000000"/>
          <w:sz w:val="20"/>
          <w:szCs w:val="20"/>
        </w:rPr>
        <w:t xml:space="preserve"> </w:t>
      </w:r>
      <w:r w:rsidRPr="002E22BF">
        <w:rPr>
          <w:rFonts w:ascii="Times New Roman" w:hAnsi="Times New Roman" w:cs="Times New Roman"/>
          <w:color w:val="000000"/>
          <w:sz w:val="20"/>
          <w:szCs w:val="20"/>
        </w:rPr>
        <w:t>Федеральной налоговой службы</w:t>
      </w:r>
    </w:p>
    <w:p w:rsidR="002E22BF" w:rsidRPr="002E22BF" w:rsidRDefault="002E22BF" w:rsidP="002E22BF">
      <w:pPr>
        <w:spacing w:after="0" w:line="240" w:lineRule="auto"/>
        <w:ind w:firstLine="720"/>
        <w:jc w:val="both"/>
        <w:rPr>
          <w:rFonts w:ascii="Times New Roman" w:hAnsi="Times New Roman" w:cs="Times New Roman"/>
          <w:sz w:val="20"/>
          <w:szCs w:val="20"/>
        </w:rPr>
      </w:pPr>
    </w:p>
    <w:p w:rsidR="002E22BF" w:rsidRPr="002E22BF" w:rsidRDefault="002E22BF" w:rsidP="002E22BF">
      <w:pPr>
        <w:autoSpaceDE w:val="0"/>
        <w:autoSpaceDN w:val="0"/>
        <w:adjustRightInd w:val="0"/>
        <w:spacing w:after="0" w:line="240" w:lineRule="auto"/>
        <w:ind w:firstLine="540"/>
        <w:jc w:val="both"/>
        <w:rPr>
          <w:rFonts w:ascii="Times New Roman" w:hAnsi="Times New Roman" w:cs="Times New Roman"/>
          <w:sz w:val="20"/>
          <w:szCs w:val="20"/>
        </w:rPr>
      </w:pPr>
      <w:r w:rsidRPr="002E22BF">
        <w:rPr>
          <w:rFonts w:ascii="Times New Roman" w:hAnsi="Times New Roman" w:cs="Times New Roman"/>
          <w:sz w:val="20"/>
          <w:szCs w:val="20"/>
        </w:rPr>
        <w:t>18. В соответствии с замещаемой должностью гражданской службы и в пределах функциональной компетенции главный государственный налоговый инспектор государственные услуги не оказывает.</w:t>
      </w:r>
    </w:p>
    <w:p w:rsidR="002E22BF" w:rsidRPr="002E22BF" w:rsidRDefault="002E22BF" w:rsidP="002E22BF">
      <w:pPr>
        <w:spacing w:after="0" w:line="240" w:lineRule="auto"/>
        <w:ind w:firstLine="720"/>
        <w:jc w:val="both"/>
        <w:rPr>
          <w:rFonts w:ascii="Times New Roman" w:hAnsi="Times New Roman" w:cs="Times New Roman"/>
          <w:sz w:val="20"/>
          <w:szCs w:val="20"/>
        </w:rPr>
      </w:pPr>
    </w:p>
    <w:p w:rsidR="002E22BF" w:rsidRPr="002E22BF" w:rsidRDefault="002E22BF" w:rsidP="002E22BF">
      <w:pPr>
        <w:pStyle w:val="1"/>
        <w:jc w:val="center"/>
        <w:rPr>
          <w:rFonts w:ascii="Times New Roman" w:hAnsi="Times New Roman" w:cs="Times New Roman"/>
          <w:sz w:val="20"/>
          <w:szCs w:val="20"/>
        </w:rPr>
      </w:pPr>
      <w:r w:rsidRPr="002E22BF">
        <w:rPr>
          <w:rFonts w:ascii="Times New Roman" w:hAnsi="Times New Roman" w:cs="Times New Roman"/>
          <w:sz w:val="20"/>
          <w:szCs w:val="20"/>
        </w:rPr>
        <w:t>IX. Показатели эффективности и результативности профессиональной служебной деятельности</w:t>
      </w:r>
    </w:p>
    <w:p w:rsidR="002E22BF" w:rsidRPr="002E22BF" w:rsidRDefault="002E22BF" w:rsidP="002E22BF">
      <w:pPr>
        <w:spacing w:after="0" w:line="240" w:lineRule="auto"/>
        <w:ind w:firstLine="720"/>
        <w:jc w:val="both"/>
        <w:rPr>
          <w:rFonts w:ascii="Times New Roman" w:hAnsi="Times New Roman" w:cs="Times New Roman"/>
          <w:sz w:val="20"/>
          <w:szCs w:val="20"/>
        </w:rPr>
      </w:pPr>
    </w:p>
    <w:p w:rsidR="002E22BF" w:rsidRPr="002E22BF" w:rsidRDefault="002E22BF" w:rsidP="002E22BF">
      <w:pPr>
        <w:spacing w:after="0" w:line="240" w:lineRule="auto"/>
        <w:ind w:firstLine="720"/>
        <w:jc w:val="both"/>
        <w:rPr>
          <w:rFonts w:ascii="Times New Roman" w:hAnsi="Times New Roman" w:cs="Times New Roman"/>
          <w:sz w:val="20"/>
          <w:szCs w:val="20"/>
        </w:rPr>
      </w:pPr>
      <w:r w:rsidRPr="002E22BF">
        <w:rPr>
          <w:rFonts w:ascii="Times New Roman" w:hAnsi="Times New Roman" w:cs="Times New Roman"/>
          <w:sz w:val="20"/>
          <w:szCs w:val="20"/>
        </w:rPr>
        <w:t>19. Эффективность профессиональной служебной деятельности главного государственного налогового инспектора оценивается по следующим показателям:</w:t>
      </w:r>
    </w:p>
    <w:p w:rsidR="002E22BF" w:rsidRPr="002E22BF" w:rsidRDefault="002E22BF" w:rsidP="002E22BF">
      <w:pPr>
        <w:autoSpaceDE w:val="0"/>
        <w:autoSpaceDN w:val="0"/>
        <w:adjustRightInd w:val="0"/>
        <w:spacing w:after="0" w:line="240" w:lineRule="auto"/>
        <w:ind w:firstLine="540"/>
        <w:jc w:val="both"/>
        <w:rPr>
          <w:rFonts w:ascii="Times New Roman" w:hAnsi="Times New Roman" w:cs="Times New Roman"/>
          <w:sz w:val="20"/>
          <w:szCs w:val="20"/>
        </w:rPr>
      </w:pPr>
      <w:r w:rsidRPr="002E22BF">
        <w:rPr>
          <w:rFonts w:ascii="Times New Roman" w:hAnsi="Times New Roman" w:cs="Times New Roman"/>
          <w:sz w:val="20"/>
          <w:szCs w:val="20"/>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2E22BF" w:rsidRPr="002E22BF" w:rsidRDefault="002E22BF" w:rsidP="002E22BF">
      <w:pPr>
        <w:autoSpaceDE w:val="0"/>
        <w:autoSpaceDN w:val="0"/>
        <w:adjustRightInd w:val="0"/>
        <w:spacing w:after="0" w:line="240" w:lineRule="auto"/>
        <w:ind w:firstLine="540"/>
        <w:jc w:val="both"/>
        <w:rPr>
          <w:rFonts w:ascii="Times New Roman" w:hAnsi="Times New Roman" w:cs="Times New Roman"/>
          <w:sz w:val="20"/>
          <w:szCs w:val="20"/>
        </w:rPr>
      </w:pPr>
      <w:r w:rsidRPr="002E22BF">
        <w:rPr>
          <w:rFonts w:ascii="Times New Roman" w:hAnsi="Times New Roman" w:cs="Times New Roman"/>
          <w:sz w:val="20"/>
          <w:szCs w:val="20"/>
        </w:rPr>
        <w:t>- своевременности и оперативности выполнения поручений;</w:t>
      </w:r>
    </w:p>
    <w:p w:rsidR="002E22BF" w:rsidRPr="002E22BF" w:rsidRDefault="002E22BF" w:rsidP="002E22BF">
      <w:pPr>
        <w:autoSpaceDE w:val="0"/>
        <w:autoSpaceDN w:val="0"/>
        <w:adjustRightInd w:val="0"/>
        <w:spacing w:after="0" w:line="240" w:lineRule="auto"/>
        <w:ind w:firstLine="540"/>
        <w:jc w:val="both"/>
        <w:rPr>
          <w:rFonts w:ascii="Times New Roman" w:hAnsi="Times New Roman" w:cs="Times New Roman"/>
          <w:sz w:val="20"/>
          <w:szCs w:val="20"/>
        </w:rPr>
      </w:pPr>
      <w:r w:rsidRPr="002E22BF">
        <w:rPr>
          <w:rFonts w:ascii="Times New Roman" w:hAnsi="Times New Roman" w:cs="Times New Roman"/>
          <w:sz w:val="20"/>
          <w:szCs w:val="20"/>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E22BF" w:rsidRPr="002E22BF" w:rsidRDefault="002E22BF" w:rsidP="002E22BF">
      <w:pPr>
        <w:autoSpaceDE w:val="0"/>
        <w:autoSpaceDN w:val="0"/>
        <w:adjustRightInd w:val="0"/>
        <w:spacing w:after="0" w:line="240" w:lineRule="auto"/>
        <w:ind w:firstLine="540"/>
        <w:jc w:val="both"/>
        <w:rPr>
          <w:rFonts w:ascii="Times New Roman" w:hAnsi="Times New Roman" w:cs="Times New Roman"/>
          <w:sz w:val="20"/>
          <w:szCs w:val="20"/>
        </w:rPr>
      </w:pPr>
      <w:r w:rsidRPr="002E22BF">
        <w:rPr>
          <w:rFonts w:ascii="Times New Roman" w:hAnsi="Times New Roman" w:cs="Times New Roman"/>
          <w:sz w:val="20"/>
          <w:szCs w:val="20"/>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E22BF" w:rsidRPr="002E22BF" w:rsidRDefault="002E22BF" w:rsidP="002E22BF">
      <w:pPr>
        <w:autoSpaceDE w:val="0"/>
        <w:autoSpaceDN w:val="0"/>
        <w:adjustRightInd w:val="0"/>
        <w:spacing w:after="0" w:line="240" w:lineRule="auto"/>
        <w:ind w:firstLine="540"/>
        <w:jc w:val="both"/>
        <w:rPr>
          <w:rFonts w:ascii="Times New Roman" w:hAnsi="Times New Roman" w:cs="Times New Roman"/>
          <w:sz w:val="20"/>
          <w:szCs w:val="20"/>
        </w:rPr>
      </w:pPr>
      <w:r w:rsidRPr="002E22BF">
        <w:rPr>
          <w:rFonts w:ascii="Times New Roman" w:hAnsi="Times New Roman" w:cs="Times New Roman"/>
          <w:sz w:val="20"/>
          <w:szCs w:val="20"/>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2E22BF" w:rsidRPr="002E22BF" w:rsidRDefault="002E22BF" w:rsidP="002E22BF">
      <w:pPr>
        <w:autoSpaceDE w:val="0"/>
        <w:autoSpaceDN w:val="0"/>
        <w:adjustRightInd w:val="0"/>
        <w:spacing w:after="0" w:line="240" w:lineRule="auto"/>
        <w:ind w:firstLine="540"/>
        <w:jc w:val="both"/>
        <w:rPr>
          <w:rFonts w:ascii="Times New Roman" w:hAnsi="Times New Roman" w:cs="Times New Roman"/>
          <w:sz w:val="20"/>
          <w:szCs w:val="20"/>
        </w:rPr>
      </w:pPr>
      <w:r w:rsidRPr="002E22BF">
        <w:rPr>
          <w:rFonts w:ascii="Times New Roman" w:hAnsi="Times New Roman" w:cs="Times New Roman"/>
          <w:sz w:val="20"/>
          <w:szCs w:val="20"/>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E22BF" w:rsidRPr="002E22BF" w:rsidRDefault="002E22BF" w:rsidP="002E22BF">
      <w:pPr>
        <w:autoSpaceDE w:val="0"/>
        <w:autoSpaceDN w:val="0"/>
        <w:adjustRightInd w:val="0"/>
        <w:spacing w:after="0" w:line="240" w:lineRule="auto"/>
        <w:ind w:firstLine="540"/>
        <w:jc w:val="both"/>
        <w:rPr>
          <w:rFonts w:ascii="Times New Roman" w:hAnsi="Times New Roman" w:cs="Times New Roman"/>
          <w:sz w:val="20"/>
          <w:szCs w:val="20"/>
        </w:rPr>
      </w:pPr>
      <w:r w:rsidRPr="002E22BF">
        <w:rPr>
          <w:rFonts w:ascii="Times New Roman" w:hAnsi="Times New Roman" w:cs="Times New Roman"/>
          <w:sz w:val="20"/>
          <w:szCs w:val="20"/>
        </w:rPr>
        <w:t>- осознанию ответственности за последствия своих действий, принимаемых решений.</w:t>
      </w:r>
    </w:p>
    <w:p w:rsidR="007F15AB" w:rsidRDefault="007F15AB" w:rsidP="00CA78E0">
      <w:pPr>
        <w:spacing w:after="0" w:line="240" w:lineRule="auto"/>
        <w:rPr>
          <w:rFonts w:ascii="Times New Roman" w:hAnsi="Times New Roman" w:cs="Times New Roman"/>
          <w:sz w:val="20"/>
          <w:szCs w:val="20"/>
          <w:highlight w:val="yellow"/>
          <w:lang w:eastAsia="ru-RU"/>
        </w:rPr>
      </w:pPr>
    </w:p>
    <w:p w:rsidR="002E22BF" w:rsidRDefault="002E22BF" w:rsidP="00CA78E0">
      <w:pPr>
        <w:spacing w:after="0" w:line="240" w:lineRule="auto"/>
        <w:rPr>
          <w:rFonts w:ascii="Times New Roman" w:hAnsi="Times New Roman" w:cs="Times New Roman"/>
          <w:sz w:val="20"/>
          <w:szCs w:val="20"/>
          <w:highlight w:val="yellow"/>
          <w:lang w:eastAsia="ru-RU"/>
        </w:rPr>
      </w:pPr>
    </w:p>
    <w:p w:rsidR="00C07005" w:rsidRPr="00C07005" w:rsidRDefault="00C07005" w:rsidP="00C07005">
      <w:pPr>
        <w:pStyle w:val="1"/>
        <w:jc w:val="center"/>
        <w:rPr>
          <w:rFonts w:ascii="Times New Roman" w:hAnsi="Times New Roman" w:cs="Times New Roman"/>
          <w:sz w:val="20"/>
          <w:szCs w:val="20"/>
        </w:rPr>
      </w:pPr>
      <w:r w:rsidRPr="00C07005">
        <w:rPr>
          <w:rFonts w:ascii="Times New Roman" w:hAnsi="Times New Roman" w:cs="Times New Roman"/>
          <w:sz w:val="20"/>
          <w:szCs w:val="20"/>
        </w:rPr>
        <w:t>Должностной регламент</w:t>
      </w:r>
      <w:r w:rsidRPr="00C07005">
        <w:rPr>
          <w:rFonts w:ascii="Times New Roman" w:hAnsi="Times New Roman" w:cs="Times New Roman"/>
          <w:sz w:val="20"/>
          <w:szCs w:val="20"/>
        </w:rPr>
        <w:br/>
        <w:t>старшего государственного налогового инспектора</w:t>
      </w:r>
      <w:r w:rsidRPr="00C07005">
        <w:rPr>
          <w:rFonts w:ascii="Times New Roman" w:hAnsi="Times New Roman" w:cs="Times New Roman"/>
          <w:sz w:val="20"/>
          <w:szCs w:val="20"/>
        </w:rPr>
        <w:br/>
        <w:t>отдела камеральных проверок № 1</w:t>
      </w:r>
    </w:p>
    <w:p w:rsidR="00C07005" w:rsidRPr="00C07005" w:rsidRDefault="00C07005" w:rsidP="00C07005">
      <w:pPr>
        <w:autoSpaceDE w:val="0"/>
        <w:autoSpaceDN w:val="0"/>
        <w:adjustRightInd w:val="0"/>
        <w:spacing w:after="0"/>
        <w:jc w:val="center"/>
        <w:rPr>
          <w:rFonts w:ascii="Times New Roman" w:hAnsi="Times New Roman" w:cs="Times New Roman"/>
          <w:b/>
          <w:sz w:val="20"/>
          <w:szCs w:val="20"/>
          <w:u w:val="single"/>
        </w:rPr>
      </w:pPr>
      <w:r w:rsidRPr="00C07005">
        <w:rPr>
          <w:rFonts w:ascii="Times New Roman" w:hAnsi="Times New Roman" w:cs="Times New Roman"/>
          <w:b/>
          <w:sz w:val="20"/>
          <w:szCs w:val="20"/>
          <w:u w:val="single"/>
        </w:rPr>
        <w:t>Инспекции Федеральной налоговой службы № 10 по г. Москве</w:t>
      </w:r>
    </w:p>
    <w:p w:rsidR="00C07005" w:rsidRPr="00C07005" w:rsidRDefault="00C07005" w:rsidP="00C07005">
      <w:pPr>
        <w:spacing w:after="0"/>
        <w:rPr>
          <w:rFonts w:ascii="Times New Roman" w:hAnsi="Times New Roman" w:cs="Times New Roman"/>
          <w:sz w:val="20"/>
          <w:szCs w:val="20"/>
        </w:rPr>
      </w:pPr>
    </w:p>
    <w:p w:rsidR="00C07005" w:rsidRPr="00C07005" w:rsidRDefault="00C07005" w:rsidP="00C07005">
      <w:pPr>
        <w:pStyle w:val="1"/>
        <w:jc w:val="center"/>
        <w:rPr>
          <w:rFonts w:ascii="Times New Roman" w:hAnsi="Times New Roman" w:cs="Times New Roman"/>
          <w:sz w:val="20"/>
          <w:szCs w:val="20"/>
        </w:rPr>
      </w:pPr>
      <w:r w:rsidRPr="00C07005">
        <w:rPr>
          <w:rFonts w:ascii="Times New Roman" w:hAnsi="Times New Roman" w:cs="Times New Roman"/>
          <w:sz w:val="20"/>
          <w:szCs w:val="20"/>
        </w:rPr>
        <w:t>I. Общие положения</w:t>
      </w:r>
    </w:p>
    <w:p w:rsidR="00C07005" w:rsidRPr="00C07005" w:rsidRDefault="00C07005" w:rsidP="00C07005">
      <w:pPr>
        <w:spacing w:after="0"/>
        <w:ind w:firstLine="720"/>
        <w:jc w:val="both"/>
        <w:rPr>
          <w:rFonts w:ascii="Times New Roman" w:hAnsi="Times New Roman" w:cs="Times New Roman"/>
          <w:sz w:val="20"/>
          <w:szCs w:val="20"/>
        </w:rPr>
      </w:pPr>
    </w:p>
    <w:p w:rsidR="00C07005" w:rsidRPr="00C07005" w:rsidRDefault="00C07005" w:rsidP="00C07005">
      <w:pPr>
        <w:spacing w:after="0"/>
        <w:ind w:firstLine="720"/>
        <w:jc w:val="both"/>
        <w:rPr>
          <w:rFonts w:ascii="Times New Roman" w:hAnsi="Times New Roman" w:cs="Times New Roman"/>
          <w:sz w:val="20"/>
          <w:szCs w:val="20"/>
        </w:rPr>
      </w:pPr>
      <w:r w:rsidRPr="00C07005">
        <w:rPr>
          <w:rFonts w:ascii="Times New Roman" w:hAnsi="Times New Roman" w:cs="Times New Roman"/>
          <w:sz w:val="20"/>
          <w:szCs w:val="20"/>
        </w:rPr>
        <w:t>1. Должность федеральной государственной гражданской службы (далее - гражданская служба) старший государственный налоговый инспектор отдела камеральных проверок № 3 (далее - отдел) Инспекции Федеральной налоговой службы № 10 по г. Москве (далее – старший государственный налоговый инспектор) относится к старшей группе должностей гражданской службы категории "Специалисты ".</w:t>
      </w:r>
    </w:p>
    <w:p w:rsidR="00C07005" w:rsidRPr="00C07005" w:rsidRDefault="00C07005" w:rsidP="00C07005">
      <w:pPr>
        <w:autoSpaceDE w:val="0"/>
        <w:autoSpaceDN w:val="0"/>
        <w:adjustRightInd w:val="0"/>
        <w:spacing w:after="0"/>
        <w:ind w:firstLine="540"/>
        <w:jc w:val="both"/>
        <w:rPr>
          <w:rFonts w:ascii="Times New Roman" w:hAnsi="Times New Roman" w:cs="Times New Roman"/>
          <w:i/>
          <w:color w:val="FF0000"/>
          <w:sz w:val="20"/>
          <w:szCs w:val="20"/>
        </w:rPr>
      </w:pPr>
      <w:r w:rsidRPr="00C07005">
        <w:rPr>
          <w:rFonts w:ascii="Times New Roman" w:hAnsi="Times New Roman" w:cs="Times New Roman"/>
          <w:sz w:val="20"/>
          <w:szCs w:val="20"/>
        </w:rPr>
        <w:t>Регистрационный номер (код) должности – 11-3-4-095.</w:t>
      </w:r>
    </w:p>
    <w:p w:rsidR="00C07005" w:rsidRPr="00C07005" w:rsidRDefault="00C07005" w:rsidP="00C07005">
      <w:pPr>
        <w:autoSpaceDE w:val="0"/>
        <w:autoSpaceDN w:val="0"/>
        <w:adjustRightInd w:val="0"/>
        <w:spacing w:after="0"/>
        <w:ind w:firstLine="720"/>
        <w:jc w:val="both"/>
        <w:rPr>
          <w:rFonts w:ascii="Times New Roman" w:hAnsi="Times New Roman" w:cs="Times New Roman"/>
          <w:sz w:val="20"/>
          <w:szCs w:val="20"/>
        </w:rPr>
      </w:pPr>
      <w:r w:rsidRPr="00C07005">
        <w:rPr>
          <w:rFonts w:ascii="Times New Roman" w:hAnsi="Times New Roman" w:cs="Times New Roman"/>
          <w:sz w:val="20"/>
          <w:szCs w:val="20"/>
        </w:rPr>
        <w:t>2. Область профессиональной служебной деятельности старшего государственного налогового инспектора: регулирование налоговой деятельности.</w:t>
      </w:r>
    </w:p>
    <w:p w:rsidR="00C07005" w:rsidRPr="00C07005" w:rsidRDefault="00C07005" w:rsidP="00C07005">
      <w:pPr>
        <w:autoSpaceDE w:val="0"/>
        <w:autoSpaceDN w:val="0"/>
        <w:adjustRightInd w:val="0"/>
        <w:spacing w:after="0"/>
        <w:ind w:firstLine="720"/>
        <w:jc w:val="both"/>
        <w:rPr>
          <w:rFonts w:ascii="Times New Roman" w:hAnsi="Times New Roman" w:cs="Times New Roman"/>
          <w:sz w:val="20"/>
          <w:szCs w:val="20"/>
        </w:rPr>
      </w:pPr>
      <w:r w:rsidRPr="00C07005">
        <w:rPr>
          <w:rFonts w:ascii="Times New Roman" w:hAnsi="Times New Roman" w:cs="Times New Roman"/>
          <w:sz w:val="20"/>
          <w:szCs w:val="20"/>
        </w:rPr>
        <w:t>3. Вид профессиональной служебной деятельности старшего государственного налогового инспектора: регулирование в сфере налога на добавленную стоимость.</w:t>
      </w:r>
    </w:p>
    <w:p w:rsidR="00C07005" w:rsidRPr="00C07005" w:rsidRDefault="00C07005" w:rsidP="00C07005">
      <w:pPr>
        <w:spacing w:after="0"/>
        <w:ind w:firstLine="720"/>
        <w:jc w:val="both"/>
        <w:rPr>
          <w:rFonts w:ascii="Times New Roman" w:hAnsi="Times New Roman" w:cs="Times New Roman"/>
          <w:sz w:val="20"/>
          <w:szCs w:val="20"/>
        </w:rPr>
      </w:pPr>
      <w:r w:rsidRPr="00C07005">
        <w:rPr>
          <w:rFonts w:ascii="Times New Roman" w:hAnsi="Times New Roman" w:cs="Times New Roman"/>
          <w:sz w:val="20"/>
          <w:szCs w:val="20"/>
        </w:rPr>
        <w:t>4. Назначение на должность и освобождение от должности старшего государственного налогового инспектора осуществляется Начальником Инспекции Федеральной налоговой службы № 10 по г. Москве (далее – Инспекция).</w:t>
      </w:r>
    </w:p>
    <w:p w:rsidR="00C07005" w:rsidRPr="00C07005" w:rsidRDefault="00C07005" w:rsidP="00C07005">
      <w:pPr>
        <w:spacing w:after="0"/>
        <w:ind w:firstLine="720"/>
        <w:jc w:val="both"/>
        <w:rPr>
          <w:rFonts w:ascii="Times New Roman" w:hAnsi="Times New Roman" w:cs="Times New Roman"/>
          <w:sz w:val="20"/>
          <w:szCs w:val="20"/>
        </w:rPr>
      </w:pPr>
      <w:r w:rsidRPr="00C07005">
        <w:rPr>
          <w:rFonts w:ascii="Times New Roman" w:hAnsi="Times New Roman" w:cs="Times New Roman"/>
          <w:sz w:val="20"/>
          <w:szCs w:val="20"/>
        </w:rPr>
        <w:t>5. Старший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C07005" w:rsidRPr="00C07005" w:rsidRDefault="00C07005" w:rsidP="00C07005">
      <w:pPr>
        <w:pStyle w:val="1"/>
        <w:jc w:val="center"/>
        <w:rPr>
          <w:rFonts w:ascii="Times New Roman" w:hAnsi="Times New Roman" w:cs="Times New Roman"/>
          <w:sz w:val="20"/>
          <w:szCs w:val="20"/>
        </w:rPr>
      </w:pPr>
    </w:p>
    <w:p w:rsidR="00C07005" w:rsidRPr="00C07005" w:rsidRDefault="00C07005" w:rsidP="00C07005">
      <w:pPr>
        <w:spacing w:after="0"/>
        <w:ind w:firstLine="720"/>
        <w:jc w:val="both"/>
        <w:rPr>
          <w:rFonts w:ascii="Times New Roman" w:hAnsi="Times New Roman" w:cs="Times New Roman"/>
          <w:b/>
          <w:sz w:val="20"/>
          <w:szCs w:val="20"/>
        </w:rPr>
      </w:pPr>
      <w:r w:rsidRPr="00C07005">
        <w:rPr>
          <w:rFonts w:ascii="Times New Roman" w:hAnsi="Times New Roman" w:cs="Times New Roman"/>
          <w:b/>
          <w:sz w:val="20"/>
          <w:szCs w:val="20"/>
        </w:rPr>
        <w:t>II. Квалификационные требования для замещения должности гражданской службы</w:t>
      </w:r>
    </w:p>
    <w:p w:rsidR="00C07005" w:rsidRPr="00C07005" w:rsidRDefault="00C07005" w:rsidP="00C07005">
      <w:pPr>
        <w:spacing w:after="0"/>
        <w:ind w:firstLine="720"/>
        <w:jc w:val="both"/>
        <w:rPr>
          <w:rFonts w:ascii="Times New Roman" w:hAnsi="Times New Roman" w:cs="Times New Roman"/>
          <w:sz w:val="20"/>
          <w:szCs w:val="20"/>
        </w:rPr>
      </w:pPr>
    </w:p>
    <w:p w:rsidR="00C07005" w:rsidRPr="00C07005" w:rsidRDefault="00C07005" w:rsidP="00C07005">
      <w:pPr>
        <w:spacing w:after="0"/>
        <w:ind w:firstLine="720"/>
        <w:jc w:val="both"/>
        <w:rPr>
          <w:rFonts w:ascii="Times New Roman" w:hAnsi="Times New Roman" w:cs="Times New Roman"/>
          <w:sz w:val="20"/>
          <w:szCs w:val="20"/>
        </w:rPr>
      </w:pPr>
      <w:r w:rsidRPr="00C07005">
        <w:rPr>
          <w:rFonts w:ascii="Times New Roman" w:hAnsi="Times New Roman" w:cs="Times New Roman"/>
          <w:sz w:val="20"/>
          <w:szCs w:val="20"/>
        </w:rPr>
        <w:t>6. Для замещения должности старшего государственного налогового инспектора устанавливаются следующие требования:</w:t>
      </w:r>
    </w:p>
    <w:p w:rsidR="00C07005" w:rsidRPr="00C07005" w:rsidRDefault="00C07005" w:rsidP="00C07005">
      <w:pPr>
        <w:spacing w:after="0"/>
        <w:ind w:firstLine="720"/>
        <w:jc w:val="both"/>
        <w:rPr>
          <w:rFonts w:ascii="Times New Roman" w:hAnsi="Times New Roman" w:cs="Times New Roman"/>
          <w:sz w:val="20"/>
          <w:szCs w:val="20"/>
        </w:rPr>
      </w:pPr>
      <w:r w:rsidRPr="00C07005">
        <w:rPr>
          <w:rFonts w:ascii="Times New Roman" w:hAnsi="Times New Roman" w:cs="Times New Roman"/>
          <w:sz w:val="20"/>
          <w:szCs w:val="20"/>
        </w:rPr>
        <w:t>6.1 Наличие высшего;</w:t>
      </w:r>
    </w:p>
    <w:p w:rsidR="00C07005" w:rsidRPr="00C07005" w:rsidRDefault="00C07005" w:rsidP="00C07005">
      <w:pPr>
        <w:widowControl w:val="0"/>
        <w:spacing w:after="0"/>
        <w:ind w:firstLine="720"/>
        <w:jc w:val="both"/>
        <w:rPr>
          <w:rFonts w:ascii="Times New Roman" w:hAnsi="Times New Roman" w:cs="Times New Roman"/>
          <w:spacing w:val="-2"/>
          <w:sz w:val="20"/>
          <w:szCs w:val="20"/>
        </w:rPr>
      </w:pPr>
      <w:r w:rsidRPr="00C07005">
        <w:rPr>
          <w:rFonts w:ascii="Times New Roman" w:hAnsi="Times New Roman" w:cs="Times New Roman"/>
          <w:bCs/>
          <w:sz w:val="20"/>
          <w:szCs w:val="20"/>
        </w:rPr>
        <w:t>6.2 Квалификационные требования к стажу государственной гражданской службы или стажу работы по специальности не предъявляются.</w:t>
      </w:r>
    </w:p>
    <w:p w:rsidR="00C07005" w:rsidRPr="00C07005" w:rsidRDefault="00C07005" w:rsidP="00C07005">
      <w:pPr>
        <w:widowControl w:val="0"/>
        <w:spacing w:after="0"/>
        <w:ind w:firstLine="720"/>
        <w:jc w:val="both"/>
        <w:rPr>
          <w:rFonts w:ascii="Times New Roman" w:hAnsi="Times New Roman" w:cs="Times New Roman"/>
          <w:sz w:val="20"/>
          <w:szCs w:val="20"/>
        </w:rPr>
      </w:pPr>
      <w:r w:rsidRPr="00C07005">
        <w:rPr>
          <w:rFonts w:ascii="Times New Roman" w:hAnsi="Times New Roman" w:cs="Times New Roman"/>
          <w:sz w:val="20"/>
          <w:szCs w:val="20"/>
        </w:rPr>
        <w:t xml:space="preserve">6.3. Наличие профессиональных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w:t>
      </w:r>
      <w:r w:rsidRPr="00C07005">
        <w:rPr>
          <w:rFonts w:ascii="Times New Roman" w:hAnsi="Times New Roman" w:cs="Times New Roman"/>
          <w:sz w:val="20"/>
          <w:szCs w:val="20"/>
        </w:rPr>
        <w:lastRenderedPageBreak/>
        <w:t>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C07005" w:rsidRPr="00C07005" w:rsidRDefault="00C07005" w:rsidP="00C07005">
      <w:pPr>
        <w:autoSpaceDE w:val="0"/>
        <w:autoSpaceDN w:val="0"/>
        <w:adjustRightInd w:val="0"/>
        <w:spacing w:after="0"/>
        <w:ind w:firstLine="720"/>
        <w:jc w:val="both"/>
        <w:rPr>
          <w:rFonts w:ascii="Times New Roman" w:hAnsi="Times New Roman" w:cs="Times New Roman"/>
          <w:sz w:val="20"/>
          <w:szCs w:val="20"/>
        </w:rPr>
      </w:pPr>
      <w:r w:rsidRPr="00C07005">
        <w:rPr>
          <w:rFonts w:ascii="Times New Roman" w:hAnsi="Times New Roman" w:cs="Times New Roman"/>
          <w:sz w:val="20"/>
          <w:szCs w:val="20"/>
        </w:rPr>
        <w:t>6.4. Наличие профессиональных знаний:</w:t>
      </w:r>
    </w:p>
    <w:p w:rsidR="00C07005" w:rsidRPr="00C07005" w:rsidRDefault="00C07005" w:rsidP="00C07005">
      <w:pPr>
        <w:spacing w:after="0"/>
        <w:ind w:firstLine="720"/>
        <w:rPr>
          <w:rFonts w:ascii="Times New Roman" w:hAnsi="Times New Roman" w:cs="Times New Roman"/>
          <w:sz w:val="20"/>
          <w:szCs w:val="20"/>
        </w:rPr>
      </w:pPr>
      <w:r w:rsidRPr="00C07005">
        <w:rPr>
          <w:rFonts w:ascii="Times New Roman" w:hAnsi="Times New Roman" w:cs="Times New Roman"/>
          <w:sz w:val="20"/>
          <w:szCs w:val="20"/>
        </w:rPr>
        <w:t>6.4.1. В сфере законодательства Российской Федерации:</w:t>
      </w:r>
    </w:p>
    <w:p w:rsidR="00C07005" w:rsidRPr="00C07005" w:rsidRDefault="00C07005" w:rsidP="00C07005">
      <w:pPr>
        <w:numPr>
          <w:ilvl w:val="0"/>
          <w:numId w:val="9"/>
        </w:numPr>
        <w:spacing w:after="0" w:line="240" w:lineRule="auto"/>
        <w:ind w:left="0" w:firstLine="851"/>
        <w:jc w:val="both"/>
        <w:rPr>
          <w:rFonts w:ascii="Times New Roman" w:hAnsi="Times New Roman" w:cs="Times New Roman"/>
          <w:sz w:val="20"/>
          <w:szCs w:val="20"/>
        </w:rPr>
      </w:pPr>
      <w:r w:rsidRPr="00C07005">
        <w:rPr>
          <w:rFonts w:ascii="Times New Roman" w:hAnsi="Times New Roman" w:cs="Times New Roman"/>
          <w:sz w:val="20"/>
          <w:szCs w:val="20"/>
        </w:rPr>
        <w:t>Налоговый кодекс Российской Федерации;</w:t>
      </w:r>
    </w:p>
    <w:p w:rsidR="00C07005" w:rsidRPr="00C07005" w:rsidRDefault="00C07005" w:rsidP="00C07005">
      <w:pPr>
        <w:numPr>
          <w:ilvl w:val="0"/>
          <w:numId w:val="9"/>
        </w:numPr>
        <w:spacing w:after="0" w:line="240" w:lineRule="auto"/>
        <w:ind w:left="0" w:firstLine="851"/>
        <w:jc w:val="both"/>
        <w:rPr>
          <w:rFonts w:ascii="Times New Roman" w:hAnsi="Times New Roman" w:cs="Times New Roman"/>
          <w:sz w:val="20"/>
          <w:szCs w:val="20"/>
        </w:rPr>
      </w:pPr>
      <w:r w:rsidRPr="00C07005">
        <w:rPr>
          <w:rFonts w:ascii="Times New Roman" w:hAnsi="Times New Roman" w:cs="Times New Roman"/>
          <w:sz w:val="20"/>
          <w:szCs w:val="20"/>
        </w:rPr>
        <w:t>Постановление Правительства Российской Федерации от 26 декабря 2011 г. N 1137 "О формах и правилах заполнения (ведения) документов, применяемых при расчетах по налогу на добавленную стоимость";</w:t>
      </w:r>
    </w:p>
    <w:p w:rsidR="00C07005" w:rsidRPr="00C07005" w:rsidRDefault="00C07005" w:rsidP="00C07005">
      <w:pPr>
        <w:numPr>
          <w:ilvl w:val="0"/>
          <w:numId w:val="9"/>
        </w:numPr>
        <w:spacing w:after="0" w:line="240" w:lineRule="auto"/>
        <w:ind w:left="0" w:firstLine="851"/>
        <w:jc w:val="both"/>
        <w:rPr>
          <w:rFonts w:ascii="Times New Roman" w:hAnsi="Times New Roman" w:cs="Times New Roman"/>
          <w:sz w:val="20"/>
          <w:szCs w:val="20"/>
        </w:rPr>
      </w:pPr>
      <w:r w:rsidRPr="00C07005">
        <w:rPr>
          <w:rFonts w:ascii="Times New Roman" w:hAnsi="Times New Roman" w:cs="Times New Roman"/>
          <w:sz w:val="20"/>
          <w:szCs w:val="20"/>
        </w:rPr>
        <w:t>Закон Российской Федерации от 21 марта 1991 г. N 943-1 "О налоговых органах Российской Федерации";</w:t>
      </w:r>
    </w:p>
    <w:p w:rsidR="00C07005" w:rsidRPr="00C07005" w:rsidRDefault="00C07005" w:rsidP="00C07005">
      <w:pPr>
        <w:numPr>
          <w:ilvl w:val="0"/>
          <w:numId w:val="9"/>
        </w:numPr>
        <w:spacing w:after="0" w:line="240" w:lineRule="auto"/>
        <w:ind w:left="0" w:firstLine="851"/>
        <w:jc w:val="both"/>
        <w:rPr>
          <w:rFonts w:ascii="Times New Roman" w:hAnsi="Times New Roman" w:cs="Times New Roman"/>
          <w:sz w:val="20"/>
          <w:szCs w:val="20"/>
        </w:rPr>
      </w:pPr>
      <w:r w:rsidRPr="00C07005">
        <w:rPr>
          <w:rFonts w:ascii="Times New Roman" w:hAnsi="Times New Roman" w:cs="Times New Roman"/>
          <w:sz w:val="20"/>
          <w:szCs w:val="20"/>
        </w:rPr>
        <w:t>Федеральный закон Российской Федерации от 6 апреля 2011 г. N 63-ФЗ "Об электронной подписи";</w:t>
      </w:r>
    </w:p>
    <w:p w:rsidR="00C07005" w:rsidRPr="00C07005" w:rsidRDefault="00C07005" w:rsidP="00C07005">
      <w:pPr>
        <w:numPr>
          <w:ilvl w:val="0"/>
          <w:numId w:val="9"/>
        </w:numPr>
        <w:spacing w:after="0" w:line="240" w:lineRule="auto"/>
        <w:ind w:left="0" w:firstLine="851"/>
        <w:jc w:val="both"/>
        <w:rPr>
          <w:rFonts w:ascii="Times New Roman" w:hAnsi="Times New Roman" w:cs="Times New Roman"/>
          <w:sz w:val="20"/>
          <w:szCs w:val="20"/>
        </w:rPr>
      </w:pPr>
      <w:r w:rsidRPr="00C07005">
        <w:rPr>
          <w:rFonts w:ascii="Times New Roman" w:hAnsi="Times New Roman" w:cs="Times New Roman"/>
          <w:sz w:val="20"/>
          <w:szCs w:val="20"/>
        </w:rPr>
        <w:t>постановление Правительства Российской Федерации от 30 сентября 2004 г. N 506 "Об утверждении Положения о Федеральной налоговой службе";</w:t>
      </w:r>
    </w:p>
    <w:p w:rsidR="00C07005" w:rsidRPr="00C07005" w:rsidRDefault="00C07005" w:rsidP="00C07005">
      <w:pPr>
        <w:numPr>
          <w:ilvl w:val="0"/>
          <w:numId w:val="9"/>
        </w:numPr>
        <w:spacing w:after="0" w:line="240" w:lineRule="auto"/>
        <w:ind w:left="0" w:firstLine="851"/>
        <w:jc w:val="both"/>
        <w:rPr>
          <w:rFonts w:ascii="Times New Roman" w:hAnsi="Times New Roman" w:cs="Times New Roman"/>
          <w:sz w:val="20"/>
          <w:szCs w:val="20"/>
        </w:rPr>
      </w:pPr>
      <w:r w:rsidRPr="00C07005">
        <w:rPr>
          <w:rFonts w:ascii="Times New Roman" w:hAnsi="Times New Roman" w:cs="Times New Roman"/>
          <w:sz w:val="20"/>
          <w:szCs w:val="20"/>
        </w:rPr>
        <w:t>приказ ФНС России от 29 октября 2014 г. N ММВ-7-3/558@ "Об 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C07005" w:rsidRPr="00C07005" w:rsidRDefault="00C07005" w:rsidP="00C07005">
      <w:pPr>
        <w:widowControl w:val="0"/>
        <w:spacing w:after="0"/>
        <w:ind w:firstLine="720"/>
        <w:jc w:val="both"/>
        <w:rPr>
          <w:rFonts w:ascii="Times New Roman" w:hAnsi="Times New Roman" w:cs="Times New Roman"/>
          <w:sz w:val="20"/>
          <w:szCs w:val="20"/>
        </w:rPr>
      </w:pPr>
      <w:r w:rsidRPr="00C07005">
        <w:rPr>
          <w:rFonts w:ascii="Times New Roman" w:hAnsi="Times New Roman" w:cs="Times New Roman"/>
          <w:sz w:val="20"/>
          <w:szCs w:val="20"/>
        </w:rPr>
        <w:t>Старший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C07005" w:rsidRPr="00C07005" w:rsidRDefault="00C07005" w:rsidP="00C07005">
      <w:pPr>
        <w:autoSpaceDE w:val="0"/>
        <w:autoSpaceDN w:val="0"/>
        <w:adjustRightInd w:val="0"/>
        <w:spacing w:after="0"/>
        <w:ind w:firstLine="720"/>
        <w:jc w:val="both"/>
        <w:rPr>
          <w:rFonts w:ascii="Times New Roman" w:hAnsi="Times New Roman" w:cs="Times New Roman"/>
          <w:sz w:val="20"/>
          <w:szCs w:val="20"/>
        </w:rPr>
      </w:pPr>
      <w:r w:rsidRPr="00C07005">
        <w:rPr>
          <w:rFonts w:ascii="Times New Roman" w:hAnsi="Times New Roman" w:cs="Times New Roman"/>
          <w:sz w:val="20"/>
          <w:szCs w:val="20"/>
        </w:rPr>
        <w:t xml:space="preserve">6.4.2. Иные профессиональные знания: </w:t>
      </w:r>
    </w:p>
    <w:p w:rsidR="00C07005" w:rsidRPr="00C07005" w:rsidRDefault="00C07005" w:rsidP="00C07005">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C07005">
        <w:rPr>
          <w:rFonts w:ascii="Times New Roman" w:hAnsi="Times New Roman" w:cs="Times New Roman"/>
          <w:sz w:val="20"/>
          <w:szCs w:val="20"/>
        </w:rPr>
        <w:t>основы налогообложения;</w:t>
      </w:r>
    </w:p>
    <w:p w:rsidR="00C07005" w:rsidRPr="00C07005" w:rsidRDefault="00C07005" w:rsidP="00C07005">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C07005">
        <w:rPr>
          <w:rFonts w:ascii="Times New Roman" w:hAnsi="Times New Roman" w:cs="Times New Roman"/>
          <w:sz w:val="20"/>
          <w:szCs w:val="20"/>
        </w:rPr>
        <w:t>общие положения о налоговом контроле;</w:t>
      </w:r>
    </w:p>
    <w:p w:rsidR="00C07005" w:rsidRPr="00C07005" w:rsidRDefault="00C07005" w:rsidP="00C07005">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C07005">
        <w:rPr>
          <w:rFonts w:ascii="Times New Roman" w:hAnsi="Times New Roman" w:cs="Times New Roman"/>
          <w:sz w:val="20"/>
          <w:szCs w:val="20"/>
        </w:rPr>
        <w:t>порядок проведения мероприятий налогового контроля;</w:t>
      </w:r>
    </w:p>
    <w:p w:rsidR="00C07005" w:rsidRPr="00C07005" w:rsidRDefault="00C07005" w:rsidP="00C07005">
      <w:pPr>
        <w:numPr>
          <w:ilvl w:val="0"/>
          <w:numId w:val="11"/>
        </w:numPr>
        <w:spacing w:after="0" w:line="240" w:lineRule="auto"/>
        <w:ind w:left="0" w:firstLine="851"/>
        <w:jc w:val="both"/>
        <w:rPr>
          <w:rFonts w:ascii="Times New Roman" w:hAnsi="Times New Roman" w:cs="Times New Roman"/>
          <w:sz w:val="20"/>
          <w:szCs w:val="20"/>
        </w:rPr>
      </w:pPr>
      <w:r w:rsidRPr="00C07005">
        <w:rPr>
          <w:rFonts w:ascii="Times New Roman" w:hAnsi="Times New Roman" w:cs="Times New Roman"/>
          <w:sz w:val="20"/>
          <w:szCs w:val="20"/>
        </w:rPr>
        <w:t>состав налогоплательщиков налога на добавленную стоимость;</w:t>
      </w:r>
    </w:p>
    <w:p w:rsidR="00C07005" w:rsidRPr="00C07005" w:rsidRDefault="00C07005" w:rsidP="00C07005">
      <w:pPr>
        <w:numPr>
          <w:ilvl w:val="0"/>
          <w:numId w:val="11"/>
        </w:numPr>
        <w:spacing w:after="0" w:line="240" w:lineRule="auto"/>
        <w:ind w:left="0" w:firstLine="851"/>
        <w:jc w:val="both"/>
        <w:rPr>
          <w:rFonts w:ascii="Times New Roman" w:hAnsi="Times New Roman" w:cs="Times New Roman"/>
          <w:sz w:val="20"/>
          <w:szCs w:val="20"/>
        </w:rPr>
      </w:pPr>
      <w:r w:rsidRPr="00C07005">
        <w:rPr>
          <w:rFonts w:ascii="Times New Roman" w:hAnsi="Times New Roman" w:cs="Times New Roman"/>
          <w:sz w:val="20"/>
          <w:szCs w:val="20"/>
        </w:rPr>
        <w:t>особенности налогообложения при ввозе товаров на территорию Российской Федерации и иные территории, находящиеся под ее юрисдикцией;</w:t>
      </w:r>
    </w:p>
    <w:p w:rsidR="00C07005" w:rsidRPr="00C07005" w:rsidRDefault="00C07005" w:rsidP="00C07005">
      <w:pPr>
        <w:numPr>
          <w:ilvl w:val="0"/>
          <w:numId w:val="11"/>
        </w:numPr>
        <w:spacing w:after="0" w:line="240" w:lineRule="auto"/>
        <w:ind w:left="0" w:firstLine="851"/>
        <w:jc w:val="both"/>
        <w:rPr>
          <w:rFonts w:ascii="Times New Roman" w:hAnsi="Times New Roman" w:cs="Times New Roman"/>
          <w:sz w:val="20"/>
          <w:szCs w:val="20"/>
        </w:rPr>
      </w:pPr>
      <w:r w:rsidRPr="00C07005">
        <w:rPr>
          <w:rFonts w:ascii="Times New Roman" w:hAnsi="Times New Roman" w:cs="Times New Roman"/>
          <w:sz w:val="20"/>
          <w:szCs w:val="20"/>
        </w:rPr>
        <w:t>особенности налогообложения при вывозе товаров с территории Российской Федерации;</w:t>
      </w:r>
    </w:p>
    <w:p w:rsidR="00C07005" w:rsidRPr="00C07005" w:rsidRDefault="00C07005" w:rsidP="00C07005">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C07005">
        <w:rPr>
          <w:rFonts w:ascii="Times New Roman" w:hAnsi="Times New Roman" w:cs="Times New Roman"/>
          <w:sz w:val="20"/>
          <w:szCs w:val="20"/>
        </w:rPr>
        <w:t>порядок и сроки проведения камеральных проверок;</w:t>
      </w:r>
    </w:p>
    <w:p w:rsidR="00C07005" w:rsidRPr="00C07005" w:rsidRDefault="00C07005" w:rsidP="00C07005">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C07005">
        <w:rPr>
          <w:rFonts w:ascii="Times New Roman" w:hAnsi="Times New Roman" w:cs="Times New Roman"/>
          <w:sz w:val="20"/>
          <w:szCs w:val="20"/>
        </w:rPr>
        <w:t>требования к составлению акта камеральной проверки.</w:t>
      </w:r>
    </w:p>
    <w:p w:rsidR="00C07005" w:rsidRPr="00C07005" w:rsidRDefault="00C07005" w:rsidP="00C07005">
      <w:pPr>
        <w:autoSpaceDE w:val="0"/>
        <w:autoSpaceDN w:val="0"/>
        <w:adjustRightInd w:val="0"/>
        <w:spacing w:after="0"/>
        <w:ind w:firstLine="720"/>
        <w:jc w:val="both"/>
        <w:rPr>
          <w:rFonts w:ascii="Times New Roman" w:hAnsi="Times New Roman" w:cs="Times New Roman"/>
          <w:sz w:val="20"/>
          <w:szCs w:val="20"/>
        </w:rPr>
      </w:pPr>
      <w:r w:rsidRPr="00C07005">
        <w:rPr>
          <w:rFonts w:ascii="Times New Roman" w:hAnsi="Times New Roman" w:cs="Times New Roman"/>
          <w:sz w:val="20"/>
          <w:szCs w:val="20"/>
        </w:rPr>
        <w:t xml:space="preserve">6.5. Наличие функциональных знаний: </w:t>
      </w:r>
    </w:p>
    <w:p w:rsidR="00C07005" w:rsidRPr="00C07005" w:rsidRDefault="00C07005" w:rsidP="00C07005">
      <w:pPr>
        <w:numPr>
          <w:ilvl w:val="0"/>
          <w:numId w:val="13"/>
        </w:numPr>
        <w:spacing w:after="0" w:line="240" w:lineRule="auto"/>
        <w:ind w:left="0" w:firstLine="851"/>
        <w:jc w:val="both"/>
        <w:rPr>
          <w:rFonts w:ascii="Times New Roman" w:hAnsi="Times New Roman" w:cs="Times New Roman"/>
          <w:sz w:val="20"/>
          <w:szCs w:val="20"/>
        </w:rPr>
      </w:pPr>
      <w:r w:rsidRPr="00C07005">
        <w:rPr>
          <w:rFonts w:ascii="Times New Roman" w:hAnsi="Times New Roman" w:cs="Times New Roman"/>
          <w:sz w:val="20"/>
          <w:szCs w:val="20"/>
        </w:rPr>
        <w:t>процедура организации проверки: порядок, этапы, инструменты проведения;</w:t>
      </w:r>
    </w:p>
    <w:p w:rsidR="00C07005" w:rsidRPr="00C07005" w:rsidRDefault="00C07005" w:rsidP="00C07005">
      <w:pPr>
        <w:numPr>
          <w:ilvl w:val="0"/>
          <w:numId w:val="13"/>
        </w:numPr>
        <w:spacing w:after="0" w:line="240" w:lineRule="auto"/>
        <w:ind w:left="0" w:firstLine="851"/>
        <w:jc w:val="both"/>
        <w:rPr>
          <w:rFonts w:ascii="Times New Roman" w:hAnsi="Times New Roman" w:cs="Times New Roman"/>
          <w:sz w:val="20"/>
          <w:szCs w:val="20"/>
        </w:rPr>
      </w:pPr>
      <w:r w:rsidRPr="00C07005">
        <w:rPr>
          <w:rFonts w:ascii="Times New Roman" w:hAnsi="Times New Roman" w:cs="Times New Roman"/>
          <w:sz w:val="20"/>
          <w:szCs w:val="20"/>
        </w:rPr>
        <w:t>ограничения при проведении проверочных процедур;</w:t>
      </w:r>
    </w:p>
    <w:p w:rsidR="00C07005" w:rsidRPr="00C07005" w:rsidRDefault="00C07005" w:rsidP="00C07005">
      <w:pPr>
        <w:numPr>
          <w:ilvl w:val="0"/>
          <w:numId w:val="13"/>
        </w:numPr>
        <w:spacing w:after="0" w:line="240" w:lineRule="auto"/>
        <w:ind w:left="0" w:firstLine="851"/>
        <w:jc w:val="both"/>
        <w:rPr>
          <w:rFonts w:ascii="Times New Roman" w:hAnsi="Times New Roman" w:cs="Times New Roman"/>
          <w:sz w:val="20"/>
          <w:szCs w:val="20"/>
        </w:rPr>
      </w:pPr>
      <w:r w:rsidRPr="00C07005">
        <w:rPr>
          <w:rFonts w:ascii="Times New Roman" w:hAnsi="Times New Roman" w:cs="Times New Roman"/>
          <w:sz w:val="20"/>
          <w:szCs w:val="20"/>
        </w:rPr>
        <w:t>меры, принимаемые по результатам проверки;</w:t>
      </w:r>
    </w:p>
    <w:p w:rsidR="00C07005" w:rsidRPr="00C07005" w:rsidRDefault="00C07005" w:rsidP="00C07005">
      <w:pPr>
        <w:numPr>
          <w:ilvl w:val="0"/>
          <w:numId w:val="13"/>
        </w:numPr>
        <w:spacing w:after="0" w:line="240" w:lineRule="auto"/>
        <w:ind w:left="0" w:firstLine="851"/>
        <w:jc w:val="both"/>
        <w:rPr>
          <w:rFonts w:ascii="Times New Roman" w:hAnsi="Times New Roman" w:cs="Times New Roman"/>
          <w:sz w:val="20"/>
          <w:szCs w:val="20"/>
        </w:rPr>
      </w:pPr>
      <w:r w:rsidRPr="00C07005">
        <w:rPr>
          <w:rFonts w:ascii="Times New Roman" w:hAnsi="Times New Roman" w:cs="Times New Roman"/>
          <w:sz w:val="20"/>
          <w:szCs w:val="20"/>
        </w:rPr>
        <w:t>основания проведения и особенности проверок.</w:t>
      </w:r>
    </w:p>
    <w:p w:rsidR="00C07005" w:rsidRPr="00C07005" w:rsidRDefault="00C07005" w:rsidP="00C07005">
      <w:pPr>
        <w:numPr>
          <w:ilvl w:val="0"/>
          <w:numId w:val="13"/>
        </w:numPr>
        <w:spacing w:after="0" w:line="240" w:lineRule="auto"/>
        <w:ind w:left="0" w:firstLine="851"/>
        <w:jc w:val="both"/>
        <w:rPr>
          <w:rFonts w:ascii="Times New Roman" w:hAnsi="Times New Roman" w:cs="Times New Roman"/>
          <w:sz w:val="20"/>
          <w:szCs w:val="20"/>
        </w:rPr>
      </w:pPr>
      <w:r w:rsidRPr="00C07005">
        <w:rPr>
          <w:rFonts w:ascii="Times New Roman" w:hAnsi="Times New Roman" w:cs="Times New Roman"/>
          <w:sz w:val="20"/>
          <w:szCs w:val="20"/>
        </w:rPr>
        <w:t>права и обязанности налоговых органов и должностных лиц при осуществлении мероприятий налогового контроля;</w:t>
      </w:r>
    </w:p>
    <w:p w:rsidR="00C07005" w:rsidRPr="00C07005" w:rsidRDefault="00C07005" w:rsidP="00C07005">
      <w:pPr>
        <w:numPr>
          <w:ilvl w:val="0"/>
          <w:numId w:val="13"/>
        </w:numPr>
        <w:spacing w:after="0" w:line="240" w:lineRule="auto"/>
        <w:ind w:left="0" w:firstLine="851"/>
        <w:jc w:val="both"/>
        <w:rPr>
          <w:rFonts w:ascii="Times New Roman" w:hAnsi="Times New Roman" w:cs="Times New Roman"/>
          <w:sz w:val="20"/>
          <w:szCs w:val="20"/>
        </w:rPr>
      </w:pPr>
      <w:r w:rsidRPr="00C07005">
        <w:rPr>
          <w:rFonts w:ascii="Times New Roman" w:hAnsi="Times New Roman" w:cs="Times New Roman"/>
          <w:sz w:val="20"/>
          <w:szCs w:val="20"/>
        </w:rPr>
        <w:t>права и обязанности налогоплательщиков;</w:t>
      </w:r>
    </w:p>
    <w:p w:rsidR="00C07005" w:rsidRPr="00C07005" w:rsidRDefault="00C07005" w:rsidP="00C07005">
      <w:pPr>
        <w:numPr>
          <w:ilvl w:val="0"/>
          <w:numId w:val="13"/>
        </w:numPr>
        <w:spacing w:after="0" w:line="240" w:lineRule="auto"/>
        <w:ind w:left="0" w:firstLine="851"/>
        <w:jc w:val="both"/>
        <w:rPr>
          <w:rFonts w:ascii="Times New Roman" w:hAnsi="Times New Roman" w:cs="Times New Roman"/>
          <w:sz w:val="20"/>
          <w:szCs w:val="20"/>
        </w:rPr>
      </w:pPr>
      <w:r w:rsidRPr="00C07005">
        <w:rPr>
          <w:rFonts w:ascii="Times New Roman" w:hAnsi="Times New Roman" w:cs="Times New Roman"/>
          <w:sz w:val="20"/>
          <w:szCs w:val="20"/>
        </w:rPr>
        <w:t>порядок и особенности проведения камеральной налоговой проверки;</w:t>
      </w:r>
    </w:p>
    <w:p w:rsidR="00C07005" w:rsidRPr="00C07005" w:rsidRDefault="00C07005" w:rsidP="00C07005">
      <w:pPr>
        <w:numPr>
          <w:ilvl w:val="0"/>
          <w:numId w:val="13"/>
        </w:numPr>
        <w:spacing w:after="0" w:line="240" w:lineRule="auto"/>
        <w:ind w:left="0" w:firstLine="851"/>
        <w:jc w:val="both"/>
        <w:rPr>
          <w:rFonts w:ascii="Times New Roman" w:hAnsi="Times New Roman" w:cs="Times New Roman"/>
          <w:sz w:val="20"/>
          <w:szCs w:val="20"/>
        </w:rPr>
      </w:pPr>
      <w:r w:rsidRPr="00C07005">
        <w:rPr>
          <w:rFonts w:ascii="Times New Roman" w:hAnsi="Times New Roman" w:cs="Times New Roman"/>
          <w:sz w:val="20"/>
          <w:szCs w:val="20"/>
        </w:rPr>
        <w:t>порядок проведения процедур осмотра территорий, помещений лица, в отношении которого проводится налоговая проверка, документов и предметов;</w:t>
      </w:r>
    </w:p>
    <w:p w:rsidR="00C07005" w:rsidRPr="00C07005" w:rsidRDefault="00C07005" w:rsidP="00C07005">
      <w:pPr>
        <w:numPr>
          <w:ilvl w:val="0"/>
          <w:numId w:val="13"/>
        </w:numPr>
        <w:spacing w:after="0" w:line="240" w:lineRule="auto"/>
        <w:ind w:left="0" w:firstLine="851"/>
        <w:jc w:val="both"/>
        <w:rPr>
          <w:rFonts w:ascii="Times New Roman" w:hAnsi="Times New Roman" w:cs="Times New Roman"/>
          <w:sz w:val="20"/>
          <w:szCs w:val="20"/>
        </w:rPr>
      </w:pPr>
      <w:r w:rsidRPr="00C07005">
        <w:rPr>
          <w:rFonts w:ascii="Times New Roman" w:hAnsi="Times New Roman" w:cs="Times New Roman"/>
          <w:sz w:val="20"/>
          <w:szCs w:val="20"/>
        </w:rPr>
        <w:t>порядок привлечения свидетеля для дачи показаний, в рамках проведения камеральной налоговой проверки, иных мероприятий налогового контроля;</w:t>
      </w:r>
    </w:p>
    <w:p w:rsidR="00C07005" w:rsidRPr="00C07005" w:rsidRDefault="00C07005" w:rsidP="00C07005">
      <w:pPr>
        <w:numPr>
          <w:ilvl w:val="0"/>
          <w:numId w:val="13"/>
        </w:numPr>
        <w:spacing w:after="0" w:line="240" w:lineRule="auto"/>
        <w:ind w:left="0" w:firstLine="851"/>
        <w:jc w:val="both"/>
        <w:rPr>
          <w:rFonts w:ascii="Times New Roman" w:hAnsi="Times New Roman" w:cs="Times New Roman"/>
          <w:sz w:val="20"/>
          <w:szCs w:val="20"/>
        </w:rPr>
      </w:pPr>
      <w:r w:rsidRPr="00C07005">
        <w:rPr>
          <w:rFonts w:ascii="Times New Roman" w:hAnsi="Times New Roman" w:cs="Times New Roman"/>
          <w:sz w:val="20"/>
          <w:szCs w:val="20"/>
        </w:rPr>
        <w:t>порядок истребования документов у проверяемого лица при проведении налоговой проверки;</w:t>
      </w:r>
    </w:p>
    <w:p w:rsidR="00C07005" w:rsidRPr="00C07005" w:rsidRDefault="00C07005" w:rsidP="00C07005">
      <w:pPr>
        <w:numPr>
          <w:ilvl w:val="0"/>
          <w:numId w:val="13"/>
        </w:numPr>
        <w:spacing w:after="0" w:line="240" w:lineRule="auto"/>
        <w:ind w:left="0" w:firstLine="851"/>
        <w:jc w:val="both"/>
        <w:rPr>
          <w:rFonts w:ascii="Times New Roman" w:hAnsi="Times New Roman" w:cs="Times New Roman"/>
          <w:sz w:val="20"/>
          <w:szCs w:val="20"/>
        </w:rPr>
      </w:pPr>
      <w:r w:rsidRPr="00C07005">
        <w:rPr>
          <w:rFonts w:ascii="Times New Roman" w:hAnsi="Times New Roman" w:cs="Times New Roman"/>
          <w:sz w:val="20"/>
          <w:szCs w:val="20"/>
        </w:rPr>
        <w:t>порядок истребования документов (информации) о налогоплательщике, плательщике сборов, плательщике страховых взносов и налоговом агенте или информации о конкретных сделках;</w:t>
      </w:r>
    </w:p>
    <w:p w:rsidR="00C07005" w:rsidRPr="00C07005" w:rsidRDefault="00C07005" w:rsidP="00C07005">
      <w:pPr>
        <w:numPr>
          <w:ilvl w:val="0"/>
          <w:numId w:val="13"/>
        </w:numPr>
        <w:spacing w:after="0" w:line="240" w:lineRule="auto"/>
        <w:ind w:left="0" w:firstLine="851"/>
        <w:jc w:val="both"/>
        <w:rPr>
          <w:rFonts w:ascii="Times New Roman" w:hAnsi="Times New Roman" w:cs="Times New Roman"/>
          <w:sz w:val="20"/>
          <w:szCs w:val="20"/>
        </w:rPr>
      </w:pPr>
      <w:r w:rsidRPr="00C07005">
        <w:rPr>
          <w:rFonts w:ascii="Times New Roman" w:hAnsi="Times New Roman" w:cs="Times New Roman"/>
          <w:sz w:val="20"/>
          <w:szCs w:val="20"/>
        </w:rPr>
        <w:t>порядок проведения экспертизы;</w:t>
      </w:r>
    </w:p>
    <w:p w:rsidR="00C07005" w:rsidRPr="00C07005" w:rsidRDefault="00C07005" w:rsidP="00C07005">
      <w:pPr>
        <w:numPr>
          <w:ilvl w:val="0"/>
          <w:numId w:val="13"/>
        </w:numPr>
        <w:spacing w:after="0" w:line="240" w:lineRule="auto"/>
        <w:ind w:left="0" w:firstLine="851"/>
        <w:jc w:val="both"/>
        <w:rPr>
          <w:rFonts w:ascii="Times New Roman" w:hAnsi="Times New Roman" w:cs="Times New Roman"/>
          <w:sz w:val="20"/>
          <w:szCs w:val="20"/>
        </w:rPr>
      </w:pPr>
      <w:r w:rsidRPr="00C07005">
        <w:rPr>
          <w:rFonts w:ascii="Times New Roman" w:hAnsi="Times New Roman" w:cs="Times New Roman"/>
          <w:sz w:val="20"/>
          <w:szCs w:val="20"/>
        </w:rPr>
        <w:t>порядок участия понятых при проведении действий по осуществлению налогового контроля;</w:t>
      </w:r>
    </w:p>
    <w:p w:rsidR="00C07005" w:rsidRPr="00C07005" w:rsidRDefault="00C07005" w:rsidP="00C07005">
      <w:pPr>
        <w:numPr>
          <w:ilvl w:val="0"/>
          <w:numId w:val="13"/>
        </w:numPr>
        <w:spacing w:after="0" w:line="240" w:lineRule="auto"/>
        <w:ind w:left="0" w:firstLine="851"/>
        <w:jc w:val="both"/>
        <w:rPr>
          <w:rFonts w:ascii="Times New Roman" w:hAnsi="Times New Roman" w:cs="Times New Roman"/>
          <w:sz w:val="20"/>
          <w:szCs w:val="20"/>
        </w:rPr>
      </w:pPr>
      <w:r w:rsidRPr="00C07005">
        <w:rPr>
          <w:rFonts w:ascii="Times New Roman" w:hAnsi="Times New Roman" w:cs="Times New Roman"/>
          <w:sz w:val="20"/>
          <w:szCs w:val="20"/>
        </w:rPr>
        <w:t>общие требования, предъявляемые к протоколу, составленному при производстве действий по осуществлению налогового контроля;</w:t>
      </w:r>
    </w:p>
    <w:p w:rsidR="00C07005" w:rsidRPr="00C07005" w:rsidRDefault="00C07005" w:rsidP="00C07005">
      <w:pPr>
        <w:numPr>
          <w:ilvl w:val="0"/>
          <w:numId w:val="13"/>
        </w:numPr>
        <w:spacing w:after="0" w:line="240" w:lineRule="auto"/>
        <w:ind w:left="0" w:firstLine="851"/>
        <w:jc w:val="both"/>
        <w:rPr>
          <w:rFonts w:ascii="Times New Roman" w:hAnsi="Times New Roman" w:cs="Times New Roman"/>
          <w:sz w:val="20"/>
          <w:szCs w:val="20"/>
        </w:rPr>
      </w:pPr>
      <w:r w:rsidRPr="00C07005">
        <w:rPr>
          <w:rFonts w:ascii="Times New Roman" w:hAnsi="Times New Roman" w:cs="Times New Roman"/>
          <w:sz w:val="20"/>
          <w:szCs w:val="20"/>
        </w:rPr>
        <w:t>оформление результатов налоговой проверки;</w:t>
      </w:r>
    </w:p>
    <w:p w:rsidR="00C07005" w:rsidRPr="00C07005" w:rsidRDefault="00C07005" w:rsidP="00C07005">
      <w:pPr>
        <w:numPr>
          <w:ilvl w:val="0"/>
          <w:numId w:val="13"/>
        </w:numPr>
        <w:spacing w:after="0" w:line="240" w:lineRule="auto"/>
        <w:ind w:left="0" w:firstLine="851"/>
        <w:jc w:val="both"/>
        <w:rPr>
          <w:rFonts w:ascii="Times New Roman" w:hAnsi="Times New Roman" w:cs="Times New Roman"/>
          <w:sz w:val="20"/>
          <w:szCs w:val="20"/>
        </w:rPr>
      </w:pPr>
      <w:r w:rsidRPr="00C07005">
        <w:rPr>
          <w:rFonts w:ascii="Times New Roman" w:hAnsi="Times New Roman" w:cs="Times New Roman"/>
          <w:sz w:val="20"/>
          <w:szCs w:val="20"/>
        </w:rPr>
        <w:t>порядок рассмотрения дел о налоговых правонарушениях;</w:t>
      </w:r>
    </w:p>
    <w:p w:rsidR="00C07005" w:rsidRPr="00C07005" w:rsidRDefault="00C07005" w:rsidP="00C07005">
      <w:pPr>
        <w:numPr>
          <w:ilvl w:val="0"/>
          <w:numId w:val="13"/>
        </w:numPr>
        <w:spacing w:after="0" w:line="240" w:lineRule="auto"/>
        <w:ind w:left="0" w:firstLine="851"/>
        <w:jc w:val="both"/>
        <w:rPr>
          <w:rFonts w:ascii="Times New Roman" w:hAnsi="Times New Roman" w:cs="Times New Roman"/>
          <w:sz w:val="20"/>
          <w:szCs w:val="20"/>
        </w:rPr>
      </w:pPr>
      <w:r w:rsidRPr="00C07005">
        <w:rPr>
          <w:rFonts w:ascii="Times New Roman" w:hAnsi="Times New Roman" w:cs="Times New Roman"/>
          <w:sz w:val="20"/>
          <w:szCs w:val="20"/>
        </w:rPr>
        <w:t>порядок вынесения решения по результатам рассмотрения материалов налоговой проверки;</w:t>
      </w:r>
    </w:p>
    <w:p w:rsidR="00C07005" w:rsidRPr="00C07005" w:rsidRDefault="00C07005" w:rsidP="00C07005">
      <w:pPr>
        <w:numPr>
          <w:ilvl w:val="0"/>
          <w:numId w:val="13"/>
        </w:numPr>
        <w:spacing w:after="0" w:line="240" w:lineRule="auto"/>
        <w:ind w:left="0" w:firstLine="851"/>
        <w:jc w:val="both"/>
        <w:rPr>
          <w:rFonts w:ascii="Times New Roman" w:hAnsi="Times New Roman" w:cs="Times New Roman"/>
          <w:sz w:val="20"/>
          <w:szCs w:val="20"/>
        </w:rPr>
      </w:pPr>
      <w:r w:rsidRPr="00C07005">
        <w:rPr>
          <w:rFonts w:ascii="Times New Roman" w:hAnsi="Times New Roman" w:cs="Times New Roman"/>
          <w:sz w:val="20"/>
          <w:szCs w:val="20"/>
        </w:rPr>
        <w:t>порядок вступления в силу решения налогового органа о привлечении к ответственности за совершение налогового правонарушения и решения об отказе в привлечении к ответственности за совершение налогового правонарушения при обжаловании в апелляционном порядке.</w:t>
      </w:r>
    </w:p>
    <w:p w:rsidR="00C07005" w:rsidRPr="00C07005" w:rsidRDefault="00C07005" w:rsidP="00C07005">
      <w:pPr>
        <w:autoSpaceDE w:val="0"/>
        <w:autoSpaceDN w:val="0"/>
        <w:adjustRightInd w:val="0"/>
        <w:spacing w:after="0"/>
        <w:ind w:firstLine="720"/>
        <w:jc w:val="both"/>
        <w:rPr>
          <w:rFonts w:ascii="Times New Roman" w:hAnsi="Times New Roman" w:cs="Times New Roman"/>
          <w:i/>
          <w:color w:val="FF0000"/>
          <w:sz w:val="20"/>
          <w:szCs w:val="20"/>
        </w:rPr>
      </w:pPr>
      <w:r w:rsidRPr="00C07005">
        <w:rPr>
          <w:rFonts w:ascii="Times New Roman" w:hAnsi="Times New Roman" w:cs="Times New Roman"/>
          <w:sz w:val="20"/>
          <w:szCs w:val="20"/>
        </w:rPr>
        <w:t>- виды налоговых правонарушений и ответственность за их совершение;</w:t>
      </w:r>
    </w:p>
    <w:p w:rsidR="00C07005" w:rsidRPr="00C07005" w:rsidRDefault="00C07005" w:rsidP="00C07005">
      <w:pPr>
        <w:autoSpaceDE w:val="0"/>
        <w:autoSpaceDN w:val="0"/>
        <w:adjustRightInd w:val="0"/>
        <w:spacing w:after="0"/>
        <w:ind w:firstLine="540"/>
        <w:jc w:val="both"/>
        <w:rPr>
          <w:rFonts w:ascii="Times New Roman" w:hAnsi="Times New Roman" w:cs="Times New Roman"/>
          <w:sz w:val="20"/>
          <w:szCs w:val="20"/>
        </w:rPr>
      </w:pPr>
      <w:r w:rsidRPr="00C07005">
        <w:rPr>
          <w:rFonts w:ascii="Times New Roman" w:hAnsi="Times New Roman" w:cs="Times New Roman"/>
          <w:sz w:val="20"/>
          <w:szCs w:val="20"/>
        </w:rPr>
        <w:t xml:space="preserve">6.6. Наличие базовых умений: профессиональные умения, необходимые для выполнения работы в сфере, соответствующей направлению деятельности отдела,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w:t>
      </w:r>
      <w:r w:rsidRPr="00C07005">
        <w:rPr>
          <w:rFonts w:ascii="Times New Roman" w:hAnsi="Times New Roman" w:cs="Times New Roman"/>
          <w:sz w:val="20"/>
          <w:szCs w:val="20"/>
        </w:rPr>
        <w:lastRenderedPageBreak/>
        <w:t>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C07005" w:rsidRPr="00C07005" w:rsidRDefault="00C07005" w:rsidP="00C07005">
      <w:pPr>
        <w:autoSpaceDE w:val="0"/>
        <w:autoSpaceDN w:val="0"/>
        <w:adjustRightInd w:val="0"/>
        <w:spacing w:after="0"/>
        <w:ind w:firstLine="720"/>
        <w:jc w:val="both"/>
        <w:rPr>
          <w:rFonts w:ascii="Times New Roman" w:hAnsi="Times New Roman" w:cs="Times New Roman"/>
          <w:i/>
          <w:sz w:val="20"/>
          <w:szCs w:val="20"/>
        </w:rPr>
      </w:pPr>
      <w:r w:rsidRPr="00C07005">
        <w:rPr>
          <w:rFonts w:ascii="Times New Roman" w:hAnsi="Times New Roman" w:cs="Times New Roman"/>
          <w:sz w:val="20"/>
          <w:szCs w:val="20"/>
        </w:rPr>
        <w:t>6.7. Наличие профессиональных умений</w:t>
      </w:r>
      <w:r w:rsidRPr="00C07005">
        <w:rPr>
          <w:rFonts w:ascii="Times New Roman" w:hAnsi="Times New Roman" w:cs="Times New Roman"/>
          <w:i/>
          <w:sz w:val="20"/>
          <w:szCs w:val="20"/>
        </w:rPr>
        <w:t xml:space="preserve">: </w:t>
      </w:r>
    </w:p>
    <w:p w:rsidR="00C07005" w:rsidRPr="00C07005" w:rsidRDefault="00C07005" w:rsidP="00C07005">
      <w:pPr>
        <w:numPr>
          <w:ilvl w:val="0"/>
          <w:numId w:val="13"/>
        </w:numPr>
        <w:spacing w:after="0" w:line="240" w:lineRule="auto"/>
        <w:ind w:left="0" w:firstLine="851"/>
        <w:jc w:val="both"/>
        <w:rPr>
          <w:rFonts w:ascii="Times New Roman" w:hAnsi="Times New Roman" w:cs="Times New Roman"/>
          <w:sz w:val="20"/>
          <w:szCs w:val="20"/>
        </w:rPr>
      </w:pPr>
      <w:r w:rsidRPr="00C07005">
        <w:rPr>
          <w:rFonts w:ascii="Times New Roman" w:hAnsi="Times New Roman" w:cs="Times New Roman"/>
          <w:sz w:val="20"/>
          <w:szCs w:val="20"/>
        </w:rPr>
        <w:t>расчетно-экономическая деятельность в сфере налога на добавленную стоимость;</w:t>
      </w:r>
    </w:p>
    <w:p w:rsidR="00C07005" w:rsidRPr="00C07005" w:rsidRDefault="00C07005" w:rsidP="00C07005">
      <w:pPr>
        <w:numPr>
          <w:ilvl w:val="0"/>
          <w:numId w:val="13"/>
        </w:numPr>
        <w:autoSpaceDE w:val="0"/>
        <w:autoSpaceDN w:val="0"/>
        <w:adjustRightInd w:val="0"/>
        <w:spacing w:after="0" w:line="240" w:lineRule="auto"/>
        <w:ind w:left="0" w:firstLine="851"/>
        <w:jc w:val="both"/>
        <w:rPr>
          <w:rFonts w:ascii="Times New Roman" w:hAnsi="Times New Roman" w:cs="Times New Roman"/>
          <w:sz w:val="20"/>
          <w:szCs w:val="20"/>
        </w:rPr>
      </w:pPr>
      <w:r w:rsidRPr="00C07005">
        <w:rPr>
          <w:rFonts w:ascii="Times New Roman" w:hAnsi="Times New Roman" w:cs="Times New Roman"/>
          <w:sz w:val="20"/>
          <w:szCs w:val="20"/>
        </w:rPr>
        <w:t>умение применять на практике требования налогового законодательства.</w:t>
      </w:r>
    </w:p>
    <w:p w:rsidR="00C07005" w:rsidRPr="00C07005" w:rsidRDefault="00C07005" w:rsidP="00C07005">
      <w:pPr>
        <w:autoSpaceDE w:val="0"/>
        <w:autoSpaceDN w:val="0"/>
        <w:adjustRightInd w:val="0"/>
        <w:spacing w:after="0"/>
        <w:ind w:firstLine="720"/>
        <w:jc w:val="both"/>
        <w:rPr>
          <w:rFonts w:ascii="Times New Roman" w:hAnsi="Times New Roman" w:cs="Times New Roman"/>
          <w:sz w:val="20"/>
          <w:szCs w:val="20"/>
        </w:rPr>
      </w:pPr>
      <w:r w:rsidRPr="00C07005">
        <w:rPr>
          <w:rFonts w:ascii="Times New Roman" w:hAnsi="Times New Roman" w:cs="Times New Roman"/>
          <w:sz w:val="20"/>
          <w:szCs w:val="20"/>
        </w:rPr>
        <w:t>6.8. Наличие функциональных умений:</w:t>
      </w:r>
    </w:p>
    <w:p w:rsidR="00C07005" w:rsidRPr="00C07005" w:rsidRDefault="00C07005" w:rsidP="00C07005">
      <w:pPr>
        <w:pStyle w:val="1"/>
        <w:ind w:firstLine="720"/>
        <w:rPr>
          <w:rFonts w:ascii="Times New Roman" w:hAnsi="Times New Roman" w:cs="Times New Roman"/>
          <w:b w:val="0"/>
          <w:sz w:val="20"/>
          <w:szCs w:val="20"/>
        </w:rPr>
      </w:pPr>
      <w:r w:rsidRPr="00C07005">
        <w:rPr>
          <w:rFonts w:ascii="Times New Roman" w:hAnsi="Times New Roman" w:cs="Times New Roman"/>
          <w:b w:val="0"/>
          <w:sz w:val="20"/>
          <w:szCs w:val="20"/>
        </w:rPr>
        <w:t>-</w:t>
      </w:r>
      <w:r w:rsidRPr="00C07005">
        <w:rPr>
          <w:rFonts w:ascii="Times New Roman" w:hAnsi="Times New Roman" w:cs="Times New Roman"/>
          <w:b w:val="0"/>
          <w:sz w:val="20"/>
          <w:szCs w:val="20"/>
        </w:rPr>
        <w:tab/>
        <w:t>использование в своей работе имеющихся информационных ресурсов;</w:t>
      </w:r>
    </w:p>
    <w:p w:rsidR="00C07005" w:rsidRPr="00C07005" w:rsidRDefault="00C07005" w:rsidP="00C07005">
      <w:pPr>
        <w:pStyle w:val="1"/>
        <w:ind w:firstLine="720"/>
        <w:rPr>
          <w:rFonts w:ascii="Times New Roman" w:hAnsi="Times New Roman" w:cs="Times New Roman"/>
          <w:b w:val="0"/>
          <w:sz w:val="20"/>
          <w:szCs w:val="20"/>
        </w:rPr>
      </w:pPr>
      <w:r w:rsidRPr="00C07005">
        <w:rPr>
          <w:rFonts w:ascii="Times New Roman" w:hAnsi="Times New Roman" w:cs="Times New Roman"/>
          <w:b w:val="0"/>
          <w:sz w:val="20"/>
          <w:szCs w:val="20"/>
        </w:rPr>
        <w:t>-</w:t>
      </w:r>
      <w:r w:rsidRPr="00C07005">
        <w:rPr>
          <w:rFonts w:ascii="Times New Roman" w:hAnsi="Times New Roman" w:cs="Times New Roman"/>
          <w:b w:val="0"/>
          <w:sz w:val="20"/>
          <w:szCs w:val="20"/>
        </w:rPr>
        <w:tab/>
        <w:t>ведение в установленном порядке делопроизводства.</w:t>
      </w:r>
    </w:p>
    <w:p w:rsidR="00C07005" w:rsidRPr="00C07005" w:rsidRDefault="00C07005" w:rsidP="00C07005">
      <w:pPr>
        <w:spacing w:after="0"/>
        <w:rPr>
          <w:rFonts w:ascii="Times New Roman" w:hAnsi="Times New Roman" w:cs="Times New Roman"/>
          <w:sz w:val="20"/>
          <w:szCs w:val="20"/>
        </w:rPr>
      </w:pPr>
    </w:p>
    <w:p w:rsidR="00C07005" w:rsidRPr="00C07005" w:rsidRDefault="00C07005" w:rsidP="00C07005">
      <w:pPr>
        <w:pStyle w:val="1"/>
        <w:jc w:val="center"/>
        <w:rPr>
          <w:rFonts w:ascii="Times New Roman" w:hAnsi="Times New Roman" w:cs="Times New Roman"/>
          <w:sz w:val="20"/>
          <w:szCs w:val="20"/>
        </w:rPr>
      </w:pPr>
      <w:r w:rsidRPr="00C07005">
        <w:rPr>
          <w:rFonts w:ascii="Times New Roman" w:hAnsi="Times New Roman" w:cs="Times New Roman"/>
          <w:sz w:val="20"/>
          <w:szCs w:val="20"/>
        </w:rPr>
        <w:t>III. Должностные обязанности, права и ответственность</w:t>
      </w:r>
    </w:p>
    <w:p w:rsidR="00C07005" w:rsidRPr="00C07005" w:rsidRDefault="00C07005" w:rsidP="00C07005">
      <w:pPr>
        <w:spacing w:after="0"/>
        <w:ind w:firstLine="720"/>
        <w:jc w:val="both"/>
        <w:rPr>
          <w:rFonts w:ascii="Times New Roman" w:hAnsi="Times New Roman" w:cs="Times New Roman"/>
          <w:sz w:val="20"/>
          <w:szCs w:val="20"/>
        </w:rPr>
      </w:pPr>
    </w:p>
    <w:p w:rsidR="00C07005" w:rsidRPr="00C07005" w:rsidRDefault="00C07005" w:rsidP="00C07005">
      <w:pPr>
        <w:spacing w:after="0"/>
        <w:ind w:firstLine="720"/>
        <w:jc w:val="both"/>
        <w:rPr>
          <w:rFonts w:ascii="Times New Roman" w:hAnsi="Times New Roman" w:cs="Times New Roman"/>
          <w:sz w:val="20"/>
          <w:szCs w:val="20"/>
        </w:rPr>
      </w:pPr>
      <w:r w:rsidRPr="00C07005">
        <w:rPr>
          <w:rFonts w:ascii="Times New Roman" w:hAnsi="Times New Roman" w:cs="Times New Roman"/>
          <w:sz w:val="20"/>
          <w:szCs w:val="20"/>
        </w:rPr>
        <w:t xml:space="preserve">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77" w:history="1">
        <w:r w:rsidRPr="00C07005">
          <w:rPr>
            <w:rStyle w:val="af7"/>
            <w:b w:val="0"/>
            <w:color w:val="000000"/>
            <w:sz w:val="20"/>
            <w:szCs w:val="20"/>
          </w:rPr>
          <w:t>статьями 14</w:t>
        </w:r>
      </w:hyperlink>
      <w:r w:rsidRPr="00C07005">
        <w:rPr>
          <w:rFonts w:ascii="Times New Roman" w:hAnsi="Times New Roman" w:cs="Times New Roman"/>
          <w:b/>
          <w:color w:val="000000"/>
          <w:sz w:val="20"/>
          <w:szCs w:val="20"/>
        </w:rPr>
        <w:t xml:space="preserve">, </w:t>
      </w:r>
      <w:hyperlink r:id="rId78" w:history="1">
        <w:r w:rsidRPr="00C07005">
          <w:rPr>
            <w:rStyle w:val="af7"/>
            <w:b w:val="0"/>
            <w:color w:val="000000"/>
            <w:sz w:val="20"/>
            <w:szCs w:val="20"/>
          </w:rPr>
          <w:t>15</w:t>
        </w:r>
      </w:hyperlink>
      <w:r w:rsidRPr="00C07005">
        <w:rPr>
          <w:rFonts w:ascii="Times New Roman" w:hAnsi="Times New Roman" w:cs="Times New Roman"/>
          <w:b/>
          <w:color w:val="000000"/>
          <w:sz w:val="20"/>
          <w:szCs w:val="20"/>
        </w:rPr>
        <w:t xml:space="preserve">, </w:t>
      </w:r>
      <w:hyperlink r:id="rId79" w:history="1">
        <w:r w:rsidRPr="00C07005">
          <w:rPr>
            <w:rStyle w:val="af7"/>
            <w:b w:val="0"/>
            <w:color w:val="000000"/>
            <w:sz w:val="20"/>
            <w:szCs w:val="20"/>
          </w:rPr>
          <w:t>17</w:t>
        </w:r>
      </w:hyperlink>
      <w:r w:rsidRPr="00C07005">
        <w:rPr>
          <w:rFonts w:ascii="Times New Roman" w:hAnsi="Times New Roman" w:cs="Times New Roman"/>
          <w:b/>
          <w:color w:val="000000"/>
          <w:sz w:val="20"/>
          <w:szCs w:val="20"/>
        </w:rPr>
        <w:t xml:space="preserve">, </w:t>
      </w:r>
      <w:hyperlink r:id="rId80" w:history="1">
        <w:r w:rsidRPr="00C07005">
          <w:rPr>
            <w:rStyle w:val="af7"/>
            <w:b w:val="0"/>
            <w:color w:val="000000"/>
            <w:sz w:val="20"/>
            <w:szCs w:val="20"/>
          </w:rPr>
          <w:t>18</w:t>
        </w:r>
      </w:hyperlink>
      <w:r w:rsidRPr="00C07005">
        <w:rPr>
          <w:rFonts w:ascii="Times New Roman" w:hAnsi="Times New Roman" w:cs="Times New Roman"/>
          <w:b/>
          <w:sz w:val="20"/>
          <w:szCs w:val="20"/>
        </w:rPr>
        <w:t xml:space="preserve"> </w:t>
      </w:r>
      <w:r w:rsidRPr="00C07005">
        <w:rPr>
          <w:rFonts w:ascii="Times New Roman" w:hAnsi="Times New Roman" w:cs="Times New Roman"/>
          <w:sz w:val="20"/>
          <w:szCs w:val="20"/>
        </w:rPr>
        <w:t xml:space="preserve">Федерального закона от 27 июля </w:t>
      </w:r>
      <w:smartTag w:uri="urn:schemas-microsoft-com:office:smarttags" w:element="metricconverter">
        <w:smartTagPr>
          <w:attr w:name="ProductID" w:val="2004 г"/>
        </w:smartTagPr>
        <w:r w:rsidRPr="00C07005">
          <w:rPr>
            <w:rFonts w:ascii="Times New Roman" w:hAnsi="Times New Roman" w:cs="Times New Roman"/>
            <w:sz w:val="20"/>
            <w:szCs w:val="20"/>
          </w:rPr>
          <w:t>2004 г</w:t>
        </w:r>
      </w:smartTag>
      <w:r w:rsidRPr="00C07005">
        <w:rPr>
          <w:rFonts w:ascii="Times New Roman" w:hAnsi="Times New Roman" w:cs="Times New Roman"/>
          <w:sz w:val="20"/>
          <w:szCs w:val="20"/>
        </w:rPr>
        <w:t>. № 79-ФЗ "О государственной гражданской службе Российской Федерации".</w:t>
      </w:r>
    </w:p>
    <w:p w:rsidR="00C07005" w:rsidRPr="00C07005" w:rsidRDefault="00C07005" w:rsidP="00C07005">
      <w:pPr>
        <w:spacing w:after="0"/>
        <w:ind w:firstLine="720"/>
        <w:jc w:val="both"/>
        <w:rPr>
          <w:rFonts w:ascii="Times New Roman" w:hAnsi="Times New Roman" w:cs="Times New Roman"/>
          <w:sz w:val="20"/>
          <w:szCs w:val="20"/>
        </w:rPr>
      </w:pPr>
      <w:r w:rsidRPr="00C07005">
        <w:rPr>
          <w:rFonts w:ascii="Times New Roman" w:hAnsi="Times New Roman" w:cs="Times New Roman"/>
          <w:sz w:val="20"/>
          <w:szCs w:val="20"/>
        </w:rPr>
        <w:t>8. В целях реализации задач и функций, возложенных на отдел старший государственный налоговый инспектор обязан:</w:t>
      </w:r>
    </w:p>
    <w:p w:rsidR="00C07005" w:rsidRPr="00C07005" w:rsidRDefault="00C07005" w:rsidP="00C07005">
      <w:pPr>
        <w:spacing w:after="0"/>
        <w:ind w:firstLine="720"/>
        <w:jc w:val="both"/>
        <w:rPr>
          <w:rFonts w:ascii="Times New Roman" w:hAnsi="Times New Roman" w:cs="Times New Roman"/>
          <w:color w:val="000000"/>
          <w:sz w:val="20"/>
          <w:szCs w:val="20"/>
        </w:rPr>
      </w:pPr>
      <w:r w:rsidRPr="00C07005">
        <w:rPr>
          <w:rFonts w:ascii="Times New Roman" w:hAnsi="Times New Roman" w:cs="Times New Roman"/>
          <w:color w:val="000000"/>
          <w:sz w:val="20"/>
          <w:szCs w:val="20"/>
        </w:rPr>
        <w:t>-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C07005" w:rsidRPr="00C07005" w:rsidRDefault="00C07005" w:rsidP="00C07005">
      <w:pPr>
        <w:spacing w:after="0"/>
        <w:ind w:firstLine="720"/>
        <w:jc w:val="both"/>
        <w:rPr>
          <w:rFonts w:ascii="Times New Roman" w:hAnsi="Times New Roman" w:cs="Times New Roman"/>
          <w:color w:val="000000"/>
          <w:sz w:val="20"/>
          <w:szCs w:val="20"/>
        </w:rPr>
      </w:pPr>
      <w:r w:rsidRPr="00C07005">
        <w:rPr>
          <w:rFonts w:ascii="Times New Roman" w:hAnsi="Times New Roman" w:cs="Times New Roman"/>
          <w:color w:val="000000"/>
          <w:sz w:val="20"/>
          <w:szCs w:val="20"/>
        </w:rPr>
        <w:t>-  исполнять должностные обязанности в соответствии с должностным регламентом;</w:t>
      </w:r>
    </w:p>
    <w:p w:rsidR="00C07005" w:rsidRPr="00C07005" w:rsidRDefault="00C07005" w:rsidP="00C07005">
      <w:pPr>
        <w:spacing w:after="0"/>
        <w:ind w:firstLine="720"/>
        <w:jc w:val="both"/>
        <w:rPr>
          <w:rFonts w:ascii="Times New Roman" w:hAnsi="Times New Roman" w:cs="Times New Roman"/>
          <w:color w:val="000000"/>
          <w:sz w:val="20"/>
          <w:szCs w:val="20"/>
        </w:rPr>
      </w:pPr>
      <w:r w:rsidRPr="00C07005">
        <w:rPr>
          <w:rFonts w:ascii="Times New Roman" w:hAnsi="Times New Roman" w:cs="Times New Roman"/>
          <w:color w:val="000000"/>
          <w:sz w:val="20"/>
          <w:szCs w:val="20"/>
        </w:rPr>
        <w:t>- исполнять поручения соответствующих руководителей, данные в пределах их полномочий, установленных законодательством Российской Федерации;</w:t>
      </w:r>
    </w:p>
    <w:p w:rsidR="00C07005" w:rsidRPr="00C07005" w:rsidRDefault="00C07005" w:rsidP="00C07005">
      <w:pPr>
        <w:spacing w:after="0"/>
        <w:ind w:firstLine="720"/>
        <w:jc w:val="both"/>
        <w:rPr>
          <w:rFonts w:ascii="Times New Roman" w:hAnsi="Times New Roman" w:cs="Times New Roman"/>
          <w:color w:val="000000"/>
          <w:sz w:val="20"/>
          <w:szCs w:val="20"/>
        </w:rPr>
      </w:pPr>
      <w:r w:rsidRPr="00C07005">
        <w:rPr>
          <w:rFonts w:ascii="Times New Roman" w:hAnsi="Times New Roman" w:cs="Times New Roman"/>
          <w:color w:val="000000"/>
          <w:sz w:val="20"/>
          <w:szCs w:val="20"/>
        </w:rPr>
        <w:t>- соблюдать при исполнении должностных обязанностей права и законные интересы граждан и организаций;</w:t>
      </w:r>
    </w:p>
    <w:p w:rsidR="00C07005" w:rsidRPr="00C07005" w:rsidRDefault="00C07005" w:rsidP="00C07005">
      <w:pPr>
        <w:spacing w:after="0"/>
        <w:ind w:firstLine="720"/>
        <w:jc w:val="both"/>
        <w:rPr>
          <w:rFonts w:ascii="Times New Roman" w:hAnsi="Times New Roman" w:cs="Times New Roman"/>
          <w:color w:val="000000"/>
          <w:sz w:val="20"/>
          <w:szCs w:val="20"/>
        </w:rPr>
      </w:pPr>
      <w:r w:rsidRPr="00C07005">
        <w:rPr>
          <w:rFonts w:ascii="Times New Roman" w:hAnsi="Times New Roman" w:cs="Times New Roman"/>
          <w:color w:val="000000"/>
          <w:sz w:val="20"/>
          <w:szCs w:val="20"/>
        </w:rPr>
        <w:t>- соблюдать служебный распорядок государственного органа;</w:t>
      </w:r>
    </w:p>
    <w:p w:rsidR="00C07005" w:rsidRPr="00C07005" w:rsidRDefault="00C07005" w:rsidP="00C07005">
      <w:pPr>
        <w:spacing w:after="0"/>
        <w:ind w:firstLine="720"/>
        <w:jc w:val="both"/>
        <w:rPr>
          <w:rFonts w:ascii="Times New Roman" w:hAnsi="Times New Roman" w:cs="Times New Roman"/>
          <w:color w:val="000000"/>
          <w:sz w:val="20"/>
          <w:szCs w:val="20"/>
        </w:rPr>
      </w:pPr>
      <w:r w:rsidRPr="00C07005">
        <w:rPr>
          <w:rFonts w:ascii="Times New Roman" w:hAnsi="Times New Roman" w:cs="Times New Roman"/>
          <w:color w:val="000000"/>
          <w:sz w:val="20"/>
          <w:szCs w:val="20"/>
        </w:rPr>
        <w:t>- поддерживать уровень квалификации, необходимый для надлежащего исполнения должностных обязанностей;</w:t>
      </w:r>
    </w:p>
    <w:p w:rsidR="00C07005" w:rsidRPr="00C07005" w:rsidRDefault="00C07005" w:rsidP="00C07005">
      <w:pPr>
        <w:spacing w:after="0"/>
        <w:ind w:firstLine="720"/>
        <w:jc w:val="both"/>
        <w:rPr>
          <w:rFonts w:ascii="Times New Roman" w:hAnsi="Times New Roman" w:cs="Times New Roman"/>
          <w:color w:val="000000"/>
          <w:sz w:val="20"/>
          <w:szCs w:val="20"/>
        </w:rPr>
      </w:pPr>
      <w:r w:rsidRPr="00C07005">
        <w:rPr>
          <w:rFonts w:ascii="Times New Roman" w:hAnsi="Times New Roman" w:cs="Times New Roman"/>
          <w:color w:val="000000"/>
          <w:sz w:val="20"/>
          <w:szCs w:val="20"/>
        </w:rPr>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C07005" w:rsidRPr="00C07005" w:rsidRDefault="00C07005" w:rsidP="00C07005">
      <w:pPr>
        <w:spacing w:after="0"/>
        <w:ind w:firstLine="720"/>
        <w:jc w:val="both"/>
        <w:rPr>
          <w:rFonts w:ascii="Times New Roman" w:hAnsi="Times New Roman" w:cs="Times New Roman"/>
          <w:color w:val="000000"/>
          <w:sz w:val="20"/>
          <w:szCs w:val="20"/>
        </w:rPr>
      </w:pPr>
      <w:r w:rsidRPr="00C07005">
        <w:rPr>
          <w:rFonts w:ascii="Times New Roman" w:hAnsi="Times New Roman" w:cs="Times New Roman"/>
          <w:color w:val="000000"/>
          <w:sz w:val="20"/>
          <w:szCs w:val="20"/>
        </w:rPr>
        <w:t>- беречь государственное имущество, в том числе предоставленное ему для исполнения должностных обязанностей;</w:t>
      </w:r>
    </w:p>
    <w:p w:rsidR="00C07005" w:rsidRPr="00C07005" w:rsidRDefault="00C07005" w:rsidP="00C07005">
      <w:pPr>
        <w:spacing w:after="0"/>
        <w:ind w:firstLine="720"/>
        <w:jc w:val="both"/>
        <w:rPr>
          <w:rFonts w:ascii="Times New Roman" w:hAnsi="Times New Roman" w:cs="Times New Roman"/>
          <w:color w:val="000000"/>
          <w:sz w:val="20"/>
          <w:szCs w:val="20"/>
        </w:rPr>
      </w:pPr>
      <w:r w:rsidRPr="00C07005">
        <w:rPr>
          <w:rFonts w:ascii="Times New Roman" w:hAnsi="Times New Roman" w:cs="Times New Roman"/>
          <w:color w:val="000000"/>
          <w:sz w:val="20"/>
          <w:szCs w:val="20"/>
        </w:rPr>
        <w:t>-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C07005" w:rsidRPr="00C07005" w:rsidRDefault="00C07005" w:rsidP="00C07005">
      <w:pPr>
        <w:spacing w:after="0"/>
        <w:ind w:firstLine="720"/>
        <w:jc w:val="both"/>
        <w:rPr>
          <w:rFonts w:ascii="Times New Roman" w:hAnsi="Times New Roman" w:cs="Times New Roman"/>
          <w:color w:val="000000"/>
          <w:sz w:val="20"/>
          <w:szCs w:val="20"/>
        </w:rPr>
      </w:pPr>
      <w:r w:rsidRPr="00C07005">
        <w:rPr>
          <w:rFonts w:ascii="Times New Roman" w:hAnsi="Times New Roman" w:cs="Times New Roman"/>
          <w:color w:val="000000"/>
          <w:sz w:val="20"/>
          <w:szCs w:val="20"/>
        </w:rPr>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C07005" w:rsidRPr="00C07005" w:rsidRDefault="00C07005" w:rsidP="00C07005">
      <w:pPr>
        <w:spacing w:after="0"/>
        <w:ind w:firstLine="720"/>
        <w:jc w:val="both"/>
        <w:rPr>
          <w:rFonts w:ascii="Times New Roman" w:hAnsi="Times New Roman" w:cs="Times New Roman"/>
          <w:color w:val="000000"/>
          <w:sz w:val="20"/>
          <w:szCs w:val="20"/>
        </w:rPr>
      </w:pPr>
      <w:r w:rsidRPr="00C07005">
        <w:rPr>
          <w:rFonts w:ascii="Times New Roman" w:hAnsi="Times New Roman" w:cs="Times New Roman"/>
          <w:color w:val="000000"/>
          <w:sz w:val="20"/>
          <w:szCs w:val="20"/>
        </w:rPr>
        <w:t>-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C07005" w:rsidRPr="00C07005" w:rsidRDefault="00C07005" w:rsidP="00C07005">
      <w:pPr>
        <w:spacing w:after="0"/>
        <w:ind w:firstLine="720"/>
        <w:jc w:val="both"/>
        <w:rPr>
          <w:rFonts w:ascii="Times New Roman" w:hAnsi="Times New Roman" w:cs="Times New Roman"/>
          <w:color w:val="000000"/>
          <w:sz w:val="20"/>
          <w:szCs w:val="20"/>
        </w:rPr>
      </w:pPr>
      <w:r w:rsidRPr="00C07005">
        <w:rPr>
          <w:rFonts w:ascii="Times New Roman" w:hAnsi="Times New Roman" w:cs="Times New Roman"/>
          <w:color w:val="000000"/>
          <w:sz w:val="20"/>
          <w:szCs w:val="20"/>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C07005" w:rsidRPr="00C07005" w:rsidRDefault="00C07005" w:rsidP="00C07005">
      <w:pPr>
        <w:spacing w:after="0"/>
        <w:ind w:firstLine="720"/>
        <w:jc w:val="both"/>
        <w:rPr>
          <w:rFonts w:ascii="Times New Roman" w:hAnsi="Times New Roman" w:cs="Times New Roman"/>
          <w:color w:val="000000"/>
          <w:sz w:val="20"/>
          <w:szCs w:val="20"/>
        </w:rPr>
      </w:pPr>
      <w:r w:rsidRPr="00C07005">
        <w:rPr>
          <w:rFonts w:ascii="Times New Roman" w:hAnsi="Times New Roman" w:cs="Times New Roman"/>
          <w:color w:val="000000"/>
          <w:sz w:val="20"/>
          <w:szCs w:val="20"/>
        </w:rPr>
        <w:t>- соблюдать ограничения, связанные с государственной гражданской службой, установленные статьей 16 Федерального закона «О государственной гражданской службе Российской Федерации».</w:t>
      </w:r>
    </w:p>
    <w:p w:rsidR="00C07005" w:rsidRPr="00C07005" w:rsidRDefault="00C07005" w:rsidP="00C07005">
      <w:pPr>
        <w:spacing w:after="0"/>
        <w:ind w:firstLine="720"/>
        <w:jc w:val="both"/>
        <w:rPr>
          <w:rFonts w:ascii="Times New Roman" w:hAnsi="Times New Roman" w:cs="Times New Roman"/>
          <w:color w:val="000000"/>
          <w:sz w:val="20"/>
          <w:szCs w:val="20"/>
        </w:rPr>
      </w:pPr>
      <w:r w:rsidRPr="00C07005">
        <w:rPr>
          <w:rFonts w:ascii="Times New Roman" w:hAnsi="Times New Roman" w:cs="Times New Roman"/>
          <w:color w:val="000000"/>
          <w:sz w:val="20"/>
          <w:szCs w:val="20"/>
        </w:rPr>
        <w:t>- не нарушать запреты, связанные с государственной гражданской службой, установленные статьей 17 Федерального закона «О государственной гражданской службе Российской Федерации».</w:t>
      </w:r>
    </w:p>
    <w:p w:rsidR="00C07005" w:rsidRPr="00C07005" w:rsidRDefault="00C07005" w:rsidP="00C07005">
      <w:pPr>
        <w:spacing w:after="0"/>
        <w:ind w:firstLine="720"/>
        <w:jc w:val="both"/>
        <w:rPr>
          <w:rFonts w:ascii="Times New Roman" w:hAnsi="Times New Roman" w:cs="Times New Roman"/>
          <w:color w:val="000000"/>
          <w:sz w:val="20"/>
          <w:szCs w:val="20"/>
        </w:rPr>
      </w:pPr>
      <w:r w:rsidRPr="00C07005">
        <w:rPr>
          <w:rFonts w:ascii="Times New Roman" w:hAnsi="Times New Roman" w:cs="Times New Roman"/>
          <w:color w:val="000000"/>
          <w:sz w:val="20"/>
          <w:szCs w:val="20"/>
        </w:rPr>
        <w:t>- соблюдать требования к служебному поведению государственного гражданского служащего, установленные статьей 18 Федерального закона «О государственной гражданской службе Российской Федерации».</w:t>
      </w:r>
    </w:p>
    <w:p w:rsidR="00C07005" w:rsidRPr="00C07005" w:rsidRDefault="00C07005" w:rsidP="00C07005">
      <w:pPr>
        <w:spacing w:after="0"/>
        <w:ind w:firstLine="720"/>
        <w:jc w:val="both"/>
        <w:rPr>
          <w:rFonts w:ascii="Times New Roman" w:hAnsi="Times New Roman" w:cs="Times New Roman"/>
          <w:color w:val="000000"/>
          <w:sz w:val="20"/>
          <w:szCs w:val="20"/>
        </w:rPr>
      </w:pPr>
      <w:r w:rsidRPr="00C07005">
        <w:rPr>
          <w:rFonts w:ascii="Times New Roman" w:hAnsi="Times New Roman" w:cs="Times New Roman"/>
          <w:color w:val="000000"/>
          <w:sz w:val="20"/>
          <w:szCs w:val="20"/>
        </w:rPr>
        <w:t>- уведомлять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C07005" w:rsidRPr="00C07005" w:rsidRDefault="00C07005" w:rsidP="00C07005">
      <w:pPr>
        <w:spacing w:after="0"/>
        <w:ind w:firstLine="709"/>
        <w:jc w:val="both"/>
        <w:rPr>
          <w:rFonts w:ascii="Times New Roman" w:hAnsi="Times New Roman" w:cs="Times New Roman"/>
          <w:color w:val="000000"/>
          <w:sz w:val="20"/>
          <w:szCs w:val="20"/>
        </w:rPr>
      </w:pPr>
      <w:r w:rsidRPr="00C07005">
        <w:rPr>
          <w:rFonts w:ascii="Times New Roman" w:hAnsi="Times New Roman" w:cs="Times New Roman"/>
          <w:color w:val="000000"/>
          <w:sz w:val="20"/>
          <w:szCs w:val="20"/>
        </w:rPr>
        <w:t>- в соответствии со статьей 11 Федерального закона «О противодействии коррупции»:</w:t>
      </w:r>
    </w:p>
    <w:p w:rsidR="00C07005" w:rsidRPr="00C07005" w:rsidRDefault="00C07005" w:rsidP="00C07005">
      <w:pPr>
        <w:spacing w:after="0"/>
        <w:ind w:firstLine="709"/>
        <w:jc w:val="both"/>
        <w:rPr>
          <w:rFonts w:ascii="Times New Roman" w:hAnsi="Times New Roman" w:cs="Times New Roman"/>
          <w:color w:val="000000"/>
          <w:sz w:val="20"/>
          <w:szCs w:val="20"/>
        </w:rPr>
      </w:pPr>
      <w:r w:rsidRPr="00C07005">
        <w:rPr>
          <w:rFonts w:ascii="Times New Roman" w:hAnsi="Times New Roman" w:cs="Times New Roman"/>
          <w:color w:val="000000"/>
          <w:sz w:val="20"/>
          <w:szCs w:val="20"/>
        </w:rPr>
        <w:t>- принимать меры по недопущению любой возможности возникновения конфликта интересов;</w:t>
      </w:r>
    </w:p>
    <w:p w:rsidR="00C07005" w:rsidRPr="00C07005" w:rsidRDefault="00C07005" w:rsidP="00C07005">
      <w:pPr>
        <w:spacing w:after="0"/>
        <w:ind w:firstLine="709"/>
        <w:jc w:val="both"/>
        <w:rPr>
          <w:rFonts w:ascii="Times New Roman" w:hAnsi="Times New Roman" w:cs="Times New Roman"/>
          <w:color w:val="000000"/>
          <w:sz w:val="20"/>
          <w:szCs w:val="20"/>
        </w:rPr>
      </w:pPr>
      <w:r w:rsidRPr="00C07005">
        <w:rPr>
          <w:rFonts w:ascii="Times New Roman" w:hAnsi="Times New Roman" w:cs="Times New Roman"/>
          <w:color w:val="000000"/>
          <w:sz w:val="20"/>
          <w:szCs w:val="20"/>
        </w:rPr>
        <w:lastRenderedPageBreak/>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C07005" w:rsidRPr="00C07005" w:rsidRDefault="00C07005" w:rsidP="00C07005">
      <w:pPr>
        <w:spacing w:after="0"/>
        <w:ind w:firstLine="709"/>
        <w:jc w:val="both"/>
        <w:rPr>
          <w:rFonts w:ascii="Times New Roman" w:hAnsi="Times New Roman" w:cs="Times New Roman"/>
          <w:color w:val="000000"/>
          <w:sz w:val="20"/>
          <w:szCs w:val="20"/>
        </w:rPr>
      </w:pPr>
      <w:r w:rsidRPr="00C07005">
        <w:rPr>
          <w:rFonts w:ascii="Times New Roman" w:hAnsi="Times New Roman" w:cs="Times New Roman"/>
          <w:color w:val="000000"/>
          <w:sz w:val="20"/>
          <w:szCs w:val="20"/>
        </w:rPr>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C07005" w:rsidRPr="00C07005" w:rsidRDefault="00C07005" w:rsidP="00C07005">
      <w:pPr>
        <w:spacing w:after="0"/>
        <w:ind w:firstLine="720"/>
        <w:jc w:val="both"/>
        <w:rPr>
          <w:rFonts w:ascii="Times New Roman" w:hAnsi="Times New Roman" w:cs="Times New Roman"/>
          <w:sz w:val="20"/>
          <w:szCs w:val="20"/>
        </w:rPr>
      </w:pPr>
      <w:r w:rsidRPr="00C07005">
        <w:rPr>
          <w:rFonts w:ascii="Times New Roman" w:hAnsi="Times New Roman" w:cs="Times New Roman"/>
          <w:sz w:val="20"/>
          <w:szCs w:val="20"/>
        </w:rPr>
        <w:t>- проводить камеральные налоговые проверки налоговых деклараций по налогу на добавленную стоимость по вопросу правомерности возмещения налога из бюджета;</w:t>
      </w:r>
    </w:p>
    <w:p w:rsidR="00C07005" w:rsidRPr="00C07005" w:rsidRDefault="00C07005" w:rsidP="00C07005">
      <w:pPr>
        <w:spacing w:after="0"/>
        <w:ind w:firstLine="720"/>
        <w:jc w:val="both"/>
        <w:rPr>
          <w:rFonts w:ascii="Times New Roman" w:hAnsi="Times New Roman" w:cs="Times New Roman"/>
          <w:sz w:val="20"/>
          <w:szCs w:val="20"/>
        </w:rPr>
      </w:pPr>
      <w:r w:rsidRPr="00C07005">
        <w:rPr>
          <w:rFonts w:ascii="Times New Roman" w:hAnsi="Times New Roman" w:cs="Times New Roman"/>
          <w:sz w:val="20"/>
          <w:szCs w:val="20"/>
        </w:rPr>
        <w:t>- проводить полный комплекс контрольных мероприятий в рамках камеральных проверок;</w:t>
      </w:r>
    </w:p>
    <w:p w:rsidR="00C07005" w:rsidRPr="00C07005" w:rsidRDefault="00C07005" w:rsidP="00C07005">
      <w:pPr>
        <w:spacing w:after="0"/>
        <w:ind w:firstLine="720"/>
        <w:jc w:val="both"/>
        <w:rPr>
          <w:rFonts w:ascii="Times New Roman" w:hAnsi="Times New Roman" w:cs="Times New Roman"/>
          <w:sz w:val="20"/>
          <w:szCs w:val="20"/>
        </w:rPr>
      </w:pPr>
      <w:r w:rsidRPr="00C07005">
        <w:rPr>
          <w:rFonts w:ascii="Times New Roman" w:hAnsi="Times New Roman" w:cs="Times New Roman"/>
          <w:sz w:val="20"/>
          <w:szCs w:val="20"/>
        </w:rPr>
        <w:t>- проводить камеральные проверки налоговых деклараций по налогу на добавленную стоимость по вопросу обоснованности применения налоговой ставки 0 процентов;</w:t>
      </w:r>
    </w:p>
    <w:p w:rsidR="00C07005" w:rsidRPr="00C07005" w:rsidRDefault="00C07005" w:rsidP="00C07005">
      <w:pPr>
        <w:spacing w:after="0"/>
        <w:ind w:firstLine="720"/>
        <w:jc w:val="both"/>
        <w:rPr>
          <w:rFonts w:ascii="Times New Roman" w:hAnsi="Times New Roman" w:cs="Times New Roman"/>
          <w:sz w:val="20"/>
          <w:szCs w:val="20"/>
        </w:rPr>
      </w:pPr>
      <w:r w:rsidRPr="00C07005">
        <w:rPr>
          <w:rFonts w:ascii="Times New Roman" w:hAnsi="Times New Roman" w:cs="Times New Roman"/>
          <w:sz w:val="20"/>
          <w:szCs w:val="20"/>
        </w:rPr>
        <w:t>- выявлять схемы уклонения от налогообложения по налогу на добавленную стоимость организациями, своевременно и в полном объеме проводить комплекс мероприятий с целью сбора доказательств получения налогоплательщиками необоснованной налоговой выгоды;</w:t>
      </w:r>
    </w:p>
    <w:p w:rsidR="00C07005" w:rsidRPr="00C07005" w:rsidRDefault="00C07005" w:rsidP="00C07005">
      <w:pPr>
        <w:spacing w:after="0"/>
        <w:ind w:firstLine="720"/>
        <w:jc w:val="both"/>
        <w:rPr>
          <w:rFonts w:ascii="Times New Roman" w:hAnsi="Times New Roman" w:cs="Times New Roman"/>
          <w:sz w:val="20"/>
          <w:szCs w:val="20"/>
        </w:rPr>
      </w:pPr>
      <w:r w:rsidRPr="00C07005">
        <w:rPr>
          <w:rFonts w:ascii="Times New Roman" w:hAnsi="Times New Roman" w:cs="Times New Roman"/>
          <w:sz w:val="20"/>
          <w:szCs w:val="20"/>
        </w:rPr>
        <w:t>- в случае выявления схем уклонения от уплаты налогов или неправомерного возмещения НДС из бюджета передавать материалы проведенных проверок в правоохранительные и следственные органы;</w:t>
      </w:r>
    </w:p>
    <w:p w:rsidR="00C07005" w:rsidRPr="00C07005" w:rsidRDefault="00C07005" w:rsidP="00C07005">
      <w:pPr>
        <w:spacing w:after="0"/>
        <w:ind w:firstLine="720"/>
        <w:jc w:val="both"/>
        <w:rPr>
          <w:rFonts w:ascii="Times New Roman" w:hAnsi="Times New Roman" w:cs="Times New Roman"/>
          <w:sz w:val="20"/>
          <w:szCs w:val="20"/>
        </w:rPr>
      </w:pPr>
      <w:r w:rsidRPr="00C07005">
        <w:rPr>
          <w:rFonts w:ascii="Times New Roman" w:hAnsi="Times New Roman" w:cs="Times New Roman"/>
          <w:sz w:val="20"/>
          <w:szCs w:val="20"/>
        </w:rPr>
        <w:t>- оформлять результаты камеральных налоговых проверок, обеспечить ввод в базу данных Инспекции всей информации о ходе и результатах проведения камеральных проверок;</w:t>
      </w:r>
    </w:p>
    <w:p w:rsidR="00C07005" w:rsidRPr="00C07005" w:rsidRDefault="00C07005" w:rsidP="00C07005">
      <w:pPr>
        <w:spacing w:after="0"/>
        <w:ind w:firstLine="720"/>
        <w:jc w:val="both"/>
        <w:rPr>
          <w:rFonts w:ascii="Times New Roman" w:hAnsi="Times New Roman" w:cs="Times New Roman"/>
          <w:sz w:val="20"/>
          <w:szCs w:val="20"/>
        </w:rPr>
      </w:pPr>
      <w:r w:rsidRPr="00C07005">
        <w:rPr>
          <w:rFonts w:ascii="Times New Roman" w:hAnsi="Times New Roman" w:cs="Times New Roman"/>
          <w:sz w:val="20"/>
          <w:szCs w:val="20"/>
        </w:rPr>
        <w:t>- вести в установленном порядке делопроизводство, хранение и сдачу в архив документов отдела;</w:t>
      </w:r>
    </w:p>
    <w:p w:rsidR="00C07005" w:rsidRPr="00C07005" w:rsidRDefault="00C07005" w:rsidP="00C07005">
      <w:pPr>
        <w:spacing w:after="0"/>
        <w:ind w:firstLine="720"/>
        <w:jc w:val="both"/>
        <w:rPr>
          <w:rFonts w:ascii="Times New Roman" w:hAnsi="Times New Roman" w:cs="Times New Roman"/>
          <w:sz w:val="20"/>
          <w:szCs w:val="20"/>
        </w:rPr>
      </w:pPr>
      <w:r w:rsidRPr="00C07005">
        <w:rPr>
          <w:rFonts w:ascii="Times New Roman" w:hAnsi="Times New Roman" w:cs="Times New Roman"/>
          <w:sz w:val="20"/>
          <w:szCs w:val="20"/>
        </w:rPr>
        <w:t>- обеспечить своевременное и полное предоставление информации и документов, необходимых для своевременного, полного и качественного выполнения своих должностных обязанностей государственными служащими других отделов инспекции;</w:t>
      </w:r>
    </w:p>
    <w:p w:rsidR="00C07005" w:rsidRPr="00C07005" w:rsidRDefault="00C07005" w:rsidP="00C07005">
      <w:pPr>
        <w:spacing w:after="0"/>
        <w:ind w:firstLine="720"/>
        <w:jc w:val="both"/>
        <w:rPr>
          <w:rFonts w:ascii="Times New Roman" w:hAnsi="Times New Roman" w:cs="Times New Roman"/>
          <w:sz w:val="20"/>
          <w:szCs w:val="20"/>
        </w:rPr>
      </w:pPr>
      <w:r w:rsidRPr="00C07005">
        <w:rPr>
          <w:rFonts w:ascii="Times New Roman" w:hAnsi="Times New Roman" w:cs="Times New Roman"/>
          <w:sz w:val="20"/>
          <w:szCs w:val="20"/>
        </w:rPr>
        <w:t>- осуществлять прием налогоплательщиков и их законных (уполномоченных) представителей по вопросам, входящим в компетенцию Отдела;</w:t>
      </w:r>
    </w:p>
    <w:p w:rsidR="00C07005" w:rsidRPr="00C07005" w:rsidRDefault="00C07005" w:rsidP="00C07005">
      <w:pPr>
        <w:spacing w:after="0"/>
        <w:ind w:firstLine="720"/>
        <w:jc w:val="both"/>
        <w:rPr>
          <w:rFonts w:ascii="Times New Roman" w:hAnsi="Times New Roman" w:cs="Times New Roman"/>
          <w:sz w:val="20"/>
          <w:szCs w:val="20"/>
        </w:rPr>
      </w:pPr>
      <w:r w:rsidRPr="00C07005">
        <w:rPr>
          <w:rFonts w:ascii="Times New Roman" w:hAnsi="Times New Roman" w:cs="Times New Roman"/>
          <w:sz w:val="20"/>
          <w:szCs w:val="20"/>
        </w:rPr>
        <w:t>- по указанию начальника отдела подготавливать информационные материалы для вышестоящих организаций и для руководства инспекции по вопросам, находящимся в компетенции отдела;</w:t>
      </w:r>
    </w:p>
    <w:p w:rsidR="00C07005" w:rsidRPr="00C07005" w:rsidRDefault="00C07005" w:rsidP="00C07005">
      <w:pPr>
        <w:spacing w:after="0"/>
        <w:ind w:firstLine="720"/>
        <w:jc w:val="both"/>
        <w:rPr>
          <w:rFonts w:ascii="Times New Roman" w:hAnsi="Times New Roman" w:cs="Times New Roman"/>
          <w:sz w:val="20"/>
          <w:szCs w:val="20"/>
        </w:rPr>
      </w:pPr>
      <w:r w:rsidRPr="00C07005">
        <w:rPr>
          <w:rFonts w:ascii="Times New Roman" w:hAnsi="Times New Roman" w:cs="Times New Roman"/>
          <w:sz w:val="20"/>
          <w:szCs w:val="20"/>
        </w:rPr>
        <w:t>- использовать в своей работе имеющиеся информационные ресурсы;</w:t>
      </w:r>
    </w:p>
    <w:p w:rsidR="00C07005" w:rsidRPr="00C07005" w:rsidRDefault="00C07005" w:rsidP="00C07005">
      <w:pPr>
        <w:spacing w:after="0"/>
        <w:ind w:firstLine="720"/>
        <w:jc w:val="both"/>
        <w:rPr>
          <w:rFonts w:ascii="Times New Roman" w:hAnsi="Times New Roman" w:cs="Times New Roman"/>
          <w:sz w:val="20"/>
          <w:szCs w:val="20"/>
        </w:rPr>
      </w:pPr>
      <w:r w:rsidRPr="00C07005">
        <w:rPr>
          <w:rFonts w:ascii="Times New Roman" w:hAnsi="Times New Roman" w:cs="Times New Roman"/>
          <w:sz w:val="20"/>
          <w:szCs w:val="20"/>
        </w:rPr>
        <w:t>- подготавливать проекты документов для привлечения налогоплательщиков к административной ответственности по вопросам, относящимся к компетенции отдела;</w:t>
      </w:r>
    </w:p>
    <w:p w:rsidR="00C07005" w:rsidRPr="00C07005" w:rsidRDefault="00C07005" w:rsidP="00C07005">
      <w:pPr>
        <w:spacing w:after="0"/>
        <w:ind w:firstLine="720"/>
        <w:jc w:val="both"/>
        <w:rPr>
          <w:rFonts w:ascii="Times New Roman" w:hAnsi="Times New Roman" w:cs="Times New Roman"/>
          <w:sz w:val="20"/>
          <w:szCs w:val="20"/>
        </w:rPr>
      </w:pPr>
      <w:r w:rsidRPr="00C07005">
        <w:rPr>
          <w:rFonts w:ascii="Times New Roman" w:hAnsi="Times New Roman" w:cs="Times New Roman"/>
          <w:sz w:val="20"/>
          <w:szCs w:val="20"/>
        </w:rPr>
        <w:t>- проводить проверки соблюдения налогоплательщиками валютного законодательства Российской Федерации в части, относящейся к компетенции отдела;</w:t>
      </w:r>
    </w:p>
    <w:p w:rsidR="00C07005" w:rsidRPr="00C07005" w:rsidRDefault="00C07005" w:rsidP="00C07005">
      <w:pPr>
        <w:spacing w:after="0"/>
        <w:ind w:firstLine="720"/>
        <w:jc w:val="both"/>
        <w:rPr>
          <w:rFonts w:ascii="Times New Roman" w:hAnsi="Times New Roman" w:cs="Times New Roman"/>
          <w:sz w:val="20"/>
          <w:szCs w:val="20"/>
        </w:rPr>
      </w:pPr>
      <w:r w:rsidRPr="00C07005">
        <w:rPr>
          <w:rFonts w:ascii="Times New Roman" w:hAnsi="Times New Roman" w:cs="Times New Roman"/>
          <w:sz w:val="20"/>
          <w:szCs w:val="20"/>
        </w:rPr>
        <w:t>- осуществлять штрих кодирование документов, представленных налогоплательщиками для проведения камеральных налоговых проверок;</w:t>
      </w:r>
    </w:p>
    <w:p w:rsidR="00C07005" w:rsidRPr="00C07005" w:rsidRDefault="00C07005" w:rsidP="00C07005">
      <w:pPr>
        <w:spacing w:after="0"/>
        <w:ind w:firstLine="720"/>
        <w:jc w:val="both"/>
        <w:rPr>
          <w:rFonts w:ascii="Times New Roman" w:hAnsi="Times New Roman" w:cs="Times New Roman"/>
          <w:sz w:val="20"/>
          <w:szCs w:val="20"/>
        </w:rPr>
      </w:pPr>
      <w:r w:rsidRPr="00C07005">
        <w:rPr>
          <w:rFonts w:ascii="Times New Roman" w:hAnsi="Times New Roman" w:cs="Times New Roman"/>
          <w:sz w:val="20"/>
          <w:szCs w:val="20"/>
        </w:rPr>
        <w:t>- соблюдать меры противопожарной безопасности;</w:t>
      </w:r>
    </w:p>
    <w:p w:rsidR="00C07005" w:rsidRPr="00C07005" w:rsidRDefault="00C07005" w:rsidP="00C07005">
      <w:pPr>
        <w:spacing w:after="0"/>
        <w:ind w:firstLine="708"/>
        <w:jc w:val="both"/>
        <w:rPr>
          <w:rFonts w:ascii="Times New Roman" w:hAnsi="Times New Roman" w:cs="Times New Roman"/>
          <w:sz w:val="20"/>
          <w:szCs w:val="20"/>
        </w:rPr>
      </w:pPr>
      <w:r w:rsidRPr="00C07005">
        <w:rPr>
          <w:rFonts w:ascii="Times New Roman" w:hAnsi="Times New Roman" w:cs="Times New Roman"/>
          <w:sz w:val="20"/>
          <w:szCs w:val="20"/>
        </w:rPr>
        <w:t>- обеспечивать сохранность служебного удостоверения.</w:t>
      </w:r>
    </w:p>
    <w:p w:rsidR="00C07005" w:rsidRPr="00C07005" w:rsidRDefault="00C07005" w:rsidP="00C07005">
      <w:pPr>
        <w:spacing w:after="0"/>
        <w:ind w:firstLine="720"/>
        <w:jc w:val="both"/>
        <w:rPr>
          <w:rFonts w:ascii="Times New Roman" w:hAnsi="Times New Roman" w:cs="Times New Roman"/>
          <w:sz w:val="20"/>
          <w:szCs w:val="20"/>
        </w:rPr>
      </w:pPr>
      <w:r w:rsidRPr="00C07005">
        <w:rPr>
          <w:rFonts w:ascii="Times New Roman" w:hAnsi="Times New Roman" w:cs="Times New Roman"/>
          <w:sz w:val="20"/>
          <w:szCs w:val="20"/>
        </w:rPr>
        <w:t>- выполнять иные поручения руководства в соответствии с положением об отделе.</w:t>
      </w:r>
    </w:p>
    <w:p w:rsidR="00C07005" w:rsidRPr="00C07005" w:rsidRDefault="00C07005" w:rsidP="00C07005">
      <w:pPr>
        <w:spacing w:after="0"/>
        <w:ind w:firstLine="720"/>
        <w:jc w:val="both"/>
        <w:rPr>
          <w:rFonts w:ascii="Times New Roman" w:hAnsi="Times New Roman" w:cs="Times New Roman"/>
          <w:sz w:val="20"/>
          <w:szCs w:val="20"/>
        </w:rPr>
      </w:pPr>
      <w:r w:rsidRPr="00C07005">
        <w:rPr>
          <w:rFonts w:ascii="Times New Roman" w:hAnsi="Times New Roman" w:cs="Times New Roman"/>
          <w:sz w:val="20"/>
          <w:szCs w:val="20"/>
        </w:rPr>
        <w:t>9. В целях исполнения возложенных должностных обязанностей старший государственный налоговый инспектор имеет право на:</w:t>
      </w:r>
    </w:p>
    <w:p w:rsidR="00C07005" w:rsidRPr="00C07005" w:rsidRDefault="00C07005" w:rsidP="00C07005">
      <w:pPr>
        <w:spacing w:after="0"/>
        <w:ind w:firstLine="709"/>
        <w:jc w:val="both"/>
        <w:rPr>
          <w:rFonts w:ascii="Times New Roman" w:hAnsi="Times New Roman" w:cs="Times New Roman"/>
          <w:sz w:val="20"/>
          <w:szCs w:val="20"/>
        </w:rPr>
      </w:pPr>
      <w:r w:rsidRPr="00C07005">
        <w:rPr>
          <w:rFonts w:ascii="Times New Roman" w:hAnsi="Times New Roman" w:cs="Times New Roman"/>
          <w:sz w:val="20"/>
          <w:szCs w:val="20"/>
        </w:rPr>
        <w:t>1) обеспечение надлежащих организационно-технических условий, необходимых для исполнения должностных обязанностей;</w:t>
      </w:r>
    </w:p>
    <w:p w:rsidR="00C07005" w:rsidRPr="00C07005" w:rsidRDefault="00C07005" w:rsidP="00C07005">
      <w:pPr>
        <w:spacing w:after="0"/>
        <w:ind w:firstLine="709"/>
        <w:jc w:val="both"/>
        <w:rPr>
          <w:rFonts w:ascii="Times New Roman" w:hAnsi="Times New Roman" w:cs="Times New Roman"/>
          <w:sz w:val="20"/>
          <w:szCs w:val="20"/>
        </w:rPr>
      </w:pPr>
      <w:r w:rsidRPr="00C07005">
        <w:rPr>
          <w:rFonts w:ascii="Times New Roman" w:hAnsi="Times New Roman" w:cs="Times New Roman"/>
          <w:sz w:val="20"/>
          <w:szCs w:val="20"/>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C07005" w:rsidRPr="00C07005" w:rsidRDefault="00C07005" w:rsidP="00C07005">
      <w:pPr>
        <w:spacing w:after="0"/>
        <w:ind w:firstLine="709"/>
        <w:jc w:val="both"/>
        <w:rPr>
          <w:rFonts w:ascii="Times New Roman" w:hAnsi="Times New Roman" w:cs="Times New Roman"/>
          <w:sz w:val="20"/>
          <w:szCs w:val="20"/>
        </w:rPr>
      </w:pPr>
      <w:r w:rsidRPr="00C07005">
        <w:rPr>
          <w:rFonts w:ascii="Times New Roman" w:hAnsi="Times New Roman" w:cs="Times New Roman"/>
          <w:sz w:val="20"/>
          <w:szCs w:val="20"/>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C07005" w:rsidRPr="00C07005" w:rsidRDefault="00C07005" w:rsidP="00C07005">
      <w:pPr>
        <w:spacing w:after="0"/>
        <w:ind w:firstLine="709"/>
        <w:jc w:val="both"/>
        <w:rPr>
          <w:rFonts w:ascii="Times New Roman" w:hAnsi="Times New Roman" w:cs="Times New Roman"/>
          <w:sz w:val="20"/>
          <w:szCs w:val="20"/>
        </w:rPr>
      </w:pPr>
      <w:r w:rsidRPr="00C07005">
        <w:rPr>
          <w:rFonts w:ascii="Times New Roman" w:hAnsi="Times New Roman" w:cs="Times New Roman"/>
          <w:sz w:val="20"/>
          <w:szCs w:val="20"/>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C07005" w:rsidRPr="00C07005" w:rsidRDefault="00C07005" w:rsidP="00C07005">
      <w:pPr>
        <w:spacing w:after="0"/>
        <w:ind w:firstLine="709"/>
        <w:jc w:val="both"/>
        <w:rPr>
          <w:rFonts w:ascii="Times New Roman" w:hAnsi="Times New Roman" w:cs="Times New Roman"/>
          <w:sz w:val="20"/>
          <w:szCs w:val="20"/>
        </w:rPr>
      </w:pPr>
      <w:r w:rsidRPr="00C07005">
        <w:rPr>
          <w:rFonts w:ascii="Times New Roman" w:hAnsi="Times New Roman" w:cs="Times New Roman"/>
          <w:sz w:val="20"/>
          <w:szCs w:val="20"/>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C07005" w:rsidRPr="00C07005" w:rsidRDefault="00C07005" w:rsidP="00C07005">
      <w:pPr>
        <w:spacing w:after="0"/>
        <w:ind w:firstLine="709"/>
        <w:jc w:val="both"/>
        <w:rPr>
          <w:rFonts w:ascii="Times New Roman" w:hAnsi="Times New Roman" w:cs="Times New Roman"/>
          <w:sz w:val="20"/>
          <w:szCs w:val="20"/>
        </w:rPr>
      </w:pPr>
      <w:r w:rsidRPr="00C07005">
        <w:rPr>
          <w:rFonts w:ascii="Times New Roman" w:hAnsi="Times New Roman" w:cs="Times New Roman"/>
          <w:sz w:val="20"/>
          <w:szCs w:val="20"/>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C07005" w:rsidRPr="00C07005" w:rsidRDefault="00C07005" w:rsidP="00C07005">
      <w:pPr>
        <w:spacing w:after="0"/>
        <w:ind w:firstLine="709"/>
        <w:jc w:val="both"/>
        <w:rPr>
          <w:rFonts w:ascii="Times New Roman" w:hAnsi="Times New Roman" w:cs="Times New Roman"/>
          <w:sz w:val="20"/>
          <w:szCs w:val="20"/>
        </w:rPr>
      </w:pPr>
      <w:r w:rsidRPr="00C07005">
        <w:rPr>
          <w:rFonts w:ascii="Times New Roman" w:hAnsi="Times New Roman" w:cs="Times New Roman"/>
          <w:sz w:val="20"/>
          <w:szCs w:val="20"/>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C07005" w:rsidRPr="00C07005" w:rsidRDefault="00C07005" w:rsidP="00C07005">
      <w:pPr>
        <w:pStyle w:val="12"/>
        <w:rPr>
          <w:sz w:val="20"/>
        </w:rPr>
      </w:pPr>
      <w:r w:rsidRPr="00C07005">
        <w:rPr>
          <w:sz w:val="20"/>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C07005" w:rsidRPr="00C07005" w:rsidRDefault="00C07005" w:rsidP="00C07005">
      <w:pPr>
        <w:spacing w:after="0"/>
        <w:ind w:firstLine="709"/>
        <w:jc w:val="both"/>
        <w:rPr>
          <w:rFonts w:ascii="Times New Roman" w:hAnsi="Times New Roman" w:cs="Times New Roman"/>
          <w:sz w:val="20"/>
          <w:szCs w:val="20"/>
        </w:rPr>
      </w:pPr>
      <w:r w:rsidRPr="00C07005">
        <w:rPr>
          <w:rFonts w:ascii="Times New Roman" w:hAnsi="Times New Roman" w:cs="Times New Roman"/>
          <w:sz w:val="20"/>
          <w:szCs w:val="20"/>
        </w:rPr>
        <w:t>9) защиту сведений о гражданском служащем;</w:t>
      </w:r>
    </w:p>
    <w:p w:rsidR="00C07005" w:rsidRPr="00C07005" w:rsidRDefault="00C07005" w:rsidP="00C07005">
      <w:pPr>
        <w:spacing w:after="0"/>
        <w:ind w:firstLine="709"/>
        <w:jc w:val="both"/>
        <w:rPr>
          <w:rFonts w:ascii="Times New Roman" w:hAnsi="Times New Roman" w:cs="Times New Roman"/>
          <w:sz w:val="20"/>
          <w:szCs w:val="20"/>
        </w:rPr>
      </w:pPr>
      <w:r w:rsidRPr="00C07005">
        <w:rPr>
          <w:rFonts w:ascii="Times New Roman" w:hAnsi="Times New Roman" w:cs="Times New Roman"/>
          <w:sz w:val="20"/>
          <w:szCs w:val="20"/>
        </w:rPr>
        <w:lastRenderedPageBreak/>
        <w:t>10) должностной рост на конкурсной основе;</w:t>
      </w:r>
    </w:p>
    <w:p w:rsidR="00C07005" w:rsidRPr="00C07005" w:rsidRDefault="00C07005" w:rsidP="00C07005">
      <w:pPr>
        <w:autoSpaceDE w:val="0"/>
        <w:autoSpaceDN w:val="0"/>
        <w:adjustRightInd w:val="0"/>
        <w:spacing w:after="0"/>
        <w:ind w:firstLine="709"/>
        <w:jc w:val="both"/>
        <w:rPr>
          <w:rFonts w:ascii="Times New Roman" w:hAnsi="Times New Roman" w:cs="Times New Roman"/>
          <w:sz w:val="20"/>
          <w:szCs w:val="20"/>
        </w:rPr>
      </w:pPr>
      <w:r w:rsidRPr="00C07005">
        <w:rPr>
          <w:rFonts w:ascii="Times New Roman" w:hAnsi="Times New Roman" w:cs="Times New Roman"/>
          <w:sz w:val="20"/>
          <w:szCs w:val="20"/>
        </w:rPr>
        <w:t xml:space="preserve">11) профессиональное развитие в порядке, установленном Федеральным </w:t>
      </w:r>
      <w:hyperlink r:id="rId81" w:history="1">
        <w:r w:rsidRPr="00C07005">
          <w:rPr>
            <w:rFonts w:ascii="Times New Roman" w:hAnsi="Times New Roman" w:cs="Times New Roman"/>
            <w:sz w:val="20"/>
            <w:szCs w:val="20"/>
          </w:rPr>
          <w:t>законом</w:t>
        </w:r>
      </w:hyperlink>
      <w:r w:rsidRPr="00C07005">
        <w:rPr>
          <w:rFonts w:ascii="Times New Roman" w:hAnsi="Times New Roman" w:cs="Times New Roman"/>
          <w:sz w:val="20"/>
          <w:szCs w:val="20"/>
        </w:rPr>
        <w:t xml:space="preserve"> и другими федеральными законами;</w:t>
      </w:r>
    </w:p>
    <w:p w:rsidR="00C07005" w:rsidRPr="00C07005" w:rsidRDefault="00C07005" w:rsidP="00C07005">
      <w:pPr>
        <w:spacing w:after="0"/>
        <w:ind w:firstLine="709"/>
        <w:jc w:val="both"/>
        <w:rPr>
          <w:rFonts w:ascii="Times New Roman" w:hAnsi="Times New Roman" w:cs="Times New Roman"/>
          <w:sz w:val="20"/>
          <w:szCs w:val="20"/>
        </w:rPr>
      </w:pPr>
      <w:r w:rsidRPr="00C07005">
        <w:rPr>
          <w:rFonts w:ascii="Times New Roman" w:hAnsi="Times New Roman" w:cs="Times New Roman"/>
          <w:sz w:val="20"/>
          <w:szCs w:val="20"/>
        </w:rPr>
        <w:t>12) членство в профессиональном союзе;</w:t>
      </w:r>
    </w:p>
    <w:p w:rsidR="00C07005" w:rsidRPr="00C07005" w:rsidRDefault="00C07005" w:rsidP="00C07005">
      <w:pPr>
        <w:spacing w:after="0"/>
        <w:ind w:firstLine="709"/>
        <w:jc w:val="both"/>
        <w:rPr>
          <w:rFonts w:ascii="Times New Roman" w:hAnsi="Times New Roman" w:cs="Times New Roman"/>
          <w:sz w:val="20"/>
          <w:szCs w:val="20"/>
        </w:rPr>
      </w:pPr>
      <w:r w:rsidRPr="00C07005">
        <w:rPr>
          <w:rFonts w:ascii="Times New Roman" w:hAnsi="Times New Roman" w:cs="Times New Roman"/>
          <w:sz w:val="20"/>
          <w:szCs w:val="20"/>
        </w:rPr>
        <w:t>13) рассмотрение индивидуальных служебных споров в соответствии с Федеральным законом и другими федеральными законами;</w:t>
      </w:r>
    </w:p>
    <w:p w:rsidR="00C07005" w:rsidRPr="00C07005" w:rsidRDefault="00C07005" w:rsidP="00C07005">
      <w:pPr>
        <w:spacing w:after="0"/>
        <w:ind w:firstLine="709"/>
        <w:jc w:val="both"/>
        <w:rPr>
          <w:rFonts w:ascii="Times New Roman" w:hAnsi="Times New Roman" w:cs="Times New Roman"/>
          <w:sz w:val="20"/>
          <w:szCs w:val="20"/>
        </w:rPr>
      </w:pPr>
      <w:r w:rsidRPr="00C07005">
        <w:rPr>
          <w:rFonts w:ascii="Times New Roman" w:hAnsi="Times New Roman" w:cs="Times New Roman"/>
          <w:sz w:val="20"/>
          <w:szCs w:val="20"/>
        </w:rPr>
        <w:t xml:space="preserve">14) проведение по его заявлению </w:t>
      </w:r>
      <w:hyperlink r:id="rId82" w:anchor="sub_59#sub_59" w:history="1">
        <w:r w:rsidRPr="00C07005">
          <w:rPr>
            <w:rFonts w:ascii="Times New Roman" w:hAnsi="Times New Roman" w:cs="Times New Roman"/>
            <w:sz w:val="20"/>
            <w:szCs w:val="20"/>
          </w:rPr>
          <w:t>служебной проверки</w:t>
        </w:r>
      </w:hyperlink>
      <w:r w:rsidRPr="00C07005">
        <w:rPr>
          <w:rFonts w:ascii="Times New Roman" w:hAnsi="Times New Roman" w:cs="Times New Roman"/>
          <w:sz w:val="20"/>
          <w:szCs w:val="20"/>
        </w:rPr>
        <w:t>;</w:t>
      </w:r>
    </w:p>
    <w:p w:rsidR="00C07005" w:rsidRPr="00C07005" w:rsidRDefault="00C07005" w:rsidP="00C07005">
      <w:pPr>
        <w:spacing w:after="0"/>
        <w:ind w:firstLine="709"/>
        <w:jc w:val="both"/>
        <w:rPr>
          <w:rFonts w:ascii="Times New Roman" w:hAnsi="Times New Roman" w:cs="Times New Roman"/>
          <w:sz w:val="20"/>
          <w:szCs w:val="20"/>
        </w:rPr>
      </w:pPr>
      <w:r w:rsidRPr="00C07005">
        <w:rPr>
          <w:rFonts w:ascii="Times New Roman" w:hAnsi="Times New Roman" w:cs="Times New Roman"/>
          <w:sz w:val="20"/>
          <w:szCs w:val="20"/>
        </w:rPr>
        <w:t>15) защиту своих прав и законных интересов на гражданской службе, включая обжалование в суде их нарушения;</w:t>
      </w:r>
    </w:p>
    <w:p w:rsidR="00C07005" w:rsidRPr="00C07005" w:rsidRDefault="00C07005" w:rsidP="00C07005">
      <w:pPr>
        <w:spacing w:after="0"/>
        <w:ind w:firstLine="709"/>
        <w:jc w:val="both"/>
        <w:rPr>
          <w:rFonts w:ascii="Times New Roman" w:hAnsi="Times New Roman" w:cs="Times New Roman"/>
          <w:sz w:val="20"/>
          <w:szCs w:val="20"/>
        </w:rPr>
      </w:pPr>
      <w:r w:rsidRPr="00C07005">
        <w:rPr>
          <w:rFonts w:ascii="Times New Roman" w:hAnsi="Times New Roman" w:cs="Times New Roman"/>
          <w:sz w:val="20"/>
          <w:szCs w:val="20"/>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C07005" w:rsidRPr="00C07005" w:rsidRDefault="00C07005" w:rsidP="00C07005">
      <w:pPr>
        <w:spacing w:after="0"/>
        <w:ind w:firstLine="709"/>
        <w:jc w:val="both"/>
        <w:rPr>
          <w:rFonts w:ascii="Times New Roman" w:hAnsi="Times New Roman" w:cs="Times New Roman"/>
          <w:sz w:val="20"/>
          <w:szCs w:val="20"/>
        </w:rPr>
      </w:pPr>
      <w:r w:rsidRPr="00C07005">
        <w:rPr>
          <w:rFonts w:ascii="Times New Roman" w:hAnsi="Times New Roman" w:cs="Times New Roman"/>
          <w:sz w:val="20"/>
          <w:szCs w:val="20"/>
        </w:rPr>
        <w:t>17) государственную защиту своих жизни и здоровья, жизни и здоровья членов своей семьи, а также принадлежащего ему имущества;</w:t>
      </w:r>
    </w:p>
    <w:p w:rsidR="00C07005" w:rsidRPr="00C07005" w:rsidRDefault="00C07005" w:rsidP="00C07005">
      <w:pPr>
        <w:spacing w:after="0"/>
        <w:ind w:firstLine="709"/>
        <w:jc w:val="both"/>
        <w:rPr>
          <w:rFonts w:ascii="Times New Roman" w:hAnsi="Times New Roman" w:cs="Times New Roman"/>
          <w:sz w:val="20"/>
          <w:szCs w:val="20"/>
        </w:rPr>
      </w:pPr>
      <w:r w:rsidRPr="00C07005">
        <w:rPr>
          <w:rFonts w:ascii="Times New Roman" w:hAnsi="Times New Roman" w:cs="Times New Roman"/>
          <w:sz w:val="20"/>
          <w:szCs w:val="20"/>
        </w:rPr>
        <w:t>18) государственное пенсионное обеспечение в соответствии с федеральным законом;</w:t>
      </w:r>
    </w:p>
    <w:p w:rsidR="00C07005" w:rsidRPr="00C07005" w:rsidRDefault="00C07005" w:rsidP="00C07005">
      <w:pPr>
        <w:pStyle w:val="aa"/>
        <w:ind w:firstLine="708"/>
        <w:rPr>
          <w:color w:val="000000"/>
          <w:sz w:val="20"/>
          <w:szCs w:val="20"/>
        </w:rPr>
      </w:pPr>
      <w:r w:rsidRPr="00C07005">
        <w:rPr>
          <w:sz w:val="20"/>
          <w:szCs w:val="20"/>
        </w:rPr>
        <w:t xml:space="preserve">19) выполнение иной оплачиваемой работы, с предварительным уведомлением </w:t>
      </w:r>
      <w:hyperlink r:id="rId83" w:anchor="sub_102#sub_102" w:history="1">
        <w:r w:rsidRPr="00C07005">
          <w:rPr>
            <w:sz w:val="20"/>
            <w:szCs w:val="20"/>
          </w:rPr>
          <w:t>представителя нанимателя</w:t>
        </w:r>
      </w:hyperlink>
      <w:r w:rsidRPr="00C07005">
        <w:rPr>
          <w:sz w:val="20"/>
          <w:szCs w:val="20"/>
        </w:rPr>
        <w:t xml:space="preserve">, если это не повлечет за собой </w:t>
      </w:r>
      <w:hyperlink r:id="rId84" w:anchor="sub_1901#sub_1901" w:history="1">
        <w:r w:rsidRPr="00C07005">
          <w:rPr>
            <w:sz w:val="20"/>
            <w:szCs w:val="20"/>
          </w:rPr>
          <w:t>конфликт интересов</w:t>
        </w:r>
      </w:hyperlink>
      <w:r w:rsidRPr="00C07005">
        <w:rPr>
          <w:sz w:val="20"/>
          <w:szCs w:val="20"/>
        </w:rPr>
        <w:t>.</w:t>
      </w:r>
    </w:p>
    <w:p w:rsidR="00C07005" w:rsidRPr="00C07005" w:rsidRDefault="00C07005" w:rsidP="00C07005">
      <w:pPr>
        <w:autoSpaceDE w:val="0"/>
        <w:autoSpaceDN w:val="0"/>
        <w:adjustRightInd w:val="0"/>
        <w:spacing w:after="0"/>
        <w:ind w:firstLine="540"/>
        <w:jc w:val="both"/>
        <w:rPr>
          <w:rFonts w:ascii="Times New Roman" w:hAnsi="Times New Roman" w:cs="Times New Roman"/>
          <w:sz w:val="20"/>
          <w:szCs w:val="20"/>
        </w:rPr>
      </w:pPr>
      <w:r w:rsidRPr="00C07005">
        <w:rPr>
          <w:rFonts w:ascii="Times New Roman" w:hAnsi="Times New Roman" w:cs="Times New Roman"/>
          <w:sz w:val="20"/>
          <w:szCs w:val="20"/>
        </w:rPr>
        <w:t>10. Старший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по г. Москве от 15.02.2019, положением об отделе об отделе камеральных проверок № 1, приказами (распоряжениями) ФНС России, приказами Управления, поручениями руководства Инспекции.</w:t>
      </w:r>
    </w:p>
    <w:p w:rsidR="00C07005" w:rsidRPr="00C07005" w:rsidRDefault="00C07005" w:rsidP="00C07005">
      <w:pPr>
        <w:autoSpaceDE w:val="0"/>
        <w:autoSpaceDN w:val="0"/>
        <w:adjustRightInd w:val="0"/>
        <w:spacing w:after="0"/>
        <w:ind w:firstLine="540"/>
        <w:jc w:val="both"/>
        <w:rPr>
          <w:rFonts w:ascii="Times New Roman" w:hAnsi="Times New Roman" w:cs="Times New Roman"/>
          <w:sz w:val="20"/>
          <w:szCs w:val="20"/>
        </w:rPr>
      </w:pPr>
      <w:r w:rsidRPr="00C07005">
        <w:rPr>
          <w:rFonts w:ascii="Times New Roman" w:hAnsi="Times New Roman" w:cs="Times New Roman"/>
          <w:sz w:val="20"/>
          <w:szCs w:val="20"/>
        </w:rPr>
        <w:t>11.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C07005" w:rsidRPr="00C07005" w:rsidRDefault="00C07005" w:rsidP="00C07005">
      <w:pPr>
        <w:spacing w:after="0"/>
        <w:ind w:firstLine="720"/>
        <w:jc w:val="both"/>
        <w:rPr>
          <w:rFonts w:ascii="Times New Roman" w:hAnsi="Times New Roman" w:cs="Times New Roman"/>
          <w:sz w:val="20"/>
          <w:szCs w:val="20"/>
        </w:rPr>
      </w:pPr>
    </w:p>
    <w:p w:rsidR="00C07005" w:rsidRPr="00C07005" w:rsidRDefault="00C07005" w:rsidP="00C07005">
      <w:pPr>
        <w:pStyle w:val="1"/>
        <w:jc w:val="center"/>
        <w:rPr>
          <w:rFonts w:ascii="Times New Roman" w:hAnsi="Times New Roman" w:cs="Times New Roman"/>
          <w:sz w:val="20"/>
          <w:szCs w:val="20"/>
        </w:rPr>
      </w:pPr>
      <w:r w:rsidRPr="00C07005">
        <w:rPr>
          <w:rFonts w:ascii="Times New Roman" w:hAnsi="Times New Roman" w:cs="Times New Roman"/>
          <w:sz w:val="20"/>
          <w:szCs w:val="20"/>
        </w:rPr>
        <w:t>IV. Перечень вопросов, по которым старший государственный налоговый инспектор вправе или обязан самостоятельно принимать управленческие и иные решения</w:t>
      </w:r>
    </w:p>
    <w:p w:rsidR="00C07005" w:rsidRPr="00C07005" w:rsidRDefault="00C07005" w:rsidP="00C07005">
      <w:pPr>
        <w:spacing w:after="0"/>
        <w:ind w:firstLine="720"/>
        <w:jc w:val="both"/>
        <w:rPr>
          <w:rFonts w:ascii="Times New Roman" w:hAnsi="Times New Roman" w:cs="Times New Roman"/>
          <w:sz w:val="20"/>
          <w:szCs w:val="20"/>
        </w:rPr>
      </w:pPr>
    </w:p>
    <w:p w:rsidR="00C07005" w:rsidRPr="00C07005" w:rsidRDefault="00C07005" w:rsidP="00C07005">
      <w:pPr>
        <w:spacing w:after="0"/>
        <w:ind w:firstLine="720"/>
        <w:jc w:val="both"/>
        <w:rPr>
          <w:rFonts w:ascii="Times New Roman" w:hAnsi="Times New Roman" w:cs="Times New Roman"/>
          <w:sz w:val="20"/>
          <w:szCs w:val="20"/>
        </w:rPr>
      </w:pPr>
      <w:r w:rsidRPr="00C07005">
        <w:rPr>
          <w:rFonts w:ascii="Times New Roman" w:hAnsi="Times New Roman" w:cs="Times New Roman"/>
          <w:sz w:val="20"/>
          <w:szCs w:val="20"/>
        </w:rPr>
        <w:t>12. При исполнении служебных обязанностей старший государственный налоговый инспектор вправе самостоятельно принимать решения по вопросам:</w:t>
      </w:r>
    </w:p>
    <w:p w:rsidR="00C07005" w:rsidRPr="00C07005" w:rsidRDefault="00C07005" w:rsidP="00C07005">
      <w:pPr>
        <w:spacing w:after="0"/>
        <w:ind w:firstLine="720"/>
        <w:jc w:val="both"/>
        <w:rPr>
          <w:rFonts w:ascii="Times New Roman" w:hAnsi="Times New Roman" w:cs="Times New Roman"/>
          <w:sz w:val="20"/>
          <w:szCs w:val="20"/>
        </w:rPr>
      </w:pPr>
      <w:r w:rsidRPr="00C07005">
        <w:rPr>
          <w:rFonts w:ascii="Times New Roman" w:hAnsi="Times New Roman" w:cs="Times New Roman"/>
          <w:sz w:val="20"/>
          <w:szCs w:val="20"/>
        </w:rPr>
        <w:t>- отказа в приеме документов, оформленных ненадлежащим образом;</w:t>
      </w:r>
    </w:p>
    <w:p w:rsidR="00C07005" w:rsidRPr="00C07005" w:rsidRDefault="00C07005" w:rsidP="00C07005">
      <w:pPr>
        <w:spacing w:after="0"/>
        <w:ind w:firstLine="720"/>
        <w:jc w:val="both"/>
        <w:rPr>
          <w:rFonts w:ascii="Times New Roman" w:hAnsi="Times New Roman" w:cs="Times New Roman"/>
          <w:sz w:val="20"/>
          <w:szCs w:val="20"/>
        </w:rPr>
      </w:pPr>
      <w:r w:rsidRPr="00C07005">
        <w:rPr>
          <w:rFonts w:ascii="Times New Roman" w:hAnsi="Times New Roman" w:cs="Times New Roman"/>
          <w:sz w:val="20"/>
          <w:szCs w:val="20"/>
        </w:rPr>
        <w:t>- соответствия представленных документов требованиям законодательства, их достоверности и полноты;</w:t>
      </w:r>
    </w:p>
    <w:p w:rsidR="00C07005" w:rsidRPr="00C07005" w:rsidRDefault="00C07005" w:rsidP="00C07005">
      <w:pPr>
        <w:spacing w:after="0"/>
        <w:ind w:firstLine="720"/>
        <w:jc w:val="both"/>
        <w:rPr>
          <w:rFonts w:ascii="Times New Roman" w:hAnsi="Times New Roman" w:cs="Times New Roman"/>
          <w:sz w:val="20"/>
          <w:szCs w:val="20"/>
        </w:rPr>
      </w:pPr>
      <w:r w:rsidRPr="00C07005">
        <w:rPr>
          <w:rFonts w:ascii="Times New Roman" w:hAnsi="Times New Roman" w:cs="Times New Roman"/>
          <w:sz w:val="20"/>
          <w:szCs w:val="20"/>
        </w:rPr>
        <w:t xml:space="preserve">- перечня проведения необходимых мероприятий налогового контроля с целью установления фактов получения налогоплательщиками необоснованной налоговой выгоды, </w:t>
      </w:r>
    </w:p>
    <w:p w:rsidR="00C07005" w:rsidRPr="00C07005" w:rsidRDefault="00C07005" w:rsidP="00C07005">
      <w:pPr>
        <w:spacing w:after="0"/>
        <w:ind w:firstLine="720"/>
        <w:jc w:val="both"/>
        <w:rPr>
          <w:rFonts w:ascii="Times New Roman" w:hAnsi="Times New Roman" w:cs="Times New Roman"/>
          <w:sz w:val="20"/>
          <w:szCs w:val="20"/>
        </w:rPr>
      </w:pPr>
      <w:r w:rsidRPr="00C07005">
        <w:rPr>
          <w:rFonts w:ascii="Times New Roman" w:hAnsi="Times New Roman" w:cs="Times New Roman"/>
          <w:sz w:val="20"/>
          <w:szCs w:val="20"/>
        </w:rPr>
        <w:t>- иным возникающим вопросам с целью надлежащего, своевременного, полного и качественного выполнения своих должностных обязанностей.</w:t>
      </w:r>
    </w:p>
    <w:p w:rsidR="00C07005" w:rsidRPr="00C07005" w:rsidRDefault="00C07005" w:rsidP="00C07005">
      <w:pPr>
        <w:spacing w:after="0"/>
        <w:ind w:firstLine="720"/>
        <w:jc w:val="both"/>
        <w:rPr>
          <w:rFonts w:ascii="Times New Roman" w:hAnsi="Times New Roman" w:cs="Times New Roman"/>
          <w:sz w:val="20"/>
          <w:szCs w:val="20"/>
        </w:rPr>
      </w:pPr>
      <w:r w:rsidRPr="00C07005">
        <w:rPr>
          <w:rFonts w:ascii="Times New Roman" w:hAnsi="Times New Roman" w:cs="Times New Roman"/>
          <w:sz w:val="20"/>
          <w:szCs w:val="20"/>
        </w:rPr>
        <w:t>13. При исполнении служебных обязанностей старший государственный налоговый инспектор обязан самостоятельно принимать решения по вопросам:</w:t>
      </w:r>
    </w:p>
    <w:p w:rsidR="00C07005" w:rsidRPr="00C07005" w:rsidRDefault="00C07005" w:rsidP="00C07005">
      <w:pPr>
        <w:spacing w:after="0"/>
        <w:ind w:firstLine="720"/>
        <w:jc w:val="both"/>
        <w:rPr>
          <w:rFonts w:ascii="Times New Roman" w:hAnsi="Times New Roman" w:cs="Times New Roman"/>
          <w:sz w:val="20"/>
          <w:szCs w:val="20"/>
        </w:rPr>
      </w:pPr>
      <w:r w:rsidRPr="00C07005">
        <w:rPr>
          <w:rFonts w:ascii="Times New Roman" w:hAnsi="Times New Roman" w:cs="Times New Roman"/>
          <w:sz w:val="20"/>
          <w:szCs w:val="20"/>
        </w:rPr>
        <w:t>- составления акта проверки, протокола об административном правонарушении в случае выявления факта нарушения законодательства Российской Федерации,</w:t>
      </w:r>
    </w:p>
    <w:p w:rsidR="00C07005" w:rsidRPr="00C07005" w:rsidRDefault="00C07005" w:rsidP="00C07005">
      <w:pPr>
        <w:spacing w:after="0"/>
        <w:ind w:firstLine="720"/>
        <w:jc w:val="both"/>
        <w:rPr>
          <w:rFonts w:ascii="Times New Roman" w:hAnsi="Times New Roman" w:cs="Times New Roman"/>
          <w:sz w:val="20"/>
          <w:szCs w:val="20"/>
        </w:rPr>
      </w:pPr>
      <w:r w:rsidRPr="00C07005">
        <w:rPr>
          <w:rFonts w:ascii="Times New Roman" w:hAnsi="Times New Roman" w:cs="Times New Roman"/>
          <w:sz w:val="20"/>
          <w:szCs w:val="20"/>
        </w:rPr>
        <w:t xml:space="preserve">- иным возникающим вопросам с целью надлежащего, своевременного, полного и качественного выполнения своих должностных обязанностей и недопущению фактов нарушения действующего законодательства Российской Федерации, процесса прохождения гражданской службы, норм делового общения, форм и методов работы с применением автоматизированных средств управления, </w:t>
      </w:r>
      <w:hyperlink r:id="rId85" w:history="1">
        <w:r w:rsidRPr="00C07005">
          <w:rPr>
            <w:rStyle w:val="af7"/>
            <w:b w:val="0"/>
            <w:color w:val="000000"/>
            <w:sz w:val="20"/>
            <w:szCs w:val="20"/>
          </w:rPr>
          <w:t>служебного распорядка</w:t>
        </w:r>
      </w:hyperlink>
      <w:r w:rsidRPr="00C07005">
        <w:rPr>
          <w:rFonts w:ascii="Times New Roman" w:hAnsi="Times New Roman" w:cs="Times New Roman"/>
          <w:b/>
          <w:color w:val="000000"/>
          <w:sz w:val="20"/>
          <w:szCs w:val="20"/>
        </w:rPr>
        <w:t xml:space="preserve"> </w:t>
      </w:r>
      <w:r w:rsidRPr="00C07005">
        <w:rPr>
          <w:rFonts w:ascii="Times New Roman" w:hAnsi="Times New Roman" w:cs="Times New Roman"/>
          <w:color w:val="000000"/>
          <w:sz w:val="20"/>
          <w:szCs w:val="20"/>
        </w:rPr>
        <w:t>инспекции</w:t>
      </w:r>
      <w:r w:rsidRPr="00C07005">
        <w:rPr>
          <w:rFonts w:ascii="Times New Roman" w:hAnsi="Times New Roman" w:cs="Times New Roman"/>
          <w:sz w:val="20"/>
          <w:szCs w:val="20"/>
        </w:rPr>
        <w:t>, порядка работы со служебной информацией, правил делопроизводства, охраны труда и противопожарной безопасности.</w:t>
      </w:r>
    </w:p>
    <w:p w:rsidR="00C07005" w:rsidRPr="00C07005" w:rsidRDefault="00C07005" w:rsidP="00C07005">
      <w:pPr>
        <w:pStyle w:val="1"/>
        <w:jc w:val="center"/>
        <w:rPr>
          <w:rFonts w:ascii="Times New Roman" w:hAnsi="Times New Roman" w:cs="Times New Roman"/>
          <w:sz w:val="20"/>
          <w:szCs w:val="20"/>
        </w:rPr>
      </w:pPr>
    </w:p>
    <w:p w:rsidR="00C07005" w:rsidRPr="00C07005" w:rsidRDefault="00C07005" w:rsidP="00C07005">
      <w:pPr>
        <w:pStyle w:val="1"/>
        <w:jc w:val="center"/>
        <w:rPr>
          <w:rFonts w:ascii="Times New Roman" w:hAnsi="Times New Roman" w:cs="Times New Roman"/>
          <w:sz w:val="20"/>
          <w:szCs w:val="20"/>
        </w:rPr>
      </w:pPr>
      <w:r w:rsidRPr="00C07005">
        <w:rPr>
          <w:rFonts w:ascii="Times New Roman" w:hAnsi="Times New Roman" w:cs="Times New Roman"/>
          <w:sz w:val="20"/>
          <w:szCs w:val="20"/>
        </w:rPr>
        <w:t>V. Перечень вопросов, по которым старший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C07005" w:rsidRPr="00C07005" w:rsidRDefault="00C07005" w:rsidP="00C07005">
      <w:pPr>
        <w:spacing w:after="0"/>
        <w:ind w:firstLine="720"/>
        <w:jc w:val="both"/>
        <w:rPr>
          <w:rFonts w:ascii="Times New Roman" w:hAnsi="Times New Roman" w:cs="Times New Roman"/>
          <w:sz w:val="20"/>
          <w:szCs w:val="20"/>
        </w:rPr>
      </w:pPr>
    </w:p>
    <w:p w:rsidR="00C07005" w:rsidRPr="00C07005" w:rsidRDefault="00C07005" w:rsidP="00C07005">
      <w:pPr>
        <w:spacing w:after="0"/>
        <w:ind w:firstLine="720"/>
        <w:jc w:val="both"/>
        <w:rPr>
          <w:rFonts w:ascii="Times New Roman" w:hAnsi="Times New Roman" w:cs="Times New Roman"/>
          <w:sz w:val="20"/>
          <w:szCs w:val="20"/>
        </w:rPr>
      </w:pPr>
      <w:r w:rsidRPr="00C07005">
        <w:rPr>
          <w:rFonts w:ascii="Times New Roman" w:hAnsi="Times New Roman" w:cs="Times New Roman"/>
          <w:sz w:val="20"/>
          <w:szCs w:val="20"/>
        </w:rPr>
        <w:t>14. Старший государственный налоговый инспектор в соответствии со своей компетенцией вправе участвовать в подготовке (обсуждении) проектов актов и решений по камеральным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C07005" w:rsidRPr="00C07005" w:rsidRDefault="00C07005" w:rsidP="00C07005">
      <w:pPr>
        <w:spacing w:after="0"/>
        <w:ind w:firstLine="720"/>
        <w:jc w:val="both"/>
        <w:rPr>
          <w:rFonts w:ascii="Times New Roman" w:hAnsi="Times New Roman" w:cs="Times New Roman"/>
          <w:sz w:val="20"/>
          <w:szCs w:val="20"/>
        </w:rPr>
      </w:pPr>
      <w:r w:rsidRPr="00C07005">
        <w:rPr>
          <w:rFonts w:ascii="Times New Roman" w:hAnsi="Times New Roman" w:cs="Times New Roman"/>
          <w:sz w:val="20"/>
          <w:szCs w:val="20"/>
        </w:rPr>
        <w:t>15. Старший государственный налоговый инспектор в соответствии со своей компетенцией обязан участвовать в подготовке (обсуждении) следующих проектов:</w:t>
      </w:r>
    </w:p>
    <w:p w:rsidR="00C07005" w:rsidRPr="00C07005" w:rsidRDefault="00C07005" w:rsidP="00C07005">
      <w:pPr>
        <w:spacing w:after="0"/>
        <w:ind w:firstLine="720"/>
        <w:jc w:val="both"/>
        <w:rPr>
          <w:rFonts w:ascii="Times New Roman" w:hAnsi="Times New Roman" w:cs="Times New Roman"/>
          <w:sz w:val="20"/>
          <w:szCs w:val="20"/>
        </w:rPr>
      </w:pPr>
      <w:r w:rsidRPr="00C07005">
        <w:rPr>
          <w:rFonts w:ascii="Times New Roman" w:hAnsi="Times New Roman" w:cs="Times New Roman"/>
          <w:sz w:val="20"/>
          <w:szCs w:val="20"/>
        </w:rPr>
        <w:t>- положений об отделе и инспекции;</w:t>
      </w:r>
    </w:p>
    <w:p w:rsidR="00C07005" w:rsidRPr="00C07005" w:rsidRDefault="00C07005" w:rsidP="00C07005">
      <w:pPr>
        <w:spacing w:after="0"/>
        <w:ind w:firstLine="720"/>
        <w:jc w:val="both"/>
        <w:rPr>
          <w:rFonts w:ascii="Times New Roman" w:hAnsi="Times New Roman" w:cs="Times New Roman"/>
          <w:sz w:val="20"/>
          <w:szCs w:val="20"/>
        </w:rPr>
      </w:pPr>
      <w:r w:rsidRPr="00C07005">
        <w:rPr>
          <w:rFonts w:ascii="Times New Roman" w:hAnsi="Times New Roman" w:cs="Times New Roman"/>
          <w:sz w:val="20"/>
          <w:szCs w:val="20"/>
        </w:rPr>
        <w:t>- графика отпусков гражданских служащих отдела;</w:t>
      </w:r>
    </w:p>
    <w:p w:rsidR="00C07005" w:rsidRPr="00C07005" w:rsidRDefault="00C07005" w:rsidP="00C07005">
      <w:pPr>
        <w:spacing w:after="0"/>
        <w:ind w:firstLine="720"/>
        <w:jc w:val="both"/>
        <w:rPr>
          <w:rFonts w:ascii="Times New Roman" w:hAnsi="Times New Roman" w:cs="Times New Roman"/>
          <w:sz w:val="20"/>
          <w:szCs w:val="20"/>
        </w:rPr>
      </w:pPr>
      <w:r w:rsidRPr="00C07005">
        <w:rPr>
          <w:rFonts w:ascii="Times New Roman" w:hAnsi="Times New Roman" w:cs="Times New Roman"/>
          <w:sz w:val="20"/>
          <w:szCs w:val="20"/>
        </w:rPr>
        <w:lastRenderedPageBreak/>
        <w:t>- иных актов по поручению непосредственного руководителя и руководства инспекции.</w:t>
      </w:r>
    </w:p>
    <w:p w:rsidR="00C07005" w:rsidRPr="00C07005" w:rsidRDefault="00C07005" w:rsidP="00C07005">
      <w:pPr>
        <w:spacing w:after="0"/>
        <w:ind w:firstLine="720"/>
        <w:jc w:val="both"/>
        <w:rPr>
          <w:rFonts w:ascii="Times New Roman" w:hAnsi="Times New Roman" w:cs="Times New Roman"/>
          <w:sz w:val="20"/>
          <w:szCs w:val="20"/>
        </w:rPr>
      </w:pPr>
    </w:p>
    <w:p w:rsidR="00C07005" w:rsidRPr="00C07005" w:rsidRDefault="00C07005" w:rsidP="00C07005">
      <w:pPr>
        <w:pStyle w:val="1"/>
        <w:jc w:val="center"/>
        <w:rPr>
          <w:rFonts w:ascii="Times New Roman" w:hAnsi="Times New Roman" w:cs="Times New Roman"/>
          <w:sz w:val="20"/>
          <w:szCs w:val="20"/>
        </w:rPr>
      </w:pPr>
      <w:r w:rsidRPr="00C07005">
        <w:rPr>
          <w:rFonts w:ascii="Times New Roman" w:hAnsi="Times New Roman" w:cs="Times New Roman"/>
          <w:sz w:val="20"/>
          <w:szCs w:val="20"/>
        </w:rPr>
        <w:t>VI. Сроки и процедуры подготовки, рассмотрения проектов управленческих и иных решений, порядок согласования и принятия данных решений</w:t>
      </w:r>
    </w:p>
    <w:p w:rsidR="00C07005" w:rsidRPr="00C07005" w:rsidRDefault="00C07005" w:rsidP="00C07005">
      <w:pPr>
        <w:spacing w:after="0"/>
        <w:ind w:firstLine="720"/>
        <w:jc w:val="both"/>
        <w:rPr>
          <w:rFonts w:ascii="Times New Roman" w:hAnsi="Times New Roman" w:cs="Times New Roman"/>
          <w:sz w:val="20"/>
          <w:szCs w:val="20"/>
        </w:rPr>
      </w:pPr>
    </w:p>
    <w:p w:rsidR="00C07005" w:rsidRPr="00C07005" w:rsidRDefault="00C07005" w:rsidP="00C07005">
      <w:pPr>
        <w:spacing w:after="0"/>
        <w:ind w:firstLine="720"/>
        <w:jc w:val="both"/>
        <w:rPr>
          <w:rFonts w:ascii="Times New Roman" w:hAnsi="Times New Roman" w:cs="Times New Roman"/>
          <w:sz w:val="20"/>
          <w:szCs w:val="20"/>
        </w:rPr>
      </w:pPr>
      <w:r w:rsidRPr="00C07005">
        <w:rPr>
          <w:rFonts w:ascii="Times New Roman" w:hAnsi="Times New Roman" w:cs="Times New Roman"/>
          <w:sz w:val="20"/>
          <w:szCs w:val="20"/>
        </w:rPr>
        <w:t>16. В соответствии со своими должностными обязанностями старший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C07005" w:rsidRPr="00C07005" w:rsidRDefault="00C07005" w:rsidP="00C07005">
      <w:pPr>
        <w:spacing w:after="0"/>
        <w:ind w:firstLine="720"/>
        <w:jc w:val="both"/>
        <w:rPr>
          <w:rFonts w:ascii="Times New Roman" w:hAnsi="Times New Roman" w:cs="Times New Roman"/>
          <w:sz w:val="20"/>
          <w:szCs w:val="20"/>
        </w:rPr>
      </w:pPr>
    </w:p>
    <w:p w:rsidR="00C07005" w:rsidRPr="00C07005" w:rsidRDefault="00C07005" w:rsidP="00C07005">
      <w:pPr>
        <w:pStyle w:val="1"/>
        <w:jc w:val="center"/>
        <w:rPr>
          <w:rFonts w:ascii="Times New Roman" w:hAnsi="Times New Roman" w:cs="Times New Roman"/>
          <w:sz w:val="20"/>
          <w:szCs w:val="20"/>
        </w:rPr>
      </w:pPr>
      <w:r w:rsidRPr="00C07005">
        <w:rPr>
          <w:rFonts w:ascii="Times New Roman" w:hAnsi="Times New Roman" w:cs="Times New Roman"/>
          <w:sz w:val="20"/>
          <w:szCs w:val="20"/>
        </w:rPr>
        <w:t>VII. Порядок служебного взаимодействия</w:t>
      </w:r>
    </w:p>
    <w:p w:rsidR="00C07005" w:rsidRPr="00C07005" w:rsidRDefault="00C07005" w:rsidP="00C07005">
      <w:pPr>
        <w:spacing w:after="0"/>
        <w:ind w:firstLine="720"/>
        <w:jc w:val="both"/>
        <w:rPr>
          <w:rFonts w:ascii="Times New Roman" w:hAnsi="Times New Roman" w:cs="Times New Roman"/>
          <w:sz w:val="20"/>
          <w:szCs w:val="20"/>
        </w:rPr>
      </w:pPr>
    </w:p>
    <w:p w:rsidR="00C07005" w:rsidRPr="00C07005" w:rsidRDefault="00C07005" w:rsidP="00C07005">
      <w:pPr>
        <w:spacing w:after="0"/>
        <w:ind w:firstLine="720"/>
        <w:jc w:val="both"/>
        <w:rPr>
          <w:rFonts w:ascii="Times New Roman" w:hAnsi="Times New Roman" w:cs="Times New Roman"/>
          <w:sz w:val="20"/>
          <w:szCs w:val="20"/>
        </w:rPr>
      </w:pPr>
      <w:r w:rsidRPr="00C07005">
        <w:rPr>
          <w:rFonts w:ascii="Times New Roman" w:hAnsi="Times New Roman" w:cs="Times New Roman"/>
          <w:sz w:val="20"/>
          <w:szCs w:val="20"/>
        </w:rPr>
        <w:t xml:space="preserve">17. Взаимодействие старшего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86" w:history="1">
        <w:r w:rsidRPr="00C07005">
          <w:rPr>
            <w:rStyle w:val="af7"/>
            <w:b w:val="0"/>
            <w:color w:val="000000"/>
            <w:sz w:val="20"/>
            <w:szCs w:val="20"/>
          </w:rPr>
          <w:t>общих принципов</w:t>
        </w:r>
      </w:hyperlink>
      <w:r w:rsidRPr="00C07005">
        <w:rPr>
          <w:rFonts w:ascii="Times New Roman" w:hAnsi="Times New Roman" w:cs="Times New Roman"/>
          <w:sz w:val="20"/>
          <w:szCs w:val="20"/>
        </w:rPr>
        <w:t xml:space="preserve"> служебного поведения гражданских служащих, утвержденных </w:t>
      </w:r>
      <w:hyperlink r:id="rId87" w:history="1">
        <w:r w:rsidRPr="00C07005">
          <w:rPr>
            <w:rStyle w:val="af7"/>
            <w:b w:val="0"/>
            <w:color w:val="000000"/>
            <w:sz w:val="20"/>
            <w:szCs w:val="20"/>
          </w:rPr>
          <w:t>Указом</w:t>
        </w:r>
      </w:hyperlink>
      <w:r w:rsidRPr="00C07005">
        <w:rPr>
          <w:rFonts w:ascii="Times New Roman" w:hAnsi="Times New Roman" w:cs="Times New Roman"/>
          <w:sz w:val="20"/>
          <w:szCs w:val="20"/>
        </w:rPr>
        <w:t xml:space="preserve"> Президента Российской Федерации от 12 августа </w:t>
      </w:r>
      <w:smartTag w:uri="urn:schemas-microsoft-com:office:smarttags" w:element="metricconverter">
        <w:smartTagPr>
          <w:attr w:name="ProductID" w:val="2002 г"/>
        </w:smartTagPr>
        <w:r w:rsidRPr="00C07005">
          <w:rPr>
            <w:rFonts w:ascii="Times New Roman" w:hAnsi="Times New Roman" w:cs="Times New Roman"/>
            <w:sz w:val="20"/>
            <w:szCs w:val="20"/>
          </w:rPr>
          <w:t>2002 г</w:t>
        </w:r>
      </w:smartTag>
      <w:r w:rsidRPr="00C07005">
        <w:rPr>
          <w:rFonts w:ascii="Times New Roman" w:hAnsi="Times New Roman" w:cs="Times New Roman"/>
          <w:sz w:val="20"/>
          <w:szCs w:val="20"/>
        </w:rPr>
        <w:t xml:space="preserve">.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29, ст.3658), и требований к служебному поведению, установленных </w:t>
      </w:r>
      <w:hyperlink r:id="rId88" w:history="1">
        <w:r w:rsidRPr="00C07005">
          <w:rPr>
            <w:rStyle w:val="af7"/>
            <w:b w:val="0"/>
            <w:color w:val="000000"/>
            <w:sz w:val="20"/>
            <w:szCs w:val="20"/>
          </w:rPr>
          <w:t>статьей 18</w:t>
        </w:r>
      </w:hyperlink>
      <w:r w:rsidRPr="00C07005">
        <w:rPr>
          <w:rFonts w:ascii="Times New Roman" w:hAnsi="Times New Roman" w:cs="Times New Roman"/>
          <w:sz w:val="20"/>
          <w:szCs w:val="20"/>
        </w:rPr>
        <w:t xml:space="preserve"> Федерального закона от 27 июля </w:t>
      </w:r>
      <w:smartTag w:uri="urn:schemas-microsoft-com:office:smarttags" w:element="metricconverter">
        <w:smartTagPr>
          <w:attr w:name="ProductID" w:val="2004 г"/>
        </w:smartTagPr>
        <w:r w:rsidRPr="00C07005">
          <w:rPr>
            <w:rFonts w:ascii="Times New Roman" w:hAnsi="Times New Roman" w:cs="Times New Roman"/>
            <w:sz w:val="20"/>
            <w:szCs w:val="20"/>
          </w:rPr>
          <w:t>2004 г</w:t>
        </w:r>
      </w:smartTag>
      <w:r w:rsidRPr="00C07005">
        <w:rPr>
          <w:rFonts w:ascii="Times New Roman" w:hAnsi="Times New Roman" w:cs="Times New Roman"/>
          <w:sz w:val="20"/>
          <w:szCs w:val="20"/>
        </w:rPr>
        <w:t>.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приказами УФНС России по г. Москве, поручениями руководства Инспекции.</w:t>
      </w:r>
    </w:p>
    <w:p w:rsidR="00C07005" w:rsidRPr="00C07005" w:rsidRDefault="00C07005" w:rsidP="00C07005">
      <w:pPr>
        <w:spacing w:after="0"/>
        <w:ind w:firstLine="720"/>
        <w:jc w:val="both"/>
        <w:rPr>
          <w:rFonts w:ascii="Times New Roman" w:hAnsi="Times New Roman" w:cs="Times New Roman"/>
          <w:sz w:val="20"/>
          <w:szCs w:val="20"/>
        </w:rPr>
      </w:pPr>
    </w:p>
    <w:p w:rsidR="00C07005" w:rsidRPr="00C07005" w:rsidRDefault="00C07005" w:rsidP="00C07005">
      <w:pPr>
        <w:pStyle w:val="1"/>
        <w:jc w:val="center"/>
        <w:rPr>
          <w:rFonts w:ascii="Times New Roman" w:hAnsi="Times New Roman" w:cs="Times New Roman"/>
          <w:color w:val="000000"/>
          <w:sz w:val="20"/>
          <w:szCs w:val="20"/>
        </w:rPr>
      </w:pPr>
      <w:r w:rsidRPr="00C07005">
        <w:rPr>
          <w:rFonts w:ascii="Times New Roman" w:hAnsi="Times New Roman" w:cs="Times New Roman"/>
          <w:sz w:val="20"/>
          <w:szCs w:val="20"/>
        </w:rPr>
        <w:t xml:space="preserve">VIII. Перечень государственных услуг, оказываемых гражданам и организациям в соответствии с </w:t>
      </w:r>
      <w:hyperlink r:id="rId89" w:history="1">
        <w:r w:rsidRPr="00C07005">
          <w:rPr>
            <w:rStyle w:val="af7"/>
            <w:b/>
            <w:color w:val="000000"/>
            <w:sz w:val="20"/>
            <w:szCs w:val="20"/>
          </w:rPr>
          <w:t>административным регламентом</w:t>
        </w:r>
      </w:hyperlink>
      <w:r w:rsidRPr="00C07005">
        <w:rPr>
          <w:rFonts w:ascii="Times New Roman" w:hAnsi="Times New Roman" w:cs="Times New Roman"/>
          <w:b w:val="0"/>
          <w:color w:val="000000"/>
          <w:sz w:val="20"/>
          <w:szCs w:val="20"/>
        </w:rPr>
        <w:t xml:space="preserve"> </w:t>
      </w:r>
      <w:r w:rsidRPr="00C07005">
        <w:rPr>
          <w:rFonts w:ascii="Times New Roman" w:hAnsi="Times New Roman" w:cs="Times New Roman"/>
          <w:color w:val="000000"/>
          <w:sz w:val="20"/>
          <w:szCs w:val="20"/>
        </w:rPr>
        <w:t>Федеральной налоговой службы</w:t>
      </w:r>
    </w:p>
    <w:p w:rsidR="00C07005" w:rsidRPr="00C07005" w:rsidRDefault="00C07005" w:rsidP="00C07005">
      <w:pPr>
        <w:spacing w:after="0"/>
        <w:ind w:firstLine="720"/>
        <w:jc w:val="both"/>
        <w:rPr>
          <w:rFonts w:ascii="Times New Roman" w:hAnsi="Times New Roman" w:cs="Times New Roman"/>
          <w:sz w:val="20"/>
          <w:szCs w:val="20"/>
        </w:rPr>
      </w:pPr>
    </w:p>
    <w:p w:rsidR="00C07005" w:rsidRPr="00C07005" w:rsidRDefault="00C07005" w:rsidP="00C07005">
      <w:pPr>
        <w:autoSpaceDE w:val="0"/>
        <w:autoSpaceDN w:val="0"/>
        <w:adjustRightInd w:val="0"/>
        <w:spacing w:after="0"/>
        <w:ind w:firstLine="540"/>
        <w:jc w:val="both"/>
        <w:rPr>
          <w:rFonts w:ascii="Times New Roman" w:hAnsi="Times New Roman" w:cs="Times New Roman"/>
          <w:sz w:val="20"/>
          <w:szCs w:val="20"/>
        </w:rPr>
      </w:pPr>
      <w:r w:rsidRPr="00C07005">
        <w:rPr>
          <w:rFonts w:ascii="Times New Roman" w:hAnsi="Times New Roman" w:cs="Times New Roman"/>
          <w:sz w:val="20"/>
          <w:szCs w:val="20"/>
        </w:rPr>
        <w:t>18. В соответствии с замещаемой должностью гражданской службы и в пределах функциональной компетенции старший государственный налоговый инспектор государственные услуги не оказывает.</w:t>
      </w:r>
    </w:p>
    <w:p w:rsidR="00C07005" w:rsidRPr="00C07005" w:rsidRDefault="00C07005" w:rsidP="00C07005">
      <w:pPr>
        <w:spacing w:after="0"/>
        <w:ind w:firstLine="720"/>
        <w:jc w:val="both"/>
        <w:rPr>
          <w:rFonts w:ascii="Times New Roman" w:hAnsi="Times New Roman" w:cs="Times New Roman"/>
          <w:sz w:val="20"/>
          <w:szCs w:val="20"/>
        </w:rPr>
      </w:pPr>
    </w:p>
    <w:p w:rsidR="00C07005" w:rsidRPr="00C07005" w:rsidRDefault="00C07005" w:rsidP="00C07005">
      <w:pPr>
        <w:pStyle w:val="1"/>
        <w:jc w:val="center"/>
        <w:rPr>
          <w:rFonts w:ascii="Times New Roman" w:hAnsi="Times New Roman" w:cs="Times New Roman"/>
          <w:sz w:val="20"/>
          <w:szCs w:val="20"/>
        </w:rPr>
      </w:pPr>
      <w:r w:rsidRPr="00C07005">
        <w:rPr>
          <w:rFonts w:ascii="Times New Roman" w:hAnsi="Times New Roman" w:cs="Times New Roman"/>
          <w:sz w:val="20"/>
          <w:szCs w:val="20"/>
        </w:rPr>
        <w:t>IX. Показатели эффективности и результативности профессиональной служебной деятельности</w:t>
      </w:r>
    </w:p>
    <w:p w:rsidR="00C07005" w:rsidRPr="00C07005" w:rsidRDefault="00C07005" w:rsidP="00C07005">
      <w:pPr>
        <w:spacing w:after="0"/>
        <w:ind w:firstLine="720"/>
        <w:jc w:val="both"/>
        <w:rPr>
          <w:rFonts w:ascii="Times New Roman" w:hAnsi="Times New Roman" w:cs="Times New Roman"/>
          <w:sz w:val="20"/>
          <w:szCs w:val="20"/>
        </w:rPr>
      </w:pPr>
    </w:p>
    <w:p w:rsidR="00C07005" w:rsidRPr="00C07005" w:rsidRDefault="00C07005" w:rsidP="00C07005">
      <w:pPr>
        <w:spacing w:after="0"/>
        <w:ind w:firstLine="720"/>
        <w:jc w:val="both"/>
        <w:rPr>
          <w:rFonts w:ascii="Times New Roman" w:hAnsi="Times New Roman" w:cs="Times New Roman"/>
          <w:sz w:val="20"/>
          <w:szCs w:val="20"/>
        </w:rPr>
      </w:pPr>
      <w:r w:rsidRPr="00C07005">
        <w:rPr>
          <w:rFonts w:ascii="Times New Roman" w:hAnsi="Times New Roman" w:cs="Times New Roman"/>
          <w:sz w:val="20"/>
          <w:szCs w:val="20"/>
        </w:rPr>
        <w:t>19. Эффективность профессиональной служебной деятельности старшего государственного налогового инспектора оценивается по следующим показателям:</w:t>
      </w:r>
    </w:p>
    <w:p w:rsidR="00C07005" w:rsidRPr="00C07005" w:rsidRDefault="00C07005" w:rsidP="00C07005">
      <w:pPr>
        <w:autoSpaceDE w:val="0"/>
        <w:autoSpaceDN w:val="0"/>
        <w:adjustRightInd w:val="0"/>
        <w:spacing w:after="0"/>
        <w:ind w:firstLine="540"/>
        <w:jc w:val="both"/>
        <w:rPr>
          <w:rFonts w:ascii="Times New Roman" w:hAnsi="Times New Roman" w:cs="Times New Roman"/>
          <w:sz w:val="20"/>
          <w:szCs w:val="20"/>
        </w:rPr>
      </w:pPr>
      <w:r w:rsidRPr="00C07005">
        <w:rPr>
          <w:rFonts w:ascii="Times New Roman" w:hAnsi="Times New Roman" w:cs="Times New Roman"/>
          <w:sz w:val="20"/>
          <w:szCs w:val="20"/>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07005" w:rsidRPr="00C07005" w:rsidRDefault="00C07005" w:rsidP="00C07005">
      <w:pPr>
        <w:autoSpaceDE w:val="0"/>
        <w:autoSpaceDN w:val="0"/>
        <w:adjustRightInd w:val="0"/>
        <w:spacing w:after="0"/>
        <w:ind w:firstLine="540"/>
        <w:jc w:val="both"/>
        <w:rPr>
          <w:rFonts w:ascii="Times New Roman" w:hAnsi="Times New Roman" w:cs="Times New Roman"/>
          <w:sz w:val="20"/>
          <w:szCs w:val="20"/>
        </w:rPr>
      </w:pPr>
      <w:r w:rsidRPr="00C07005">
        <w:rPr>
          <w:rFonts w:ascii="Times New Roman" w:hAnsi="Times New Roman" w:cs="Times New Roman"/>
          <w:sz w:val="20"/>
          <w:szCs w:val="20"/>
        </w:rPr>
        <w:t>- своевременности и оперативности выполнения поручений;</w:t>
      </w:r>
    </w:p>
    <w:p w:rsidR="00C07005" w:rsidRPr="00C07005" w:rsidRDefault="00C07005" w:rsidP="00C07005">
      <w:pPr>
        <w:autoSpaceDE w:val="0"/>
        <w:autoSpaceDN w:val="0"/>
        <w:adjustRightInd w:val="0"/>
        <w:spacing w:after="0"/>
        <w:ind w:firstLine="540"/>
        <w:jc w:val="both"/>
        <w:rPr>
          <w:rFonts w:ascii="Times New Roman" w:hAnsi="Times New Roman" w:cs="Times New Roman"/>
          <w:sz w:val="20"/>
          <w:szCs w:val="20"/>
        </w:rPr>
      </w:pPr>
      <w:r w:rsidRPr="00C07005">
        <w:rPr>
          <w:rFonts w:ascii="Times New Roman" w:hAnsi="Times New Roman" w:cs="Times New Roman"/>
          <w:sz w:val="20"/>
          <w:szCs w:val="20"/>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07005" w:rsidRPr="00C07005" w:rsidRDefault="00C07005" w:rsidP="00C07005">
      <w:pPr>
        <w:autoSpaceDE w:val="0"/>
        <w:autoSpaceDN w:val="0"/>
        <w:adjustRightInd w:val="0"/>
        <w:spacing w:after="0"/>
        <w:ind w:firstLine="540"/>
        <w:jc w:val="both"/>
        <w:rPr>
          <w:rFonts w:ascii="Times New Roman" w:hAnsi="Times New Roman" w:cs="Times New Roman"/>
          <w:sz w:val="20"/>
          <w:szCs w:val="20"/>
        </w:rPr>
      </w:pPr>
      <w:r w:rsidRPr="00C07005">
        <w:rPr>
          <w:rFonts w:ascii="Times New Roman" w:hAnsi="Times New Roman" w:cs="Times New Roman"/>
          <w:sz w:val="20"/>
          <w:szCs w:val="20"/>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07005" w:rsidRPr="00C07005" w:rsidRDefault="00C07005" w:rsidP="00C07005">
      <w:pPr>
        <w:autoSpaceDE w:val="0"/>
        <w:autoSpaceDN w:val="0"/>
        <w:adjustRightInd w:val="0"/>
        <w:spacing w:after="0"/>
        <w:ind w:firstLine="540"/>
        <w:jc w:val="both"/>
        <w:rPr>
          <w:rFonts w:ascii="Times New Roman" w:hAnsi="Times New Roman" w:cs="Times New Roman"/>
          <w:sz w:val="20"/>
          <w:szCs w:val="20"/>
        </w:rPr>
      </w:pPr>
      <w:r w:rsidRPr="00C07005">
        <w:rPr>
          <w:rFonts w:ascii="Times New Roman" w:hAnsi="Times New Roman" w:cs="Times New Roman"/>
          <w:sz w:val="20"/>
          <w:szCs w:val="20"/>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07005" w:rsidRPr="00C07005" w:rsidRDefault="00C07005" w:rsidP="00C07005">
      <w:pPr>
        <w:autoSpaceDE w:val="0"/>
        <w:autoSpaceDN w:val="0"/>
        <w:adjustRightInd w:val="0"/>
        <w:spacing w:after="0"/>
        <w:ind w:firstLine="540"/>
        <w:jc w:val="both"/>
        <w:rPr>
          <w:rFonts w:ascii="Times New Roman" w:hAnsi="Times New Roman" w:cs="Times New Roman"/>
          <w:sz w:val="20"/>
          <w:szCs w:val="20"/>
        </w:rPr>
      </w:pPr>
      <w:r w:rsidRPr="00C07005">
        <w:rPr>
          <w:rFonts w:ascii="Times New Roman" w:hAnsi="Times New Roman" w:cs="Times New Roman"/>
          <w:sz w:val="20"/>
          <w:szCs w:val="20"/>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07005" w:rsidRPr="00C07005" w:rsidRDefault="00C07005" w:rsidP="00C07005">
      <w:pPr>
        <w:autoSpaceDE w:val="0"/>
        <w:autoSpaceDN w:val="0"/>
        <w:adjustRightInd w:val="0"/>
        <w:spacing w:after="0"/>
        <w:ind w:firstLine="540"/>
        <w:jc w:val="both"/>
        <w:rPr>
          <w:rFonts w:ascii="Times New Roman" w:hAnsi="Times New Roman" w:cs="Times New Roman"/>
          <w:sz w:val="20"/>
          <w:szCs w:val="20"/>
        </w:rPr>
      </w:pPr>
      <w:r w:rsidRPr="00C07005">
        <w:rPr>
          <w:rFonts w:ascii="Times New Roman" w:hAnsi="Times New Roman" w:cs="Times New Roman"/>
          <w:sz w:val="20"/>
          <w:szCs w:val="20"/>
        </w:rPr>
        <w:t>- осознанию ответственности за последствия своих действий, принимаемых решений.</w:t>
      </w:r>
    </w:p>
    <w:p w:rsidR="00C07005" w:rsidRPr="00567585" w:rsidRDefault="00C07005" w:rsidP="00567585">
      <w:pPr>
        <w:spacing w:after="0" w:line="240" w:lineRule="auto"/>
        <w:rPr>
          <w:rFonts w:ascii="Times New Roman" w:hAnsi="Times New Roman" w:cs="Times New Roman"/>
          <w:sz w:val="20"/>
          <w:szCs w:val="20"/>
          <w:highlight w:val="yellow"/>
          <w:lang w:eastAsia="ru-RU"/>
        </w:rPr>
      </w:pPr>
    </w:p>
    <w:p w:rsidR="00C07005" w:rsidRPr="00567585" w:rsidRDefault="00C07005" w:rsidP="00567585">
      <w:pPr>
        <w:spacing w:after="0" w:line="240" w:lineRule="auto"/>
        <w:rPr>
          <w:rFonts w:ascii="Times New Roman" w:hAnsi="Times New Roman" w:cs="Times New Roman"/>
          <w:sz w:val="20"/>
          <w:szCs w:val="20"/>
          <w:highlight w:val="yellow"/>
          <w:lang w:eastAsia="ru-RU"/>
        </w:rPr>
      </w:pPr>
    </w:p>
    <w:p w:rsidR="00567585" w:rsidRPr="00567585" w:rsidRDefault="00567585" w:rsidP="00567585">
      <w:pPr>
        <w:pStyle w:val="1"/>
        <w:jc w:val="center"/>
        <w:rPr>
          <w:rFonts w:ascii="Times New Roman" w:hAnsi="Times New Roman" w:cs="Times New Roman"/>
          <w:sz w:val="20"/>
          <w:szCs w:val="20"/>
        </w:rPr>
      </w:pPr>
      <w:r w:rsidRPr="00567585">
        <w:rPr>
          <w:rFonts w:ascii="Times New Roman" w:hAnsi="Times New Roman" w:cs="Times New Roman"/>
          <w:sz w:val="20"/>
          <w:szCs w:val="20"/>
        </w:rPr>
        <w:t>Должностной регламент</w:t>
      </w:r>
    </w:p>
    <w:p w:rsidR="00567585" w:rsidRPr="00567585" w:rsidRDefault="00567585" w:rsidP="00567585">
      <w:pPr>
        <w:autoSpaceDE w:val="0"/>
        <w:autoSpaceDN w:val="0"/>
        <w:adjustRightInd w:val="0"/>
        <w:spacing w:after="0" w:line="240" w:lineRule="auto"/>
        <w:jc w:val="center"/>
        <w:rPr>
          <w:rFonts w:ascii="Times New Roman" w:hAnsi="Times New Roman" w:cs="Times New Roman"/>
          <w:b/>
          <w:sz w:val="20"/>
          <w:szCs w:val="20"/>
        </w:rPr>
      </w:pPr>
      <w:r w:rsidRPr="00567585">
        <w:rPr>
          <w:rFonts w:ascii="Times New Roman" w:hAnsi="Times New Roman" w:cs="Times New Roman"/>
          <w:b/>
          <w:sz w:val="20"/>
          <w:szCs w:val="20"/>
        </w:rPr>
        <w:t>государственного налогового инспектора отдела камеральных проверок №3</w:t>
      </w:r>
    </w:p>
    <w:p w:rsidR="00567585" w:rsidRPr="00567585" w:rsidRDefault="00567585" w:rsidP="00567585">
      <w:pPr>
        <w:autoSpaceDE w:val="0"/>
        <w:autoSpaceDN w:val="0"/>
        <w:adjustRightInd w:val="0"/>
        <w:spacing w:after="0" w:line="240" w:lineRule="auto"/>
        <w:jc w:val="center"/>
        <w:rPr>
          <w:rFonts w:ascii="Times New Roman" w:hAnsi="Times New Roman" w:cs="Times New Roman"/>
          <w:b/>
          <w:sz w:val="20"/>
          <w:szCs w:val="20"/>
          <w:u w:val="single"/>
        </w:rPr>
      </w:pPr>
      <w:r w:rsidRPr="00567585">
        <w:rPr>
          <w:rFonts w:ascii="Times New Roman" w:hAnsi="Times New Roman" w:cs="Times New Roman"/>
          <w:b/>
          <w:sz w:val="20"/>
          <w:szCs w:val="20"/>
          <w:u w:val="single"/>
        </w:rPr>
        <w:t>Инспекции Федеральной налоговой службы № 10 по г. Москве</w:t>
      </w:r>
    </w:p>
    <w:p w:rsidR="00567585" w:rsidRPr="00567585" w:rsidRDefault="00567585" w:rsidP="00567585">
      <w:pPr>
        <w:autoSpaceDE w:val="0"/>
        <w:autoSpaceDN w:val="0"/>
        <w:adjustRightInd w:val="0"/>
        <w:spacing w:after="0" w:line="240" w:lineRule="auto"/>
        <w:jc w:val="center"/>
        <w:rPr>
          <w:rFonts w:ascii="Times New Roman" w:hAnsi="Times New Roman" w:cs="Times New Roman"/>
          <w:sz w:val="20"/>
          <w:szCs w:val="20"/>
        </w:rPr>
      </w:pPr>
      <w:r w:rsidRPr="00567585">
        <w:rPr>
          <w:rFonts w:ascii="Times New Roman" w:hAnsi="Times New Roman" w:cs="Times New Roman"/>
          <w:sz w:val="20"/>
          <w:szCs w:val="20"/>
        </w:rPr>
        <w:t>(наименование должности, структурного подразделения УФНС России по г. Москве)</w:t>
      </w:r>
    </w:p>
    <w:p w:rsidR="00567585" w:rsidRPr="00567585" w:rsidRDefault="00567585" w:rsidP="00567585">
      <w:pPr>
        <w:autoSpaceDE w:val="0"/>
        <w:autoSpaceDN w:val="0"/>
        <w:adjustRightInd w:val="0"/>
        <w:spacing w:after="0" w:line="240" w:lineRule="auto"/>
        <w:jc w:val="both"/>
        <w:rPr>
          <w:rFonts w:ascii="Times New Roman" w:hAnsi="Times New Roman" w:cs="Times New Roman"/>
          <w:sz w:val="20"/>
          <w:szCs w:val="20"/>
        </w:rPr>
      </w:pPr>
    </w:p>
    <w:p w:rsidR="00567585" w:rsidRPr="00567585" w:rsidRDefault="00567585" w:rsidP="00567585">
      <w:pPr>
        <w:autoSpaceDE w:val="0"/>
        <w:autoSpaceDN w:val="0"/>
        <w:adjustRightInd w:val="0"/>
        <w:spacing w:after="0" w:line="240" w:lineRule="auto"/>
        <w:jc w:val="center"/>
        <w:outlineLvl w:val="2"/>
        <w:rPr>
          <w:rFonts w:ascii="Times New Roman" w:hAnsi="Times New Roman" w:cs="Times New Roman"/>
          <w:b/>
          <w:sz w:val="20"/>
          <w:szCs w:val="20"/>
        </w:rPr>
      </w:pPr>
      <w:r w:rsidRPr="00567585">
        <w:rPr>
          <w:rFonts w:ascii="Times New Roman" w:hAnsi="Times New Roman" w:cs="Times New Roman"/>
          <w:b/>
          <w:sz w:val="20"/>
          <w:szCs w:val="20"/>
        </w:rPr>
        <w:t>I. Общие положения</w:t>
      </w:r>
    </w:p>
    <w:p w:rsidR="00567585" w:rsidRPr="00567585" w:rsidRDefault="00567585" w:rsidP="00567585">
      <w:pPr>
        <w:autoSpaceDE w:val="0"/>
        <w:autoSpaceDN w:val="0"/>
        <w:adjustRightInd w:val="0"/>
        <w:spacing w:after="0" w:line="240" w:lineRule="auto"/>
        <w:ind w:firstLine="540"/>
        <w:jc w:val="both"/>
        <w:rPr>
          <w:rFonts w:ascii="Times New Roman" w:hAnsi="Times New Roman" w:cs="Times New Roman"/>
          <w:sz w:val="20"/>
          <w:szCs w:val="20"/>
        </w:rPr>
      </w:pPr>
    </w:p>
    <w:p w:rsidR="00567585" w:rsidRPr="00567585" w:rsidRDefault="00567585" w:rsidP="00567585">
      <w:pPr>
        <w:autoSpaceDE w:val="0"/>
        <w:autoSpaceDN w:val="0"/>
        <w:adjustRightInd w:val="0"/>
        <w:spacing w:after="0" w:line="240" w:lineRule="auto"/>
        <w:ind w:firstLine="540"/>
        <w:jc w:val="both"/>
        <w:rPr>
          <w:rFonts w:ascii="Times New Roman" w:hAnsi="Times New Roman" w:cs="Times New Roman"/>
          <w:sz w:val="20"/>
          <w:szCs w:val="20"/>
        </w:rPr>
      </w:pPr>
      <w:r w:rsidRPr="00567585">
        <w:rPr>
          <w:rFonts w:ascii="Times New Roman" w:hAnsi="Times New Roman" w:cs="Times New Roman"/>
          <w:sz w:val="20"/>
          <w:szCs w:val="20"/>
        </w:rPr>
        <w:t>1. Должность федеральной государственной гражданской службы (далее - гражданская служба) государственного налогового инспектора отдела камеральных проверок №3 (далее - отдел) Инспекции Федеральной налоговой службы № 10 по г. Москве (далее –государственный налоговый инспектор) относится к старшей группе должностей гражданской службы категории "специалисты".</w:t>
      </w:r>
    </w:p>
    <w:p w:rsidR="00567585" w:rsidRPr="00567585" w:rsidRDefault="00567585" w:rsidP="00567585">
      <w:pPr>
        <w:autoSpaceDE w:val="0"/>
        <w:autoSpaceDN w:val="0"/>
        <w:adjustRightInd w:val="0"/>
        <w:spacing w:after="0" w:line="240" w:lineRule="auto"/>
        <w:ind w:firstLine="540"/>
        <w:jc w:val="both"/>
        <w:rPr>
          <w:rFonts w:ascii="Times New Roman" w:hAnsi="Times New Roman" w:cs="Times New Roman"/>
          <w:i/>
          <w:color w:val="FF0000"/>
          <w:sz w:val="20"/>
          <w:szCs w:val="20"/>
        </w:rPr>
      </w:pPr>
      <w:r w:rsidRPr="00567585">
        <w:rPr>
          <w:rFonts w:ascii="Times New Roman" w:hAnsi="Times New Roman" w:cs="Times New Roman"/>
          <w:sz w:val="20"/>
          <w:szCs w:val="20"/>
        </w:rPr>
        <w:t>Регистрационный номер (код) должности – 11-3-4-096.</w:t>
      </w:r>
    </w:p>
    <w:p w:rsidR="00567585" w:rsidRPr="00567585" w:rsidRDefault="00567585" w:rsidP="00567585">
      <w:pPr>
        <w:spacing w:after="0" w:line="240" w:lineRule="auto"/>
        <w:ind w:firstLine="540"/>
        <w:jc w:val="both"/>
        <w:rPr>
          <w:rFonts w:ascii="Times New Roman" w:hAnsi="Times New Roman" w:cs="Times New Roman"/>
          <w:sz w:val="20"/>
          <w:szCs w:val="20"/>
        </w:rPr>
      </w:pPr>
      <w:r w:rsidRPr="00567585">
        <w:rPr>
          <w:rFonts w:ascii="Times New Roman" w:hAnsi="Times New Roman" w:cs="Times New Roman"/>
          <w:sz w:val="20"/>
          <w:szCs w:val="20"/>
        </w:rPr>
        <w:lastRenderedPageBreak/>
        <w:t>2. Область профессиональной служебной деятельности государственного налогового инспектора: Регулирование налоговой деятельности.</w:t>
      </w:r>
    </w:p>
    <w:p w:rsidR="00567585" w:rsidRPr="00567585" w:rsidRDefault="00567585" w:rsidP="00567585">
      <w:pPr>
        <w:spacing w:after="0" w:line="240" w:lineRule="auto"/>
        <w:ind w:firstLine="540"/>
        <w:jc w:val="both"/>
        <w:rPr>
          <w:rFonts w:ascii="Times New Roman" w:hAnsi="Times New Roman" w:cs="Times New Roman"/>
          <w:sz w:val="20"/>
          <w:szCs w:val="20"/>
        </w:rPr>
      </w:pPr>
      <w:r w:rsidRPr="00567585">
        <w:rPr>
          <w:rFonts w:ascii="Times New Roman" w:hAnsi="Times New Roman" w:cs="Times New Roman"/>
          <w:sz w:val="20"/>
          <w:szCs w:val="20"/>
        </w:rPr>
        <w:t>3. Вид профессиональной служебной деятельности государственного налогового инспектора: Осуществление налогового контроля. Регулирование в сфере страховых взносов. Регулирование в сфере налогообложения доходов физических лиц.</w:t>
      </w:r>
    </w:p>
    <w:p w:rsidR="00567585" w:rsidRPr="00567585" w:rsidRDefault="00567585" w:rsidP="00567585">
      <w:pPr>
        <w:spacing w:after="0" w:line="240" w:lineRule="auto"/>
        <w:ind w:firstLine="540"/>
        <w:jc w:val="both"/>
        <w:rPr>
          <w:rFonts w:ascii="Times New Roman" w:hAnsi="Times New Roman" w:cs="Times New Roman"/>
          <w:sz w:val="20"/>
          <w:szCs w:val="20"/>
        </w:rPr>
      </w:pPr>
      <w:r w:rsidRPr="00567585">
        <w:rPr>
          <w:rFonts w:ascii="Times New Roman" w:hAnsi="Times New Roman" w:cs="Times New Roman"/>
          <w:sz w:val="20"/>
          <w:szCs w:val="20"/>
        </w:rPr>
        <w:t>4. Назначение на должность и освобождение от должности государственного налогового инспектора осуществляется Начальником Инспекции Федеральной налоговой службы №10 по г. Москве (далее – Инспекция).</w:t>
      </w:r>
    </w:p>
    <w:p w:rsidR="00567585" w:rsidRPr="00567585" w:rsidRDefault="00567585" w:rsidP="00567585">
      <w:pPr>
        <w:spacing w:after="0" w:line="240" w:lineRule="auto"/>
        <w:ind w:firstLine="540"/>
        <w:jc w:val="both"/>
        <w:rPr>
          <w:rFonts w:ascii="Times New Roman" w:hAnsi="Times New Roman" w:cs="Times New Roman"/>
          <w:sz w:val="20"/>
          <w:szCs w:val="20"/>
        </w:rPr>
      </w:pPr>
      <w:r w:rsidRPr="00567585">
        <w:rPr>
          <w:rFonts w:ascii="Times New Roman" w:hAnsi="Times New Roman" w:cs="Times New Roman"/>
          <w:sz w:val="20"/>
          <w:szCs w:val="20"/>
        </w:rPr>
        <w:t>5.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567585" w:rsidRPr="00567585" w:rsidRDefault="00567585" w:rsidP="00567585">
      <w:pPr>
        <w:autoSpaceDE w:val="0"/>
        <w:autoSpaceDN w:val="0"/>
        <w:adjustRightInd w:val="0"/>
        <w:spacing w:after="0" w:line="240" w:lineRule="auto"/>
        <w:jc w:val="both"/>
        <w:rPr>
          <w:rFonts w:ascii="Times New Roman" w:hAnsi="Times New Roman" w:cs="Times New Roman"/>
          <w:sz w:val="20"/>
          <w:szCs w:val="20"/>
        </w:rPr>
      </w:pPr>
    </w:p>
    <w:p w:rsidR="00567585" w:rsidRPr="00567585" w:rsidRDefault="00567585" w:rsidP="00567585">
      <w:pPr>
        <w:autoSpaceDE w:val="0"/>
        <w:autoSpaceDN w:val="0"/>
        <w:adjustRightInd w:val="0"/>
        <w:spacing w:after="0" w:line="240" w:lineRule="auto"/>
        <w:jc w:val="center"/>
        <w:outlineLvl w:val="1"/>
        <w:rPr>
          <w:rFonts w:ascii="Times New Roman" w:hAnsi="Times New Roman" w:cs="Times New Roman"/>
          <w:b/>
          <w:sz w:val="20"/>
          <w:szCs w:val="20"/>
        </w:rPr>
      </w:pPr>
      <w:r w:rsidRPr="00567585">
        <w:rPr>
          <w:rFonts w:ascii="Times New Roman" w:hAnsi="Times New Roman" w:cs="Times New Roman"/>
          <w:b/>
          <w:sz w:val="20"/>
          <w:szCs w:val="20"/>
        </w:rPr>
        <w:t>II. Квалификационные требования для замещения должности гражданской службы</w:t>
      </w:r>
    </w:p>
    <w:p w:rsidR="00567585" w:rsidRPr="00567585" w:rsidRDefault="00567585" w:rsidP="00567585">
      <w:pPr>
        <w:autoSpaceDE w:val="0"/>
        <w:autoSpaceDN w:val="0"/>
        <w:adjustRightInd w:val="0"/>
        <w:spacing w:after="0" w:line="240" w:lineRule="auto"/>
        <w:jc w:val="both"/>
        <w:outlineLvl w:val="1"/>
        <w:rPr>
          <w:rFonts w:ascii="Times New Roman" w:hAnsi="Times New Roman" w:cs="Times New Roman"/>
          <w:b/>
          <w:sz w:val="20"/>
          <w:szCs w:val="20"/>
        </w:rPr>
      </w:pPr>
    </w:p>
    <w:p w:rsidR="00567585" w:rsidRPr="00567585" w:rsidRDefault="00567585" w:rsidP="00567585">
      <w:pPr>
        <w:autoSpaceDE w:val="0"/>
        <w:autoSpaceDN w:val="0"/>
        <w:adjustRightInd w:val="0"/>
        <w:spacing w:after="0" w:line="240" w:lineRule="auto"/>
        <w:ind w:firstLine="540"/>
        <w:jc w:val="both"/>
        <w:rPr>
          <w:rFonts w:ascii="Times New Roman" w:hAnsi="Times New Roman" w:cs="Times New Roman"/>
          <w:sz w:val="20"/>
          <w:szCs w:val="20"/>
        </w:rPr>
      </w:pPr>
      <w:r w:rsidRPr="00567585">
        <w:rPr>
          <w:rFonts w:ascii="Times New Roman" w:hAnsi="Times New Roman" w:cs="Times New Roman"/>
          <w:sz w:val="20"/>
          <w:szCs w:val="20"/>
        </w:rPr>
        <w:t>6. Для замещения должности государственного налогового инспектора</w:t>
      </w:r>
      <w:r w:rsidRPr="00567585">
        <w:rPr>
          <w:rFonts w:ascii="Times New Roman" w:hAnsi="Times New Roman" w:cs="Times New Roman"/>
          <w:i/>
          <w:sz w:val="20"/>
          <w:szCs w:val="20"/>
        </w:rPr>
        <w:t xml:space="preserve"> </w:t>
      </w:r>
      <w:r w:rsidRPr="00567585">
        <w:rPr>
          <w:rFonts w:ascii="Times New Roman" w:hAnsi="Times New Roman" w:cs="Times New Roman"/>
          <w:sz w:val="20"/>
          <w:szCs w:val="20"/>
        </w:rPr>
        <w:t xml:space="preserve">устанавливаются следующие требования. </w:t>
      </w:r>
    </w:p>
    <w:p w:rsidR="00567585" w:rsidRPr="00567585" w:rsidRDefault="00567585" w:rsidP="00567585">
      <w:pPr>
        <w:autoSpaceDE w:val="0"/>
        <w:autoSpaceDN w:val="0"/>
        <w:adjustRightInd w:val="0"/>
        <w:spacing w:after="0" w:line="240" w:lineRule="auto"/>
        <w:ind w:firstLine="540"/>
        <w:jc w:val="both"/>
        <w:rPr>
          <w:rFonts w:ascii="Times New Roman" w:hAnsi="Times New Roman" w:cs="Times New Roman"/>
          <w:color w:val="FF0000"/>
          <w:sz w:val="20"/>
          <w:szCs w:val="20"/>
        </w:rPr>
      </w:pPr>
      <w:r w:rsidRPr="00567585">
        <w:rPr>
          <w:rFonts w:ascii="Times New Roman" w:hAnsi="Times New Roman" w:cs="Times New Roman"/>
          <w:sz w:val="20"/>
          <w:szCs w:val="20"/>
        </w:rPr>
        <w:t xml:space="preserve">6.1. Наличие высшего образования. </w:t>
      </w:r>
    </w:p>
    <w:p w:rsidR="00567585" w:rsidRPr="00567585" w:rsidRDefault="00567585" w:rsidP="00567585">
      <w:pPr>
        <w:widowControl w:val="0"/>
        <w:spacing w:after="0" w:line="240" w:lineRule="auto"/>
        <w:ind w:firstLine="540"/>
        <w:jc w:val="both"/>
        <w:rPr>
          <w:rFonts w:ascii="Times New Roman" w:hAnsi="Times New Roman" w:cs="Times New Roman"/>
          <w:spacing w:val="-2"/>
          <w:sz w:val="20"/>
          <w:szCs w:val="20"/>
        </w:rPr>
      </w:pPr>
      <w:r w:rsidRPr="00567585">
        <w:rPr>
          <w:rFonts w:ascii="Times New Roman" w:hAnsi="Times New Roman" w:cs="Times New Roman"/>
          <w:spacing w:val="-2"/>
          <w:sz w:val="20"/>
          <w:szCs w:val="20"/>
        </w:rPr>
        <w:t>6.2. </w:t>
      </w:r>
      <w:r w:rsidRPr="00567585">
        <w:rPr>
          <w:rFonts w:ascii="Times New Roman" w:hAnsi="Times New Roman" w:cs="Times New Roman"/>
          <w:bCs/>
          <w:sz w:val="20"/>
          <w:szCs w:val="20"/>
        </w:rPr>
        <w:t>Квалификационные требования к стажу государственной гражданской службы или стажу работы по специальности не предъявляются.</w:t>
      </w:r>
    </w:p>
    <w:p w:rsidR="00567585" w:rsidRPr="00567585" w:rsidRDefault="00567585" w:rsidP="00567585">
      <w:pPr>
        <w:widowControl w:val="0"/>
        <w:spacing w:after="0" w:line="240" w:lineRule="auto"/>
        <w:ind w:firstLine="540"/>
        <w:jc w:val="both"/>
        <w:rPr>
          <w:rFonts w:ascii="Times New Roman" w:hAnsi="Times New Roman" w:cs="Times New Roman"/>
          <w:sz w:val="20"/>
          <w:szCs w:val="20"/>
        </w:rPr>
      </w:pPr>
      <w:r w:rsidRPr="00567585">
        <w:rPr>
          <w:rFonts w:ascii="Times New Roman" w:hAnsi="Times New Roman" w:cs="Times New Roman"/>
          <w:sz w:val="20"/>
          <w:szCs w:val="20"/>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567585" w:rsidRPr="00567585" w:rsidRDefault="00567585" w:rsidP="00567585">
      <w:pPr>
        <w:autoSpaceDE w:val="0"/>
        <w:autoSpaceDN w:val="0"/>
        <w:adjustRightInd w:val="0"/>
        <w:spacing w:after="0" w:line="240" w:lineRule="auto"/>
        <w:ind w:firstLine="540"/>
        <w:jc w:val="both"/>
        <w:rPr>
          <w:rFonts w:ascii="Times New Roman" w:hAnsi="Times New Roman" w:cs="Times New Roman"/>
          <w:sz w:val="20"/>
          <w:szCs w:val="20"/>
        </w:rPr>
      </w:pPr>
      <w:r w:rsidRPr="00567585">
        <w:rPr>
          <w:rFonts w:ascii="Times New Roman" w:hAnsi="Times New Roman" w:cs="Times New Roman"/>
          <w:sz w:val="20"/>
          <w:szCs w:val="20"/>
        </w:rPr>
        <w:t>6.4. Наличие профессиональных знаний:</w:t>
      </w:r>
    </w:p>
    <w:p w:rsidR="00567585" w:rsidRPr="00567585" w:rsidRDefault="00567585" w:rsidP="00567585">
      <w:pPr>
        <w:spacing w:after="0" w:line="240" w:lineRule="auto"/>
        <w:ind w:firstLine="540"/>
        <w:jc w:val="both"/>
        <w:rPr>
          <w:rFonts w:ascii="Times New Roman" w:hAnsi="Times New Roman" w:cs="Times New Roman"/>
          <w:sz w:val="20"/>
          <w:szCs w:val="20"/>
        </w:rPr>
      </w:pPr>
      <w:r w:rsidRPr="00567585">
        <w:rPr>
          <w:rFonts w:ascii="Times New Roman" w:hAnsi="Times New Roman" w:cs="Times New Roman"/>
          <w:sz w:val="20"/>
          <w:szCs w:val="20"/>
        </w:rPr>
        <w:t>6.4.1. В сфере законодательства Российской Федерации:</w:t>
      </w:r>
    </w:p>
    <w:p w:rsidR="00567585" w:rsidRPr="00567585" w:rsidRDefault="00567585" w:rsidP="00567585">
      <w:pPr>
        <w:widowControl w:val="0"/>
        <w:spacing w:after="0" w:line="240" w:lineRule="auto"/>
        <w:ind w:firstLine="540"/>
        <w:jc w:val="both"/>
        <w:rPr>
          <w:rFonts w:ascii="Times New Roman" w:hAnsi="Times New Roman" w:cs="Times New Roman"/>
          <w:sz w:val="20"/>
          <w:szCs w:val="20"/>
        </w:rPr>
      </w:pPr>
      <w:r w:rsidRPr="00567585">
        <w:rPr>
          <w:rFonts w:ascii="Times New Roman" w:hAnsi="Times New Roman" w:cs="Times New Roman"/>
          <w:sz w:val="20"/>
          <w:szCs w:val="20"/>
        </w:rPr>
        <w:t>приказ от 30 июня 2009 г. МВД России N 495 и ФНС России N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567585" w:rsidRPr="00567585" w:rsidRDefault="00567585" w:rsidP="00567585">
      <w:pPr>
        <w:widowControl w:val="0"/>
        <w:spacing w:after="0" w:line="240" w:lineRule="auto"/>
        <w:ind w:firstLine="540"/>
        <w:jc w:val="both"/>
        <w:rPr>
          <w:rFonts w:ascii="Times New Roman" w:hAnsi="Times New Roman" w:cs="Times New Roman"/>
          <w:sz w:val="20"/>
          <w:szCs w:val="20"/>
        </w:rPr>
      </w:pPr>
      <w:r w:rsidRPr="00567585">
        <w:rPr>
          <w:rFonts w:ascii="Times New Roman" w:hAnsi="Times New Roman" w:cs="Times New Roman"/>
          <w:sz w:val="20"/>
          <w:szCs w:val="20"/>
        </w:rPr>
        <w:t>Государственный налоговый инспектор</w:t>
      </w:r>
      <w:r w:rsidRPr="00567585">
        <w:rPr>
          <w:rFonts w:ascii="Times New Roman" w:hAnsi="Times New Roman" w:cs="Times New Roman"/>
          <w:i/>
          <w:sz w:val="20"/>
          <w:szCs w:val="20"/>
        </w:rPr>
        <w:t xml:space="preserve"> </w:t>
      </w:r>
      <w:r w:rsidRPr="00567585">
        <w:rPr>
          <w:rFonts w:ascii="Times New Roman" w:hAnsi="Times New Roman" w:cs="Times New Roman"/>
          <w:sz w:val="20"/>
          <w:szCs w:val="20"/>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67585" w:rsidRPr="00567585" w:rsidRDefault="00567585" w:rsidP="00567585">
      <w:pPr>
        <w:autoSpaceDE w:val="0"/>
        <w:autoSpaceDN w:val="0"/>
        <w:adjustRightInd w:val="0"/>
        <w:spacing w:after="0" w:line="240" w:lineRule="auto"/>
        <w:ind w:firstLine="283"/>
        <w:jc w:val="both"/>
        <w:rPr>
          <w:rFonts w:ascii="Times New Roman" w:hAnsi="Times New Roman" w:cs="Times New Roman"/>
          <w:sz w:val="20"/>
          <w:szCs w:val="20"/>
        </w:rPr>
      </w:pPr>
      <w:r w:rsidRPr="00567585">
        <w:rPr>
          <w:rFonts w:ascii="Times New Roman" w:hAnsi="Times New Roman" w:cs="Times New Roman"/>
          <w:sz w:val="20"/>
          <w:szCs w:val="20"/>
        </w:rPr>
        <w:t>6.4.2. Иные профессиональные знания:</w:t>
      </w:r>
    </w:p>
    <w:p w:rsidR="00567585" w:rsidRPr="00567585" w:rsidRDefault="00567585" w:rsidP="00567585">
      <w:pPr>
        <w:autoSpaceDE w:val="0"/>
        <w:autoSpaceDN w:val="0"/>
        <w:adjustRightInd w:val="0"/>
        <w:spacing w:after="0" w:line="240" w:lineRule="auto"/>
        <w:ind w:firstLine="567"/>
        <w:jc w:val="both"/>
        <w:rPr>
          <w:rFonts w:ascii="Times New Roman" w:hAnsi="Times New Roman" w:cs="Times New Roman"/>
          <w:sz w:val="20"/>
          <w:szCs w:val="20"/>
        </w:rPr>
      </w:pPr>
      <w:r w:rsidRPr="00567585">
        <w:rPr>
          <w:rFonts w:ascii="Times New Roman" w:hAnsi="Times New Roman" w:cs="Times New Roman"/>
          <w:sz w:val="20"/>
          <w:szCs w:val="20"/>
        </w:rPr>
        <w:t>6.4.2.1. порядок и критерии отбора налогоплательщиков для формирования плана камеральных налоговых проверок;</w:t>
      </w:r>
    </w:p>
    <w:p w:rsidR="00567585" w:rsidRPr="00567585" w:rsidRDefault="00567585" w:rsidP="00567585">
      <w:pPr>
        <w:autoSpaceDE w:val="0"/>
        <w:autoSpaceDN w:val="0"/>
        <w:adjustRightInd w:val="0"/>
        <w:spacing w:after="0" w:line="240" w:lineRule="auto"/>
        <w:ind w:firstLine="567"/>
        <w:jc w:val="both"/>
        <w:rPr>
          <w:rFonts w:ascii="Times New Roman" w:hAnsi="Times New Roman" w:cs="Times New Roman"/>
          <w:sz w:val="20"/>
          <w:szCs w:val="20"/>
        </w:rPr>
      </w:pPr>
      <w:r w:rsidRPr="00567585">
        <w:rPr>
          <w:rFonts w:ascii="Times New Roman" w:hAnsi="Times New Roman" w:cs="Times New Roman"/>
          <w:sz w:val="20"/>
          <w:szCs w:val="20"/>
        </w:rPr>
        <w:t>6.4.2.2. понятие "налоговый контроль".</w:t>
      </w:r>
    </w:p>
    <w:p w:rsidR="00567585" w:rsidRPr="00567585" w:rsidRDefault="00567585" w:rsidP="00567585">
      <w:pPr>
        <w:autoSpaceDE w:val="0"/>
        <w:autoSpaceDN w:val="0"/>
        <w:adjustRightInd w:val="0"/>
        <w:spacing w:after="0" w:line="240" w:lineRule="auto"/>
        <w:ind w:firstLine="567"/>
        <w:jc w:val="both"/>
        <w:rPr>
          <w:rFonts w:ascii="Times New Roman" w:hAnsi="Times New Roman" w:cs="Times New Roman"/>
          <w:sz w:val="20"/>
          <w:szCs w:val="20"/>
        </w:rPr>
      </w:pPr>
      <w:r w:rsidRPr="00567585">
        <w:rPr>
          <w:rFonts w:ascii="Times New Roman" w:hAnsi="Times New Roman" w:cs="Times New Roman"/>
          <w:sz w:val="20"/>
          <w:szCs w:val="20"/>
        </w:rPr>
        <w:t>6.4.2.3. особенности проведения камеральных налоговых проверок;</w:t>
      </w:r>
    </w:p>
    <w:p w:rsidR="00567585" w:rsidRPr="00567585" w:rsidRDefault="00567585" w:rsidP="00567585">
      <w:pPr>
        <w:autoSpaceDE w:val="0"/>
        <w:autoSpaceDN w:val="0"/>
        <w:adjustRightInd w:val="0"/>
        <w:spacing w:after="0" w:line="240" w:lineRule="auto"/>
        <w:ind w:firstLine="567"/>
        <w:jc w:val="both"/>
        <w:rPr>
          <w:rFonts w:ascii="Times New Roman" w:hAnsi="Times New Roman" w:cs="Times New Roman"/>
          <w:sz w:val="20"/>
          <w:szCs w:val="20"/>
        </w:rPr>
      </w:pPr>
      <w:r w:rsidRPr="00567585">
        <w:rPr>
          <w:rFonts w:ascii="Times New Roman" w:hAnsi="Times New Roman" w:cs="Times New Roman"/>
          <w:sz w:val="20"/>
          <w:szCs w:val="20"/>
        </w:rPr>
        <w:t>6.4.2.4. порядок и сроки проведения камеральных налоговых проверок;</w:t>
      </w:r>
    </w:p>
    <w:p w:rsidR="00567585" w:rsidRPr="00567585" w:rsidRDefault="00567585" w:rsidP="00567585">
      <w:pPr>
        <w:autoSpaceDE w:val="0"/>
        <w:autoSpaceDN w:val="0"/>
        <w:adjustRightInd w:val="0"/>
        <w:spacing w:after="0" w:line="240" w:lineRule="auto"/>
        <w:ind w:firstLine="567"/>
        <w:jc w:val="both"/>
        <w:rPr>
          <w:rFonts w:ascii="Times New Roman" w:hAnsi="Times New Roman" w:cs="Times New Roman"/>
          <w:sz w:val="20"/>
          <w:szCs w:val="20"/>
        </w:rPr>
      </w:pPr>
      <w:r w:rsidRPr="00567585">
        <w:rPr>
          <w:rFonts w:ascii="Times New Roman" w:hAnsi="Times New Roman" w:cs="Times New Roman"/>
          <w:sz w:val="20"/>
          <w:szCs w:val="20"/>
        </w:rPr>
        <w:t>6.4.2.5. порядок и сроки рассмотрения материалов налоговой проверки.</w:t>
      </w:r>
    </w:p>
    <w:p w:rsidR="00567585" w:rsidRPr="00567585" w:rsidRDefault="00567585" w:rsidP="00567585">
      <w:pPr>
        <w:autoSpaceDE w:val="0"/>
        <w:autoSpaceDN w:val="0"/>
        <w:adjustRightInd w:val="0"/>
        <w:spacing w:after="0" w:line="240" w:lineRule="auto"/>
        <w:ind w:firstLine="567"/>
        <w:jc w:val="both"/>
        <w:rPr>
          <w:rFonts w:ascii="Times New Roman" w:hAnsi="Times New Roman" w:cs="Times New Roman"/>
          <w:sz w:val="20"/>
          <w:szCs w:val="20"/>
        </w:rPr>
      </w:pPr>
      <w:r w:rsidRPr="00567585">
        <w:rPr>
          <w:rFonts w:ascii="Times New Roman" w:hAnsi="Times New Roman" w:cs="Times New Roman"/>
          <w:sz w:val="20"/>
          <w:szCs w:val="20"/>
        </w:rPr>
        <w:t>6.4.2.6. порядок осуществления мероприятий налогового контроля при проведении камеральных проверок.</w:t>
      </w:r>
    </w:p>
    <w:p w:rsidR="00567585" w:rsidRPr="00567585" w:rsidRDefault="00567585" w:rsidP="00567585">
      <w:pPr>
        <w:spacing w:after="0" w:line="240" w:lineRule="auto"/>
        <w:ind w:firstLine="540"/>
        <w:jc w:val="both"/>
        <w:rPr>
          <w:rFonts w:ascii="Times New Roman" w:hAnsi="Times New Roman" w:cs="Times New Roman"/>
          <w:sz w:val="20"/>
          <w:szCs w:val="20"/>
        </w:rPr>
      </w:pPr>
      <w:r w:rsidRPr="00567585">
        <w:rPr>
          <w:rFonts w:ascii="Times New Roman" w:hAnsi="Times New Roman" w:cs="Times New Roman"/>
          <w:sz w:val="20"/>
          <w:szCs w:val="20"/>
        </w:rPr>
        <w:t>6.5. Наличие функциональных знаний:</w:t>
      </w:r>
    </w:p>
    <w:p w:rsidR="00567585" w:rsidRPr="00567585" w:rsidRDefault="00567585" w:rsidP="00567585">
      <w:pPr>
        <w:autoSpaceDE w:val="0"/>
        <w:autoSpaceDN w:val="0"/>
        <w:adjustRightInd w:val="0"/>
        <w:spacing w:after="0" w:line="240" w:lineRule="auto"/>
        <w:jc w:val="both"/>
        <w:rPr>
          <w:rFonts w:ascii="Times New Roman" w:hAnsi="Times New Roman" w:cs="Times New Roman"/>
          <w:sz w:val="20"/>
          <w:szCs w:val="20"/>
        </w:rPr>
      </w:pPr>
      <w:r w:rsidRPr="00567585">
        <w:rPr>
          <w:rFonts w:ascii="Times New Roman" w:hAnsi="Times New Roman" w:cs="Times New Roman"/>
          <w:sz w:val="20"/>
          <w:szCs w:val="20"/>
        </w:rPr>
        <w:t>- принципы, методы, технологии и механизмы осуществления контроля (надзора);</w:t>
      </w:r>
    </w:p>
    <w:p w:rsidR="00567585" w:rsidRPr="00567585" w:rsidRDefault="00567585" w:rsidP="00567585">
      <w:pPr>
        <w:autoSpaceDE w:val="0"/>
        <w:autoSpaceDN w:val="0"/>
        <w:adjustRightInd w:val="0"/>
        <w:spacing w:after="0" w:line="240" w:lineRule="auto"/>
        <w:jc w:val="both"/>
        <w:rPr>
          <w:rFonts w:ascii="Times New Roman" w:hAnsi="Times New Roman" w:cs="Times New Roman"/>
          <w:sz w:val="20"/>
          <w:szCs w:val="20"/>
        </w:rPr>
      </w:pPr>
      <w:r w:rsidRPr="00567585">
        <w:rPr>
          <w:rFonts w:ascii="Times New Roman" w:hAnsi="Times New Roman" w:cs="Times New Roman"/>
          <w:sz w:val="20"/>
          <w:szCs w:val="20"/>
        </w:rPr>
        <w:t>- виды, назначение и технологии организации проверочных процедур;</w:t>
      </w:r>
    </w:p>
    <w:p w:rsidR="00567585" w:rsidRPr="00567585" w:rsidRDefault="00567585" w:rsidP="00567585">
      <w:pPr>
        <w:autoSpaceDE w:val="0"/>
        <w:autoSpaceDN w:val="0"/>
        <w:adjustRightInd w:val="0"/>
        <w:spacing w:after="0" w:line="240" w:lineRule="auto"/>
        <w:jc w:val="both"/>
        <w:rPr>
          <w:rFonts w:ascii="Times New Roman" w:hAnsi="Times New Roman" w:cs="Times New Roman"/>
          <w:sz w:val="20"/>
          <w:szCs w:val="20"/>
        </w:rPr>
      </w:pPr>
      <w:r w:rsidRPr="00567585">
        <w:rPr>
          <w:rFonts w:ascii="Times New Roman" w:hAnsi="Times New Roman" w:cs="Times New Roman"/>
          <w:sz w:val="20"/>
          <w:szCs w:val="20"/>
        </w:rPr>
        <w:t>- понятие единого реестра проверок, процедура его формирования;</w:t>
      </w:r>
    </w:p>
    <w:p w:rsidR="00567585" w:rsidRPr="00567585" w:rsidRDefault="00567585" w:rsidP="00567585">
      <w:pPr>
        <w:autoSpaceDE w:val="0"/>
        <w:autoSpaceDN w:val="0"/>
        <w:adjustRightInd w:val="0"/>
        <w:spacing w:after="0" w:line="240" w:lineRule="auto"/>
        <w:jc w:val="both"/>
        <w:rPr>
          <w:rFonts w:ascii="Times New Roman" w:hAnsi="Times New Roman" w:cs="Times New Roman"/>
          <w:sz w:val="20"/>
          <w:szCs w:val="20"/>
        </w:rPr>
      </w:pPr>
      <w:r w:rsidRPr="00567585">
        <w:rPr>
          <w:rFonts w:ascii="Times New Roman" w:hAnsi="Times New Roman" w:cs="Times New Roman"/>
          <w:sz w:val="20"/>
          <w:szCs w:val="20"/>
        </w:rPr>
        <w:t>- институт предварительной проверки жалобы и иной информации, поступившей в контрольно-надзорный орган;</w:t>
      </w:r>
    </w:p>
    <w:p w:rsidR="00567585" w:rsidRPr="00567585" w:rsidRDefault="00567585" w:rsidP="00567585">
      <w:pPr>
        <w:autoSpaceDE w:val="0"/>
        <w:autoSpaceDN w:val="0"/>
        <w:adjustRightInd w:val="0"/>
        <w:spacing w:after="0" w:line="240" w:lineRule="auto"/>
        <w:jc w:val="both"/>
        <w:rPr>
          <w:rFonts w:ascii="Times New Roman" w:hAnsi="Times New Roman" w:cs="Times New Roman"/>
          <w:sz w:val="20"/>
          <w:szCs w:val="20"/>
        </w:rPr>
      </w:pPr>
      <w:r w:rsidRPr="00567585">
        <w:rPr>
          <w:rFonts w:ascii="Times New Roman" w:hAnsi="Times New Roman" w:cs="Times New Roman"/>
          <w:sz w:val="20"/>
          <w:szCs w:val="20"/>
        </w:rPr>
        <w:t>- процедура организации проверки: порядок, этапы, инструменты проведения;</w:t>
      </w:r>
    </w:p>
    <w:p w:rsidR="00567585" w:rsidRPr="00567585" w:rsidRDefault="00567585" w:rsidP="00567585">
      <w:pPr>
        <w:autoSpaceDE w:val="0"/>
        <w:autoSpaceDN w:val="0"/>
        <w:adjustRightInd w:val="0"/>
        <w:spacing w:after="0" w:line="240" w:lineRule="auto"/>
        <w:jc w:val="both"/>
        <w:rPr>
          <w:rFonts w:ascii="Times New Roman" w:hAnsi="Times New Roman" w:cs="Times New Roman"/>
          <w:sz w:val="20"/>
          <w:szCs w:val="20"/>
        </w:rPr>
      </w:pPr>
      <w:r w:rsidRPr="00567585">
        <w:rPr>
          <w:rFonts w:ascii="Times New Roman" w:hAnsi="Times New Roman" w:cs="Times New Roman"/>
          <w:sz w:val="20"/>
          <w:szCs w:val="20"/>
        </w:rPr>
        <w:t>- ограничения при проведении проверочных процедур;</w:t>
      </w:r>
    </w:p>
    <w:p w:rsidR="00567585" w:rsidRPr="00567585" w:rsidRDefault="00567585" w:rsidP="00567585">
      <w:pPr>
        <w:autoSpaceDE w:val="0"/>
        <w:autoSpaceDN w:val="0"/>
        <w:adjustRightInd w:val="0"/>
        <w:spacing w:after="0" w:line="240" w:lineRule="auto"/>
        <w:jc w:val="both"/>
        <w:rPr>
          <w:rFonts w:ascii="Times New Roman" w:hAnsi="Times New Roman" w:cs="Times New Roman"/>
          <w:sz w:val="20"/>
          <w:szCs w:val="20"/>
        </w:rPr>
      </w:pPr>
      <w:r w:rsidRPr="00567585">
        <w:rPr>
          <w:rFonts w:ascii="Times New Roman" w:hAnsi="Times New Roman" w:cs="Times New Roman"/>
          <w:sz w:val="20"/>
          <w:szCs w:val="20"/>
        </w:rPr>
        <w:t>- меры, принимаемые по результатам проверки;</w:t>
      </w:r>
    </w:p>
    <w:p w:rsidR="00567585" w:rsidRPr="00567585" w:rsidRDefault="00567585" w:rsidP="00567585">
      <w:pPr>
        <w:autoSpaceDE w:val="0"/>
        <w:autoSpaceDN w:val="0"/>
        <w:adjustRightInd w:val="0"/>
        <w:spacing w:after="0" w:line="240" w:lineRule="auto"/>
        <w:jc w:val="both"/>
        <w:rPr>
          <w:rFonts w:ascii="Times New Roman" w:hAnsi="Times New Roman" w:cs="Times New Roman"/>
          <w:sz w:val="20"/>
          <w:szCs w:val="20"/>
        </w:rPr>
      </w:pPr>
      <w:r w:rsidRPr="00567585">
        <w:rPr>
          <w:rFonts w:ascii="Times New Roman" w:hAnsi="Times New Roman" w:cs="Times New Roman"/>
          <w:sz w:val="20"/>
          <w:szCs w:val="20"/>
        </w:rPr>
        <w:t xml:space="preserve">- основания проведения и особенности внеплановых проверок. </w:t>
      </w:r>
    </w:p>
    <w:p w:rsidR="00567585" w:rsidRPr="00567585" w:rsidRDefault="00567585" w:rsidP="00567585">
      <w:pPr>
        <w:spacing w:after="0" w:line="240" w:lineRule="auto"/>
        <w:ind w:firstLine="540"/>
        <w:jc w:val="both"/>
        <w:rPr>
          <w:rFonts w:ascii="Times New Roman" w:hAnsi="Times New Roman" w:cs="Times New Roman"/>
          <w:sz w:val="20"/>
          <w:szCs w:val="20"/>
        </w:rPr>
      </w:pPr>
      <w:r w:rsidRPr="00567585">
        <w:rPr>
          <w:rFonts w:ascii="Times New Roman" w:hAnsi="Times New Roman" w:cs="Times New Roman"/>
          <w:sz w:val="20"/>
          <w:szCs w:val="20"/>
        </w:rPr>
        <w:t>6.6. Наличие базовых умений:</w:t>
      </w:r>
    </w:p>
    <w:p w:rsidR="00567585" w:rsidRPr="00567585" w:rsidRDefault="00567585" w:rsidP="00567585">
      <w:pPr>
        <w:pStyle w:val="af0"/>
        <w:jc w:val="both"/>
        <w:rPr>
          <w:sz w:val="20"/>
          <w:szCs w:val="20"/>
        </w:rPr>
      </w:pPr>
      <w:r w:rsidRPr="00567585">
        <w:rPr>
          <w:sz w:val="20"/>
          <w:szCs w:val="20"/>
        </w:rPr>
        <w:t>- умение мыслить системно (стратегически);</w:t>
      </w:r>
    </w:p>
    <w:p w:rsidR="00567585" w:rsidRPr="00567585" w:rsidRDefault="00567585" w:rsidP="00567585">
      <w:pPr>
        <w:pStyle w:val="af0"/>
        <w:jc w:val="both"/>
        <w:rPr>
          <w:sz w:val="20"/>
          <w:szCs w:val="20"/>
        </w:rPr>
      </w:pPr>
      <w:r w:rsidRPr="00567585">
        <w:rPr>
          <w:sz w:val="20"/>
          <w:szCs w:val="20"/>
        </w:rPr>
        <w:t>- умение планировать, рационально использовать служебное время и достигать результата;</w:t>
      </w:r>
    </w:p>
    <w:p w:rsidR="00567585" w:rsidRPr="00567585" w:rsidRDefault="00567585" w:rsidP="00567585">
      <w:pPr>
        <w:pStyle w:val="af0"/>
        <w:jc w:val="both"/>
        <w:rPr>
          <w:sz w:val="20"/>
          <w:szCs w:val="20"/>
        </w:rPr>
      </w:pPr>
      <w:r w:rsidRPr="00567585">
        <w:rPr>
          <w:sz w:val="20"/>
          <w:szCs w:val="20"/>
        </w:rPr>
        <w:t>- коммуникативные умения;</w:t>
      </w:r>
    </w:p>
    <w:p w:rsidR="00567585" w:rsidRPr="00567585" w:rsidRDefault="00567585" w:rsidP="00567585">
      <w:pPr>
        <w:pStyle w:val="af0"/>
        <w:jc w:val="both"/>
        <w:rPr>
          <w:sz w:val="20"/>
          <w:szCs w:val="20"/>
        </w:rPr>
      </w:pPr>
      <w:r w:rsidRPr="00567585">
        <w:rPr>
          <w:sz w:val="20"/>
          <w:szCs w:val="20"/>
        </w:rPr>
        <w:t>- умение управлять изменениями;</w:t>
      </w:r>
    </w:p>
    <w:p w:rsidR="00567585" w:rsidRPr="00567585" w:rsidRDefault="00567585" w:rsidP="00567585">
      <w:pPr>
        <w:spacing w:after="0" w:line="240" w:lineRule="auto"/>
        <w:ind w:firstLine="540"/>
        <w:jc w:val="both"/>
        <w:rPr>
          <w:rFonts w:ascii="Times New Roman" w:hAnsi="Times New Roman" w:cs="Times New Roman"/>
          <w:sz w:val="20"/>
          <w:szCs w:val="20"/>
        </w:rPr>
      </w:pPr>
      <w:r w:rsidRPr="00567585">
        <w:rPr>
          <w:rFonts w:ascii="Times New Roman" w:hAnsi="Times New Roman" w:cs="Times New Roman"/>
          <w:sz w:val="20"/>
          <w:szCs w:val="20"/>
        </w:rPr>
        <w:t xml:space="preserve">6.7. Наличие профессиональных умений: </w:t>
      </w:r>
    </w:p>
    <w:p w:rsidR="00567585" w:rsidRPr="00567585" w:rsidRDefault="00567585" w:rsidP="00567585">
      <w:pPr>
        <w:autoSpaceDE w:val="0"/>
        <w:autoSpaceDN w:val="0"/>
        <w:adjustRightInd w:val="0"/>
        <w:spacing w:after="0" w:line="240" w:lineRule="auto"/>
        <w:jc w:val="both"/>
        <w:rPr>
          <w:rFonts w:ascii="Times New Roman" w:hAnsi="Times New Roman" w:cs="Times New Roman"/>
          <w:sz w:val="20"/>
          <w:szCs w:val="20"/>
        </w:rPr>
      </w:pPr>
      <w:r w:rsidRPr="00567585">
        <w:rPr>
          <w:rFonts w:ascii="Times New Roman" w:hAnsi="Times New Roman" w:cs="Times New Roman"/>
          <w:sz w:val="20"/>
          <w:szCs w:val="20"/>
        </w:rPr>
        <w:t>- организация и проведение камеральной налоговой проверки, а также рассмотрение и оформление ее результатов в соответствии с порядком и соблюдением сроков;</w:t>
      </w:r>
    </w:p>
    <w:p w:rsidR="00567585" w:rsidRPr="00567585" w:rsidRDefault="00567585" w:rsidP="00567585">
      <w:pPr>
        <w:autoSpaceDE w:val="0"/>
        <w:autoSpaceDN w:val="0"/>
        <w:adjustRightInd w:val="0"/>
        <w:spacing w:after="0" w:line="240" w:lineRule="auto"/>
        <w:jc w:val="both"/>
        <w:rPr>
          <w:rFonts w:ascii="Times New Roman" w:hAnsi="Times New Roman" w:cs="Times New Roman"/>
          <w:sz w:val="20"/>
          <w:szCs w:val="20"/>
        </w:rPr>
      </w:pPr>
      <w:r w:rsidRPr="00567585">
        <w:rPr>
          <w:rFonts w:ascii="Times New Roman" w:hAnsi="Times New Roman" w:cs="Times New Roman"/>
          <w:sz w:val="20"/>
          <w:szCs w:val="20"/>
        </w:rPr>
        <w:t>- подготовка решения о проведении камеральной налоговой проверки.</w:t>
      </w:r>
    </w:p>
    <w:p w:rsidR="00567585" w:rsidRPr="00567585" w:rsidRDefault="00567585" w:rsidP="00567585">
      <w:pPr>
        <w:spacing w:after="0" w:line="240" w:lineRule="auto"/>
        <w:ind w:firstLine="540"/>
        <w:jc w:val="both"/>
        <w:rPr>
          <w:rFonts w:ascii="Times New Roman" w:hAnsi="Times New Roman" w:cs="Times New Roman"/>
          <w:sz w:val="20"/>
          <w:szCs w:val="20"/>
        </w:rPr>
      </w:pPr>
      <w:r w:rsidRPr="00567585">
        <w:rPr>
          <w:rFonts w:ascii="Times New Roman" w:hAnsi="Times New Roman" w:cs="Times New Roman"/>
          <w:sz w:val="20"/>
          <w:szCs w:val="20"/>
        </w:rPr>
        <w:t>6.8. Наличие функциональных умений:</w:t>
      </w:r>
    </w:p>
    <w:p w:rsidR="00567585" w:rsidRPr="00567585" w:rsidRDefault="00567585" w:rsidP="00567585">
      <w:pPr>
        <w:autoSpaceDE w:val="0"/>
        <w:autoSpaceDN w:val="0"/>
        <w:adjustRightInd w:val="0"/>
        <w:spacing w:after="0" w:line="240" w:lineRule="auto"/>
        <w:jc w:val="both"/>
        <w:rPr>
          <w:rFonts w:ascii="Times New Roman" w:hAnsi="Times New Roman" w:cs="Times New Roman"/>
          <w:sz w:val="20"/>
          <w:szCs w:val="20"/>
        </w:rPr>
      </w:pPr>
      <w:r w:rsidRPr="00567585">
        <w:rPr>
          <w:rFonts w:ascii="Times New Roman" w:hAnsi="Times New Roman" w:cs="Times New Roman"/>
          <w:sz w:val="20"/>
          <w:szCs w:val="20"/>
        </w:rPr>
        <w:t>- проведение плановых и внеплановых документарных (камеральных) проверок (обследований);</w:t>
      </w:r>
    </w:p>
    <w:p w:rsidR="00567585" w:rsidRPr="00567585" w:rsidRDefault="00567585" w:rsidP="00567585">
      <w:pPr>
        <w:autoSpaceDE w:val="0"/>
        <w:autoSpaceDN w:val="0"/>
        <w:adjustRightInd w:val="0"/>
        <w:spacing w:after="0" w:line="240" w:lineRule="auto"/>
        <w:jc w:val="both"/>
        <w:rPr>
          <w:rFonts w:ascii="Times New Roman" w:hAnsi="Times New Roman" w:cs="Times New Roman"/>
          <w:sz w:val="20"/>
          <w:szCs w:val="20"/>
        </w:rPr>
      </w:pPr>
      <w:r w:rsidRPr="00567585">
        <w:rPr>
          <w:rFonts w:ascii="Times New Roman" w:hAnsi="Times New Roman" w:cs="Times New Roman"/>
          <w:sz w:val="20"/>
          <w:szCs w:val="20"/>
        </w:rPr>
        <w:lastRenderedPageBreak/>
        <w:t>- формирование и ведение реестров, кадастров, регистров, перечней, каталогов, лицевых счетов для обеспечения контрольно-надзорных полномочий;</w:t>
      </w:r>
    </w:p>
    <w:p w:rsidR="00567585" w:rsidRPr="00567585" w:rsidRDefault="00567585" w:rsidP="00567585">
      <w:pPr>
        <w:autoSpaceDE w:val="0"/>
        <w:autoSpaceDN w:val="0"/>
        <w:adjustRightInd w:val="0"/>
        <w:spacing w:after="0" w:line="240" w:lineRule="auto"/>
        <w:jc w:val="both"/>
        <w:rPr>
          <w:rFonts w:ascii="Times New Roman" w:hAnsi="Times New Roman" w:cs="Times New Roman"/>
          <w:sz w:val="20"/>
          <w:szCs w:val="20"/>
        </w:rPr>
      </w:pPr>
      <w:r w:rsidRPr="00567585">
        <w:rPr>
          <w:rFonts w:ascii="Times New Roman" w:hAnsi="Times New Roman" w:cs="Times New Roman"/>
          <w:sz w:val="20"/>
          <w:szCs w:val="20"/>
        </w:rPr>
        <w:t>- осуществление контроля исполнения предписаний, решений и других распорядительных документов.</w:t>
      </w:r>
    </w:p>
    <w:p w:rsidR="00567585" w:rsidRPr="00567585" w:rsidRDefault="00567585" w:rsidP="00567585">
      <w:pPr>
        <w:autoSpaceDE w:val="0"/>
        <w:autoSpaceDN w:val="0"/>
        <w:adjustRightInd w:val="0"/>
        <w:spacing w:after="0" w:line="240" w:lineRule="auto"/>
        <w:jc w:val="both"/>
        <w:outlineLvl w:val="1"/>
        <w:rPr>
          <w:rFonts w:ascii="Times New Roman" w:hAnsi="Times New Roman" w:cs="Times New Roman"/>
          <w:sz w:val="20"/>
          <w:szCs w:val="20"/>
        </w:rPr>
      </w:pPr>
    </w:p>
    <w:p w:rsidR="00567585" w:rsidRPr="00567585" w:rsidRDefault="00567585" w:rsidP="00567585">
      <w:pPr>
        <w:autoSpaceDE w:val="0"/>
        <w:autoSpaceDN w:val="0"/>
        <w:adjustRightInd w:val="0"/>
        <w:spacing w:after="0" w:line="240" w:lineRule="auto"/>
        <w:jc w:val="center"/>
        <w:outlineLvl w:val="1"/>
        <w:rPr>
          <w:rFonts w:ascii="Times New Roman" w:hAnsi="Times New Roman" w:cs="Times New Roman"/>
          <w:b/>
          <w:sz w:val="20"/>
          <w:szCs w:val="20"/>
        </w:rPr>
      </w:pPr>
      <w:r w:rsidRPr="00567585">
        <w:rPr>
          <w:rFonts w:ascii="Times New Roman" w:hAnsi="Times New Roman" w:cs="Times New Roman"/>
          <w:b/>
          <w:sz w:val="20"/>
          <w:szCs w:val="20"/>
        </w:rPr>
        <w:t>III. Должностные обязанности, права и ответственность</w:t>
      </w:r>
    </w:p>
    <w:p w:rsidR="00567585" w:rsidRPr="00567585" w:rsidRDefault="00567585" w:rsidP="00567585">
      <w:pPr>
        <w:autoSpaceDE w:val="0"/>
        <w:autoSpaceDN w:val="0"/>
        <w:adjustRightInd w:val="0"/>
        <w:spacing w:after="0" w:line="240" w:lineRule="auto"/>
        <w:jc w:val="both"/>
        <w:rPr>
          <w:rFonts w:ascii="Times New Roman" w:hAnsi="Times New Roman" w:cs="Times New Roman"/>
          <w:sz w:val="20"/>
          <w:szCs w:val="20"/>
        </w:rPr>
      </w:pPr>
    </w:p>
    <w:p w:rsidR="00567585" w:rsidRPr="00567585" w:rsidRDefault="00567585" w:rsidP="00567585">
      <w:pPr>
        <w:autoSpaceDE w:val="0"/>
        <w:autoSpaceDN w:val="0"/>
        <w:adjustRightInd w:val="0"/>
        <w:spacing w:after="0" w:line="240" w:lineRule="auto"/>
        <w:ind w:firstLine="540"/>
        <w:jc w:val="both"/>
        <w:rPr>
          <w:rFonts w:ascii="Times New Roman" w:hAnsi="Times New Roman" w:cs="Times New Roman"/>
          <w:sz w:val="20"/>
          <w:szCs w:val="20"/>
        </w:rPr>
      </w:pPr>
      <w:r w:rsidRPr="00567585">
        <w:rPr>
          <w:rFonts w:ascii="Times New Roman" w:hAnsi="Times New Roman" w:cs="Times New Roman"/>
          <w:sz w:val="20"/>
          <w:szCs w:val="20"/>
        </w:rPr>
        <w:t xml:space="preserve">7.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90" w:history="1">
        <w:r w:rsidRPr="00567585">
          <w:rPr>
            <w:rFonts w:ascii="Times New Roman" w:hAnsi="Times New Roman" w:cs="Times New Roman"/>
            <w:sz w:val="20"/>
            <w:szCs w:val="20"/>
          </w:rPr>
          <w:t>статьями 14</w:t>
        </w:r>
      </w:hyperlink>
      <w:r w:rsidRPr="00567585">
        <w:rPr>
          <w:rFonts w:ascii="Times New Roman" w:hAnsi="Times New Roman" w:cs="Times New Roman"/>
          <w:sz w:val="20"/>
          <w:szCs w:val="20"/>
        </w:rPr>
        <w:t xml:space="preserve">, </w:t>
      </w:r>
      <w:hyperlink r:id="rId91" w:history="1">
        <w:r w:rsidRPr="00567585">
          <w:rPr>
            <w:rFonts w:ascii="Times New Roman" w:hAnsi="Times New Roman" w:cs="Times New Roman"/>
            <w:sz w:val="20"/>
            <w:szCs w:val="20"/>
          </w:rPr>
          <w:t>15</w:t>
        </w:r>
      </w:hyperlink>
      <w:r w:rsidRPr="00567585">
        <w:rPr>
          <w:rFonts w:ascii="Times New Roman" w:hAnsi="Times New Roman" w:cs="Times New Roman"/>
          <w:sz w:val="20"/>
          <w:szCs w:val="20"/>
        </w:rPr>
        <w:t xml:space="preserve">, </w:t>
      </w:r>
      <w:hyperlink r:id="rId92" w:history="1">
        <w:r w:rsidRPr="00567585">
          <w:rPr>
            <w:rFonts w:ascii="Times New Roman" w:hAnsi="Times New Roman" w:cs="Times New Roman"/>
            <w:sz w:val="20"/>
            <w:szCs w:val="20"/>
          </w:rPr>
          <w:t>17</w:t>
        </w:r>
      </w:hyperlink>
      <w:r w:rsidRPr="00567585">
        <w:rPr>
          <w:rFonts w:ascii="Times New Roman" w:hAnsi="Times New Roman" w:cs="Times New Roman"/>
          <w:sz w:val="20"/>
          <w:szCs w:val="20"/>
        </w:rPr>
        <w:t xml:space="preserve">, </w:t>
      </w:r>
      <w:hyperlink r:id="rId93" w:history="1">
        <w:r w:rsidRPr="00567585">
          <w:rPr>
            <w:rFonts w:ascii="Times New Roman" w:hAnsi="Times New Roman" w:cs="Times New Roman"/>
            <w:sz w:val="20"/>
            <w:szCs w:val="20"/>
          </w:rPr>
          <w:t>18</w:t>
        </w:r>
      </w:hyperlink>
      <w:r w:rsidRPr="00567585">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w:t>
      </w:r>
    </w:p>
    <w:p w:rsidR="00567585" w:rsidRPr="00567585" w:rsidRDefault="00567585" w:rsidP="00567585">
      <w:pPr>
        <w:spacing w:after="0" w:line="240" w:lineRule="auto"/>
        <w:ind w:firstLine="720"/>
        <w:jc w:val="both"/>
        <w:rPr>
          <w:rFonts w:ascii="Times New Roman" w:hAnsi="Times New Roman" w:cs="Times New Roman"/>
          <w:sz w:val="20"/>
          <w:szCs w:val="20"/>
        </w:rPr>
      </w:pPr>
      <w:r w:rsidRPr="00567585">
        <w:rPr>
          <w:rFonts w:ascii="Times New Roman" w:hAnsi="Times New Roman" w:cs="Times New Roman"/>
          <w:sz w:val="20"/>
          <w:szCs w:val="20"/>
        </w:rPr>
        <w:t>8. В целях реализации задач и функций, возложенных на отдел камеральных проверок №3 государственный налоговый инспектор</w:t>
      </w:r>
      <w:r w:rsidRPr="00567585">
        <w:rPr>
          <w:rFonts w:ascii="Times New Roman" w:hAnsi="Times New Roman" w:cs="Times New Roman"/>
          <w:i/>
          <w:sz w:val="20"/>
          <w:szCs w:val="20"/>
        </w:rPr>
        <w:t xml:space="preserve"> </w:t>
      </w:r>
      <w:r w:rsidRPr="00567585">
        <w:rPr>
          <w:rFonts w:ascii="Times New Roman" w:hAnsi="Times New Roman" w:cs="Times New Roman"/>
          <w:sz w:val="20"/>
          <w:szCs w:val="20"/>
        </w:rPr>
        <w:t xml:space="preserve">обязан: </w:t>
      </w:r>
    </w:p>
    <w:p w:rsidR="00567585" w:rsidRPr="00567585" w:rsidRDefault="00567585" w:rsidP="00567585">
      <w:pPr>
        <w:spacing w:after="0" w:line="240" w:lineRule="auto"/>
        <w:ind w:firstLine="720"/>
        <w:jc w:val="both"/>
        <w:rPr>
          <w:rFonts w:ascii="Times New Roman" w:hAnsi="Times New Roman" w:cs="Times New Roman"/>
          <w:color w:val="000000"/>
          <w:sz w:val="20"/>
          <w:szCs w:val="20"/>
        </w:rPr>
      </w:pPr>
      <w:r w:rsidRPr="00567585">
        <w:rPr>
          <w:rFonts w:ascii="Times New Roman" w:hAnsi="Times New Roman" w:cs="Times New Roman"/>
          <w:color w:val="000000"/>
          <w:sz w:val="20"/>
          <w:szCs w:val="20"/>
        </w:rPr>
        <w:t>- 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567585" w:rsidRPr="00567585" w:rsidRDefault="00567585" w:rsidP="00567585">
      <w:pPr>
        <w:spacing w:after="0" w:line="240" w:lineRule="auto"/>
        <w:ind w:firstLine="720"/>
        <w:jc w:val="both"/>
        <w:rPr>
          <w:rFonts w:ascii="Times New Roman" w:hAnsi="Times New Roman" w:cs="Times New Roman"/>
          <w:color w:val="000000"/>
          <w:sz w:val="20"/>
          <w:szCs w:val="20"/>
        </w:rPr>
      </w:pPr>
      <w:r w:rsidRPr="00567585">
        <w:rPr>
          <w:rFonts w:ascii="Times New Roman" w:hAnsi="Times New Roman" w:cs="Times New Roman"/>
          <w:color w:val="000000"/>
          <w:sz w:val="20"/>
          <w:szCs w:val="20"/>
        </w:rPr>
        <w:t>- исполнять должностные обязанности в соответствии с должностным регламентом;</w:t>
      </w:r>
    </w:p>
    <w:p w:rsidR="00567585" w:rsidRPr="00567585" w:rsidRDefault="00567585" w:rsidP="00567585">
      <w:pPr>
        <w:spacing w:after="0" w:line="240" w:lineRule="auto"/>
        <w:ind w:firstLine="720"/>
        <w:jc w:val="both"/>
        <w:rPr>
          <w:rFonts w:ascii="Times New Roman" w:hAnsi="Times New Roman" w:cs="Times New Roman"/>
          <w:color w:val="000000"/>
          <w:sz w:val="20"/>
          <w:szCs w:val="20"/>
        </w:rPr>
      </w:pPr>
      <w:r w:rsidRPr="00567585">
        <w:rPr>
          <w:rFonts w:ascii="Times New Roman" w:hAnsi="Times New Roman" w:cs="Times New Roman"/>
          <w:color w:val="000000"/>
          <w:sz w:val="20"/>
          <w:szCs w:val="20"/>
        </w:rPr>
        <w:t>- соблюдать при исполнении должностных обязанностей права и законные интересы граждан и организаций;</w:t>
      </w:r>
    </w:p>
    <w:p w:rsidR="00567585" w:rsidRPr="00567585" w:rsidRDefault="00567585" w:rsidP="00567585">
      <w:pPr>
        <w:spacing w:after="0" w:line="240" w:lineRule="auto"/>
        <w:ind w:firstLine="720"/>
        <w:jc w:val="both"/>
        <w:rPr>
          <w:rFonts w:ascii="Times New Roman" w:hAnsi="Times New Roman" w:cs="Times New Roman"/>
          <w:color w:val="000000"/>
          <w:sz w:val="20"/>
          <w:szCs w:val="20"/>
        </w:rPr>
      </w:pPr>
      <w:r w:rsidRPr="00567585">
        <w:rPr>
          <w:rFonts w:ascii="Times New Roman" w:hAnsi="Times New Roman" w:cs="Times New Roman"/>
          <w:color w:val="000000"/>
          <w:sz w:val="20"/>
          <w:szCs w:val="20"/>
        </w:rPr>
        <w:t>- соблюдать служебный распорядок государственного органа;</w:t>
      </w:r>
    </w:p>
    <w:p w:rsidR="00567585" w:rsidRPr="00567585" w:rsidRDefault="00567585" w:rsidP="00567585">
      <w:pPr>
        <w:spacing w:after="0" w:line="240" w:lineRule="auto"/>
        <w:ind w:firstLine="720"/>
        <w:jc w:val="both"/>
        <w:rPr>
          <w:rFonts w:ascii="Times New Roman" w:hAnsi="Times New Roman" w:cs="Times New Roman"/>
          <w:color w:val="000000"/>
          <w:sz w:val="20"/>
          <w:szCs w:val="20"/>
        </w:rPr>
      </w:pPr>
      <w:r w:rsidRPr="00567585">
        <w:rPr>
          <w:rFonts w:ascii="Times New Roman" w:hAnsi="Times New Roman" w:cs="Times New Roman"/>
          <w:color w:val="000000"/>
          <w:sz w:val="20"/>
          <w:szCs w:val="20"/>
        </w:rPr>
        <w:t>- поддерживать уровень квалификации, необходимый для надлежащего исполнения должностных обязанностей;</w:t>
      </w:r>
    </w:p>
    <w:p w:rsidR="00567585" w:rsidRPr="00567585" w:rsidRDefault="00567585" w:rsidP="00567585">
      <w:pPr>
        <w:spacing w:after="0" w:line="240" w:lineRule="auto"/>
        <w:ind w:firstLine="720"/>
        <w:jc w:val="both"/>
        <w:rPr>
          <w:rFonts w:ascii="Times New Roman" w:hAnsi="Times New Roman" w:cs="Times New Roman"/>
          <w:color w:val="000000"/>
          <w:sz w:val="20"/>
          <w:szCs w:val="20"/>
        </w:rPr>
      </w:pPr>
      <w:r w:rsidRPr="00567585">
        <w:rPr>
          <w:rFonts w:ascii="Times New Roman" w:hAnsi="Times New Roman" w:cs="Times New Roman"/>
          <w:color w:val="000000"/>
          <w:sz w:val="20"/>
          <w:szCs w:val="20"/>
        </w:rPr>
        <w:t>- 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567585" w:rsidRPr="00567585" w:rsidRDefault="00567585" w:rsidP="00567585">
      <w:pPr>
        <w:spacing w:after="0" w:line="240" w:lineRule="auto"/>
        <w:ind w:firstLine="720"/>
        <w:jc w:val="both"/>
        <w:rPr>
          <w:rFonts w:ascii="Times New Roman" w:hAnsi="Times New Roman" w:cs="Times New Roman"/>
          <w:color w:val="000000"/>
          <w:sz w:val="20"/>
          <w:szCs w:val="20"/>
        </w:rPr>
      </w:pPr>
      <w:r w:rsidRPr="00567585">
        <w:rPr>
          <w:rFonts w:ascii="Times New Roman" w:hAnsi="Times New Roman" w:cs="Times New Roman"/>
          <w:color w:val="000000"/>
          <w:sz w:val="20"/>
          <w:szCs w:val="20"/>
        </w:rPr>
        <w:t>- беречь государственное имущество, в том числе предоставленное ему для исполнения должностных обязанностей;</w:t>
      </w:r>
    </w:p>
    <w:p w:rsidR="00567585" w:rsidRPr="00567585" w:rsidRDefault="00567585" w:rsidP="00567585">
      <w:pPr>
        <w:spacing w:after="0" w:line="240" w:lineRule="auto"/>
        <w:ind w:firstLine="720"/>
        <w:jc w:val="both"/>
        <w:rPr>
          <w:rFonts w:ascii="Times New Roman" w:hAnsi="Times New Roman" w:cs="Times New Roman"/>
          <w:color w:val="000000"/>
          <w:sz w:val="20"/>
          <w:szCs w:val="20"/>
        </w:rPr>
      </w:pPr>
      <w:r w:rsidRPr="00567585">
        <w:rPr>
          <w:rFonts w:ascii="Times New Roman" w:hAnsi="Times New Roman" w:cs="Times New Roman"/>
          <w:color w:val="000000"/>
          <w:sz w:val="20"/>
          <w:szCs w:val="20"/>
        </w:rPr>
        <w:t>- 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 (далее – сведения о доходах, об имуществе и обязательствах имущественного характера);</w:t>
      </w:r>
    </w:p>
    <w:p w:rsidR="00567585" w:rsidRPr="00567585" w:rsidRDefault="00567585" w:rsidP="00567585">
      <w:pPr>
        <w:spacing w:after="0" w:line="240" w:lineRule="auto"/>
        <w:ind w:firstLine="720"/>
        <w:jc w:val="both"/>
        <w:rPr>
          <w:rFonts w:ascii="Times New Roman" w:hAnsi="Times New Roman" w:cs="Times New Roman"/>
          <w:color w:val="000000"/>
          <w:sz w:val="20"/>
          <w:szCs w:val="20"/>
        </w:rPr>
      </w:pPr>
      <w:r w:rsidRPr="00567585">
        <w:rPr>
          <w:rFonts w:ascii="Times New Roman" w:hAnsi="Times New Roman" w:cs="Times New Roman"/>
          <w:color w:val="000000"/>
          <w:sz w:val="20"/>
          <w:szCs w:val="20"/>
        </w:rPr>
        <w:t>-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567585" w:rsidRPr="00567585" w:rsidRDefault="00567585" w:rsidP="00567585">
      <w:pPr>
        <w:spacing w:after="0" w:line="240" w:lineRule="auto"/>
        <w:ind w:firstLine="720"/>
        <w:jc w:val="both"/>
        <w:rPr>
          <w:rFonts w:ascii="Times New Roman" w:hAnsi="Times New Roman" w:cs="Times New Roman"/>
          <w:color w:val="000000"/>
          <w:sz w:val="20"/>
          <w:szCs w:val="20"/>
        </w:rPr>
      </w:pPr>
      <w:r w:rsidRPr="00567585">
        <w:rPr>
          <w:rFonts w:ascii="Times New Roman" w:hAnsi="Times New Roman" w:cs="Times New Roman"/>
          <w:color w:val="000000"/>
          <w:sz w:val="20"/>
          <w:szCs w:val="20"/>
        </w:rPr>
        <w:t>- 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567585" w:rsidRPr="00567585" w:rsidRDefault="00567585" w:rsidP="00567585">
      <w:pPr>
        <w:spacing w:after="0" w:line="240" w:lineRule="auto"/>
        <w:ind w:firstLine="720"/>
        <w:jc w:val="both"/>
        <w:rPr>
          <w:rFonts w:ascii="Times New Roman" w:hAnsi="Times New Roman" w:cs="Times New Roman"/>
          <w:color w:val="000000"/>
          <w:sz w:val="20"/>
          <w:szCs w:val="20"/>
        </w:rPr>
      </w:pPr>
      <w:r w:rsidRPr="00567585">
        <w:rPr>
          <w:rFonts w:ascii="Times New Roman" w:hAnsi="Times New Roman" w:cs="Times New Roman"/>
          <w:color w:val="000000"/>
          <w:sz w:val="20"/>
          <w:szCs w:val="20"/>
        </w:rPr>
        <w:t>- 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567585" w:rsidRPr="00567585" w:rsidRDefault="00567585" w:rsidP="00567585">
      <w:pPr>
        <w:spacing w:after="0" w:line="240" w:lineRule="auto"/>
        <w:ind w:firstLine="720"/>
        <w:jc w:val="both"/>
        <w:rPr>
          <w:rFonts w:ascii="Times New Roman" w:hAnsi="Times New Roman" w:cs="Times New Roman"/>
          <w:color w:val="000000"/>
          <w:sz w:val="20"/>
          <w:szCs w:val="20"/>
        </w:rPr>
      </w:pPr>
      <w:r w:rsidRPr="00567585">
        <w:rPr>
          <w:rFonts w:ascii="Times New Roman" w:hAnsi="Times New Roman" w:cs="Times New Roman"/>
          <w:color w:val="000000"/>
          <w:sz w:val="20"/>
          <w:szCs w:val="20"/>
        </w:rPr>
        <w:t>- соблюдать ограничения, связанные с государственной гражданской службой, установленные статьей 16 Федерального закона «О государственной гражданской службе Российской Федерации».</w:t>
      </w:r>
    </w:p>
    <w:p w:rsidR="00567585" w:rsidRPr="00567585" w:rsidRDefault="00567585" w:rsidP="00567585">
      <w:pPr>
        <w:spacing w:after="0" w:line="240" w:lineRule="auto"/>
        <w:ind w:firstLine="720"/>
        <w:jc w:val="both"/>
        <w:rPr>
          <w:rFonts w:ascii="Times New Roman" w:hAnsi="Times New Roman" w:cs="Times New Roman"/>
          <w:color w:val="000000"/>
          <w:sz w:val="20"/>
          <w:szCs w:val="20"/>
        </w:rPr>
      </w:pPr>
      <w:r w:rsidRPr="00567585">
        <w:rPr>
          <w:rFonts w:ascii="Times New Roman" w:hAnsi="Times New Roman" w:cs="Times New Roman"/>
          <w:color w:val="000000"/>
          <w:sz w:val="20"/>
          <w:szCs w:val="20"/>
        </w:rPr>
        <w:t>- не нарушать запреты, связанные с государственной гражданской службой, установленные статьей 17 Федерального закона «О государственной гражданской службе Российской Федерации».</w:t>
      </w:r>
    </w:p>
    <w:p w:rsidR="00567585" w:rsidRPr="00567585" w:rsidRDefault="00567585" w:rsidP="00567585">
      <w:pPr>
        <w:spacing w:after="0" w:line="240" w:lineRule="auto"/>
        <w:ind w:firstLine="720"/>
        <w:jc w:val="both"/>
        <w:rPr>
          <w:rFonts w:ascii="Times New Roman" w:hAnsi="Times New Roman" w:cs="Times New Roman"/>
          <w:color w:val="000000"/>
          <w:sz w:val="20"/>
          <w:szCs w:val="20"/>
        </w:rPr>
      </w:pPr>
      <w:r w:rsidRPr="00567585">
        <w:rPr>
          <w:rFonts w:ascii="Times New Roman" w:hAnsi="Times New Roman" w:cs="Times New Roman"/>
          <w:color w:val="000000"/>
          <w:sz w:val="20"/>
          <w:szCs w:val="20"/>
        </w:rPr>
        <w:t>- соблюдать требования к служебному поведению государственного гражданского служащего, установленные статьей 18 Федерального закона «О государственной гражданской службе Российской Федерации».</w:t>
      </w:r>
    </w:p>
    <w:p w:rsidR="00567585" w:rsidRPr="00567585" w:rsidRDefault="00567585" w:rsidP="00567585">
      <w:pPr>
        <w:spacing w:after="0" w:line="240" w:lineRule="auto"/>
        <w:ind w:firstLine="720"/>
        <w:jc w:val="both"/>
        <w:rPr>
          <w:rFonts w:ascii="Times New Roman" w:hAnsi="Times New Roman" w:cs="Times New Roman"/>
          <w:color w:val="000000"/>
          <w:sz w:val="20"/>
          <w:szCs w:val="20"/>
        </w:rPr>
      </w:pPr>
      <w:r w:rsidRPr="00567585">
        <w:rPr>
          <w:rFonts w:ascii="Times New Roman" w:hAnsi="Times New Roman" w:cs="Times New Roman"/>
          <w:color w:val="000000"/>
          <w:sz w:val="20"/>
          <w:szCs w:val="20"/>
        </w:rPr>
        <w:t>- уведомлять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567585" w:rsidRPr="00567585" w:rsidRDefault="00567585" w:rsidP="00567585">
      <w:pPr>
        <w:spacing w:after="0" w:line="240" w:lineRule="auto"/>
        <w:ind w:firstLine="720"/>
        <w:jc w:val="both"/>
        <w:rPr>
          <w:rFonts w:ascii="Times New Roman" w:hAnsi="Times New Roman" w:cs="Times New Roman"/>
          <w:color w:val="000000"/>
          <w:sz w:val="20"/>
          <w:szCs w:val="20"/>
        </w:rPr>
      </w:pPr>
      <w:r w:rsidRPr="00567585">
        <w:rPr>
          <w:rFonts w:ascii="Times New Roman" w:hAnsi="Times New Roman" w:cs="Times New Roman"/>
          <w:color w:val="000000"/>
          <w:sz w:val="20"/>
          <w:szCs w:val="20"/>
        </w:rPr>
        <w:t>- в соответствии со статьей 11 Федерального закона «О противодействии коррупции»:</w:t>
      </w:r>
    </w:p>
    <w:p w:rsidR="00567585" w:rsidRPr="00567585" w:rsidRDefault="00567585" w:rsidP="00567585">
      <w:pPr>
        <w:spacing w:after="0" w:line="240" w:lineRule="auto"/>
        <w:ind w:firstLine="720"/>
        <w:jc w:val="both"/>
        <w:rPr>
          <w:rFonts w:ascii="Times New Roman" w:hAnsi="Times New Roman" w:cs="Times New Roman"/>
          <w:color w:val="000000"/>
          <w:sz w:val="20"/>
          <w:szCs w:val="20"/>
        </w:rPr>
      </w:pPr>
      <w:r w:rsidRPr="00567585">
        <w:rPr>
          <w:rFonts w:ascii="Times New Roman" w:hAnsi="Times New Roman" w:cs="Times New Roman"/>
          <w:color w:val="000000"/>
          <w:sz w:val="20"/>
          <w:szCs w:val="20"/>
        </w:rPr>
        <w:t>- принимать меры по недопущению любой возможности возникновения конфликта интересов;</w:t>
      </w:r>
    </w:p>
    <w:p w:rsidR="00567585" w:rsidRPr="00567585" w:rsidRDefault="00567585" w:rsidP="00567585">
      <w:pPr>
        <w:spacing w:after="0" w:line="240" w:lineRule="auto"/>
        <w:ind w:firstLine="720"/>
        <w:jc w:val="both"/>
        <w:rPr>
          <w:rFonts w:ascii="Times New Roman" w:hAnsi="Times New Roman" w:cs="Times New Roman"/>
          <w:color w:val="000000"/>
          <w:sz w:val="20"/>
          <w:szCs w:val="20"/>
        </w:rPr>
      </w:pPr>
      <w:r w:rsidRPr="00567585">
        <w:rPr>
          <w:rFonts w:ascii="Times New Roman" w:hAnsi="Times New Roman" w:cs="Times New Roman"/>
          <w:color w:val="000000"/>
          <w:sz w:val="20"/>
          <w:szCs w:val="20"/>
        </w:rPr>
        <w:t>- 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567585" w:rsidRPr="00567585" w:rsidRDefault="00567585" w:rsidP="00567585">
      <w:pPr>
        <w:spacing w:after="0" w:line="240" w:lineRule="auto"/>
        <w:ind w:firstLine="720"/>
        <w:jc w:val="both"/>
        <w:rPr>
          <w:rFonts w:ascii="Times New Roman" w:hAnsi="Times New Roman" w:cs="Times New Roman"/>
          <w:color w:val="000000"/>
          <w:sz w:val="20"/>
          <w:szCs w:val="20"/>
        </w:rPr>
      </w:pPr>
      <w:r w:rsidRPr="00567585">
        <w:rPr>
          <w:rFonts w:ascii="Times New Roman" w:hAnsi="Times New Roman" w:cs="Times New Roman"/>
          <w:color w:val="000000"/>
          <w:sz w:val="20"/>
          <w:szCs w:val="20"/>
        </w:rPr>
        <w:t>- 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567585" w:rsidRPr="00567585" w:rsidRDefault="00567585" w:rsidP="00567585">
      <w:pPr>
        <w:spacing w:after="0" w:line="240" w:lineRule="auto"/>
        <w:jc w:val="both"/>
        <w:rPr>
          <w:rFonts w:ascii="Times New Roman" w:hAnsi="Times New Roman" w:cs="Times New Roman"/>
          <w:sz w:val="20"/>
          <w:szCs w:val="20"/>
        </w:rPr>
      </w:pPr>
      <w:r w:rsidRPr="00567585">
        <w:rPr>
          <w:rFonts w:ascii="Times New Roman" w:hAnsi="Times New Roman" w:cs="Times New Roman"/>
          <w:sz w:val="20"/>
          <w:szCs w:val="20"/>
        </w:rPr>
        <w:t>- контролировать проведение камеральных налоговых проверок налоговых деклараций и иных документов, служащих основанием для исчисления и уплаты налогов и сборов, основных и прочих налогоплательщиков.</w:t>
      </w:r>
    </w:p>
    <w:p w:rsidR="00567585" w:rsidRPr="00567585" w:rsidRDefault="00567585" w:rsidP="00567585">
      <w:pPr>
        <w:spacing w:after="0" w:line="240" w:lineRule="auto"/>
        <w:jc w:val="both"/>
        <w:rPr>
          <w:rFonts w:ascii="Times New Roman" w:hAnsi="Times New Roman" w:cs="Times New Roman"/>
          <w:sz w:val="20"/>
          <w:szCs w:val="20"/>
        </w:rPr>
      </w:pPr>
      <w:r w:rsidRPr="00567585">
        <w:rPr>
          <w:rFonts w:ascii="Times New Roman" w:hAnsi="Times New Roman" w:cs="Times New Roman"/>
          <w:sz w:val="20"/>
          <w:szCs w:val="20"/>
        </w:rPr>
        <w:t xml:space="preserve">               - обеспечивать правильность, полноту и своевременность оформления результатов камеральных налоговых проверок, а также обеспечивать своевременное и полное отражения результатов проверок в информационном ресурсе Инспекции.</w:t>
      </w:r>
    </w:p>
    <w:p w:rsidR="00567585" w:rsidRPr="00567585" w:rsidRDefault="00567585" w:rsidP="00567585">
      <w:pPr>
        <w:spacing w:after="0" w:line="240" w:lineRule="auto"/>
        <w:jc w:val="both"/>
        <w:rPr>
          <w:rFonts w:ascii="Times New Roman" w:hAnsi="Times New Roman" w:cs="Times New Roman"/>
          <w:sz w:val="20"/>
          <w:szCs w:val="20"/>
        </w:rPr>
      </w:pPr>
      <w:r w:rsidRPr="00567585">
        <w:rPr>
          <w:rFonts w:ascii="Times New Roman" w:hAnsi="Times New Roman" w:cs="Times New Roman"/>
          <w:sz w:val="20"/>
          <w:szCs w:val="20"/>
        </w:rPr>
        <w:t xml:space="preserve">            - обеспечивать своевременность и правильность формирования информационных ресурсов Инспекции по предмету деятельности отдела.</w:t>
      </w:r>
    </w:p>
    <w:p w:rsidR="00567585" w:rsidRPr="00567585" w:rsidRDefault="00567585" w:rsidP="00567585">
      <w:pPr>
        <w:spacing w:after="0" w:line="240" w:lineRule="auto"/>
        <w:jc w:val="both"/>
        <w:rPr>
          <w:rFonts w:ascii="Times New Roman" w:hAnsi="Times New Roman" w:cs="Times New Roman"/>
          <w:sz w:val="20"/>
          <w:szCs w:val="20"/>
        </w:rPr>
      </w:pPr>
      <w:r w:rsidRPr="00567585">
        <w:rPr>
          <w:rFonts w:ascii="Times New Roman" w:hAnsi="Times New Roman" w:cs="Times New Roman"/>
          <w:sz w:val="20"/>
          <w:szCs w:val="20"/>
        </w:rPr>
        <w:t xml:space="preserve">           - проводить камеральные проверки налоговых деклараций в части применения ст. 119 Налогового кодекса Российской Федерации к налогоплательщикам, а также своевременности привлечения налогоплательщиков к </w:t>
      </w:r>
      <w:r w:rsidRPr="00567585">
        <w:rPr>
          <w:rFonts w:ascii="Times New Roman" w:hAnsi="Times New Roman" w:cs="Times New Roman"/>
          <w:sz w:val="20"/>
          <w:szCs w:val="20"/>
        </w:rPr>
        <w:lastRenderedPageBreak/>
        <w:t>ответственности по основаниям, предусмотренным статьями 120, 122, 123, 126, 129.1, 135.1 Налогового кодекса Российской Федерации.</w:t>
      </w:r>
    </w:p>
    <w:p w:rsidR="00567585" w:rsidRPr="00567585" w:rsidRDefault="00567585" w:rsidP="00567585">
      <w:pPr>
        <w:spacing w:after="0" w:line="240" w:lineRule="auto"/>
        <w:jc w:val="both"/>
        <w:rPr>
          <w:rFonts w:ascii="Times New Roman" w:hAnsi="Times New Roman" w:cs="Times New Roman"/>
          <w:sz w:val="20"/>
          <w:szCs w:val="20"/>
        </w:rPr>
      </w:pPr>
      <w:r w:rsidRPr="00567585">
        <w:rPr>
          <w:rFonts w:ascii="Times New Roman" w:hAnsi="Times New Roman" w:cs="Times New Roman"/>
          <w:sz w:val="20"/>
          <w:szCs w:val="20"/>
        </w:rPr>
        <w:t xml:space="preserve">           - по указанию начальника отдела подготавливать информацию и передавать дела при наличии оснований для инициирования ликвидации юридических лиц, а также в случае миграции налогоплательщиков в другие налоговые органы, в отдел регистрации и учета налогоплательщиков и в юридический отдел. </w:t>
      </w:r>
    </w:p>
    <w:p w:rsidR="00567585" w:rsidRPr="00567585" w:rsidRDefault="00567585" w:rsidP="00567585">
      <w:pPr>
        <w:spacing w:after="0" w:line="240" w:lineRule="auto"/>
        <w:jc w:val="both"/>
        <w:rPr>
          <w:rFonts w:ascii="Times New Roman" w:hAnsi="Times New Roman" w:cs="Times New Roman"/>
          <w:sz w:val="20"/>
          <w:szCs w:val="20"/>
        </w:rPr>
      </w:pPr>
      <w:r w:rsidRPr="00567585">
        <w:rPr>
          <w:rFonts w:ascii="Times New Roman" w:hAnsi="Times New Roman" w:cs="Times New Roman"/>
          <w:sz w:val="20"/>
          <w:szCs w:val="20"/>
        </w:rPr>
        <w:t xml:space="preserve">           -анализировать схемы уклонения от налогообложения налогоплательщиков, вырабатывать предложения по их предотвращению. </w:t>
      </w:r>
    </w:p>
    <w:p w:rsidR="00567585" w:rsidRPr="00567585" w:rsidRDefault="00567585" w:rsidP="00567585">
      <w:pPr>
        <w:spacing w:after="0" w:line="240" w:lineRule="auto"/>
        <w:jc w:val="both"/>
        <w:rPr>
          <w:rFonts w:ascii="Times New Roman" w:hAnsi="Times New Roman" w:cs="Times New Roman"/>
          <w:sz w:val="20"/>
          <w:szCs w:val="20"/>
        </w:rPr>
      </w:pPr>
      <w:r w:rsidRPr="00567585">
        <w:rPr>
          <w:rFonts w:ascii="Times New Roman" w:hAnsi="Times New Roman" w:cs="Times New Roman"/>
          <w:sz w:val="20"/>
          <w:szCs w:val="20"/>
        </w:rPr>
        <w:t xml:space="preserve">           - осуществлять углубленные камеральные налоговые проверки налоговых деклараций и расчетов по форме 6-НДФЛ ЮЛ и расчетов по страховым взносам, оформлять результаты камеральных налоговых проверок.</w:t>
      </w:r>
    </w:p>
    <w:p w:rsidR="00567585" w:rsidRPr="00567585" w:rsidRDefault="00567585" w:rsidP="00567585">
      <w:pPr>
        <w:spacing w:after="0" w:line="240" w:lineRule="auto"/>
        <w:jc w:val="both"/>
        <w:rPr>
          <w:rFonts w:ascii="Times New Roman" w:hAnsi="Times New Roman" w:cs="Times New Roman"/>
          <w:sz w:val="20"/>
          <w:szCs w:val="20"/>
        </w:rPr>
      </w:pPr>
      <w:r w:rsidRPr="00567585">
        <w:rPr>
          <w:rFonts w:ascii="Times New Roman" w:hAnsi="Times New Roman" w:cs="Times New Roman"/>
          <w:sz w:val="20"/>
          <w:szCs w:val="20"/>
        </w:rPr>
        <w:t xml:space="preserve">           -проводить анализ справок о доходах физических лиц по форме 2-НДФЛ представленных налоговыми агентами, а также иных документов служащих основанием для исчисления и уплаты налогов и сборов налогоплательщиков, входящих в компетенцию отдела.</w:t>
      </w:r>
    </w:p>
    <w:p w:rsidR="00567585" w:rsidRPr="00567585" w:rsidRDefault="00567585" w:rsidP="00567585">
      <w:pPr>
        <w:spacing w:after="0" w:line="240" w:lineRule="auto"/>
        <w:jc w:val="both"/>
        <w:rPr>
          <w:rFonts w:ascii="Times New Roman" w:hAnsi="Times New Roman" w:cs="Times New Roman"/>
          <w:sz w:val="20"/>
          <w:szCs w:val="20"/>
        </w:rPr>
      </w:pPr>
      <w:r w:rsidRPr="00567585">
        <w:rPr>
          <w:rFonts w:ascii="Times New Roman" w:hAnsi="Times New Roman" w:cs="Times New Roman"/>
          <w:sz w:val="20"/>
          <w:szCs w:val="20"/>
        </w:rPr>
        <w:t xml:space="preserve">           - своевременно и в полном объеме обеспечивать открытие и корректировку налоговых обязательств, входящим в компетенцию отдела, согласно служебным запискам аналитического отдела.</w:t>
      </w:r>
    </w:p>
    <w:p w:rsidR="00567585" w:rsidRPr="00567585" w:rsidRDefault="00567585" w:rsidP="00567585">
      <w:pPr>
        <w:spacing w:after="0" w:line="240" w:lineRule="auto"/>
        <w:jc w:val="both"/>
        <w:rPr>
          <w:rFonts w:ascii="Times New Roman" w:hAnsi="Times New Roman" w:cs="Times New Roman"/>
          <w:sz w:val="20"/>
          <w:szCs w:val="20"/>
        </w:rPr>
      </w:pPr>
      <w:r w:rsidRPr="00567585">
        <w:rPr>
          <w:rFonts w:ascii="Times New Roman" w:hAnsi="Times New Roman" w:cs="Times New Roman"/>
          <w:sz w:val="20"/>
          <w:szCs w:val="20"/>
        </w:rPr>
        <w:t xml:space="preserve">           - по указанию начальника отдела обеспечивать передачу в юридический отдел и отдел досудебного аудита материалы камеральных налоговых проверок для оформления решений и обеспечения производства по делам о налоговых правонарушениях. </w:t>
      </w:r>
    </w:p>
    <w:p w:rsidR="00567585" w:rsidRPr="00567585" w:rsidRDefault="00567585" w:rsidP="00567585">
      <w:pPr>
        <w:spacing w:after="0" w:line="240" w:lineRule="auto"/>
        <w:jc w:val="both"/>
        <w:rPr>
          <w:rFonts w:ascii="Times New Roman" w:hAnsi="Times New Roman" w:cs="Times New Roman"/>
          <w:sz w:val="20"/>
          <w:szCs w:val="20"/>
        </w:rPr>
      </w:pPr>
      <w:r w:rsidRPr="00567585">
        <w:rPr>
          <w:rFonts w:ascii="Times New Roman" w:hAnsi="Times New Roman" w:cs="Times New Roman"/>
          <w:sz w:val="20"/>
          <w:szCs w:val="20"/>
        </w:rPr>
        <w:t xml:space="preserve">           - представлять интересы инспекции по результатам проведения камеральных проверок (с правами, предусмотренными доверенностью) в судах в качестве ответчика, заявителя;</w:t>
      </w:r>
    </w:p>
    <w:p w:rsidR="00567585" w:rsidRPr="00567585" w:rsidRDefault="00567585" w:rsidP="00567585">
      <w:pPr>
        <w:spacing w:after="0" w:line="240" w:lineRule="auto"/>
        <w:jc w:val="both"/>
        <w:rPr>
          <w:rFonts w:ascii="Times New Roman" w:hAnsi="Times New Roman" w:cs="Times New Roman"/>
          <w:sz w:val="20"/>
          <w:szCs w:val="20"/>
        </w:rPr>
      </w:pPr>
      <w:r w:rsidRPr="00567585">
        <w:rPr>
          <w:rFonts w:ascii="Times New Roman" w:hAnsi="Times New Roman" w:cs="Times New Roman"/>
          <w:sz w:val="20"/>
          <w:szCs w:val="20"/>
        </w:rPr>
        <w:t xml:space="preserve">           - исполнять контрольные письма, запросы в установленные сроки;</w:t>
      </w:r>
    </w:p>
    <w:p w:rsidR="00567585" w:rsidRPr="00567585" w:rsidRDefault="00567585" w:rsidP="00567585">
      <w:pPr>
        <w:spacing w:after="0" w:line="240" w:lineRule="auto"/>
        <w:jc w:val="both"/>
        <w:rPr>
          <w:rFonts w:ascii="Times New Roman" w:hAnsi="Times New Roman" w:cs="Times New Roman"/>
          <w:sz w:val="20"/>
          <w:szCs w:val="20"/>
        </w:rPr>
      </w:pPr>
      <w:r w:rsidRPr="00567585">
        <w:rPr>
          <w:rFonts w:ascii="Times New Roman" w:hAnsi="Times New Roman" w:cs="Times New Roman"/>
          <w:sz w:val="20"/>
          <w:szCs w:val="20"/>
        </w:rPr>
        <w:t xml:space="preserve">           - участвовать по поручению начальника отдела в составлении отчетов, информации и направлении их в УФНС России по г. Москве;            </w:t>
      </w:r>
    </w:p>
    <w:p w:rsidR="00567585" w:rsidRPr="00567585" w:rsidRDefault="00567585" w:rsidP="00567585">
      <w:pPr>
        <w:spacing w:after="0" w:line="240" w:lineRule="auto"/>
        <w:jc w:val="both"/>
        <w:rPr>
          <w:rFonts w:ascii="Times New Roman" w:hAnsi="Times New Roman" w:cs="Times New Roman"/>
          <w:sz w:val="20"/>
          <w:szCs w:val="20"/>
        </w:rPr>
      </w:pPr>
      <w:r w:rsidRPr="00567585">
        <w:rPr>
          <w:rFonts w:ascii="Times New Roman" w:hAnsi="Times New Roman" w:cs="Times New Roman"/>
          <w:sz w:val="20"/>
          <w:szCs w:val="20"/>
        </w:rPr>
        <w:t xml:space="preserve">           - по указанию начальника отдела обеспечивать передачу корреспонденции в отдел по работе с налогоплательщиками и в отдел общего и хозяйственного обеспечения для отправки налогоплательщикам. </w:t>
      </w:r>
    </w:p>
    <w:p w:rsidR="00567585" w:rsidRPr="00567585" w:rsidRDefault="00567585" w:rsidP="00567585">
      <w:pPr>
        <w:spacing w:after="0" w:line="240" w:lineRule="auto"/>
        <w:jc w:val="both"/>
        <w:rPr>
          <w:rFonts w:ascii="Times New Roman" w:hAnsi="Times New Roman" w:cs="Times New Roman"/>
          <w:sz w:val="20"/>
          <w:szCs w:val="20"/>
        </w:rPr>
      </w:pPr>
      <w:r w:rsidRPr="00567585">
        <w:rPr>
          <w:rFonts w:ascii="Times New Roman" w:hAnsi="Times New Roman" w:cs="Times New Roman"/>
          <w:sz w:val="20"/>
          <w:szCs w:val="20"/>
        </w:rPr>
        <w:t xml:space="preserve">           - вести в установленном порядке делопроизводства хранение и сдачу в архив документов отдела. </w:t>
      </w:r>
    </w:p>
    <w:p w:rsidR="00567585" w:rsidRPr="00567585" w:rsidRDefault="00567585" w:rsidP="00567585">
      <w:pPr>
        <w:spacing w:after="0" w:line="240" w:lineRule="auto"/>
        <w:jc w:val="both"/>
        <w:rPr>
          <w:rFonts w:ascii="Times New Roman" w:hAnsi="Times New Roman" w:cs="Times New Roman"/>
          <w:sz w:val="20"/>
          <w:szCs w:val="20"/>
        </w:rPr>
      </w:pPr>
      <w:r w:rsidRPr="00567585">
        <w:rPr>
          <w:rFonts w:ascii="Times New Roman" w:hAnsi="Times New Roman" w:cs="Times New Roman"/>
          <w:sz w:val="20"/>
          <w:szCs w:val="20"/>
        </w:rPr>
        <w:t xml:space="preserve">           - работать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 </w:t>
      </w:r>
    </w:p>
    <w:p w:rsidR="00567585" w:rsidRPr="00567585" w:rsidRDefault="00567585" w:rsidP="00567585">
      <w:pPr>
        <w:spacing w:after="0" w:line="240" w:lineRule="auto"/>
        <w:jc w:val="both"/>
        <w:rPr>
          <w:rFonts w:ascii="Times New Roman" w:hAnsi="Times New Roman" w:cs="Times New Roman"/>
          <w:sz w:val="20"/>
          <w:szCs w:val="20"/>
        </w:rPr>
      </w:pPr>
      <w:r w:rsidRPr="00567585">
        <w:rPr>
          <w:rFonts w:ascii="Times New Roman" w:hAnsi="Times New Roman" w:cs="Times New Roman"/>
          <w:sz w:val="20"/>
          <w:szCs w:val="20"/>
        </w:rPr>
        <w:t xml:space="preserve">           - своевременно осуществлять привлечения налогоплательщиков к административной ответственности по вопросам, относящимся к компетенции отдела.</w:t>
      </w:r>
    </w:p>
    <w:p w:rsidR="00567585" w:rsidRPr="00567585" w:rsidRDefault="00567585" w:rsidP="00567585">
      <w:pPr>
        <w:spacing w:after="0" w:line="240" w:lineRule="auto"/>
        <w:jc w:val="both"/>
        <w:rPr>
          <w:rFonts w:ascii="Times New Roman" w:hAnsi="Times New Roman" w:cs="Times New Roman"/>
          <w:sz w:val="20"/>
          <w:szCs w:val="20"/>
        </w:rPr>
      </w:pPr>
      <w:r w:rsidRPr="00567585">
        <w:rPr>
          <w:rFonts w:ascii="Times New Roman" w:hAnsi="Times New Roman" w:cs="Times New Roman"/>
          <w:sz w:val="20"/>
          <w:szCs w:val="20"/>
        </w:rPr>
        <w:t xml:space="preserve">           - по указанию начальника отдела обеспечить подготовку материалов проверок для передачи в правоохранительные органы с целью принятия решения о возбуждении уголовного дела.</w:t>
      </w:r>
    </w:p>
    <w:p w:rsidR="00567585" w:rsidRPr="00567585" w:rsidRDefault="00567585" w:rsidP="00567585">
      <w:pPr>
        <w:spacing w:after="0" w:line="240" w:lineRule="auto"/>
        <w:jc w:val="both"/>
        <w:rPr>
          <w:rFonts w:ascii="Times New Roman" w:hAnsi="Times New Roman" w:cs="Times New Roman"/>
          <w:sz w:val="20"/>
          <w:szCs w:val="20"/>
        </w:rPr>
      </w:pPr>
      <w:r w:rsidRPr="00567585">
        <w:rPr>
          <w:rFonts w:ascii="Times New Roman" w:hAnsi="Times New Roman" w:cs="Times New Roman"/>
          <w:sz w:val="20"/>
          <w:szCs w:val="20"/>
        </w:rPr>
        <w:t xml:space="preserve">           - проводить камеральный анализ налоговых деклараций и иных документов, служащих основанием для исчисления и уплаты налогов и сборов.</w:t>
      </w:r>
    </w:p>
    <w:p w:rsidR="00567585" w:rsidRPr="00567585" w:rsidRDefault="00567585" w:rsidP="00567585">
      <w:pPr>
        <w:spacing w:after="0" w:line="240" w:lineRule="auto"/>
        <w:jc w:val="both"/>
        <w:rPr>
          <w:rFonts w:ascii="Times New Roman" w:hAnsi="Times New Roman" w:cs="Times New Roman"/>
          <w:sz w:val="20"/>
          <w:szCs w:val="20"/>
        </w:rPr>
      </w:pPr>
      <w:r w:rsidRPr="00567585">
        <w:rPr>
          <w:rFonts w:ascii="Times New Roman" w:hAnsi="Times New Roman" w:cs="Times New Roman"/>
          <w:sz w:val="20"/>
          <w:szCs w:val="20"/>
        </w:rPr>
        <w:t xml:space="preserve">           - принимать участие в консультирование налогоплательщиков по вопросам налогообложения и заполнения налоговой отчетности.</w:t>
      </w:r>
    </w:p>
    <w:p w:rsidR="00567585" w:rsidRPr="00567585" w:rsidRDefault="00567585" w:rsidP="00567585">
      <w:pPr>
        <w:spacing w:after="0" w:line="240" w:lineRule="auto"/>
        <w:jc w:val="both"/>
        <w:rPr>
          <w:rFonts w:ascii="Times New Roman" w:hAnsi="Times New Roman" w:cs="Times New Roman"/>
          <w:sz w:val="20"/>
          <w:szCs w:val="20"/>
        </w:rPr>
      </w:pPr>
      <w:r w:rsidRPr="00567585">
        <w:rPr>
          <w:rFonts w:ascii="Times New Roman" w:hAnsi="Times New Roman" w:cs="Times New Roman"/>
          <w:sz w:val="20"/>
          <w:szCs w:val="20"/>
        </w:rPr>
        <w:t xml:space="preserve">           - использовать в своей работе информационные ресурсы баз данных федерального и местного значения. </w:t>
      </w:r>
    </w:p>
    <w:p w:rsidR="00567585" w:rsidRPr="00567585" w:rsidRDefault="00567585" w:rsidP="00567585">
      <w:pPr>
        <w:spacing w:after="0" w:line="240" w:lineRule="auto"/>
        <w:jc w:val="both"/>
        <w:rPr>
          <w:rFonts w:ascii="Times New Roman" w:hAnsi="Times New Roman" w:cs="Times New Roman"/>
          <w:sz w:val="20"/>
          <w:szCs w:val="20"/>
        </w:rPr>
      </w:pPr>
      <w:r w:rsidRPr="00567585">
        <w:rPr>
          <w:rFonts w:ascii="Times New Roman" w:hAnsi="Times New Roman" w:cs="Times New Roman"/>
          <w:sz w:val="20"/>
          <w:szCs w:val="20"/>
        </w:rPr>
        <w:t xml:space="preserve">           - обеспечивать своевременность проведения мероприятий по самостоятельному оперативному контролю деятельности отдела.</w:t>
      </w:r>
    </w:p>
    <w:p w:rsidR="00567585" w:rsidRPr="00567585" w:rsidRDefault="00567585" w:rsidP="00567585">
      <w:pPr>
        <w:spacing w:after="0" w:line="240" w:lineRule="auto"/>
        <w:jc w:val="both"/>
        <w:rPr>
          <w:rFonts w:ascii="Times New Roman" w:hAnsi="Times New Roman" w:cs="Times New Roman"/>
          <w:sz w:val="20"/>
          <w:szCs w:val="20"/>
        </w:rPr>
      </w:pPr>
      <w:r w:rsidRPr="00567585">
        <w:rPr>
          <w:rFonts w:ascii="Times New Roman" w:hAnsi="Times New Roman" w:cs="Times New Roman"/>
          <w:sz w:val="20"/>
          <w:szCs w:val="20"/>
        </w:rPr>
        <w:t xml:space="preserve">           - обеспечить сохранность служебного удостоверения.</w:t>
      </w:r>
    </w:p>
    <w:p w:rsidR="00567585" w:rsidRPr="00567585" w:rsidRDefault="00567585" w:rsidP="00567585">
      <w:pPr>
        <w:pStyle w:val="aa"/>
        <w:tabs>
          <w:tab w:val="left" w:pos="9900"/>
        </w:tabs>
        <w:rPr>
          <w:sz w:val="20"/>
          <w:szCs w:val="20"/>
        </w:rPr>
      </w:pPr>
      <w:r w:rsidRPr="00567585">
        <w:rPr>
          <w:sz w:val="20"/>
          <w:szCs w:val="20"/>
        </w:rPr>
        <w:t xml:space="preserve">          - выполнение иных поручений руководства в соответствии с положением об отделе.</w:t>
      </w:r>
    </w:p>
    <w:p w:rsidR="00567585" w:rsidRPr="00567585" w:rsidRDefault="00567585" w:rsidP="00567585">
      <w:pPr>
        <w:pStyle w:val="aa"/>
        <w:ind w:firstLine="720"/>
        <w:rPr>
          <w:sz w:val="20"/>
          <w:szCs w:val="20"/>
        </w:rPr>
      </w:pPr>
      <w:r w:rsidRPr="00567585">
        <w:rPr>
          <w:sz w:val="20"/>
          <w:szCs w:val="20"/>
        </w:rPr>
        <w:t>9. В целях исполнения возложенных должностных обязанностей государственный налоговый инспектор</w:t>
      </w:r>
      <w:r w:rsidRPr="00567585">
        <w:rPr>
          <w:i/>
          <w:sz w:val="20"/>
          <w:szCs w:val="20"/>
        </w:rPr>
        <w:t xml:space="preserve"> </w:t>
      </w:r>
      <w:r w:rsidRPr="00567585">
        <w:rPr>
          <w:sz w:val="20"/>
          <w:szCs w:val="20"/>
        </w:rPr>
        <w:t xml:space="preserve">имеет право на: </w:t>
      </w:r>
    </w:p>
    <w:p w:rsidR="00567585" w:rsidRPr="00567585" w:rsidRDefault="00567585" w:rsidP="00567585">
      <w:pPr>
        <w:spacing w:after="0" w:line="240" w:lineRule="auto"/>
        <w:ind w:firstLine="709"/>
        <w:jc w:val="both"/>
        <w:rPr>
          <w:rFonts w:ascii="Times New Roman" w:hAnsi="Times New Roman" w:cs="Times New Roman"/>
          <w:sz w:val="20"/>
          <w:szCs w:val="20"/>
        </w:rPr>
      </w:pPr>
      <w:r w:rsidRPr="00567585">
        <w:rPr>
          <w:rFonts w:ascii="Times New Roman" w:hAnsi="Times New Roman" w:cs="Times New Roman"/>
          <w:sz w:val="20"/>
          <w:szCs w:val="20"/>
        </w:rPr>
        <w:t>1) обеспечение надлежащих организационно-технических условий, необходимых для исполнения должностных обязанностей;</w:t>
      </w:r>
    </w:p>
    <w:p w:rsidR="00567585" w:rsidRPr="00567585" w:rsidRDefault="00567585" w:rsidP="00567585">
      <w:pPr>
        <w:spacing w:after="0" w:line="240" w:lineRule="auto"/>
        <w:ind w:firstLine="709"/>
        <w:jc w:val="both"/>
        <w:rPr>
          <w:rFonts w:ascii="Times New Roman" w:hAnsi="Times New Roman" w:cs="Times New Roman"/>
          <w:sz w:val="20"/>
          <w:szCs w:val="20"/>
        </w:rPr>
      </w:pPr>
      <w:r w:rsidRPr="00567585">
        <w:rPr>
          <w:rFonts w:ascii="Times New Roman" w:hAnsi="Times New Roman" w:cs="Times New Roman"/>
          <w:sz w:val="20"/>
          <w:szCs w:val="20"/>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567585" w:rsidRPr="00567585" w:rsidRDefault="00567585" w:rsidP="00567585">
      <w:pPr>
        <w:spacing w:after="0" w:line="240" w:lineRule="auto"/>
        <w:ind w:firstLine="709"/>
        <w:jc w:val="both"/>
        <w:rPr>
          <w:rFonts w:ascii="Times New Roman" w:hAnsi="Times New Roman" w:cs="Times New Roman"/>
          <w:sz w:val="20"/>
          <w:szCs w:val="20"/>
        </w:rPr>
      </w:pPr>
      <w:r w:rsidRPr="00567585">
        <w:rPr>
          <w:rFonts w:ascii="Times New Roman" w:hAnsi="Times New Roman" w:cs="Times New Roman"/>
          <w:sz w:val="20"/>
          <w:szCs w:val="20"/>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567585" w:rsidRPr="00567585" w:rsidRDefault="00567585" w:rsidP="00567585">
      <w:pPr>
        <w:spacing w:after="0" w:line="240" w:lineRule="auto"/>
        <w:ind w:firstLine="709"/>
        <w:jc w:val="both"/>
        <w:rPr>
          <w:rFonts w:ascii="Times New Roman" w:hAnsi="Times New Roman" w:cs="Times New Roman"/>
          <w:sz w:val="20"/>
          <w:szCs w:val="20"/>
        </w:rPr>
      </w:pPr>
      <w:r w:rsidRPr="00567585">
        <w:rPr>
          <w:rFonts w:ascii="Times New Roman" w:hAnsi="Times New Roman" w:cs="Times New Roman"/>
          <w:sz w:val="20"/>
          <w:szCs w:val="20"/>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567585" w:rsidRPr="00567585" w:rsidRDefault="00567585" w:rsidP="00567585">
      <w:pPr>
        <w:spacing w:after="0" w:line="240" w:lineRule="auto"/>
        <w:ind w:firstLine="709"/>
        <w:jc w:val="both"/>
        <w:rPr>
          <w:rFonts w:ascii="Times New Roman" w:hAnsi="Times New Roman" w:cs="Times New Roman"/>
          <w:sz w:val="20"/>
          <w:szCs w:val="20"/>
        </w:rPr>
      </w:pPr>
      <w:r w:rsidRPr="00567585">
        <w:rPr>
          <w:rFonts w:ascii="Times New Roman" w:hAnsi="Times New Roman" w:cs="Times New Roman"/>
          <w:sz w:val="20"/>
          <w:szCs w:val="20"/>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567585" w:rsidRPr="00567585" w:rsidRDefault="00567585" w:rsidP="00567585">
      <w:pPr>
        <w:spacing w:after="0" w:line="240" w:lineRule="auto"/>
        <w:ind w:firstLine="709"/>
        <w:jc w:val="both"/>
        <w:rPr>
          <w:rFonts w:ascii="Times New Roman" w:hAnsi="Times New Roman" w:cs="Times New Roman"/>
          <w:sz w:val="20"/>
          <w:szCs w:val="20"/>
        </w:rPr>
      </w:pPr>
      <w:r w:rsidRPr="00567585">
        <w:rPr>
          <w:rFonts w:ascii="Times New Roman" w:hAnsi="Times New Roman" w:cs="Times New Roman"/>
          <w:sz w:val="20"/>
          <w:szCs w:val="20"/>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567585" w:rsidRPr="00567585" w:rsidRDefault="00567585" w:rsidP="00567585">
      <w:pPr>
        <w:spacing w:after="0" w:line="240" w:lineRule="auto"/>
        <w:ind w:firstLine="709"/>
        <w:jc w:val="both"/>
        <w:rPr>
          <w:rFonts w:ascii="Times New Roman" w:hAnsi="Times New Roman" w:cs="Times New Roman"/>
          <w:sz w:val="20"/>
          <w:szCs w:val="20"/>
        </w:rPr>
      </w:pPr>
      <w:r w:rsidRPr="00567585">
        <w:rPr>
          <w:rFonts w:ascii="Times New Roman" w:hAnsi="Times New Roman" w:cs="Times New Roman"/>
          <w:sz w:val="20"/>
          <w:szCs w:val="20"/>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567585" w:rsidRPr="00567585" w:rsidRDefault="00567585" w:rsidP="00567585">
      <w:pPr>
        <w:pStyle w:val="12"/>
        <w:rPr>
          <w:sz w:val="20"/>
        </w:rPr>
      </w:pPr>
      <w:r w:rsidRPr="00567585">
        <w:rPr>
          <w:sz w:val="20"/>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567585">
        <w:rPr>
          <w:sz w:val="20"/>
        </w:rPr>
        <w:t>других документов</w:t>
      </w:r>
      <w:proofErr w:type="gramEnd"/>
      <w:r w:rsidRPr="00567585">
        <w:rPr>
          <w:sz w:val="20"/>
        </w:rPr>
        <w:t xml:space="preserve"> и материалов;</w:t>
      </w:r>
    </w:p>
    <w:p w:rsidR="00567585" w:rsidRPr="00567585" w:rsidRDefault="00567585" w:rsidP="00567585">
      <w:pPr>
        <w:spacing w:after="0" w:line="240" w:lineRule="auto"/>
        <w:ind w:firstLine="709"/>
        <w:jc w:val="both"/>
        <w:rPr>
          <w:rFonts w:ascii="Times New Roman" w:hAnsi="Times New Roman" w:cs="Times New Roman"/>
          <w:sz w:val="20"/>
          <w:szCs w:val="20"/>
        </w:rPr>
      </w:pPr>
      <w:r w:rsidRPr="00567585">
        <w:rPr>
          <w:rFonts w:ascii="Times New Roman" w:hAnsi="Times New Roman" w:cs="Times New Roman"/>
          <w:sz w:val="20"/>
          <w:szCs w:val="20"/>
        </w:rPr>
        <w:t>9) защиту сведений о гражданском служащем;</w:t>
      </w:r>
    </w:p>
    <w:p w:rsidR="00567585" w:rsidRPr="00567585" w:rsidRDefault="00567585" w:rsidP="00567585">
      <w:pPr>
        <w:spacing w:after="0" w:line="240" w:lineRule="auto"/>
        <w:ind w:firstLine="709"/>
        <w:jc w:val="both"/>
        <w:rPr>
          <w:rFonts w:ascii="Times New Roman" w:hAnsi="Times New Roman" w:cs="Times New Roman"/>
          <w:sz w:val="20"/>
          <w:szCs w:val="20"/>
        </w:rPr>
      </w:pPr>
      <w:r w:rsidRPr="00567585">
        <w:rPr>
          <w:rFonts w:ascii="Times New Roman" w:hAnsi="Times New Roman" w:cs="Times New Roman"/>
          <w:sz w:val="20"/>
          <w:szCs w:val="20"/>
        </w:rPr>
        <w:lastRenderedPageBreak/>
        <w:t>10) должностной рост на конкурсной основе;</w:t>
      </w:r>
    </w:p>
    <w:p w:rsidR="00567585" w:rsidRPr="00567585" w:rsidRDefault="00567585" w:rsidP="00567585">
      <w:pPr>
        <w:autoSpaceDE w:val="0"/>
        <w:autoSpaceDN w:val="0"/>
        <w:adjustRightInd w:val="0"/>
        <w:spacing w:after="0" w:line="240" w:lineRule="auto"/>
        <w:ind w:firstLine="709"/>
        <w:jc w:val="both"/>
        <w:rPr>
          <w:rFonts w:ascii="Times New Roman" w:hAnsi="Times New Roman" w:cs="Times New Roman"/>
          <w:sz w:val="20"/>
          <w:szCs w:val="20"/>
        </w:rPr>
      </w:pPr>
      <w:r w:rsidRPr="00567585">
        <w:rPr>
          <w:rFonts w:ascii="Times New Roman" w:hAnsi="Times New Roman" w:cs="Times New Roman"/>
          <w:sz w:val="20"/>
          <w:szCs w:val="20"/>
        </w:rPr>
        <w:t xml:space="preserve">11) профессиональное развитие в порядке, установленном Федеральным </w:t>
      </w:r>
      <w:hyperlink r:id="rId94" w:history="1">
        <w:r w:rsidRPr="00567585">
          <w:rPr>
            <w:rFonts w:ascii="Times New Roman" w:hAnsi="Times New Roman" w:cs="Times New Roman"/>
            <w:sz w:val="20"/>
            <w:szCs w:val="20"/>
          </w:rPr>
          <w:t>законом</w:t>
        </w:r>
      </w:hyperlink>
      <w:r w:rsidRPr="00567585">
        <w:rPr>
          <w:rFonts w:ascii="Times New Roman" w:hAnsi="Times New Roman" w:cs="Times New Roman"/>
          <w:sz w:val="20"/>
          <w:szCs w:val="20"/>
        </w:rPr>
        <w:t xml:space="preserve"> и другими федеральными законами;</w:t>
      </w:r>
    </w:p>
    <w:p w:rsidR="00567585" w:rsidRPr="00567585" w:rsidRDefault="00567585" w:rsidP="00567585">
      <w:pPr>
        <w:spacing w:after="0" w:line="240" w:lineRule="auto"/>
        <w:ind w:firstLine="709"/>
        <w:jc w:val="both"/>
        <w:rPr>
          <w:rFonts w:ascii="Times New Roman" w:hAnsi="Times New Roman" w:cs="Times New Roman"/>
          <w:sz w:val="20"/>
          <w:szCs w:val="20"/>
        </w:rPr>
      </w:pPr>
      <w:r w:rsidRPr="00567585">
        <w:rPr>
          <w:rFonts w:ascii="Times New Roman" w:hAnsi="Times New Roman" w:cs="Times New Roman"/>
          <w:sz w:val="20"/>
          <w:szCs w:val="20"/>
        </w:rPr>
        <w:t>12) членство в профессиональном союзе;</w:t>
      </w:r>
    </w:p>
    <w:p w:rsidR="00567585" w:rsidRPr="00567585" w:rsidRDefault="00567585" w:rsidP="00567585">
      <w:pPr>
        <w:spacing w:after="0" w:line="240" w:lineRule="auto"/>
        <w:ind w:firstLine="709"/>
        <w:jc w:val="both"/>
        <w:rPr>
          <w:rFonts w:ascii="Times New Roman" w:hAnsi="Times New Roman" w:cs="Times New Roman"/>
          <w:sz w:val="20"/>
          <w:szCs w:val="20"/>
        </w:rPr>
      </w:pPr>
      <w:r w:rsidRPr="00567585">
        <w:rPr>
          <w:rFonts w:ascii="Times New Roman" w:hAnsi="Times New Roman" w:cs="Times New Roman"/>
          <w:sz w:val="20"/>
          <w:szCs w:val="20"/>
        </w:rPr>
        <w:t>13) рассмотрение индивидуальных служебных споров в соответствии с Федеральным законом и другими федеральными законами;</w:t>
      </w:r>
    </w:p>
    <w:p w:rsidR="00567585" w:rsidRPr="00567585" w:rsidRDefault="00567585" w:rsidP="00567585">
      <w:pPr>
        <w:spacing w:after="0" w:line="240" w:lineRule="auto"/>
        <w:ind w:firstLine="709"/>
        <w:jc w:val="both"/>
        <w:rPr>
          <w:rFonts w:ascii="Times New Roman" w:hAnsi="Times New Roman" w:cs="Times New Roman"/>
          <w:sz w:val="20"/>
          <w:szCs w:val="20"/>
        </w:rPr>
      </w:pPr>
      <w:r w:rsidRPr="00567585">
        <w:rPr>
          <w:rFonts w:ascii="Times New Roman" w:hAnsi="Times New Roman" w:cs="Times New Roman"/>
          <w:sz w:val="20"/>
          <w:szCs w:val="20"/>
        </w:rPr>
        <w:t xml:space="preserve">14) проведение по его заявлению </w:t>
      </w:r>
      <w:hyperlink r:id="rId95" w:anchor="sub_59#sub_59" w:history="1">
        <w:r w:rsidRPr="00567585">
          <w:rPr>
            <w:rFonts w:ascii="Times New Roman" w:hAnsi="Times New Roman" w:cs="Times New Roman"/>
            <w:sz w:val="20"/>
            <w:szCs w:val="20"/>
          </w:rPr>
          <w:t>служебной проверки</w:t>
        </w:r>
      </w:hyperlink>
      <w:r w:rsidRPr="00567585">
        <w:rPr>
          <w:rFonts w:ascii="Times New Roman" w:hAnsi="Times New Roman" w:cs="Times New Roman"/>
          <w:sz w:val="20"/>
          <w:szCs w:val="20"/>
        </w:rPr>
        <w:t>;</w:t>
      </w:r>
    </w:p>
    <w:p w:rsidR="00567585" w:rsidRPr="00567585" w:rsidRDefault="00567585" w:rsidP="00567585">
      <w:pPr>
        <w:spacing w:after="0" w:line="240" w:lineRule="auto"/>
        <w:ind w:firstLine="709"/>
        <w:jc w:val="both"/>
        <w:rPr>
          <w:rFonts w:ascii="Times New Roman" w:hAnsi="Times New Roman" w:cs="Times New Roman"/>
          <w:sz w:val="20"/>
          <w:szCs w:val="20"/>
        </w:rPr>
      </w:pPr>
      <w:r w:rsidRPr="00567585">
        <w:rPr>
          <w:rFonts w:ascii="Times New Roman" w:hAnsi="Times New Roman" w:cs="Times New Roman"/>
          <w:sz w:val="20"/>
          <w:szCs w:val="20"/>
        </w:rPr>
        <w:t>15) защиту своих прав и законных интересов на гражданской службе, включая обжалование в суде их нарушения;</w:t>
      </w:r>
    </w:p>
    <w:p w:rsidR="00567585" w:rsidRPr="00567585" w:rsidRDefault="00567585" w:rsidP="00567585">
      <w:pPr>
        <w:spacing w:after="0" w:line="240" w:lineRule="auto"/>
        <w:ind w:firstLine="709"/>
        <w:jc w:val="both"/>
        <w:rPr>
          <w:rFonts w:ascii="Times New Roman" w:hAnsi="Times New Roman" w:cs="Times New Roman"/>
          <w:sz w:val="20"/>
          <w:szCs w:val="20"/>
        </w:rPr>
      </w:pPr>
      <w:r w:rsidRPr="00567585">
        <w:rPr>
          <w:rFonts w:ascii="Times New Roman" w:hAnsi="Times New Roman" w:cs="Times New Roman"/>
          <w:sz w:val="20"/>
          <w:szCs w:val="20"/>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567585" w:rsidRPr="00567585" w:rsidRDefault="00567585" w:rsidP="00567585">
      <w:pPr>
        <w:spacing w:after="0" w:line="240" w:lineRule="auto"/>
        <w:ind w:firstLine="709"/>
        <w:jc w:val="both"/>
        <w:rPr>
          <w:rFonts w:ascii="Times New Roman" w:hAnsi="Times New Roman" w:cs="Times New Roman"/>
          <w:sz w:val="20"/>
          <w:szCs w:val="20"/>
        </w:rPr>
      </w:pPr>
      <w:r w:rsidRPr="00567585">
        <w:rPr>
          <w:rFonts w:ascii="Times New Roman" w:hAnsi="Times New Roman" w:cs="Times New Roman"/>
          <w:sz w:val="20"/>
          <w:szCs w:val="20"/>
        </w:rPr>
        <w:t>17) государственную защиту своих жизни и здоровья, жизни и здоровья членов своей семьи, а также принадлежащего ему имущества;</w:t>
      </w:r>
    </w:p>
    <w:p w:rsidR="00567585" w:rsidRPr="00567585" w:rsidRDefault="00567585" w:rsidP="00567585">
      <w:pPr>
        <w:spacing w:after="0" w:line="240" w:lineRule="auto"/>
        <w:ind w:firstLine="709"/>
        <w:jc w:val="both"/>
        <w:rPr>
          <w:rFonts w:ascii="Times New Roman" w:hAnsi="Times New Roman" w:cs="Times New Roman"/>
          <w:sz w:val="20"/>
          <w:szCs w:val="20"/>
        </w:rPr>
      </w:pPr>
      <w:r w:rsidRPr="00567585">
        <w:rPr>
          <w:rFonts w:ascii="Times New Roman" w:hAnsi="Times New Roman" w:cs="Times New Roman"/>
          <w:sz w:val="20"/>
          <w:szCs w:val="20"/>
        </w:rPr>
        <w:t>18) государственное пенсионное обеспечение в соответствии с федеральным законом;</w:t>
      </w:r>
    </w:p>
    <w:p w:rsidR="00567585" w:rsidRPr="00567585" w:rsidRDefault="00567585" w:rsidP="00567585">
      <w:pPr>
        <w:spacing w:after="0" w:line="240" w:lineRule="auto"/>
        <w:ind w:firstLine="709"/>
        <w:jc w:val="both"/>
        <w:rPr>
          <w:rFonts w:ascii="Times New Roman" w:hAnsi="Times New Roman" w:cs="Times New Roman"/>
          <w:sz w:val="20"/>
          <w:szCs w:val="20"/>
        </w:rPr>
      </w:pPr>
      <w:r w:rsidRPr="00567585">
        <w:rPr>
          <w:rFonts w:ascii="Times New Roman" w:hAnsi="Times New Roman" w:cs="Times New Roman"/>
          <w:sz w:val="20"/>
          <w:szCs w:val="20"/>
        </w:rPr>
        <w:t xml:space="preserve">19) выполнение иной оплачиваемой работы, с предварительным уведомлением </w:t>
      </w:r>
      <w:hyperlink r:id="rId96" w:anchor="sub_102#sub_102" w:history="1">
        <w:r w:rsidRPr="00567585">
          <w:rPr>
            <w:rFonts w:ascii="Times New Roman" w:hAnsi="Times New Roman" w:cs="Times New Roman"/>
            <w:sz w:val="20"/>
            <w:szCs w:val="20"/>
          </w:rPr>
          <w:t>представителя нанимателя</w:t>
        </w:r>
      </w:hyperlink>
      <w:r w:rsidRPr="00567585">
        <w:rPr>
          <w:rFonts w:ascii="Times New Roman" w:hAnsi="Times New Roman" w:cs="Times New Roman"/>
          <w:sz w:val="20"/>
          <w:szCs w:val="20"/>
        </w:rPr>
        <w:t xml:space="preserve">, если это не повлечет за собой </w:t>
      </w:r>
      <w:hyperlink r:id="rId97" w:anchor="sub_1901#sub_1901" w:history="1">
        <w:r w:rsidRPr="00567585">
          <w:rPr>
            <w:rFonts w:ascii="Times New Roman" w:hAnsi="Times New Roman" w:cs="Times New Roman"/>
            <w:sz w:val="20"/>
            <w:szCs w:val="20"/>
          </w:rPr>
          <w:t>конфликт интересов</w:t>
        </w:r>
      </w:hyperlink>
      <w:r w:rsidRPr="00567585">
        <w:rPr>
          <w:rFonts w:ascii="Times New Roman" w:hAnsi="Times New Roman" w:cs="Times New Roman"/>
          <w:sz w:val="20"/>
          <w:szCs w:val="20"/>
        </w:rPr>
        <w:t>.</w:t>
      </w:r>
    </w:p>
    <w:p w:rsidR="00567585" w:rsidRPr="00567585" w:rsidRDefault="00567585" w:rsidP="00567585">
      <w:pPr>
        <w:autoSpaceDE w:val="0"/>
        <w:autoSpaceDN w:val="0"/>
        <w:adjustRightInd w:val="0"/>
        <w:spacing w:after="0" w:line="240" w:lineRule="auto"/>
        <w:ind w:firstLine="540"/>
        <w:jc w:val="both"/>
        <w:rPr>
          <w:rFonts w:ascii="Times New Roman" w:hAnsi="Times New Roman" w:cs="Times New Roman"/>
          <w:sz w:val="20"/>
          <w:szCs w:val="20"/>
        </w:rPr>
      </w:pPr>
      <w:r w:rsidRPr="00567585">
        <w:rPr>
          <w:rFonts w:ascii="Times New Roman" w:hAnsi="Times New Roman" w:cs="Times New Roman"/>
          <w:sz w:val="20"/>
          <w:szCs w:val="20"/>
        </w:rPr>
        <w:t>10. Государственный налоговый инспектор</w:t>
      </w:r>
      <w:r w:rsidRPr="00567585">
        <w:rPr>
          <w:rFonts w:ascii="Times New Roman" w:hAnsi="Times New Roman" w:cs="Times New Roman"/>
          <w:i/>
          <w:sz w:val="20"/>
          <w:szCs w:val="20"/>
        </w:rPr>
        <w:t xml:space="preserve"> </w:t>
      </w:r>
      <w:r w:rsidRPr="00567585">
        <w:rPr>
          <w:rFonts w:ascii="Times New Roman" w:hAnsi="Times New Roman" w:cs="Times New Roman"/>
          <w:sz w:val="20"/>
          <w:szCs w:val="20"/>
        </w:rPr>
        <w:t xml:space="preserve">осуществляет иные права и исполняет иные обязанности, предусмотренные законодательством Российской Федерации, </w:t>
      </w:r>
      <w:hyperlink r:id="rId98" w:history="1">
        <w:r w:rsidRPr="00567585">
          <w:rPr>
            <w:rFonts w:ascii="Times New Roman" w:hAnsi="Times New Roman" w:cs="Times New Roman"/>
            <w:sz w:val="20"/>
            <w:szCs w:val="20"/>
          </w:rPr>
          <w:t>Положением</w:t>
        </w:r>
      </w:hyperlink>
      <w:r w:rsidRPr="00567585">
        <w:rPr>
          <w:rFonts w:ascii="Times New Roman" w:hAnsi="Times New Roman" w:cs="Times New Roman"/>
          <w:sz w:val="20"/>
          <w:szCs w:val="20"/>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Положением об инспекции Федеральной налоговой службы № 10 по г. Москве, утвержденным руководителем УФНС России по г. Москве от 15.02.2019, положением об отделе камеральных проверок № 3 инспекции Федеральной налоговой службы № 10 по г. Москве, приказами (распоряжениями) ФНС России, приказами УФНС России по г. Москве, приказами Инспекции, поручениями руководства Инспекции.</w:t>
      </w:r>
    </w:p>
    <w:p w:rsidR="00567585" w:rsidRPr="00567585" w:rsidRDefault="00567585" w:rsidP="00567585">
      <w:pPr>
        <w:autoSpaceDE w:val="0"/>
        <w:autoSpaceDN w:val="0"/>
        <w:adjustRightInd w:val="0"/>
        <w:spacing w:after="0" w:line="240" w:lineRule="auto"/>
        <w:ind w:firstLine="540"/>
        <w:jc w:val="both"/>
        <w:rPr>
          <w:rFonts w:ascii="Times New Roman" w:hAnsi="Times New Roman" w:cs="Times New Roman"/>
          <w:sz w:val="20"/>
          <w:szCs w:val="20"/>
        </w:rPr>
      </w:pPr>
      <w:r w:rsidRPr="00567585">
        <w:rPr>
          <w:rFonts w:ascii="Times New Roman" w:hAnsi="Times New Roman" w:cs="Times New Roman"/>
          <w:sz w:val="20"/>
          <w:szCs w:val="20"/>
        </w:rPr>
        <w:t>11. Государственный налоговый инспектор</w:t>
      </w:r>
      <w:r w:rsidRPr="00567585">
        <w:rPr>
          <w:rFonts w:ascii="Times New Roman" w:hAnsi="Times New Roman" w:cs="Times New Roman"/>
          <w:i/>
          <w:sz w:val="20"/>
          <w:szCs w:val="20"/>
        </w:rPr>
        <w:t xml:space="preserve"> </w:t>
      </w:r>
      <w:r w:rsidRPr="00567585">
        <w:rPr>
          <w:rFonts w:ascii="Times New Roman" w:hAnsi="Times New Roman" w:cs="Times New Roman"/>
          <w:sz w:val="20"/>
          <w:szCs w:val="20"/>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567585" w:rsidRPr="00567585" w:rsidRDefault="00567585" w:rsidP="00567585">
      <w:pPr>
        <w:autoSpaceDE w:val="0"/>
        <w:autoSpaceDN w:val="0"/>
        <w:adjustRightInd w:val="0"/>
        <w:spacing w:after="0" w:line="240" w:lineRule="auto"/>
        <w:jc w:val="both"/>
        <w:rPr>
          <w:rFonts w:ascii="Times New Roman" w:hAnsi="Times New Roman" w:cs="Times New Roman"/>
          <w:sz w:val="20"/>
          <w:szCs w:val="20"/>
        </w:rPr>
      </w:pPr>
    </w:p>
    <w:p w:rsidR="00567585" w:rsidRPr="00567585" w:rsidRDefault="00567585" w:rsidP="00567585">
      <w:pPr>
        <w:autoSpaceDE w:val="0"/>
        <w:autoSpaceDN w:val="0"/>
        <w:adjustRightInd w:val="0"/>
        <w:spacing w:after="0" w:line="240" w:lineRule="auto"/>
        <w:jc w:val="center"/>
        <w:outlineLvl w:val="1"/>
        <w:rPr>
          <w:rFonts w:ascii="Times New Roman" w:hAnsi="Times New Roman" w:cs="Times New Roman"/>
          <w:b/>
          <w:sz w:val="20"/>
          <w:szCs w:val="20"/>
        </w:rPr>
      </w:pPr>
      <w:r w:rsidRPr="00567585">
        <w:rPr>
          <w:rFonts w:ascii="Times New Roman" w:hAnsi="Times New Roman" w:cs="Times New Roman"/>
          <w:b/>
          <w:sz w:val="20"/>
          <w:szCs w:val="20"/>
        </w:rPr>
        <w:t>IV. Перечень вопросов, по которым государственный налоговый инспектор</w:t>
      </w:r>
    </w:p>
    <w:p w:rsidR="00567585" w:rsidRPr="00567585" w:rsidRDefault="00567585" w:rsidP="00567585">
      <w:pPr>
        <w:autoSpaceDE w:val="0"/>
        <w:autoSpaceDN w:val="0"/>
        <w:adjustRightInd w:val="0"/>
        <w:spacing w:after="0" w:line="240" w:lineRule="auto"/>
        <w:jc w:val="center"/>
        <w:rPr>
          <w:rFonts w:ascii="Times New Roman" w:hAnsi="Times New Roman" w:cs="Times New Roman"/>
          <w:b/>
          <w:sz w:val="20"/>
          <w:szCs w:val="20"/>
        </w:rPr>
      </w:pPr>
      <w:r w:rsidRPr="00567585">
        <w:rPr>
          <w:rFonts w:ascii="Times New Roman" w:hAnsi="Times New Roman" w:cs="Times New Roman"/>
          <w:b/>
          <w:sz w:val="20"/>
          <w:szCs w:val="20"/>
        </w:rPr>
        <w:t>вправе или обязан самостоятельно принимать управленческие и иные решения</w:t>
      </w:r>
    </w:p>
    <w:p w:rsidR="00567585" w:rsidRPr="00567585" w:rsidRDefault="00567585" w:rsidP="00567585">
      <w:pPr>
        <w:autoSpaceDE w:val="0"/>
        <w:autoSpaceDN w:val="0"/>
        <w:adjustRightInd w:val="0"/>
        <w:spacing w:after="0" w:line="240" w:lineRule="auto"/>
        <w:jc w:val="both"/>
        <w:rPr>
          <w:rFonts w:ascii="Times New Roman" w:hAnsi="Times New Roman" w:cs="Times New Roman"/>
          <w:sz w:val="20"/>
          <w:szCs w:val="20"/>
        </w:rPr>
      </w:pPr>
    </w:p>
    <w:p w:rsidR="00567585" w:rsidRPr="00567585" w:rsidRDefault="00567585" w:rsidP="00567585">
      <w:pPr>
        <w:pStyle w:val="ConsPlusNormal0"/>
        <w:ind w:firstLine="540"/>
        <w:jc w:val="both"/>
        <w:rPr>
          <w:rFonts w:ascii="Times New Roman" w:hAnsi="Times New Roman" w:cs="Times New Roman"/>
          <w:sz w:val="20"/>
          <w:szCs w:val="20"/>
        </w:rPr>
      </w:pPr>
      <w:r w:rsidRPr="00567585">
        <w:rPr>
          <w:rFonts w:ascii="Times New Roman" w:hAnsi="Times New Roman" w:cs="Times New Roman"/>
          <w:sz w:val="20"/>
          <w:szCs w:val="20"/>
        </w:rPr>
        <w:t>12. При исполнении служебных обязанностей государственного налогового инспектора</w:t>
      </w:r>
      <w:r w:rsidRPr="00567585">
        <w:rPr>
          <w:rFonts w:ascii="Times New Roman" w:hAnsi="Times New Roman" w:cs="Times New Roman"/>
          <w:i/>
          <w:sz w:val="20"/>
          <w:szCs w:val="20"/>
        </w:rPr>
        <w:t xml:space="preserve"> </w:t>
      </w:r>
      <w:r w:rsidRPr="00567585">
        <w:rPr>
          <w:rFonts w:ascii="Times New Roman" w:hAnsi="Times New Roman" w:cs="Times New Roman"/>
          <w:sz w:val="20"/>
          <w:szCs w:val="20"/>
        </w:rPr>
        <w:t xml:space="preserve">вправе самостоятельно принимать решения по вопросам: </w:t>
      </w:r>
    </w:p>
    <w:p w:rsidR="00567585" w:rsidRPr="00567585" w:rsidRDefault="00567585" w:rsidP="00567585">
      <w:pPr>
        <w:pStyle w:val="af0"/>
        <w:ind w:firstLine="567"/>
        <w:jc w:val="both"/>
        <w:rPr>
          <w:sz w:val="20"/>
          <w:szCs w:val="20"/>
        </w:rPr>
      </w:pPr>
      <w:r w:rsidRPr="00567585">
        <w:rPr>
          <w:sz w:val="20"/>
          <w:szCs w:val="20"/>
        </w:rPr>
        <w:t>направлять в функциональные отделы Инспекции служебные записки для сведения и использования в работе, истребования необходимой информации;</w:t>
      </w:r>
    </w:p>
    <w:p w:rsidR="00567585" w:rsidRPr="00567585" w:rsidRDefault="00567585" w:rsidP="00567585">
      <w:pPr>
        <w:pStyle w:val="af0"/>
        <w:ind w:firstLine="567"/>
        <w:jc w:val="both"/>
        <w:rPr>
          <w:sz w:val="20"/>
          <w:szCs w:val="20"/>
        </w:rPr>
      </w:pPr>
      <w:r w:rsidRPr="00567585">
        <w:rPr>
          <w:sz w:val="20"/>
          <w:szCs w:val="20"/>
        </w:rPr>
        <w:t>- принимать участие в рассмотрении, согласовании, визировании протокола, акта, служебной записки, методического письма, отчета, плана, доклада и т.д.;</w:t>
      </w:r>
    </w:p>
    <w:p w:rsidR="00567585" w:rsidRPr="00567585" w:rsidRDefault="00567585" w:rsidP="00567585">
      <w:pPr>
        <w:pStyle w:val="ConsPlusNormal0"/>
        <w:ind w:firstLine="539"/>
        <w:jc w:val="both"/>
        <w:rPr>
          <w:rFonts w:ascii="Times New Roman" w:hAnsi="Times New Roman" w:cs="Times New Roman"/>
          <w:sz w:val="20"/>
          <w:szCs w:val="20"/>
        </w:rPr>
      </w:pPr>
      <w:r w:rsidRPr="00567585">
        <w:rPr>
          <w:rFonts w:ascii="Times New Roman" w:hAnsi="Times New Roman" w:cs="Times New Roman"/>
          <w:sz w:val="20"/>
          <w:szCs w:val="20"/>
        </w:rPr>
        <w:t>13. При исполнении служебных обязанностей государственного налогового инспектора</w:t>
      </w:r>
      <w:r w:rsidRPr="00567585">
        <w:rPr>
          <w:rFonts w:ascii="Times New Roman" w:hAnsi="Times New Roman" w:cs="Times New Roman"/>
          <w:i/>
          <w:sz w:val="20"/>
          <w:szCs w:val="20"/>
        </w:rPr>
        <w:t xml:space="preserve"> </w:t>
      </w:r>
      <w:r w:rsidRPr="00567585">
        <w:rPr>
          <w:rFonts w:ascii="Times New Roman" w:hAnsi="Times New Roman" w:cs="Times New Roman"/>
          <w:sz w:val="20"/>
          <w:szCs w:val="20"/>
        </w:rPr>
        <w:t xml:space="preserve">обязан самостоятельно принимать решения по вопросам: </w:t>
      </w:r>
    </w:p>
    <w:p w:rsidR="00567585" w:rsidRPr="00567585" w:rsidRDefault="00567585" w:rsidP="00567585">
      <w:pPr>
        <w:spacing w:after="0" w:line="240" w:lineRule="auto"/>
        <w:ind w:firstLine="540"/>
        <w:jc w:val="both"/>
        <w:rPr>
          <w:rFonts w:ascii="Times New Roman" w:hAnsi="Times New Roman" w:cs="Times New Roman"/>
          <w:sz w:val="20"/>
          <w:szCs w:val="20"/>
        </w:rPr>
      </w:pPr>
      <w:r w:rsidRPr="00567585">
        <w:rPr>
          <w:rFonts w:ascii="Times New Roman" w:hAnsi="Times New Roman" w:cs="Times New Roman"/>
          <w:sz w:val="20"/>
          <w:szCs w:val="20"/>
        </w:rPr>
        <w:t>- организации работы отдела по установленным направлениям деятельности, направленным на реализацию задач и функций, возложенных на отдел;</w:t>
      </w:r>
    </w:p>
    <w:p w:rsidR="00567585" w:rsidRPr="00567585" w:rsidRDefault="00567585" w:rsidP="00567585">
      <w:pPr>
        <w:spacing w:after="0" w:line="240" w:lineRule="auto"/>
        <w:ind w:firstLine="540"/>
        <w:jc w:val="both"/>
        <w:rPr>
          <w:rFonts w:ascii="Times New Roman" w:hAnsi="Times New Roman" w:cs="Times New Roman"/>
          <w:sz w:val="20"/>
          <w:szCs w:val="20"/>
        </w:rPr>
      </w:pPr>
      <w:r w:rsidRPr="00567585">
        <w:rPr>
          <w:rFonts w:ascii="Times New Roman" w:hAnsi="Times New Roman" w:cs="Times New Roman"/>
          <w:sz w:val="20"/>
          <w:szCs w:val="20"/>
        </w:rPr>
        <w:t xml:space="preserve"> - реализации законодательства Российской Федерации, Положения об Инспекции ФНС России № 10 по г. Москве, поручений начальника отдела;</w:t>
      </w:r>
    </w:p>
    <w:p w:rsidR="00567585" w:rsidRPr="00567585" w:rsidRDefault="00567585" w:rsidP="00567585">
      <w:pPr>
        <w:pStyle w:val="af0"/>
        <w:jc w:val="both"/>
        <w:rPr>
          <w:sz w:val="20"/>
          <w:szCs w:val="20"/>
        </w:rPr>
      </w:pPr>
      <w:r w:rsidRPr="00567585">
        <w:rPr>
          <w:sz w:val="20"/>
          <w:szCs w:val="20"/>
        </w:rPr>
        <w:t xml:space="preserve">          - возникающим при рассмотрении Инспекцией заявлений, предложений, жалоб граждан и юридических лиц;</w:t>
      </w:r>
    </w:p>
    <w:p w:rsidR="00567585" w:rsidRPr="00567585" w:rsidRDefault="00567585" w:rsidP="00567585">
      <w:pPr>
        <w:pStyle w:val="af0"/>
        <w:ind w:firstLine="567"/>
        <w:jc w:val="both"/>
        <w:rPr>
          <w:sz w:val="20"/>
          <w:szCs w:val="20"/>
        </w:rPr>
      </w:pPr>
    </w:p>
    <w:p w:rsidR="00567585" w:rsidRPr="00567585" w:rsidRDefault="00567585" w:rsidP="00567585">
      <w:pPr>
        <w:autoSpaceDE w:val="0"/>
        <w:autoSpaceDN w:val="0"/>
        <w:adjustRightInd w:val="0"/>
        <w:spacing w:after="0" w:line="240" w:lineRule="auto"/>
        <w:jc w:val="center"/>
        <w:outlineLvl w:val="1"/>
        <w:rPr>
          <w:rFonts w:ascii="Times New Roman" w:hAnsi="Times New Roman" w:cs="Times New Roman"/>
          <w:b/>
          <w:sz w:val="20"/>
          <w:szCs w:val="20"/>
        </w:rPr>
      </w:pPr>
      <w:r w:rsidRPr="00567585">
        <w:rPr>
          <w:rFonts w:ascii="Times New Roman" w:hAnsi="Times New Roman" w:cs="Times New Roman"/>
          <w:b/>
          <w:sz w:val="20"/>
          <w:szCs w:val="20"/>
        </w:rPr>
        <w:t>V. Перечень вопросов, по которым государственного налогового инспектора</w:t>
      </w:r>
      <w:r w:rsidRPr="00567585">
        <w:rPr>
          <w:rFonts w:ascii="Times New Roman" w:hAnsi="Times New Roman" w:cs="Times New Roman"/>
          <w:b/>
          <w:i/>
          <w:sz w:val="20"/>
          <w:szCs w:val="20"/>
        </w:rPr>
        <w:t xml:space="preserve"> </w:t>
      </w:r>
      <w:r w:rsidRPr="00567585">
        <w:rPr>
          <w:rFonts w:ascii="Times New Roman" w:hAnsi="Times New Roman" w:cs="Times New Roman"/>
          <w:b/>
          <w:sz w:val="20"/>
          <w:szCs w:val="20"/>
        </w:rPr>
        <w:t>вправе или обязан участвовать при подготовке проектов нормативных правовых актов и (или) проектов управленческих и иных решений</w:t>
      </w:r>
    </w:p>
    <w:p w:rsidR="00567585" w:rsidRPr="00567585" w:rsidRDefault="00567585" w:rsidP="00567585">
      <w:pPr>
        <w:autoSpaceDE w:val="0"/>
        <w:autoSpaceDN w:val="0"/>
        <w:adjustRightInd w:val="0"/>
        <w:spacing w:after="0" w:line="240" w:lineRule="auto"/>
        <w:jc w:val="both"/>
        <w:rPr>
          <w:rFonts w:ascii="Times New Roman" w:hAnsi="Times New Roman" w:cs="Times New Roman"/>
          <w:sz w:val="20"/>
          <w:szCs w:val="20"/>
        </w:rPr>
      </w:pPr>
    </w:p>
    <w:p w:rsidR="00567585" w:rsidRPr="00567585" w:rsidRDefault="00567585" w:rsidP="00567585">
      <w:pPr>
        <w:spacing w:after="0" w:line="240" w:lineRule="auto"/>
        <w:ind w:firstLine="720"/>
        <w:jc w:val="both"/>
        <w:rPr>
          <w:rFonts w:ascii="Times New Roman" w:hAnsi="Times New Roman" w:cs="Times New Roman"/>
          <w:sz w:val="20"/>
          <w:szCs w:val="20"/>
        </w:rPr>
      </w:pPr>
      <w:r w:rsidRPr="00567585">
        <w:rPr>
          <w:rFonts w:ascii="Times New Roman" w:hAnsi="Times New Roman" w:cs="Times New Roman"/>
          <w:sz w:val="20"/>
          <w:szCs w:val="20"/>
        </w:rPr>
        <w:t>14. Государственный налоговый инспектор в соответствии со своей компетенцией вправе участвовать в подготовке (обсуждении) проектов актов и решений по камеральным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567585" w:rsidRPr="00567585" w:rsidRDefault="00567585" w:rsidP="00567585">
      <w:pPr>
        <w:spacing w:after="0" w:line="240" w:lineRule="auto"/>
        <w:ind w:firstLine="720"/>
        <w:jc w:val="both"/>
        <w:rPr>
          <w:rFonts w:ascii="Times New Roman" w:hAnsi="Times New Roman" w:cs="Times New Roman"/>
          <w:sz w:val="20"/>
          <w:szCs w:val="20"/>
        </w:rPr>
      </w:pPr>
      <w:r w:rsidRPr="00567585">
        <w:rPr>
          <w:rFonts w:ascii="Times New Roman" w:hAnsi="Times New Roman" w:cs="Times New Roman"/>
          <w:sz w:val="20"/>
          <w:szCs w:val="20"/>
        </w:rPr>
        <w:t>15. Государственный налоговый инспектор в соответствии со своей компетенцией обязан участвовать в подготовке (обсуждении) следующих проектов:</w:t>
      </w:r>
    </w:p>
    <w:p w:rsidR="00567585" w:rsidRPr="00567585" w:rsidRDefault="00567585" w:rsidP="00567585">
      <w:pPr>
        <w:spacing w:after="0" w:line="240" w:lineRule="auto"/>
        <w:ind w:firstLine="720"/>
        <w:jc w:val="both"/>
        <w:rPr>
          <w:rFonts w:ascii="Times New Roman" w:hAnsi="Times New Roman" w:cs="Times New Roman"/>
          <w:sz w:val="20"/>
          <w:szCs w:val="20"/>
        </w:rPr>
      </w:pPr>
      <w:r w:rsidRPr="00567585">
        <w:rPr>
          <w:rFonts w:ascii="Times New Roman" w:hAnsi="Times New Roman" w:cs="Times New Roman"/>
          <w:sz w:val="20"/>
          <w:szCs w:val="20"/>
        </w:rPr>
        <w:t>- положений об отделе и инспекции;</w:t>
      </w:r>
    </w:p>
    <w:p w:rsidR="00567585" w:rsidRPr="00567585" w:rsidRDefault="00567585" w:rsidP="00567585">
      <w:pPr>
        <w:spacing w:after="0" w:line="240" w:lineRule="auto"/>
        <w:ind w:firstLine="720"/>
        <w:jc w:val="both"/>
        <w:rPr>
          <w:rFonts w:ascii="Times New Roman" w:hAnsi="Times New Roman" w:cs="Times New Roman"/>
          <w:sz w:val="20"/>
          <w:szCs w:val="20"/>
        </w:rPr>
      </w:pPr>
      <w:r w:rsidRPr="00567585">
        <w:rPr>
          <w:rFonts w:ascii="Times New Roman" w:hAnsi="Times New Roman" w:cs="Times New Roman"/>
          <w:sz w:val="20"/>
          <w:szCs w:val="20"/>
        </w:rPr>
        <w:t>- графика отпусков гражданских служащих отдела;</w:t>
      </w:r>
    </w:p>
    <w:p w:rsidR="00567585" w:rsidRPr="00567585" w:rsidRDefault="00567585" w:rsidP="00567585">
      <w:pPr>
        <w:spacing w:after="0" w:line="240" w:lineRule="auto"/>
        <w:ind w:firstLine="720"/>
        <w:jc w:val="both"/>
        <w:rPr>
          <w:rFonts w:ascii="Times New Roman" w:hAnsi="Times New Roman" w:cs="Times New Roman"/>
          <w:sz w:val="20"/>
          <w:szCs w:val="20"/>
        </w:rPr>
      </w:pPr>
      <w:r w:rsidRPr="00567585">
        <w:rPr>
          <w:rFonts w:ascii="Times New Roman" w:hAnsi="Times New Roman" w:cs="Times New Roman"/>
          <w:sz w:val="20"/>
          <w:szCs w:val="20"/>
        </w:rPr>
        <w:t>- иных актов по поручению непосредственного руководителя и руководства инспекции.</w:t>
      </w:r>
    </w:p>
    <w:p w:rsidR="00567585" w:rsidRPr="00567585" w:rsidRDefault="00567585" w:rsidP="00567585">
      <w:pPr>
        <w:autoSpaceDE w:val="0"/>
        <w:autoSpaceDN w:val="0"/>
        <w:adjustRightInd w:val="0"/>
        <w:spacing w:after="0" w:line="240" w:lineRule="auto"/>
        <w:jc w:val="both"/>
        <w:outlineLvl w:val="1"/>
        <w:rPr>
          <w:rFonts w:ascii="Times New Roman" w:hAnsi="Times New Roman" w:cs="Times New Roman"/>
          <w:sz w:val="20"/>
          <w:szCs w:val="20"/>
        </w:rPr>
      </w:pPr>
    </w:p>
    <w:p w:rsidR="00567585" w:rsidRPr="00567585" w:rsidRDefault="00567585" w:rsidP="00567585">
      <w:pPr>
        <w:autoSpaceDE w:val="0"/>
        <w:autoSpaceDN w:val="0"/>
        <w:adjustRightInd w:val="0"/>
        <w:spacing w:after="0" w:line="240" w:lineRule="auto"/>
        <w:jc w:val="center"/>
        <w:outlineLvl w:val="1"/>
        <w:rPr>
          <w:rFonts w:ascii="Times New Roman" w:hAnsi="Times New Roman" w:cs="Times New Roman"/>
          <w:b/>
          <w:sz w:val="20"/>
          <w:szCs w:val="20"/>
        </w:rPr>
      </w:pPr>
      <w:r w:rsidRPr="00567585">
        <w:rPr>
          <w:rFonts w:ascii="Times New Roman" w:hAnsi="Times New Roman" w:cs="Times New Roman"/>
          <w:b/>
          <w:sz w:val="20"/>
          <w:szCs w:val="20"/>
        </w:rPr>
        <w:t>VI. Сроки и процедуры подготовки, рассмотрения</w:t>
      </w:r>
    </w:p>
    <w:p w:rsidR="00567585" w:rsidRPr="00567585" w:rsidRDefault="00567585" w:rsidP="00567585">
      <w:pPr>
        <w:autoSpaceDE w:val="0"/>
        <w:autoSpaceDN w:val="0"/>
        <w:adjustRightInd w:val="0"/>
        <w:spacing w:after="0" w:line="240" w:lineRule="auto"/>
        <w:jc w:val="center"/>
        <w:rPr>
          <w:rFonts w:ascii="Times New Roman" w:hAnsi="Times New Roman" w:cs="Times New Roman"/>
          <w:b/>
          <w:sz w:val="20"/>
          <w:szCs w:val="20"/>
        </w:rPr>
      </w:pPr>
      <w:r w:rsidRPr="00567585">
        <w:rPr>
          <w:rFonts w:ascii="Times New Roman" w:hAnsi="Times New Roman" w:cs="Times New Roman"/>
          <w:b/>
          <w:sz w:val="20"/>
          <w:szCs w:val="20"/>
        </w:rPr>
        <w:t>проектов управленческих и иных решений, порядок</w:t>
      </w:r>
    </w:p>
    <w:p w:rsidR="00567585" w:rsidRPr="00567585" w:rsidRDefault="00567585" w:rsidP="00567585">
      <w:pPr>
        <w:autoSpaceDE w:val="0"/>
        <w:autoSpaceDN w:val="0"/>
        <w:adjustRightInd w:val="0"/>
        <w:spacing w:after="0" w:line="240" w:lineRule="auto"/>
        <w:jc w:val="center"/>
        <w:rPr>
          <w:rFonts w:ascii="Times New Roman" w:hAnsi="Times New Roman" w:cs="Times New Roman"/>
          <w:b/>
          <w:sz w:val="20"/>
          <w:szCs w:val="20"/>
        </w:rPr>
      </w:pPr>
      <w:r w:rsidRPr="00567585">
        <w:rPr>
          <w:rFonts w:ascii="Times New Roman" w:hAnsi="Times New Roman" w:cs="Times New Roman"/>
          <w:b/>
          <w:sz w:val="20"/>
          <w:szCs w:val="20"/>
        </w:rPr>
        <w:t>согласования и принятия данных решений</w:t>
      </w:r>
    </w:p>
    <w:p w:rsidR="00567585" w:rsidRPr="00567585" w:rsidRDefault="00567585" w:rsidP="00567585">
      <w:pPr>
        <w:autoSpaceDE w:val="0"/>
        <w:autoSpaceDN w:val="0"/>
        <w:adjustRightInd w:val="0"/>
        <w:spacing w:after="0" w:line="240" w:lineRule="auto"/>
        <w:ind w:firstLine="540"/>
        <w:jc w:val="both"/>
        <w:rPr>
          <w:rFonts w:ascii="Times New Roman" w:hAnsi="Times New Roman" w:cs="Times New Roman"/>
          <w:sz w:val="20"/>
          <w:szCs w:val="20"/>
        </w:rPr>
      </w:pPr>
      <w:r w:rsidRPr="00567585">
        <w:rPr>
          <w:rFonts w:ascii="Times New Roman" w:hAnsi="Times New Roman" w:cs="Times New Roman"/>
          <w:sz w:val="20"/>
          <w:szCs w:val="20"/>
        </w:rPr>
        <w:t>16. В соответствии со своими должностными обязанностями государственный налоговый инспектор</w:t>
      </w:r>
      <w:r w:rsidRPr="00567585">
        <w:rPr>
          <w:rFonts w:ascii="Times New Roman" w:hAnsi="Times New Roman" w:cs="Times New Roman"/>
          <w:i/>
          <w:sz w:val="20"/>
          <w:szCs w:val="20"/>
        </w:rPr>
        <w:t xml:space="preserve"> </w:t>
      </w:r>
      <w:r w:rsidRPr="00567585">
        <w:rPr>
          <w:rFonts w:ascii="Times New Roman" w:hAnsi="Times New Roman" w:cs="Times New Roman"/>
          <w:sz w:val="20"/>
          <w:szCs w:val="20"/>
        </w:rPr>
        <w:t>принимает решения в сроки, установленные законодательными и иными нормативными правовыми актами Российской Федерации.</w:t>
      </w:r>
    </w:p>
    <w:p w:rsidR="00567585" w:rsidRPr="00567585" w:rsidRDefault="00567585" w:rsidP="00567585">
      <w:pPr>
        <w:autoSpaceDE w:val="0"/>
        <w:autoSpaceDN w:val="0"/>
        <w:adjustRightInd w:val="0"/>
        <w:spacing w:after="0" w:line="240" w:lineRule="auto"/>
        <w:jc w:val="both"/>
        <w:rPr>
          <w:rFonts w:ascii="Times New Roman" w:hAnsi="Times New Roman" w:cs="Times New Roman"/>
          <w:sz w:val="20"/>
          <w:szCs w:val="20"/>
        </w:rPr>
      </w:pPr>
    </w:p>
    <w:p w:rsidR="00567585" w:rsidRPr="00567585" w:rsidRDefault="00567585" w:rsidP="00567585">
      <w:pPr>
        <w:autoSpaceDE w:val="0"/>
        <w:autoSpaceDN w:val="0"/>
        <w:adjustRightInd w:val="0"/>
        <w:spacing w:after="0" w:line="240" w:lineRule="auto"/>
        <w:jc w:val="center"/>
        <w:outlineLvl w:val="1"/>
        <w:rPr>
          <w:rFonts w:ascii="Times New Roman" w:hAnsi="Times New Roman" w:cs="Times New Roman"/>
          <w:b/>
          <w:sz w:val="20"/>
          <w:szCs w:val="20"/>
        </w:rPr>
      </w:pPr>
      <w:r w:rsidRPr="00567585">
        <w:rPr>
          <w:rFonts w:ascii="Times New Roman" w:hAnsi="Times New Roman" w:cs="Times New Roman"/>
          <w:b/>
          <w:sz w:val="20"/>
          <w:szCs w:val="20"/>
        </w:rPr>
        <w:t>VII. Порядок служебного взаимодействия</w:t>
      </w:r>
    </w:p>
    <w:p w:rsidR="00567585" w:rsidRPr="00567585" w:rsidRDefault="00567585" w:rsidP="00567585">
      <w:pPr>
        <w:autoSpaceDE w:val="0"/>
        <w:autoSpaceDN w:val="0"/>
        <w:adjustRightInd w:val="0"/>
        <w:spacing w:after="0" w:line="240" w:lineRule="auto"/>
        <w:jc w:val="both"/>
        <w:rPr>
          <w:rFonts w:ascii="Times New Roman" w:hAnsi="Times New Roman" w:cs="Times New Roman"/>
          <w:sz w:val="20"/>
          <w:szCs w:val="20"/>
        </w:rPr>
      </w:pPr>
    </w:p>
    <w:p w:rsidR="00567585" w:rsidRPr="00567585" w:rsidRDefault="00567585" w:rsidP="00567585">
      <w:pPr>
        <w:autoSpaceDE w:val="0"/>
        <w:autoSpaceDN w:val="0"/>
        <w:adjustRightInd w:val="0"/>
        <w:spacing w:after="0" w:line="240" w:lineRule="auto"/>
        <w:ind w:firstLine="540"/>
        <w:jc w:val="both"/>
        <w:rPr>
          <w:rFonts w:ascii="Times New Roman" w:hAnsi="Times New Roman" w:cs="Times New Roman"/>
          <w:sz w:val="20"/>
          <w:szCs w:val="20"/>
        </w:rPr>
      </w:pPr>
      <w:r w:rsidRPr="00567585">
        <w:rPr>
          <w:rFonts w:ascii="Times New Roman" w:hAnsi="Times New Roman" w:cs="Times New Roman"/>
          <w:sz w:val="20"/>
          <w:szCs w:val="20"/>
        </w:rPr>
        <w:t>17. Взаимодействие государственного налогового инспектора</w:t>
      </w:r>
      <w:r w:rsidRPr="00567585">
        <w:rPr>
          <w:rFonts w:ascii="Times New Roman" w:hAnsi="Times New Roman" w:cs="Times New Roman"/>
          <w:i/>
          <w:sz w:val="20"/>
          <w:szCs w:val="20"/>
        </w:rPr>
        <w:t xml:space="preserve"> </w:t>
      </w:r>
      <w:r w:rsidRPr="00567585">
        <w:rPr>
          <w:rFonts w:ascii="Times New Roman" w:hAnsi="Times New Roman" w:cs="Times New Roman"/>
          <w:sz w:val="20"/>
          <w:szCs w:val="20"/>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99" w:history="1">
        <w:r w:rsidRPr="00567585">
          <w:rPr>
            <w:rFonts w:ascii="Times New Roman" w:hAnsi="Times New Roman" w:cs="Times New Roman"/>
            <w:sz w:val="20"/>
            <w:szCs w:val="20"/>
          </w:rPr>
          <w:t>общих принципов</w:t>
        </w:r>
      </w:hyperlink>
      <w:r w:rsidRPr="00567585">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00" w:history="1">
        <w:r w:rsidRPr="00567585">
          <w:rPr>
            <w:rFonts w:ascii="Times New Roman" w:hAnsi="Times New Roman" w:cs="Times New Roman"/>
            <w:sz w:val="20"/>
            <w:szCs w:val="20"/>
          </w:rPr>
          <w:t>статьей 18</w:t>
        </w:r>
      </w:hyperlink>
      <w:r w:rsidRPr="00567585">
        <w:rPr>
          <w:rFonts w:ascii="Times New Roman" w:hAnsi="Times New Roman" w:cs="Times New Roman"/>
          <w:sz w:val="20"/>
          <w:szCs w:val="20"/>
        </w:rPr>
        <w:t xml:space="preserve"> Федерального закона, а также в соответствии с иными нормативными правовыми актами Российской Федерации и приказами (распоряжениями) ФНС России.</w:t>
      </w:r>
    </w:p>
    <w:p w:rsidR="00567585" w:rsidRPr="00567585" w:rsidRDefault="00567585" w:rsidP="00567585">
      <w:pPr>
        <w:autoSpaceDE w:val="0"/>
        <w:autoSpaceDN w:val="0"/>
        <w:adjustRightInd w:val="0"/>
        <w:spacing w:after="0" w:line="240" w:lineRule="auto"/>
        <w:jc w:val="both"/>
        <w:outlineLvl w:val="1"/>
        <w:rPr>
          <w:rFonts w:ascii="Times New Roman" w:hAnsi="Times New Roman" w:cs="Times New Roman"/>
          <w:b/>
          <w:sz w:val="20"/>
          <w:szCs w:val="20"/>
        </w:rPr>
      </w:pPr>
    </w:p>
    <w:p w:rsidR="00567585" w:rsidRPr="00567585" w:rsidRDefault="00567585" w:rsidP="00567585">
      <w:pPr>
        <w:autoSpaceDE w:val="0"/>
        <w:autoSpaceDN w:val="0"/>
        <w:adjustRightInd w:val="0"/>
        <w:spacing w:after="0" w:line="240" w:lineRule="auto"/>
        <w:jc w:val="center"/>
        <w:outlineLvl w:val="1"/>
        <w:rPr>
          <w:rFonts w:ascii="Times New Roman" w:hAnsi="Times New Roman" w:cs="Times New Roman"/>
          <w:b/>
          <w:sz w:val="20"/>
          <w:szCs w:val="20"/>
        </w:rPr>
      </w:pPr>
      <w:r w:rsidRPr="00567585">
        <w:rPr>
          <w:rFonts w:ascii="Times New Roman" w:hAnsi="Times New Roman" w:cs="Times New Roman"/>
          <w:b/>
          <w:sz w:val="20"/>
          <w:szCs w:val="20"/>
        </w:rPr>
        <w:t>VIII. Перечень государственных услуг, оказываемых</w:t>
      </w:r>
    </w:p>
    <w:p w:rsidR="00567585" w:rsidRPr="00567585" w:rsidRDefault="00567585" w:rsidP="00567585">
      <w:pPr>
        <w:autoSpaceDE w:val="0"/>
        <w:autoSpaceDN w:val="0"/>
        <w:adjustRightInd w:val="0"/>
        <w:spacing w:after="0" w:line="240" w:lineRule="auto"/>
        <w:jc w:val="center"/>
        <w:rPr>
          <w:rFonts w:ascii="Times New Roman" w:hAnsi="Times New Roman" w:cs="Times New Roman"/>
          <w:b/>
          <w:sz w:val="20"/>
          <w:szCs w:val="20"/>
        </w:rPr>
      </w:pPr>
      <w:r w:rsidRPr="00567585">
        <w:rPr>
          <w:rFonts w:ascii="Times New Roman" w:hAnsi="Times New Roman" w:cs="Times New Roman"/>
          <w:b/>
          <w:sz w:val="20"/>
          <w:szCs w:val="20"/>
        </w:rPr>
        <w:t>гражданам и организациям в соответствии с административным</w:t>
      </w:r>
    </w:p>
    <w:p w:rsidR="00567585" w:rsidRPr="00567585" w:rsidRDefault="00567585" w:rsidP="00567585">
      <w:pPr>
        <w:autoSpaceDE w:val="0"/>
        <w:autoSpaceDN w:val="0"/>
        <w:adjustRightInd w:val="0"/>
        <w:spacing w:after="0" w:line="240" w:lineRule="auto"/>
        <w:jc w:val="center"/>
        <w:rPr>
          <w:rFonts w:ascii="Times New Roman" w:hAnsi="Times New Roman" w:cs="Times New Roman"/>
          <w:b/>
          <w:sz w:val="20"/>
          <w:szCs w:val="20"/>
        </w:rPr>
      </w:pPr>
      <w:r w:rsidRPr="00567585">
        <w:rPr>
          <w:rFonts w:ascii="Times New Roman" w:hAnsi="Times New Roman" w:cs="Times New Roman"/>
          <w:b/>
          <w:sz w:val="20"/>
          <w:szCs w:val="20"/>
        </w:rPr>
        <w:t>регламентом Федеральной налоговой службы</w:t>
      </w:r>
    </w:p>
    <w:p w:rsidR="00567585" w:rsidRPr="00567585" w:rsidRDefault="00567585" w:rsidP="00567585">
      <w:pPr>
        <w:autoSpaceDE w:val="0"/>
        <w:autoSpaceDN w:val="0"/>
        <w:adjustRightInd w:val="0"/>
        <w:spacing w:after="0" w:line="240" w:lineRule="auto"/>
        <w:jc w:val="center"/>
        <w:rPr>
          <w:rFonts w:ascii="Times New Roman" w:hAnsi="Times New Roman" w:cs="Times New Roman"/>
          <w:sz w:val="20"/>
          <w:szCs w:val="20"/>
        </w:rPr>
      </w:pPr>
    </w:p>
    <w:p w:rsidR="00567585" w:rsidRPr="00567585" w:rsidRDefault="00567585" w:rsidP="00567585">
      <w:pPr>
        <w:autoSpaceDE w:val="0"/>
        <w:autoSpaceDN w:val="0"/>
        <w:adjustRightInd w:val="0"/>
        <w:spacing w:after="0" w:line="240" w:lineRule="auto"/>
        <w:ind w:firstLine="540"/>
        <w:jc w:val="both"/>
        <w:rPr>
          <w:rFonts w:ascii="Times New Roman" w:hAnsi="Times New Roman" w:cs="Times New Roman"/>
          <w:bCs/>
          <w:sz w:val="20"/>
          <w:szCs w:val="20"/>
        </w:rPr>
      </w:pPr>
      <w:r w:rsidRPr="00567585">
        <w:rPr>
          <w:rFonts w:ascii="Times New Roman" w:hAnsi="Times New Roman" w:cs="Times New Roman"/>
          <w:sz w:val="20"/>
          <w:szCs w:val="20"/>
        </w:rPr>
        <w:t>18. В соответствии с замещаемой должностью гражданской службы и в пределах функциональной компетенции государственный налоговый инспектор выполняет организационное, информационное обеспечение (принимает участие в обеспечении) оказания государственных услуг, осуществляемых в соответствии с Положением об отделе камеральных проверок № 3 Инспекции Федеральной налоговой службой № 10 по г. Москве.</w:t>
      </w:r>
    </w:p>
    <w:p w:rsidR="00567585" w:rsidRPr="00567585" w:rsidRDefault="00567585" w:rsidP="00567585">
      <w:pPr>
        <w:autoSpaceDE w:val="0"/>
        <w:autoSpaceDN w:val="0"/>
        <w:adjustRightInd w:val="0"/>
        <w:spacing w:after="0" w:line="240" w:lineRule="auto"/>
        <w:jc w:val="both"/>
        <w:outlineLvl w:val="1"/>
        <w:rPr>
          <w:rFonts w:ascii="Times New Roman" w:hAnsi="Times New Roman" w:cs="Times New Roman"/>
          <w:b/>
          <w:sz w:val="20"/>
          <w:szCs w:val="20"/>
        </w:rPr>
      </w:pPr>
    </w:p>
    <w:p w:rsidR="00567585" w:rsidRPr="00567585" w:rsidRDefault="00567585" w:rsidP="00567585">
      <w:pPr>
        <w:autoSpaceDE w:val="0"/>
        <w:autoSpaceDN w:val="0"/>
        <w:adjustRightInd w:val="0"/>
        <w:spacing w:after="0" w:line="240" w:lineRule="auto"/>
        <w:jc w:val="center"/>
        <w:outlineLvl w:val="1"/>
        <w:rPr>
          <w:rFonts w:ascii="Times New Roman" w:hAnsi="Times New Roman" w:cs="Times New Roman"/>
          <w:b/>
          <w:sz w:val="20"/>
          <w:szCs w:val="20"/>
        </w:rPr>
      </w:pPr>
      <w:r w:rsidRPr="00567585">
        <w:rPr>
          <w:rFonts w:ascii="Times New Roman" w:hAnsi="Times New Roman" w:cs="Times New Roman"/>
          <w:b/>
          <w:sz w:val="20"/>
          <w:szCs w:val="20"/>
        </w:rPr>
        <w:t>IX. Показатели эффективности и результативности</w:t>
      </w:r>
    </w:p>
    <w:p w:rsidR="00567585" w:rsidRPr="00567585" w:rsidRDefault="00567585" w:rsidP="00567585">
      <w:pPr>
        <w:autoSpaceDE w:val="0"/>
        <w:autoSpaceDN w:val="0"/>
        <w:adjustRightInd w:val="0"/>
        <w:spacing w:after="0" w:line="240" w:lineRule="auto"/>
        <w:jc w:val="center"/>
        <w:rPr>
          <w:rFonts w:ascii="Times New Roman" w:hAnsi="Times New Roman" w:cs="Times New Roman"/>
          <w:b/>
          <w:sz w:val="20"/>
          <w:szCs w:val="20"/>
        </w:rPr>
      </w:pPr>
      <w:r w:rsidRPr="00567585">
        <w:rPr>
          <w:rFonts w:ascii="Times New Roman" w:hAnsi="Times New Roman" w:cs="Times New Roman"/>
          <w:b/>
          <w:sz w:val="20"/>
          <w:szCs w:val="20"/>
        </w:rPr>
        <w:t>профессиональной служебной деятельности</w:t>
      </w:r>
    </w:p>
    <w:p w:rsidR="00567585" w:rsidRPr="00567585" w:rsidRDefault="00567585" w:rsidP="00567585">
      <w:pPr>
        <w:autoSpaceDE w:val="0"/>
        <w:autoSpaceDN w:val="0"/>
        <w:adjustRightInd w:val="0"/>
        <w:spacing w:after="0" w:line="240" w:lineRule="auto"/>
        <w:jc w:val="both"/>
        <w:rPr>
          <w:rFonts w:ascii="Times New Roman" w:hAnsi="Times New Roman" w:cs="Times New Roman"/>
          <w:sz w:val="20"/>
          <w:szCs w:val="20"/>
        </w:rPr>
      </w:pPr>
    </w:p>
    <w:p w:rsidR="00567585" w:rsidRPr="00567585" w:rsidRDefault="00567585" w:rsidP="00567585">
      <w:pPr>
        <w:autoSpaceDE w:val="0"/>
        <w:autoSpaceDN w:val="0"/>
        <w:adjustRightInd w:val="0"/>
        <w:spacing w:after="0" w:line="240" w:lineRule="auto"/>
        <w:ind w:firstLine="540"/>
        <w:jc w:val="both"/>
        <w:rPr>
          <w:rFonts w:ascii="Times New Roman" w:hAnsi="Times New Roman" w:cs="Times New Roman"/>
          <w:sz w:val="20"/>
          <w:szCs w:val="20"/>
        </w:rPr>
      </w:pPr>
      <w:r w:rsidRPr="00567585">
        <w:rPr>
          <w:rFonts w:ascii="Times New Roman" w:hAnsi="Times New Roman" w:cs="Times New Roman"/>
          <w:sz w:val="20"/>
          <w:szCs w:val="20"/>
        </w:rPr>
        <w:t>19. Эффективность и результативность профессиональной служебной деятельности государственного налогового инспектора</w:t>
      </w:r>
      <w:r w:rsidRPr="00567585">
        <w:rPr>
          <w:rFonts w:ascii="Times New Roman" w:hAnsi="Times New Roman" w:cs="Times New Roman"/>
          <w:i/>
          <w:sz w:val="20"/>
          <w:szCs w:val="20"/>
        </w:rPr>
        <w:t xml:space="preserve"> </w:t>
      </w:r>
      <w:r w:rsidRPr="00567585">
        <w:rPr>
          <w:rFonts w:ascii="Times New Roman" w:hAnsi="Times New Roman" w:cs="Times New Roman"/>
          <w:sz w:val="20"/>
          <w:szCs w:val="20"/>
        </w:rPr>
        <w:t>оценивается по следующим показателям:</w:t>
      </w:r>
    </w:p>
    <w:p w:rsidR="00567585" w:rsidRPr="00567585" w:rsidRDefault="00567585" w:rsidP="00567585">
      <w:pPr>
        <w:autoSpaceDE w:val="0"/>
        <w:autoSpaceDN w:val="0"/>
        <w:adjustRightInd w:val="0"/>
        <w:spacing w:after="0" w:line="240" w:lineRule="auto"/>
        <w:ind w:firstLine="540"/>
        <w:jc w:val="both"/>
        <w:rPr>
          <w:rFonts w:ascii="Times New Roman" w:hAnsi="Times New Roman" w:cs="Times New Roman"/>
          <w:sz w:val="20"/>
          <w:szCs w:val="20"/>
        </w:rPr>
      </w:pPr>
      <w:r w:rsidRPr="00567585">
        <w:rPr>
          <w:rFonts w:ascii="Times New Roman" w:hAnsi="Times New Roman" w:cs="Times New Roman"/>
          <w:sz w:val="20"/>
          <w:szCs w:val="20"/>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567585" w:rsidRPr="00567585" w:rsidRDefault="00567585" w:rsidP="00567585">
      <w:pPr>
        <w:autoSpaceDE w:val="0"/>
        <w:autoSpaceDN w:val="0"/>
        <w:adjustRightInd w:val="0"/>
        <w:spacing w:after="0" w:line="240" w:lineRule="auto"/>
        <w:ind w:firstLine="540"/>
        <w:jc w:val="both"/>
        <w:rPr>
          <w:rFonts w:ascii="Times New Roman" w:hAnsi="Times New Roman" w:cs="Times New Roman"/>
          <w:sz w:val="20"/>
          <w:szCs w:val="20"/>
        </w:rPr>
      </w:pPr>
      <w:r w:rsidRPr="00567585">
        <w:rPr>
          <w:rFonts w:ascii="Times New Roman" w:hAnsi="Times New Roman" w:cs="Times New Roman"/>
          <w:sz w:val="20"/>
          <w:szCs w:val="20"/>
        </w:rPr>
        <w:t>- своевременности и оперативности выполнения поручений;</w:t>
      </w:r>
    </w:p>
    <w:p w:rsidR="00567585" w:rsidRPr="00567585" w:rsidRDefault="00567585" w:rsidP="00567585">
      <w:pPr>
        <w:autoSpaceDE w:val="0"/>
        <w:autoSpaceDN w:val="0"/>
        <w:adjustRightInd w:val="0"/>
        <w:spacing w:after="0" w:line="240" w:lineRule="auto"/>
        <w:ind w:firstLine="540"/>
        <w:jc w:val="both"/>
        <w:rPr>
          <w:rFonts w:ascii="Times New Roman" w:hAnsi="Times New Roman" w:cs="Times New Roman"/>
          <w:sz w:val="20"/>
          <w:szCs w:val="20"/>
        </w:rPr>
      </w:pPr>
      <w:r w:rsidRPr="00567585">
        <w:rPr>
          <w:rFonts w:ascii="Times New Roman" w:hAnsi="Times New Roman" w:cs="Times New Roman"/>
          <w:sz w:val="20"/>
          <w:szCs w:val="20"/>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567585" w:rsidRPr="00567585" w:rsidRDefault="00567585" w:rsidP="00567585">
      <w:pPr>
        <w:autoSpaceDE w:val="0"/>
        <w:autoSpaceDN w:val="0"/>
        <w:adjustRightInd w:val="0"/>
        <w:spacing w:after="0" w:line="240" w:lineRule="auto"/>
        <w:ind w:firstLine="540"/>
        <w:jc w:val="both"/>
        <w:rPr>
          <w:rFonts w:ascii="Times New Roman" w:hAnsi="Times New Roman" w:cs="Times New Roman"/>
          <w:sz w:val="20"/>
          <w:szCs w:val="20"/>
        </w:rPr>
      </w:pPr>
      <w:r w:rsidRPr="00567585">
        <w:rPr>
          <w:rFonts w:ascii="Times New Roman" w:hAnsi="Times New Roman" w:cs="Times New Roman"/>
          <w:sz w:val="20"/>
          <w:szCs w:val="20"/>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567585" w:rsidRPr="00567585" w:rsidRDefault="00567585" w:rsidP="00567585">
      <w:pPr>
        <w:autoSpaceDE w:val="0"/>
        <w:autoSpaceDN w:val="0"/>
        <w:adjustRightInd w:val="0"/>
        <w:spacing w:after="0" w:line="240" w:lineRule="auto"/>
        <w:ind w:firstLine="540"/>
        <w:jc w:val="both"/>
        <w:rPr>
          <w:rFonts w:ascii="Times New Roman" w:hAnsi="Times New Roman" w:cs="Times New Roman"/>
          <w:sz w:val="20"/>
          <w:szCs w:val="20"/>
        </w:rPr>
      </w:pPr>
      <w:r w:rsidRPr="00567585">
        <w:rPr>
          <w:rFonts w:ascii="Times New Roman" w:hAnsi="Times New Roman" w:cs="Times New Roman"/>
          <w:sz w:val="20"/>
          <w:szCs w:val="20"/>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567585" w:rsidRPr="00567585" w:rsidRDefault="00567585" w:rsidP="00567585">
      <w:pPr>
        <w:autoSpaceDE w:val="0"/>
        <w:autoSpaceDN w:val="0"/>
        <w:adjustRightInd w:val="0"/>
        <w:spacing w:after="0" w:line="240" w:lineRule="auto"/>
        <w:ind w:firstLine="540"/>
        <w:jc w:val="both"/>
        <w:rPr>
          <w:rFonts w:ascii="Times New Roman" w:hAnsi="Times New Roman" w:cs="Times New Roman"/>
          <w:sz w:val="20"/>
          <w:szCs w:val="20"/>
        </w:rPr>
      </w:pPr>
      <w:r w:rsidRPr="00567585">
        <w:rPr>
          <w:rFonts w:ascii="Times New Roman" w:hAnsi="Times New Roman" w:cs="Times New Roman"/>
          <w:sz w:val="20"/>
          <w:szCs w:val="20"/>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567585" w:rsidRPr="00567585" w:rsidRDefault="00567585" w:rsidP="00567585">
      <w:pPr>
        <w:autoSpaceDE w:val="0"/>
        <w:autoSpaceDN w:val="0"/>
        <w:adjustRightInd w:val="0"/>
        <w:spacing w:after="0" w:line="240" w:lineRule="auto"/>
        <w:ind w:firstLine="540"/>
        <w:jc w:val="both"/>
        <w:rPr>
          <w:rFonts w:ascii="Times New Roman" w:hAnsi="Times New Roman" w:cs="Times New Roman"/>
          <w:sz w:val="20"/>
          <w:szCs w:val="20"/>
        </w:rPr>
      </w:pPr>
      <w:r w:rsidRPr="00567585">
        <w:rPr>
          <w:rFonts w:ascii="Times New Roman" w:hAnsi="Times New Roman" w:cs="Times New Roman"/>
          <w:sz w:val="20"/>
          <w:szCs w:val="20"/>
        </w:rPr>
        <w:t>- осознанию ответственности за последствия своих действий, принимаемых решений.</w:t>
      </w:r>
    </w:p>
    <w:p w:rsidR="00C07005" w:rsidRDefault="00C07005" w:rsidP="00CA78E0">
      <w:pPr>
        <w:spacing w:after="0" w:line="240" w:lineRule="auto"/>
        <w:rPr>
          <w:rFonts w:ascii="Times New Roman" w:hAnsi="Times New Roman" w:cs="Times New Roman"/>
          <w:sz w:val="20"/>
          <w:szCs w:val="20"/>
          <w:highlight w:val="yellow"/>
          <w:lang w:eastAsia="ru-RU"/>
        </w:rPr>
      </w:pPr>
    </w:p>
    <w:p w:rsidR="00567585" w:rsidRDefault="00567585" w:rsidP="00CA78E0">
      <w:pPr>
        <w:spacing w:after="0" w:line="240" w:lineRule="auto"/>
        <w:rPr>
          <w:rFonts w:ascii="Times New Roman" w:hAnsi="Times New Roman" w:cs="Times New Roman"/>
          <w:sz w:val="20"/>
          <w:szCs w:val="20"/>
          <w:highlight w:val="yellow"/>
          <w:lang w:eastAsia="ru-RU"/>
        </w:rPr>
      </w:pPr>
    </w:p>
    <w:p w:rsidR="00627868" w:rsidRPr="00627868" w:rsidRDefault="00627868" w:rsidP="00627868">
      <w:pPr>
        <w:pStyle w:val="1"/>
        <w:jc w:val="center"/>
        <w:rPr>
          <w:rFonts w:ascii="Times New Roman" w:hAnsi="Times New Roman" w:cs="Times New Roman"/>
          <w:sz w:val="20"/>
          <w:szCs w:val="20"/>
        </w:rPr>
      </w:pPr>
      <w:r w:rsidRPr="00627868">
        <w:rPr>
          <w:rFonts w:ascii="Times New Roman" w:hAnsi="Times New Roman" w:cs="Times New Roman"/>
          <w:sz w:val="20"/>
          <w:szCs w:val="20"/>
        </w:rPr>
        <w:t>Должностной регламент</w:t>
      </w:r>
    </w:p>
    <w:p w:rsidR="00627868" w:rsidRPr="00627868" w:rsidRDefault="00627868" w:rsidP="00627868">
      <w:pPr>
        <w:autoSpaceDE w:val="0"/>
        <w:autoSpaceDN w:val="0"/>
        <w:adjustRightInd w:val="0"/>
        <w:spacing w:after="0" w:line="240" w:lineRule="auto"/>
        <w:jc w:val="center"/>
        <w:rPr>
          <w:rFonts w:ascii="Times New Roman" w:hAnsi="Times New Roman" w:cs="Times New Roman"/>
          <w:b/>
          <w:sz w:val="20"/>
          <w:szCs w:val="20"/>
        </w:rPr>
      </w:pPr>
      <w:r w:rsidRPr="00627868">
        <w:rPr>
          <w:rFonts w:ascii="Times New Roman" w:hAnsi="Times New Roman" w:cs="Times New Roman"/>
          <w:b/>
          <w:sz w:val="20"/>
          <w:szCs w:val="20"/>
        </w:rPr>
        <w:t>государственный налоговый инспектор отдела камеральных проверок № 6</w:t>
      </w:r>
    </w:p>
    <w:p w:rsidR="00627868" w:rsidRPr="00627868" w:rsidRDefault="00627868" w:rsidP="00627868">
      <w:pPr>
        <w:pStyle w:val="1"/>
        <w:jc w:val="center"/>
        <w:rPr>
          <w:rFonts w:ascii="Times New Roman" w:hAnsi="Times New Roman" w:cs="Times New Roman"/>
          <w:sz w:val="20"/>
          <w:szCs w:val="20"/>
          <w:u w:val="single"/>
        </w:rPr>
      </w:pPr>
      <w:r w:rsidRPr="00627868">
        <w:rPr>
          <w:rFonts w:ascii="Times New Roman" w:hAnsi="Times New Roman" w:cs="Times New Roman"/>
          <w:sz w:val="20"/>
          <w:szCs w:val="20"/>
          <w:u w:val="single"/>
        </w:rPr>
        <w:t>Инспекции Федеральной налоговой службы № 10 по г. Москве</w:t>
      </w:r>
    </w:p>
    <w:p w:rsidR="00627868" w:rsidRPr="00627868" w:rsidRDefault="00627868" w:rsidP="00627868">
      <w:pPr>
        <w:autoSpaceDE w:val="0"/>
        <w:autoSpaceDN w:val="0"/>
        <w:adjustRightInd w:val="0"/>
        <w:spacing w:after="0" w:line="240" w:lineRule="auto"/>
        <w:jc w:val="center"/>
        <w:rPr>
          <w:rFonts w:ascii="Times New Roman" w:hAnsi="Times New Roman" w:cs="Times New Roman"/>
          <w:sz w:val="20"/>
          <w:szCs w:val="20"/>
        </w:rPr>
      </w:pPr>
      <w:r w:rsidRPr="00627868">
        <w:rPr>
          <w:rFonts w:ascii="Times New Roman" w:hAnsi="Times New Roman" w:cs="Times New Roman"/>
          <w:sz w:val="20"/>
          <w:szCs w:val="20"/>
        </w:rPr>
        <w:t>(наименование должности, структурного подразделения УФНС России по г. Москве)</w:t>
      </w:r>
    </w:p>
    <w:p w:rsidR="00627868" w:rsidRPr="00627868" w:rsidRDefault="00627868" w:rsidP="00627868">
      <w:pPr>
        <w:pStyle w:val="ConsPlusNormal0"/>
        <w:jc w:val="both"/>
        <w:rPr>
          <w:rFonts w:ascii="Times New Roman" w:hAnsi="Times New Roman" w:cs="Times New Roman"/>
          <w:sz w:val="20"/>
          <w:szCs w:val="20"/>
        </w:rPr>
      </w:pPr>
    </w:p>
    <w:p w:rsidR="00627868" w:rsidRPr="00627868" w:rsidRDefault="00627868" w:rsidP="00627868">
      <w:pPr>
        <w:pStyle w:val="ConsPlusNormal0"/>
        <w:jc w:val="center"/>
        <w:outlineLvl w:val="1"/>
        <w:rPr>
          <w:rFonts w:ascii="Times New Roman" w:hAnsi="Times New Roman" w:cs="Times New Roman"/>
          <w:b/>
          <w:sz w:val="20"/>
          <w:szCs w:val="20"/>
        </w:rPr>
      </w:pPr>
      <w:r w:rsidRPr="00627868">
        <w:rPr>
          <w:rFonts w:ascii="Times New Roman" w:hAnsi="Times New Roman" w:cs="Times New Roman"/>
          <w:b/>
          <w:sz w:val="20"/>
          <w:szCs w:val="20"/>
        </w:rPr>
        <w:t>I. Общие положения</w:t>
      </w:r>
    </w:p>
    <w:p w:rsidR="00627868" w:rsidRPr="00627868" w:rsidRDefault="00627868" w:rsidP="00627868">
      <w:pPr>
        <w:pStyle w:val="ConsPlusNormal0"/>
        <w:ind w:firstLine="540"/>
        <w:jc w:val="both"/>
        <w:rPr>
          <w:rFonts w:ascii="Times New Roman" w:hAnsi="Times New Roman" w:cs="Times New Roman"/>
          <w:sz w:val="20"/>
          <w:szCs w:val="20"/>
        </w:rPr>
      </w:pPr>
    </w:p>
    <w:p w:rsidR="00627868" w:rsidRPr="00627868" w:rsidRDefault="00627868" w:rsidP="00627868">
      <w:pPr>
        <w:pStyle w:val="ConsPlusNormal0"/>
        <w:ind w:firstLine="540"/>
        <w:jc w:val="both"/>
        <w:rPr>
          <w:rFonts w:ascii="Times New Roman" w:hAnsi="Times New Roman" w:cs="Times New Roman"/>
          <w:sz w:val="20"/>
          <w:szCs w:val="20"/>
        </w:rPr>
      </w:pPr>
      <w:r w:rsidRPr="00627868">
        <w:rPr>
          <w:rFonts w:ascii="Times New Roman" w:hAnsi="Times New Roman" w:cs="Times New Roman"/>
          <w:sz w:val="20"/>
          <w:szCs w:val="20"/>
        </w:rPr>
        <w:t>1. Должность федеральной государственной гражданской службы (далее - гражданская служба) государственного налогового инспектора отдела камеральных проверок №6 (далее – отдел) ИФНС России № 10 по г. Москве (далее - государственный налоговый инспектор) относится к старшей группе должностей гражданской службы категории «специалисты».</w:t>
      </w:r>
    </w:p>
    <w:p w:rsidR="00627868" w:rsidRPr="00627868" w:rsidRDefault="00627868" w:rsidP="00627868">
      <w:pPr>
        <w:pStyle w:val="ConsPlusNormal0"/>
        <w:ind w:firstLine="540"/>
        <w:jc w:val="both"/>
        <w:rPr>
          <w:rFonts w:ascii="Times New Roman" w:hAnsi="Times New Roman" w:cs="Times New Roman"/>
          <w:sz w:val="20"/>
          <w:szCs w:val="20"/>
        </w:rPr>
      </w:pPr>
      <w:r w:rsidRPr="00627868">
        <w:rPr>
          <w:rFonts w:ascii="Times New Roman" w:hAnsi="Times New Roman" w:cs="Times New Roman"/>
          <w:sz w:val="20"/>
          <w:szCs w:val="20"/>
        </w:rPr>
        <w:t>Регистрационный номер (код) должности - 11-3-4-096</w:t>
      </w:r>
    </w:p>
    <w:p w:rsidR="00627868" w:rsidRPr="00627868" w:rsidRDefault="00627868" w:rsidP="00627868">
      <w:pPr>
        <w:pStyle w:val="ConsPlusNormal0"/>
        <w:ind w:firstLine="540"/>
        <w:jc w:val="both"/>
        <w:rPr>
          <w:rFonts w:ascii="Times New Roman" w:hAnsi="Times New Roman" w:cs="Times New Roman"/>
          <w:sz w:val="20"/>
          <w:szCs w:val="20"/>
        </w:rPr>
      </w:pPr>
      <w:r w:rsidRPr="00627868">
        <w:rPr>
          <w:rFonts w:ascii="Times New Roman" w:hAnsi="Times New Roman" w:cs="Times New Roman"/>
          <w:sz w:val="20"/>
          <w:szCs w:val="20"/>
        </w:rPr>
        <w:t>2. Область профессиональной служебной деятельности государственного налогового инспектора: «Регулирование налоговой деятельности».</w:t>
      </w:r>
    </w:p>
    <w:p w:rsidR="00627868" w:rsidRPr="00627868" w:rsidRDefault="00627868" w:rsidP="00627868">
      <w:pPr>
        <w:pStyle w:val="ConsPlusNormal0"/>
        <w:ind w:firstLine="540"/>
        <w:jc w:val="both"/>
        <w:rPr>
          <w:rFonts w:ascii="Times New Roman" w:hAnsi="Times New Roman" w:cs="Times New Roman"/>
          <w:sz w:val="20"/>
          <w:szCs w:val="20"/>
        </w:rPr>
      </w:pPr>
      <w:r w:rsidRPr="00627868">
        <w:rPr>
          <w:rFonts w:ascii="Times New Roman" w:hAnsi="Times New Roman" w:cs="Times New Roman"/>
          <w:sz w:val="20"/>
          <w:szCs w:val="20"/>
        </w:rPr>
        <w:t>3. Вид профессиональной служебной деятельности государственного налогового инспектора: «Осуществление налогового контроля посредством проведения камеральных проверок».</w:t>
      </w:r>
    </w:p>
    <w:p w:rsidR="00627868" w:rsidRPr="00627868" w:rsidRDefault="00627868" w:rsidP="00627868">
      <w:pPr>
        <w:pStyle w:val="ConsPlusNormal0"/>
        <w:ind w:firstLine="540"/>
        <w:jc w:val="both"/>
        <w:rPr>
          <w:rFonts w:ascii="Times New Roman" w:hAnsi="Times New Roman" w:cs="Times New Roman"/>
          <w:sz w:val="20"/>
          <w:szCs w:val="20"/>
        </w:rPr>
      </w:pPr>
      <w:r w:rsidRPr="00627868">
        <w:rPr>
          <w:rFonts w:ascii="Times New Roman" w:hAnsi="Times New Roman" w:cs="Times New Roman"/>
          <w:sz w:val="20"/>
          <w:szCs w:val="20"/>
        </w:rPr>
        <w:t>4. Назначение на должность и освобождение от должности государственного налогового инспектора осуществляются Начальником инспекции ИФНС России № 10 по г. Москве (далее - инспекция).</w:t>
      </w:r>
    </w:p>
    <w:p w:rsidR="00627868" w:rsidRPr="00627868" w:rsidRDefault="00627868" w:rsidP="00627868">
      <w:pPr>
        <w:pStyle w:val="ConsPlusNormal0"/>
        <w:ind w:firstLine="540"/>
        <w:jc w:val="both"/>
        <w:rPr>
          <w:rFonts w:ascii="Times New Roman" w:hAnsi="Times New Roman" w:cs="Times New Roman"/>
          <w:sz w:val="20"/>
          <w:szCs w:val="20"/>
        </w:rPr>
      </w:pPr>
      <w:r w:rsidRPr="00627868">
        <w:rPr>
          <w:rFonts w:ascii="Times New Roman" w:hAnsi="Times New Roman" w:cs="Times New Roman"/>
          <w:sz w:val="20"/>
          <w:szCs w:val="20"/>
        </w:rPr>
        <w:t>5.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627868" w:rsidRPr="00627868" w:rsidRDefault="00627868" w:rsidP="00627868">
      <w:pPr>
        <w:pStyle w:val="ConsPlusNormal0"/>
        <w:jc w:val="both"/>
        <w:rPr>
          <w:rFonts w:ascii="Times New Roman" w:hAnsi="Times New Roman" w:cs="Times New Roman"/>
          <w:sz w:val="20"/>
          <w:szCs w:val="20"/>
        </w:rPr>
      </w:pPr>
    </w:p>
    <w:p w:rsidR="00627868" w:rsidRPr="00627868" w:rsidRDefault="00627868" w:rsidP="00627868">
      <w:pPr>
        <w:pStyle w:val="ConsPlusNormal0"/>
        <w:jc w:val="center"/>
        <w:outlineLvl w:val="1"/>
        <w:rPr>
          <w:rFonts w:ascii="Times New Roman" w:hAnsi="Times New Roman" w:cs="Times New Roman"/>
          <w:b/>
          <w:sz w:val="20"/>
          <w:szCs w:val="20"/>
        </w:rPr>
      </w:pPr>
      <w:r w:rsidRPr="00627868">
        <w:rPr>
          <w:rFonts w:ascii="Times New Roman" w:hAnsi="Times New Roman" w:cs="Times New Roman"/>
          <w:b/>
          <w:sz w:val="20"/>
          <w:szCs w:val="20"/>
        </w:rPr>
        <w:lastRenderedPageBreak/>
        <w:t>II. Квалификационные требования для замещения должности</w:t>
      </w:r>
    </w:p>
    <w:p w:rsidR="00627868" w:rsidRPr="00627868" w:rsidRDefault="00627868" w:rsidP="00627868">
      <w:pPr>
        <w:pStyle w:val="ConsPlusNormal0"/>
        <w:jc w:val="center"/>
        <w:rPr>
          <w:rFonts w:ascii="Times New Roman" w:hAnsi="Times New Roman" w:cs="Times New Roman"/>
          <w:b/>
          <w:sz w:val="20"/>
          <w:szCs w:val="20"/>
        </w:rPr>
      </w:pPr>
      <w:r w:rsidRPr="00627868">
        <w:rPr>
          <w:rFonts w:ascii="Times New Roman" w:hAnsi="Times New Roman" w:cs="Times New Roman"/>
          <w:b/>
          <w:sz w:val="20"/>
          <w:szCs w:val="20"/>
        </w:rPr>
        <w:t>гражданской службы</w:t>
      </w:r>
    </w:p>
    <w:p w:rsidR="00627868" w:rsidRPr="00627868" w:rsidRDefault="00627868" w:rsidP="00627868">
      <w:pPr>
        <w:pStyle w:val="ConsPlusNormal0"/>
        <w:ind w:firstLine="540"/>
        <w:jc w:val="both"/>
        <w:rPr>
          <w:rFonts w:ascii="Times New Roman" w:hAnsi="Times New Roman" w:cs="Times New Roman"/>
          <w:sz w:val="20"/>
          <w:szCs w:val="20"/>
        </w:rPr>
      </w:pPr>
      <w:r w:rsidRPr="00627868">
        <w:rPr>
          <w:rFonts w:ascii="Times New Roman" w:hAnsi="Times New Roman" w:cs="Times New Roman"/>
          <w:sz w:val="20"/>
          <w:szCs w:val="20"/>
        </w:rPr>
        <w:t>6. Для замещения должности государственного налогового инспектора устанавливаются следующие требования:</w:t>
      </w:r>
    </w:p>
    <w:p w:rsidR="00627868" w:rsidRPr="00627868" w:rsidRDefault="00627868" w:rsidP="00627868">
      <w:pPr>
        <w:pStyle w:val="ConsPlusNormal0"/>
        <w:ind w:firstLine="540"/>
        <w:jc w:val="both"/>
        <w:rPr>
          <w:rFonts w:ascii="Times New Roman" w:hAnsi="Times New Roman" w:cs="Times New Roman"/>
          <w:sz w:val="20"/>
          <w:szCs w:val="20"/>
        </w:rPr>
      </w:pPr>
      <w:r w:rsidRPr="00627868">
        <w:rPr>
          <w:rFonts w:ascii="Times New Roman" w:hAnsi="Times New Roman" w:cs="Times New Roman"/>
          <w:sz w:val="20"/>
          <w:szCs w:val="20"/>
        </w:rPr>
        <w:t>6.1 наличие высшего образования;</w:t>
      </w:r>
    </w:p>
    <w:p w:rsidR="00627868" w:rsidRPr="00627868" w:rsidRDefault="00627868" w:rsidP="00627868">
      <w:pPr>
        <w:pStyle w:val="ConsPlusNormal0"/>
        <w:ind w:firstLine="540"/>
        <w:jc w:val="both"/>
        <w:rPr>
          <w:rFonts w:ascii="Times New Roman" w:hAnsi="Times New Roman" w:cs="Times New Roman"/>
          <w:sz w:val="20"/>
          <w:szCs w:val="20"/>
        </w:rPr>
      </w:pPr>
      <w:r w:rsidRPr="00627868">
        <w:rPr>
          <w:rFonts w:ascii="Times New Roman" w:hAnsi="Times New Roman" w:cs="Times New Roman"/>
          <w:sz w:val="20"/>
          <w:szCs w:val="20"/>
        </w:rPr>
        <w:t>6.2 квалификационные требования к стажу государственной гражданской службы или стажу работы по специальности не предъявляются;</w:t>
      </w:r>
    </w:p>
    <w:p w:rsidR="00627868" w:rsidRPr="00627868" w:rsidRDefault="00627868" w:rsidP="00627868">
      <w:pPr>
        <w:pStyle w:val="ConsPlusNormal0"/>
        <w:ind w:firstLine="540"/>
        <w:jc w:val="both"/>
        <w:rPr>
          <w:rFonts w:ascii="Times New Roman" w:hAnsi="Times New Roman" w:cs="Times New Roman"/>
          <w:sz w:val="20"/>
          <w:szCs w:val="20"/>
        </w:rPr>
      </w:pPr>
      <w:r w:rsidRPr="00627868">
        <w:rPr>
          <w:rFonts w:ascii="Times New Roman" w:hAnsi="Times New Roman" w:cs="Times New Roman"/>
          <w:sz w:val="20"/>
          <w:szCs w:val="20"/>
        </w:rPr>
        <w:t>6.3 Наличие базовых знаний:</w:t>
      </w:r>
    </w:p>
    <w:p w:rsidR="00627868" w:rsidRPr="00627868" w:rsidRDefault="00627868" w:rsidP="00627868">
      <w:pPr>
        <w:pStyle w:val="ConsPlusNormal0"/>
        <w:ind w:firstLine="540"/>
        <w:jc w:val="both"/>
        <w:rPr>
          <w:rFonts w:ascii="Times New Roman" w:hAnsi="Times New Roman" w:cs="Times New Roman"/>
          <w:sz w:val="20"/>
          <w:szCs w:val="20"/>
        </w:rPr>
      </w:pPr>
      <w:r w:rsidRPr="00627868">
        <w:rPr>
          <w:rFonts w:ascii="Times New Roman" w:hAnsi="Times New Roman" w:cs="Times New Roman"/>
          <w:sz w:val="20"/>
          <w:szCs w:val="20"/>
        </w:rPr>
        <w:t>- требование к знанию государственного языка Российской Федерации (русского языка);</w:t>
      </w:r>
    </w:p>
    <w:p w:rsidR="00627868" w:rsidRPr="00627868" w:rsidRDefault="00627868" w:rsidP="00627868">
      <w:pPr>
        <w:pStyle w:val="ConsPlusNormal0"/>
        <w:ind w:firstLine="540"/>
        <w:jc w:val="both"/>
        <w:rPr>
          <w:rFonts w:ascii="Times New Roman" w:hAnsi="Times New Roman" w:cs="Times New Roman"/>
          <w:sz w:val="20"/>
          <w:szCs w:val="20"/>
        </w:rPr>
      </w:pPr>
      <w:r w:rsidRPr="00627868">
        <w:rPr>
          <w:rFonts w:ascii="Times New Roman" w:hAnsi="Times New Roman" w:cs="Times New Roman"/>
          <w:sz w:val="20"/>
          <w:szCs w:val="20"/>
        </w:rPr>
        <w:t xml:space="preserve">- требования к знаниям основ: </w:t>
      </w:r>
      <w:hyperlink r:id="rId101" w:history="1">
        <w:r w:rsidRPr="00627868">
          <w:rPr>
            <w:rFonts w:ascii="Times New Roman" w:hAnsi="Times New Roman" w:cs="Times New Roman"/>
            <w:bCs/>
            <w:sz w:val="20"/>
            <w:szCs w:val="20"/>
          </w:rPr>
          <w:t>Конституции</w:t>
        </w:r>
      </w:hyperlink>
      <w:r w:rsidRPr="00627868">
        <w:rPr>
          <w:rFonts w:ascii="Times New Roman" w:hAnsi="Times New Roman" w:cs="Times New Roman"/>
          <w:sz w:val="20"/>
          <w:szCs w:val="20"/>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w:t>
      </w:r>
    </w:p>
    <w:p w:rsidR="00627868" w:rsidRPr="00627868" w:rsidRDefault="00627868" w:rsidP="00627868">
      <w:pPr>
        <w:pStyle w:val="ConsPlusNormal0"/>
        <w:ind w:firstLine="540"/>
        <w:jc w:val="both"/>
        <w:rPr>
          <w:rFonts w:ascii="Times New Roman" w:hAnsi="Times New Roman" w:cs="Times New Roman"/>
          <w:sz w:val="20"/>
          <w:szCs w:val="20"/>
        </w:rPr>
      </w:pPr>
      <w:r w:rsidRPr="00627868">
        <w:rPr>
          <w:rFonts w:ascii="Times New Roman" w:hAnsi="Times New Roman" w:cs="Times New Roman"/>
          <w:sz w:val="20"/>
          <w:szCs w:val="20"/>
        </w:rPr>
        <w:t>- требования к знаниям и умениям в области информационно-коммуникационных технологий;</w:t>
      </w:r>
    </w:p>
    <w:p w:rsidR="00627868" w:rsidRPr="00627868" w:rsidRDefault="00627868" w:rsidP="00627868">
      <w:pPr>
        <w:pStyle w:val="ConsPlusNormal0"/>
        <w:ind w:firstLine="540"/>
        <w:jc w:val="both"/>
        <w:rPr>
          <w:rFonts w:ascii="Times New Roman" w:hAnsi="Times New Roman" w:cs="Times New Roman"/>
          <w:sz w:val="20"/>
          <w:szCs w:val="20"/>
        </w:rPr>
      </w:pPr>
      <w:r w:rsidRPr="00627868">
        <w:rPr>
          <w:rFonts w:ascii="Times New Roman" w:hAnsi="Times New Roman" w:cs="Times New Roman"/>
          <w:sz w:val="20"/>
          <w:szCs w:val="20"/>
        </w:rPr>
        <w:t>- требования к знаниям приказов и распоряжений ФНС России, УФНС России по г. Москве, Положений – об УФНС России по г. Москве, ИФНС России № 10 по г. Москве, об отделе камеральных проверок № 6, и настоящего должностного регламента;</w:t>
      </w:r>
    </w:p>
    <w:p w:rsidR="00627868" w:rsidRPr="00627868" w:rsidRDefault="00627868" w:rsidP="00627868">
      <w:pPr>
        <w:pStyle w:val="ConsPlusNormal0"/>
        <w:ind w:firstLine="540"/>
        <w:jc w:val="both"/>
        <w:rPr>
          <w:rFonts w:ascii="Times New Roman" w:hAnsi="Times New Roman" w:cs="Times New Roman"/>
          <w:sz w:val="20"/>
          <w:szCs w:val="20"/>
        </w:rPr>
      </w:pPr>
      <w:r w:rsidRPr="00627868">
        <w:rPr>
          <w:rFonts w:ascii="Times New Roman" w:hAnsi="Times New Roman" w:cs="Times New Roman"/>
          <w:sz w:val="20"/>
          <w:szCs w:val="20"/>
        </w:rPr>
        <w:t>6.4. Наличие профессиональных знаний:</w:t>
      </w:r>
    </w:p>
    <w:p w:rsidR="00627868" w:rsidRPr="00627868" w:rsidRDefault="00627868" w:rsidP="00627868">
      <w:pPr>
        <w:pStyle w:val="ConsPlusNormal0"/>
        <w:ind w:firstLine="540"/>
        <w:jc w:val="both"/>
        <w:rPr>
          <w:rFonts w:ascii="Times New Roman" w:hAnsi="Times New Roman" w:cs="Times New Roman"/>
          <w:sz w:val="20"/>
          <w:szCs w:val="20"/>
        </w:rPr>
      </w:pPr>
      <w:r w:rsidRPr="00627868">
        <w:rPr>
          <w:rFonts w:ascii="Times New Roman" w:hAnsi="Times New Roman" w:cs="Times New Roman"/>
          <w:sz w:val="20"/>
          <w:szCs w:val="20"/>
        </w:rPr>
        <w:t>6.4.1. В сфере законодательства Российской Федерации:</w:t>
      </w:r>
    </w:p>
    <w:p w:rsidR="00627868" w:rsidRPr="00627868" w:rsidRDefault="00627868" w:rsidP="00627868">
      <w:pPr>
        <w:pStyle w:val="ConsPlusNormal0"/>
        <w:ind w:firstLine="540"/>
        <w:jc w:val="both"/>
        <w:rPr>
          <w:rFonts w:ascii="Times New Roman" w:hAnsi="Times New Roman" w:cs="Times New Roman"/>
          <w:sz w:val="20"/>
          <w:szCs w:val="20"/>
        </w:rPr>
      </w:pPr>
      <w:r w:rsidRPr="00627868">
        <w:rPr>
          <w:rFonts w:ascii="Times New Roman" w:hAnsi="Times New Roman" w:cs="Times New Roman"/>
          <w:sz w:val="20"/>
          <w:szCs w:val="20"/>
        </w:rPr>
        <w:t xml:space="preserve">включая знание </w:t>
      </w:r>
      <w:hyperlink r:id="rId102" w:history="1">
        <w:r w:rsidRPr="00627868">
          <w:rPr>
            <w:rFonts w:ascii="Times New Roman" w:hAnsi="Times New Roman" w:cs="Times New Roman"/>
            <w:color w:val="0000FF"/>
            <w:sz w:val="20"/>
            <w:szCs w:val="20"/>
          </w:rPr>
          <w:t>Конституции</w:t>
        </w:r>
      </w:hyperlink>
      <w:r w:rsidRPr="00627868">
        <w:rPr>
          <w:rFonts w:ascii="Times New Roman" w:hAnsi="Times New Roman" w:cs="Times New Roman"/>
          <w:sz w:val="20"/>
          <w:szCs w:val="20"/>
        </w:rPr>
        <w:t xml:space="preserve"> Российской Федерации,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627868" w:rsidRPr="00627868" w:rsidRDefault="00627868" w:rsidP="00627868">
      <w:pPr>
        <w:pStyle w:val="ConsPlusNormal0"/>
        <w:ind w:firstLine="540"/>
        <w:jc w:val="both"/>
        <w:rPr>
          <w:rFonts w:ascii="Times New Roman" w:hAnsi="Times New Roman" w:cs="Times New Roman"/>
          <w:sz w:val="20"/>
          <w:szCs w:val="20"/>
        </w:rPr>
      </w:pPr>
      <w:r w:rsidRPr="00627868">
        <w:rPr>
          <w:rFonts w:ascii="Times New Roman" w:hAnsi="Times New Roman" w:cs="Times New Roman"/>
          <w:sz w:val="20"/>
          <w:szCs w:val="20"/>
        </w:rPr>
        <w:t>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627868" w:rsidRPr="00627868" w:rsidRDefault="00627868" w:rsidP="00627868">
      <w:pPr>
        <w:spacing w:after="0" w:line="240" w:lineRule="auto"/>
        <w:ind w:firstLine="720"/>
        <w:jc w:val="both"/>
        <w:rPr>
          <w:rFonts w:ascii="Times New Roman" w:eastAsia="Times New Roman" w:hAnsi="Times New Roman" w:cs="Times New Roman"/>
          <w:sz w:val="20"/>
          <w:szCs w:val="20"/>
          <w:lang w:eastAsia="ru-RU"/>
        </w:rPr>
      </w:pPr>
      <w:r w:rsidRPr="00627868">
        <w:rPr>
          <w:rFonts w:ascii="Times New Roman" w:hAnsi="Times New Roman" w:cs="Times New Roman"/>
          <w:sz w:val="20"/>
          <w:szCs w:val="20"/>
        </w:rPr>
        <w:t xml:space="preserve">6.5 </w:t>
      </w:r>
      <w:r w:rsidRPr="00627868">
        <w:rPr>
          <w:rFonts w:ascii="Times New Roman" w:eastAsia="Times New Roman" w:hAnsi="Times New Roman" w:cs="Times New Roman"/>
          <w:sz w:val="20"/>
          <w:szCs w:val="20"/>
          <w:lang w:eastAsia="ru-RU"/>
        </w:rPr>
        <w:t xml:space="preserve">Наличие функциональных знаний: </w:t>
      </w:r>
    </w:p>
    <w:p w:rsidR="00627868" w:rsidRPr="00627868" w:rsidRDefault="00627868" w:rsidP="00627868">
      <w:pPr>
        <w:spacing w:after="0" w:line="240" w:lineRule="auto"/>
        <w:ind w:firstLine="567"/>
        <w:jc w:val="both"/>
        <w:rPr>
          <w:rFonts w:ascii="Times New Roman" w:eastAsia="Times New Roman" w:hAnsi="Times New Roman" w:cs="Times New Roman"/>
          <w:sz w:val="20"/>
          <w:szCs w:val="20"/>
          <w:lang w:eastAsia="ru-RU"/>
        </w:rPr>
      </w:pPr>
      <w:r w:rsidRPr="00627868">
        <w:rPr>
          <w:rFonts w:ascii="Times New Roman" w:eastAsia="Times New Roman" w:hAnsi="Times New Roman" w:cs="Times New Roman"/>
          <w:sz w:val="20"/>
          <w:szCs w:val="20"/>
          <w:lang w:eastAsia="ru-RU"/>
        </w:rPr>
        <w:t>- принципы, методы, технологии и механизмы осуществления контроля (надзора);</w:t>
      </w:r>
    </w:p>
    <w:p w:rsidR="00627868" w:rsidRPr="00627868" w:rsidRDefault="00627868" w:rsidP="00627868">
      <w:pPr>
        <w:spacing w:after="0" w:line="240" w:lineRule="auto"/>
        <w:ind w:firstLine="567"/>
        <w:jc w:val="both"/>
        <w:rPr>
          <w:rFonts w:ascii="Times New Roman" w:eastAsia="Times New Roman" w:hAnsi="Times New Roman" w:cs="Times New Roman"/>
          <w:sz w:val="20"/>
          <w:szCs w:val="20"/>
          <w:lang w:eastAsia="ru-RU"/>
        </w:rPr>
      </w:pPr>
      <w:r w:rsidRPr="00627868">
        <w:rPr>
          <w:rFonts w:ascii="Times New Roman" w:eastAsia="Times New Roman" w:hAnsi="Times New Roman" w:cs="Times New Roman"/>
          <w:sz w:val="20"/>
          <w:szCs w:val="20"/>
          <w:lang w:eastAsia="ru-RU"/>
        </w:rPr>
        <w:t>- виды, назначение и технологии организации проверочных процедур;</w:t>
      </w:r>
    </w:p>
    <w:p w:rsidR="00627868" w:rsidRPr="00627868" w:rsidRDefault="00627868" w:rsidP="00627868">
      <w:pPr>
        <w:spacing w:after="0" w:line="240" w:lineRule="auto"/>
        <w:ind w:firstLine="567"/>
        <w:jc w:val="both"/>
        <w:rPr>
          <w:rFonts w:ascii="Times New Roman" w:eastAsia="Times New Roman" w:hAnsi="Times New Roman" w:cs="Times New Roman"/>
          <w:sz w:val="20"/>
          <w:szCs w:val="20"/>
          <w:lang w:eastAsia="ru-RU"/>
        </w:rPr>
      </w:pPr>
      <w:r w:rsidRPr="00627868">
        <w:rPr>
          <w:rFonts w:ascii="Times New Roman" w:eastAsia="Times New Roman" w:hAnsi="Times New Roman" w:cs="Times New Roman"/>
          <w:sz w:val="20"/>
          <w:szCs w:val="20"/>
          <w:lang w:eastAsia="ru-RU"/>
        </w:rPr>
        <w:t>- понятие единого реестра проверок, процедура его формирования;</w:t>
      </w:r>
    </w:p>
    <w:p w:rsidR="00627868" w:rsidRPr="00627868" w:rsidRDefault="00627868" w:rsidP="00627868">
      <w:pPr>
        <w:spacing w:after="0" w:line="240" w:lineRule="auto"/>
        <w:ind w:firstLine="567"/>
        <w:jc w:val="both"/>
        <w:rPr>
          <w:rFonts w:ascii="Times New Roman" w:eastAsia="Times New Roman" w:hAnsi="Times New Roman" w:cs="Times New Roman"/>
          <w:sz w:val="20"/>
          <w:szCs w:val="20"/>
          <w:lang w:eastAsia="ru-RU"/>
        </w:rPr>
      </w:pPr>
      <w:r w:rsidRPr="00627868">
        <w:rPr>
          <w:rFonts w:ascii="Times New Roman" w:eastAsia="Times New Roman" w:hAnsi="Times New Roman" w:cs="Times New Roman"/>
          <w:sz w:val="20"/>
          <w:szCs w:val="20"/>
          <w:lang w:eastAsia="ru-RU"/>
        </w:rPr>
        <w:t>- институт предварительной проверки жалобы и иной информации, поступившей в контрольно-надзорный орган;</w:t>
      </w:r>
    </w:p>
    <w:p w:rsidR="00627868" w:rsidRPr="00627868" w:rsidRDefault="00627868" w:rsidP="00627868">
      <w:pPr>
        <w:spacing w:after="0" w:line="240" w:lineRule="auto"/>
        <w:ind w:firstLine="567"/>
        <w:jc w:val="both"/>
        <w:rPr>
          <w:rFonts w:ascii="Times New Roman" w:eastAsia="Times New Roman" w:hAnsi="Times New Roman" w:cs="Times New Roman"/>
          <w:sz w:val="20"/>
          <w:szCs w:val="20"/>
          <w:lang w:eastAsia="ru-RU"/>
        </w:rPr>
      </w:pPr>
      <w:r w:rsidRPr="00627868">
        <w:rPr>
          <w:rFonts w:ascii="Times New Roman" w:eastAsia="Times New Roman" w:hAnsi="Times New Roman" w:cs="Times New Roman"/>
          <w:sz w:val="20"/>
          <w:szCs w:val="20"/>
          <w:lang w:eastAsia="ru-RU"/>
        </w:rPr>
        <w:t>- процедура организации проверки: порядок, этапы, инструменты проведения;</w:t>
      </w:r>
    </w:p>
    <w:p w:rsidR="00627868" w:rsidRPr="00627868" w:rsidRDefault="00627868" w:rsidP="00627868">
      <w:pPr>
        <w:spacing w:after="0" w:line="240" w:lineRule="auto"/>
        <w:ind w:firstLine="567"/>
        <w:jc w:val="both"/>
        <w:rPr>
          <w:rFonts w:ascii="Times New Roman" w:eastAsia="Times New Roman" w:hAnsi="Times New Roman" w:cs="Times New Roman"/>
          <w:sz w:val="20"/>
          <w:szCs w:val="20"/>
          <w:lang w:eastAsia="ru-RU"/>
        </w:rPr>
      </w:pPr>
      <w:r w:rsidRPr="00627868">
        <w:rPr>
          <w:rFonts w:ascii="Times New Roman" w:eastAsia="Times New Roman" w:hAnsi="Times New Roman" w:cs="Times New Roman"/>
          <w:sz w:val="20"/>
          <w:szCs w:val="20"/>
          <w:lang w:eastAsia="ru-RU"/>
        </w:rPr>
        <w:t>- ограничения при проведении проверочных процедур;</w:t>
      </w:r>
    </w:p>
    <w:p w:rsidR="00627868" w:rsidRPr="00627868" w:rsidRDefault="00627868" w:rsidP="00627868">
      <w:pPr>
        <w:spacing w:after="0" w:line="240" w:lineRule="auto"/>
        <w:ind w:firstLine="720"/>
        <w:jc w:val="both"/>
        <w:rPr>
          <w:rFonts w:ascii="Times New Roman" w:eastAsia="Times New Roman" w:hAnsi="Times New Roman" w:cs="Times New Roman"/>
          <w:sz w:val="20"/>
          <w:szCs w:val="20"/>
          <w:lang w:eastAsia="ru-RU"/>
        </w:rPr>
      </w:pPr>
      <w:r w:rsidRPr="00627868">
        <w:rPr>
          <w:rFonts w:ascii="Times New Roman" w:eastAsia="Times New Roman" w:hAnsi="Times New Roman" w:cs="Times New Roman"/>
          <w:sz w:val="20"/>
          <w:szCs w:val="20"/>
          <w:lang w:eastAsia="ru-RU"/>
        </w:rPr>
        <w:t>- меры, принимаемые по результатам проверки;</w:t>
      </w:r>
    </w:p>
    <w:p w:rsidR="00627868" w:rsidRPr="00627868" w:rsidRDefault="00627868" w:rsidP="00627868">
      <w:pPr>
        <w:spacing w:after="0" w:line="240" w:lineRule="auto"/>
        <w:ind w:firstLine="720"/>
        <w:jc w:val="both"/>
        <w:rPr>
          <w:rFonts w:ascii="Times New Roman" w:eastAsia="Times New Roman" w:hAnsi="Times New Roman" w:cs="Times New Roman"/>
          <w:sz w:val="20"/>
          <w:szCs w:val="20"/>
          <w:lang w:eastAsia="ru-RU"/>
        </w:rPr>
      </w:pPr>
      <w:r w:rsidRPr="00627868">
        <w:rPr>
          <w:rFonts w:ascii="Times New Roman" w:eastAsia="Times New Roman" w:hAnsi="Times New Roman" w:cs="Times New Roman"/>
          <w:sz w:val="20"/>
          <w:szCs w:val="20"/>
          <w:lang w:eastAsia="ru-RU"/>
        </w:rPr>
        <w:t xml:space="preserve">6.6. Наличие базовых умений: </w:t>
      </w:r>
    </w:p>
    <w:p w:rsidR="00627868" w:rsidRPr="00627868" w:rsidRDefault="00627868" w:rsidP="00627868">
      <w:pPr>
        <w:spacing w:after="0" w:line="240" w:lineRule="auto"/>
        <w:ind w:firstLine="720"/>
        <w:jc w:val="both"/>
        <w:rPr>
          <w:rFonts w:ascii="Times New Roman" w:eastAsia="Times New Roman" w:hAnsi="Times New Roman" w:cs="Times New Roman"/>
          <w:sz w:val="20"/>
          <w:szCs w:val="20"/>
          <w:lang w:eastAsia="ru-RU"/>
        </w:rPr>
      </w:pPr>
      <w:r w:rsidRPr="00627868">
        <w:rPr>
          <w:rFonts w:ascii="Times New Roman" w:eastAsia="Times New Roman" w:hAnsi="Times New Roman" w:cs="Times New Roman"/>
          <w:sz w:val="20"/>
          <w:szCs w:val="20"/>
          <w:lang w:eastAsia="ru-RU"/>
        </w:rPr>
        <w:t>- умение мыслить системно (стратегически);</w:t>
      </w:r>
    </w:p>
    <w:p w:rsidR="00627868" w:rsidRPr="00627868" w:rsidRDefault="00627868" w:rsidP="00627868">
      <w:pPr>
        <w:spacing w:after="0" w:line="240" w:lineRule="auto"/>
        <w:ind w:firstLine="720"/>
        <w:jc w:val="both"/>
        <w:rPr>
          <w:rFonts w:ascii="Times New Roman" w:eastAsia="Times New Roman" w:hAnsi="Times New Roman" w:cs="Times New Roman"/>
          <w:sz w:val="20"/>
          <w:szCs w:val="20"/>
          <w:lang w:eastAsia="ru-RU"/>
        </w:rPr>
      </w:pPr>
      <w:r w:rsidRPr="00627868">
        <w:rPr>
          <w:rFonts w:ascii="Times New Roman" w:eastAsia="Times New Roman" w:hAnsi="Times New Roman" w:cs="Times New Roman"/>
          <w:sz w:val="20"/>
          <w:szCs w:val="20"/>
          <w:lang w:eastAsia="ru-RU"/>
        </w:rPr>
        <w:t>- умение планировать, рационально использовать служебное время и достигать результата;</w:t>
      </w:r>
    </w:p>
    <w:p w:rsidR="00627868" w:rsidRPr="00627868" w:rsidRDefault="00627868" w:rsidP="00627868">
      <w:pPr>
        <w:spacing w:after="0" w:line="240" w:lineRule="auto"/>
        <w:ind w:firstLine="720"/>
        <w:jc w:val="both"/>
        <w:rPr>
          <w:rFonts w:ascii="Times New Roman" w:eastAsia="Times New Roman" w:hAnsi="Times New Roman" w:cs="Times New Roman"/>
          <w:sz w:val="20"/>
          <w:szCs w:val="20"/>
          <w:lang w:eastAsia="ru-RU"/>
        </w:rPr>
      </w:pPr>
      <w:r w:rsidRPr="00627868">
        <w:rPr>
          <w:rFonts w:ascii="Times New Roman" w:eastAsia="Times New Roman" w:hAnsi="Times New Roman" w:cs="Times New Roman"/>
          <w:sz w:val="20"/>
          <w:szCs w:val="20"/>
          <w:lang w:eastAsia="ru-RU"/>
        </w:rPr>
        <w:t>- ответственность;</w:t>
      </w:r>
    </w:p>
    <w:p w:rsidR="00627868" w:rsidRPr="00627868" w:rsidRDefault="00627868" w:rsidP="00627868">
      <w:pPr>
        <w:spacing w:after="0" w:line="240" w:lineRule="auto"/>
        <w:ind w:firstLine="720"/>
        <w:jc w:val="both"/>
        <w:rPr>
          <w:rFonts w:ascii="Times New Roman" w:eastAsia="Times New Roman" w:hAnsi="Times New Roman" w:cs="Times New Roman"/>
          <w:sz w:val="20"/>
          <w:szCs w:val="20"/>
          <w:lang w:eastAsia="ru-RU"/>
        </w:rPr>
      </w:pPr>
      <w:r w:rsidRPr="00627868">
        <w:rPr>
          <w:rFonts w:ascii="Times New Roman" w:eastAsia="Times New Roman" w:hAnsi="Times New Roman" w:cs="Times New Roman"/>
          <w:sz w:val="20"/>
          <w:szCs w:val="20"/>
          <w:lang w:eastAsia="ru-RU"/>
        </w:rPr>
        <w:t>- инициативность;</w:t>
      </w:r>
    </w:p>
    <w:p w:rsidR="00627868" w:rsidRPr="00627868" w:rsidRDefault="00627868" w:rsidP="00627868">
      <w:pPr>
        <w:spacing w:after="0" w:line="240" w:lineRule="auto"/>
        <w:ind w:firstLine="720"/>
        <w:jc w:val="both"/>
        <w:rPr>
          <w:rFonts w:ascii="Times New Roman" w:eastAsia="Times New Roman" w:hAnsi="Times New Roman" w:cs="Times New Roman"/>
          <w:sz w:val="20"/>
          <w:szCs w:val="20"/>
          <w:lang w:eastAsia="ru-RU"/>
        </w:rPr>
      </w:pPr>
      <w:r w:rsidRPr="00627868">
        <w:rPr>
          <w:rFonts w:ascii="Times New Roman" w:eastAsia="Times New Roman" w:hAnsi="Times New Roman" w:cs="Times New Roman"/>
          <w:sz w:val="20"/>
          <w:szCs w:val="20"/>
          <w:lang w:eastAsia="ru-RU"/>
        </w:rPr>
        <w:t>- коммуникативные умения;</w:t>
      </w:r>
    </w:p>
    <w:p w:rsidR="00627868" w:rsidRPr="00627868" w:rsidRDefault="00627868" w:rsidP="00627868">
      <w:pPr>
        <w:spacing w:after="0" w:line="240" w:lineRule="auto"/>
        <w:ind w:firstLine="720"/>
        <w:jc w:val="both"/>
        <w:rPr>
          <w:rFonts w:ascii="Times New Roman" w:eastAsia="Times New Roman" w:hAnsi="Times New Roman" w:cs="Times New Roman"/>
          <w:sz w:val="20"/>
          <w:szCs w:val="20"/>
          <w:lang w:eastAsia="ru-RU"/>
        </w:rPr>
      </w:pPr>
      <w:r w:rsidRPr="00627868">
        <w:rPr>
          <w:rFonts w:ascii="Times New Roman" w:eastAsia="Times New Roman" w:hAnsi="Times New Roman" w:cs="Times New Roman"/>
          <w:sz w:val="20"/>
          <w:szCs w:val="20"/>
          <w:lang w:eastAsia="ru-RU"/>
        </w:rPr>
        <w:t>- умение управлять изменениями.</w:t>
      </w:r>
    </w:p>
    <w:p w:rsidR="00627868" w:rsidRPr="00627868" w:rsidRDefault="00627868" w:rsidP="00627868">
      <w:pPr>
        <w:spacing w:after="0" w:line="240" w:lineRule="auto"/>
        <w:ind w:firstLine="720"/>
        <w:jc w:val="both"/>
        <w:rPr>
          <w:rFonts w:ascii="Times New Roman" w:eastAsia="Times New Roman" w:hAnsi="Times New Roman" w:cs="Times New Roman"/>
          <w:sz w:val="20"/>
          <w:szCs w:val="20"/>
          <w:lang w:eastAsia="ru-RU"/>
        </w:rPr>
      </w:pPr>
      <w:r w:rsidRPr="00627868">
        <w:rPr>
          <w:rFonts w:ascii="Times New Roman" w:eastAsia="Times New Roman" w:hAnsi="Times New Roman" w:cs="Times New Roman"/>
          <w:sz w:val="20"/>
          <w:szCs w:val="20"/>
          <w:lang w:eastAsia="ru-RU"/>
        </w:rPr>
        <w:t>- умение работать в стрессовых условиях;</w:t>
      </w:r>
    </w:p>
    <w:p w:rsidR="00627868" w:rsidRPr="00627868" w:rsidRDefault="00627868" w:rsidP="00627868">
      <w:pPr>
        <w:spacing w:after="0" w:line="240" w:lineRule="auto"/>
        <w:ind w:firstLine="720"/>
        <w:jc w:val="both"/>
        <w:rPr>
          <w:rFonts w:ascii="Times New Roman" w:eastAsia="Times New Roman" w:hAnsi="Times New Roman" w:cs="Times New Roman"/>
          <w:sz w:val="20"/>
          <w:szCs w:val="20"/>
          <w:lang w:eastAsia="ru-RU"/>
        </w:rPr>
      </w:pPr>
      <w:r w:rsidRPr="00627868">
        <w:rPr>
          <w:rFonts w:ascii="Times New Roman" w:eastAsia="Times New Roman" w:hAnsi="Times New Roman" w:cs="Times New Roman"/>
          <w:sz w:val="20"/>
          <w:szCs w:val="20"/>
          <w:lang w:eastAsia="ru-RU"/>
        </w:rPr>
        <w:t>- умение совершенствовать свой профессиональный уровень;</w:t>
      </w:r>
    </w:p>
    <w:p w:rsidR="00627868" w:rsidRPr="00627868" w:rsidRDefault="00627868" w:rsidP="00627868">
      <w:pPr>
        <w:spacing w:after="0" w:line="240" w:lineRule="auto"/>
        <w:ind w:firstLine="720"/>
        <w:jc w:val="both"/>
        <w:rPr>
          <w:rFonts w:ascii="Times New Roman" w:eastAsia="Times New Roman" w:hAnsi="Times New Roman" w:cs="Times New Roman"/>
          <w:sz w:val="20"/>
          <w:szCs w:val="20"/>
          <w:lang w:eastAsia="ru-RU"/>
        </w:rPr>
      </w:pPr>
      <w:r w:rsidRPr="00627868">
        <w:rPr>
          <w:rFonts w:ascii="Times New Roman" w:eastAsia="Times New Roman" w:hAnsi="Times New Roman" w:cs="Times New Roman"/>
          <w:sz w:val="20"/>
          <w:szCs w:val="20"/>
          <w:lang w:eastAsia="ru-RU"/>
        </w:rPr>
        <w:t>- умение руководить подчиненными, эффективно планировать, организовывать работу и контролировать ее выполнение;</w:t>
      </w:r>
    </w:p>
    <w:p w:rsidR="00627868" w:rsidRPr="00627868" w:rsidRDefault="00627868" w:rsidP="00627868">
      <w:pPr>
        <w:spacing w:after="0" w:line="240" w:lineRule="auto"/>
        <w:ind w:firstLine="720"/>
        <w:jc w:val="both"/>
        <w:rPr>
          <w:rFonts w:ascii="Times New Roman" w:eastAsia="Times New Roman" w:hAnsi="Times New Roman" w:cs="Times New Roman"/>
          <w:sz w:val="20"/>
          <w:szCs w:val="20"/>
          <w:lang w:eastAsia="ru-RU"/>
        </w:rPr>
      </w:pPr>
      <w:r w:rsidRPr="00627868">
        <w:rPr>
          <w:rFonts w:ascii="Times New Roman" w:eastAsia="Times New Roman" w:hAnsi="Times New Roman" w:cs="Times New Roman"/>
          <w:sz w:val="20"/>
          <w:szCs w:val="20"/>
          <w:lang w:eastAsia="ru-RU"/>
        </w:rPr>
        <w:t>- умение оперативно принимать и реализовывать управленческие решения.</w:t>
      </w:r>
    </w:p>
    <w:p w:rsidR="00627868" w:rsidRPr="00627868" w:rsidRDefault="00627868" w:rsidP="00627868">
      <w:pPr>
        <w:pStyle w:val="ConsPlusNormal0"/>
        <w:ind w:firstLine="540"/>
        <w:jc w:val="both"/>
        <w:rPr>
          <w:rFonts w:ascii="Times New Roman" w:hAnsi="Times New Roman" w:cs="Times New Roman"/>
          <w:sz w:val="20"/>
          <w:szCs w:val="20"/>
        </w:rPr>
      </w:pPr>
      <w:r w:rsidRPr="00627868">
        <w:rPr>
          <w:rFonts w:ascii="Times New Roman" w:hAnsi="Times New Roman" w:cs="Times New Roman"/>
          <w:sz w:val="20"/>
          <w:szCs w:val="20"/>
        </w:rPr>
        <w:t>6.7 Наличие профессиональных умений, необходимых для выполнения работы в сфере, соответствующей направлению деятельности структурного подразделения,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627868" w:rsidRPr="00627868" w:rsidRDefault="00627868" w:rsidP="00627868">
      <w:pPr>
        <w:pStyle w:val="ConsPlusNormal0"/>
        <w:ind w:firstLine="708"/>
        <w:jc w:val="both"/>
        <w:rPr>
          <w:rFonts w:ascii="Times New Roman" w:hAnsi="Times New Roman" w:cs="Times New Roman"/>
          <w:sz w:val="20"/>
          <w:szCs w:val="20"/>
        </w:rPr>
      </w:pPr>
      <w:r w:rsidRPr="00627868">
        <w:rPr>
          <w:rFonts w:ascii="Times New Roman" w:hAnsi="Times New Roman" w:cs="Times New Roman"/>
          <w:sz w:val="20"/>
          <w:szCs w:val="20"/>
        </w:rPr>
        <w:t>6.8. Наличие функциональных умений:</w:t>
      </w:r>
    </w:p>
    <w:p w:rsidR="00627868" w:rsidRPr="00627868" w:rsidRDefault="00627868" w:rsidP="00627868">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627868">
        <w:rPr>
          <w:rFonts w:ascii="Times New Roman" w:eastAsia="Times New Roman" w:hAnsi="Times New Roman" w:cs="Times New Roman"/>
          <w:sz w:val="20"/>
          <w:szCs w:val="20"/>
          <w:lang w:eastAsia="ru-RU"/>
        </w:rPr>
        <w:t>- формирование и ведение реестров, кадастров, регистров, перечней, каталогов, лицевых счетов для обеспечения контрольно-надзорных полномочий;</w:t>
      </w:r>
    </w:p>
    <w:p w:rsidR="00627868" w:rsidRPr="00627868" w:rsidRDefault="00627868" w:rsidP="00627868">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627868">
        <w:rPr>
          <w:rFonts w:ascii="Times New Roman" w:eastAsia="Times New Roman" w:hAnsi="Times New Roman" w:cs="Times New Roman"/>
          <w:sz w:val="20"/>
          <w:szCs w:val="20"/>
          <w:lang w:eastAsia="ru-RU"/>
        </w:rPr>
        <w:lastRenderedPageBreak/>
        <w:t>- осуществление контроля исполнения предписаний, решений и других распорядительных документов.</w:t>
      </w:r>
    </w:p>
    <w:p w:rsidR="00627868" w:rsidRPr="00627868" w:rsidRDefault="00627868" w:rsidP="00627868">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627868">
        <w:rPr>
          <w:rFonts w:ascii="Times New Roman" w:eastAsia="Times New Roman" w:hAnsi="Times New Roman" w:cs="Times New Roman"/>
          <w:sz w:val="20"/>
          <w:szCs w:val="20"/>
          <w:lang w:eastAsia="ru-RU"/>
        </w:rPr>
        <w:t>- подготовка методических материалов и других материалов;</w:t>
      </w:r>
    </w:p>
    <w:p w:rsidR="00627868" w:rsidRPr="00627868" w:rsidRDefault="00627868" w:rsidP="00627868">
      <w:pPr>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627868">
        <w:rPr>
          <w:rFonts w:ascii="Times New Roman" w:eastAsia="Times New Roman" w:hAnsi="Times New Roman" w:cs="Times New Roman"/>
          <w:sz w:val="20"/>
          <w:szCs w:val="20"/>
          <w:lang w:eastAsia="ru-RU"/>
        </w:rPr>
        <w:t>- подготовка разъяснений, в том числе гражданам, по вопросам применения законодательства Российской Федерации в сфере деятельности отдела.</w:t>
      </w:r>
    </w:p>
    <w:p w:rsidR="00627868" w:rsidRPr="00627868" w:rsidRDefault="00627868" w:rsidP="00627868">
      <w:pPr>
        <w:pStyle w:val="ConsPlusNormal0"/>
        <w:jc w:val="both"/>
        <w:rPr>
          <w:rFonts w:ascii="Times New Roman" w:hAnsi="Times New Roman" w:cs="Times New Roman"/>
          <w:sz w:val="20"/>
          <w:szCs w:val="20"/>
        </w:rPr>
      </w:pPr>
    </w:p>
    <w:p w:rsidR="00627868" w:rsidRPr="00627868" w:rsidRDefault="00627868" w:rsidP="00627868">
      <w:pPr>
        <w:pStyle w:val="ConsPlusNormal0"/>
        <w:jc w:val="center"/>
        <w:outlineLvl w:val="1"/>
        <w:rPr>
          <w:rFonts w:ascii="Times New Roman" w:hAnsi="Times New Roman" w:cs="Times New Roman"/>
          <w:b/>
          <w:sz w:val="20"/>
          <w:szCs w:val="20"/>
        </w:rPr>
      </w:pPr>
      <w:r w:rsidRPr="00627868">
        <w:rPr>
          <w:rFonts w:ascii="Times New Roman" w:hAnsi="Times New Roman" w:cs="Times New Roman"/>
          <w:b/>
          <w:sz w:val="20"/>
          <w:szCs w:val="20"/>
        </w:rPr>
        <w:t>III. Должностные обязанности, права и ответственность</w:t>
      </w:r>
    </w:p>
    <w:p w:rsidR="00627868" w:rsidRPr="00627868" w:rsidRDefault="00627868" w:rsidP="00627868">
      <w:pPr>
        <w:pStyle w:val="ConsPlusNormal0"/>
        <w:ind w:firstLine="540"/>
        <w:jc w:val="both"/>
        <w:rPr>
          <w:rFonts w:ascii="Times New Roman" w:hAnsi="Times New Roman" w:cs="Times New Roman"/>
          <w:sz w:val="20"/>
          <w:szCs w:val="20"/>
        </w:rPr>
      </w:pPr>
      <w:r w:rsidRPr="00627868">
        <w:rPr>
          <w:rFonts w:ascii="Times New Roman" w:hAnsi="Times New Roman" w:cs="Times New Roman"/>
          <w:sz w:val="20"/>
          <w:szCs w:val="20"/>
        </w:rPr>
        <w:t xml:space="preserve">7.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03" w:history="1">
        <w:r w:rsidRPr="00627868">
          <w:rPr>
            <w:rFonts w:ascii="Times New Roman" w:hAnsi="Times New Roman" w:cs="Times New Roman"/>
            <w:sz w:val="20"/>
            <w:szCs w:val="20"/>
          </w:rPr>
          <w:t>статьями 14</w:t>
        </w:r>
      </w:hyperlink>
      <w:r w:rsidRPr="00627868">
        <w:rPr>
          <w:rFonts w:ascii="Times New Roman" w:hAnsi="Times New Roman" w:cs="Times New Roman"/>
          <w:sz w:val="20"/>
          <w:szCs w:val="20"/>
        </w:rPr>
        <w:t xml:space="preserve">, </w:t>
      </w:r>
      <w:hyperlink r:id="rId104" w:history="1">
        <w:r w:rsidRPr="00627868">
          <w:rPr>
            <w:rFonts w:ascii="Times New Roman" w:hAnsi="Times New Roman" w:cs="Times New Roman"/>
            <w:sz w:val="20"/>
            <w:szCs w:val="20"/>
          </w:rPr>
          <w:t>15</w:t>
        </w:r>
      </w:hyperlink>
      <w:r w:rsidRPr="00627868">
        <w:rPr>
          <w:rFonts w:ascii="Times New Roman" w:hAnsi="Times New Roman" w:cs="Times New Roman"/>
          <w:sz w:val="20"/>
          <w:szCs w:val="20"/>
        </w:rPr>
        <w:t xml:space="preserve">, </w:t>
      </w:r>
      <w:hyperlink r:id="rId105" w:history="1">
        <w:r w:rsidRPr="00627868">
          <w:rPr>
            <w:rFonts w:ascii="Times New Roman" w:hAnsi="Times New Roman" w:cs="Times New Roman"/>
            <w:sz w:val="20"/>
            <w:szCs w:val="20"/>
          </w:rPr>
          <w:t>17</w:t>
        </w:r>
      </w:hyperlink>
      <w:r w:rsidRPr="00627868">
        <w:rPr>
          <w:rFonts w:ascii="Times New Roman" w:hAnsi="Times New Roman" w:cs="Times New Roman"/>
          <w:sz w:val="20"/>
          <w:szCs w:val="20"/>
        </w:rPr>
        <w:t xml:space="preserve">, </w:t>
      </w:r>
      <w:hyperlink r:id="rId106" w:history="1">
        <w:r w:rsidRPr="00627868">
          <w:rPr>
            <w:rFonts w:ascii="Times New Roman" w:hAnsi="Times New Roman" w:cs="Times New Roman"/>
            <w:sz w:val="20"/>
            <w:szCs w:val="20"/>
          </w:rPr>
          <w:t>18</w:t>
        </w:r>
      </w:hyperlink>
      <w:r w:rsidRPr="00627868">
        <w:rPr>
          <w:rFonts w:ascii="Times New Roman" w:hAnsi="Times New Roman" w:cs="Times New Roman"/>
          <w:sz w:val="20"/>
          <w:szCs w:val="20"/>
        </w:rPr>
        <w:t xml:space="preserve"> Федерального закона от 27 июля 2004 г. N 79-ФЗ "О государственной гражданской службе Российской Федерации".</w:t>
      </w:r>
    </w:p>
    <w:p w:rsidR="00627868" w:rsidRPr="00627868" w:rsidRDefault="00627868" w:rsidP="00627868">
      <w:pPr>
        <w:spacing w:after="0" w:line="240" w:lineRule="auto"/>
        <w:ind w:firstLine="540"/>
        <w:jc w:val="both"/>
        <w:rPr>
          <w:rFonts w:ascii="Times New Roman" w:eastAsia="Times New Roman" w:hAnsi="Times New Roman" w:cs="Times New Roman"/>
          <w:sz w:val="20"/>
          <w:szCs w:val="20"/>
          <w:lang w:eastAsia="ru-RU"/>
        </w:rPr>
      </w:pPr>
      <w:r w:rsidRPr="00627868">
        <w:rPr>
          <w:rFonts w:ascii="Times New Roman" w:eastAsia="Times New Roman" w:hAnsi="Times New Roman" w:cs="Times New Roman"/>
          <w:sz w:val="20"/>
          <w:szCs w:val="20"/>
          <w:lang w:eastAsia="ru-RU"/>
        </w:rPr>
        <w:t>8. В целях реализации задач и функций, возложенных на отдел камеральных проверок №6, государственный налоговый инспектор обязан:</w:t>
      </w:r>
    </w:p>
    <w:p w:rsidR="00627868" w:rsidRPr="00627868" w:rsidRDefault="00627868" w:rsidP="00627868">
      <w:pPr>
        <w:spacing w:after="0" w:line="240" w:lineRule="auto"/>
        <w:ind w:firstLine="720"/>
        <w:jc w:val="both"/>
        <w:rPr>
          <w:rFonts w:ascii="Times New Roman" w:eastAsia="Times New Roman" w:hAnsi="Times New Roman" w:cs="Times New Roman"/>
          <w:sz w:val="20"/>
          <w:szCs w:val="20"/>
          <w:lang w:eastAsia="ru-RU"/>
        </w:rPr>
      </w:pPr>
      <w:r w:rsidRPr="00627868">
        <w:rPr>
          <w:rFonts w:ascii="Times New Roman" w:eastAsia="Times New Roman" w:hAnsi="Times New Roman" w:cs="Times New Roman"/>
          <w:sz w:val="20"/>
          <w:szCs w:val="20"/>
          <w:lang w:eastAsia="ru-RU"/>
        </w:rPr>
        <w:t>- проводить анализ налоговых деклараций по НДС, в которых установлены расхождения;</w:t>
      </w:r>
    </w:p>
    <w:p w:rsidR="00627868" w:rsidRPr="00627868" w:rsidRDefault="00627868" w:rsidP="00627868">
      <w:pPr>
        <w:spacing w:after="0" w:line="240" w:lineRule="auto"/>
        <w:ind w:firstLine="720"/>
        <w:jc w:val="both"/>
        <w:rPr>
          <w:rFonts w:ascii="Times New Roman" w:eastAsia="Times New Roman" w:hAnsi="Times New Roman" w:cs="Times New Roman"/>
          <w:sz w:val="20"/>
          <w:szCs w:val="20"/>
          <w:lang w:eastAsia="ru-RU"/>
        </w:rPr>
      </w:pPr>
      <w:r w:rsidRPr="00627868">
        <w:rPr>
          <w:rFonts w:ascii="Times New Roman" w:eastAsia="Times New Roman" w:hAnsi="Times New Roman" w:cs="Times New Roman"/>
          <w:sz w:val="20"/>
          <w:szCs w:val="20"/>
          <w:lang w:eastAsia="ru-RU"/>
        </w:rPr>
        <w:t>- проводить работу в отношении налогоплательщиков в целях устранения расхождений в декларациях по налогу на добавленную стоимость;</w:t>
      </w:r>
    </w:p>
    <w:p w:rsidR="00627868" w:rsidRPr="00627868" w:rsidRDefault="00627868" w:rsidP="00627868">
      <w:pPr>
        <w:spacing w:after="0" w:line="240" w:lineRule="auto"/>
        <w:ind w:firstLine="720"/>
        <w:jc w:val="both"/>
        <w:rPr>
          <w:rFonts w:ascii="Times New Roman" w:eastAsia="Times New Roman" w:hAnsi="Times New Roman" w:cs="Times New Roman"/>
          <w:sz w:val="20"/>
          <w:szCs w:val="20"/>
          <w:highlight w:val="yellow"/>
          <w:lang w:eastAsia="ru-RU"/>
        </w:rPr>
      </w:pPr>
      <w:r w:rsidRPr="00627868">
        <w:rPr>
          <w:rFonts w:ascii="Times New Roman" w:eastAsia="Times New Roman" w:hAnsi="Times New Roman" w:cs="Times New Roman"/>
          <w:sz w:val="20"/>
          <w:szCs w:val="20"/>
          <w:lang w:eastAsia="ru-RU"/>
        </w:rPr>
        <w:t>- проводить контрольно-аналитическую работу в отношении налогоплательщиков в целях устранения побуждения к уточнению налоговых обязательств по налогу на добавленную стоимость;</w:t>
      </w:r>
    </w:p>
    <w:p w:rsidR="00627868" w:rsidRPr="00627868" w:rsidRDefault="00627868" w:rsidP="00627868">
      <w:pPr>
        <w:spacing w:after="0" w:line="240" w:lineRule="auto"/>
        <w:ind w:firstLine="720"/>
        <w:jc w:val="both"/>
        <w:rPr>
          <w:rFonts w:ascii="Times New Roman" w:eastAsia="Times New Roman" w:hAnsi="Times New Roman" w:cs="Times New Roman"/>
          <w:sz w:val="20"/>
          <w:szCs w:val="20"/>
          <w:lang w:eastAsia="ru-RU"/>
        </w:rPr>
      </w:pPr>
      <w:r w:rsidRPr="00627868">
        <w:rPr>
          <w:rFonts w:ascii="Times New Roman" w:eastAsia="Times New Roman" w:hAnsi="Times New Roman" w:cs="Times New Roman"/>
          <w:sz w:val="20"/>
          <w:szCs w:val="20"/>
          <w:lang w:eastAsia="ru-RU"/>
        </w:rPr>
        <w:t>- осуществлять взаимодействие с правоохранительными и иными контролирующими органами по предмету деятельности отдела;</w:t>
      </w:r>
    </w:p>
    <w:p w:rsidR="00627868" w:rsidRPr="00627868" w:rsidRDefault="00627868" w:rsidP="00627868">
      <w:pPr>
        <w:spacing w:after="0" w:line="240" w:lineRule="auto"/>
        <w:ind w:firstLine="720"/>
        <w:jc w:val="both"/>
        <w:rPr>
          <w:rFonts w:ascii="Times New Roman" w:eastAsia="Times New Roman" w:hAnsi="Times New Roman" w:cs="Times New Roman"/>
          <w:sz w:val="20"/>
          <w:szCs w:val="20"/>
          <w:lang w:eastAsia="ru-RU"/>
        </w:rPr>
      </w:pPr>
      <w:r w:rsidRPr="00627868">
        <w:rPr>
          <w:rFonts w:ascii="Times New Roman" w:eastAsia="Times New Roman" w:hAnsi="Times New Roman" w:cs="Times New Roman"/>
          <w:sz w:val="20"/>
          <w:szCs w:val="20"/>
          <w:lang w:eastAsia="ru-RU"/>
        </w:rPr>
        <w:t>- осуществлять мероприятия для выявления потенциальных налоговых рисков в деятельности налогоплательщиков;</w:t>
      </w:r>
    </w:p>
    <w:p w:rsidR="00627868" w:rsidRPr="00627868" w:rsidRDefault="00627868" w:rsidP="00627868">
      <w:pPr>
        <w:spacing w:after="0" w:line="240" w:lineRule="auto"/>
        <w:ind w:firstLine="720"/>
        <w:jc w:val="both"/>
        <w:rPr>
          <w:rFonts w:ascii="Times New Roman" w:eastAsia="Times New Roman" w:hAnsi="Times New Roman" w:cs="Times New Roman"/>
          <w:sz w:val="20"/>
          <w:szCs w:val="20"/>
          <w:lang w:eastAsia="ru-RU"/>
        </w:rPr>
      </w:pPr>
      <w:r w:rsidRPr="00627868">
        <w:rPr>
          <w:rFonts w:ascii="Times New Roman" w:eastAsia="Times New Roman" w:hAnsi="Times New Roman" w:cs="Times New Roman"/>
          <w:sz w:val="20"/>
          <w:szCs w:val="20"/>
          <w:lang w:eastAsia="ru-RU"/>
        </w:rPr>
        <w:t>- проводить анализ выписок по банковским счетам налогоплательщиков, запрошенных в порядке ст.86 НК РФ;</w:t>
      </w:r>
    </w:p>
    <w:p w:rsidR="00627868" w:rsidRPr="00627868" w:rsidRDefault="00627868" w:rsidP="00627868">
      <w:pPr>
        <w:spacing w:after="0" w:line="240" w:lineRule="auto"/>
        <w:ind w:firstLine="720"/>
        <w:jc w:val="both"/>
        <w:rPr>
          <w:rFonts w:ascii="Times New Roman" w:eastAsia="Times New Roman" w:hAnsi="Times New Roman" w:cs="Times New Roman"/>
          <w:sz w:val="20"/>
          <w:szCs w:val="20"/>
          <w:lang w:eastAsia="ru-RU"/>
        </w:rPr>
      </w:pPr>
      <w:r w:rsidRPr="00627868">
        <w:rPr>
          <w:rFonts w:ascii="Times New Roman" w:eastAsia="Times New Roman" w:hAnsi="Times New Roman" w:cs="Times New Roman"/>
          <w:sz w:val="20"/>
          <w:szCs w:val="20"/>
          <w:lang w:eastAsia="ru-RU"/>
        </w:rPr>
        <w:t>- проводить анализ истребованной информации по конкретным сделкам у исследуемого налогоплательщика в порядке статьи 93.1 НК РФ;</w:t>
      </w:r>
    </w:p>
    <w:p w:rsidR="00627868" w:rsidRPr="00627868" w:rsidRDefault="00627868" w:rsidP="00627868">
      <w:pPr>
        <w:spacing w:after="0" w:line="240" w:lineRule="auto"/>
        <w:ind w:firstLine="720"/>
        <w:jc w:val="both"/>
        <w:rPr>
          <w:rFonts w:ascii="Times New Roman" w:eastAsia="Times New Roman" w:hAnsi="Times New Roman" w:cs="Times New Roman"/>
          <w:sz w:val="20"/>
          <w:szCs w:val="20"/>
          <w:lang w:eastAsia="ru-RU"/>
        </w:rPr>
      </w:pPr>
      <w:r w:rsidRPr="00627868">
        <w:rPr>
          <w:rFonts w:ascii="Times New Roman" w:eastAsia="Times New Roman" w:hAnsi="Times New Roman" w:cs="Times New Roman"/>
          <w:sz w:val="20"/>
          <w:szCs w:val="20"/>
          <w:lang w:eastAsia="ru-RU"/>
        </w:rPr>
        <w:t>- проводить допросы должностных лиц, учредителей налогоплательщиков и иных физических лиц;</w:t>
      </w:r>
    </w:p>
    <w:p w:rsidR="00627868" w:rsidRPr="00627868" w:rsidRDefault="00627868" w:rsidP="00627868">
      <w:pPr>
        <w:spacing w:after="0" w:line="240" w:lineRule="auto"/>
        <w:ind w:firstLine="720"/>
        <w:jc w:val="both"/>
        <w:rPr>
          <w:rFonts w:ascii="Times New Roman" w:eastAsia="Times New Roman" w:hAnsi="Times New Roman" w:cs="Times New Roman"/>
          <w:sz w:val="20"/>
          <w:szCs w:val="20"/>
          <w:lang w:eastAsia="ru-RU"/>
        </w:rPr>
      </w:pPr>
      <w:r w:rsidRPr="00627868">
        <w:rPr>
          <w:rFonts w:ascii="Times New Roman" w:eastAsia="Times New Roman" w:hAnsi="Times New Roman" w:cs="Times New Roman"/>
          <w:sz w:val="20"/>
          <w:szCs w:val="20"/>
          <w:lang w:eastAsia="ru-RU"/>
        </w:rPr>
        <w:t>- участвовать в проведении Комиссий по рассмотрению деятельности налогоплательщиков, имеющих взаимоотношения с контрагентами, которые имеют признаки «высокого» налогового риска, по которым имеются расхождения вида «разрыв» и по взаимоотношения с контрагентами, имеющими признаки «высокого» налогового риска;</w:t>
      </w:r>
    </w:p>
    <w:p w:rsidR="00627868" w:rsidRPr="00627868" w:rsidRDefault="00627868" w:rsidP="00627868">
      <w:pPr>
        <w:spacing w:after="0" w:line="240" w:lineRule="auto"/>
        <w:ind w:firstLine="720"/>
        <w:jc w:val="both"/>
        <w:rPr>
          <w:rFonts w:ascii="Times New Roman" w:eastAsia="Times New Roman" w:hAnsi="Times New Roman" w:cs="Times New Roman"/>
          <w:sz w:val="20"/>
          <w:szCs w:val="20"/>
          <w:lang w:eastAsia="ru-RU"/>
        </w:rPr>
      </w:pPr>
      <w:r w:rsidRPr="00627868">
        <w:rPr>
          <w:rFonts w:ascii="Times New Roman" w:eastAsia="Times New Roman" w:hAnsi="Times New Roman" w:cs="Times New Roman"/>
          <w:sz w:val="20"/>
          <w:szCs w:val="20"/>
          <w:lang w:eastAsia="ru-RU"/>
        </w:rPr>
        <w:t>- участвовать в подготовке ответов на письменные запросы налогоплательщиков по вопросам, входящим в компетенцию отдела;</w:t>
      </w:r>
    </w:p>
    <w:p w:rsidR="00627868" w:rsidRPr="00627868" w:rsidRDefault="00627868" w:rsidP="00627868">
      <w:pPr>
        <w:spacing w:after="0" w:line="240" w:lineRule="auto"/>
        <w:ind w:firstLine="720"/>
        <w:jc w:val="both"/>
        <w:rPr>
          <w:rFonts w:ascii="Times New Roman" w:eastAsia="Times New Roman" w:hAnsi="Times New Roman" w:cs="Times New Roman"/>
          <w:sz w:val="20"/>
          <w:szCs w:val="20"/>
          <w:lang w:eastAsia="ru-RU"/>
        </w:rPr>
      </w:pPr>
      <w:r w:rsidRPr="00627868">
        <w:rPr>
          <w:rFonts w:ascii="Times New Roman" w:eastAsia="Times New Roman" w:hAnsi="Times New Roman" w:cs="Times New Roman"/>
          <w:sz w:val="20"/>
          <w:szCs w:val="20"/>
          <w:lang w:eastAsia="ru-RU"/>
        </w:rPr>
        <w:t>- формировать установленную отчетность по деятельности отдела;</w:t>
      </w:r>
    </w:p>
    <w:p w:rsidR="00627868" w:rsidRPr="00627868" w:rsidRDefault="00627868" w:rsidP="00627868">
      <w:pPr>
        <w:spacing w:after="0" w:line="240" w:lineRule="auto"/>
        <w:ind w:firstLine="720"/>
        <w:jc w:val="both"/>
        <w:rPr>
          <w:rFonts w:ascii="Times New Roman" w:eastAsia="Times New Roman" w:hAnsi="Times New Roman" w:cs="Times New Roman"/>
          <w:sz w:val="20"/>
          <w:szCs w:val="20"/>
          <w:lang w:eastAsia="ru-RU"/>
        </w:rPr>
      </w:pPr>
      <w:r w:rsidRPr="00627868">
        <w:rPr>
          <w:rFonts w:ascii="Times New Roman" w:eastAsia="Times New Roman" w:hAnsi="Times New Roman" w:cs="Times New Roman"/>
          <w:sz w:val="20"/>
          <w:szCs w:val="20"/>
          <w:lang w:eastAsia="ru-RU"/>
        </w:rPr>
        <w:t>- участвовать в организации мероприятий по профессиональной подготовке кадров инспекции, проводить совещания, семинары по вопросам, входящим в компетенцию отдела;</w:t>
      </w:r>
    </w:p>
    <w:p w:rsidR="00627868" w:rsidRPr="00627868" w:rsidRDefault="00627868" w:rsidP="00627868">
      <w:pPr>
        <w:spacing w:after="0" w:line="240" w:lineRule="auto"/>
        <w:jc w:val="both"/>
        <w:rPr>
          <w:rFonts w:ascii="Times New Roman" w:eastAsia="Times New Roman" w:hAnsi="Times New Roman" w:cs="Times New Roman"/>
          <w:sz w:val="20"/>
          <w:szCs w:val="20"/>
          <w:lang w:eastAsia="ru-RU"/>
        </w:rPr>
      </w:pPr>
      <w:r w:rsidRPr="00627868">
        <w:rPr>
          <w:rFonts w:ascii="Times New Roman" w:eastAsia="Times New Roman" w:hAnsi="Times New Roman" w:cs="Times New Roman"/>
          <w:sz w:val="20"/>
          <w:szCs w:val="20"/>
          <w:lang w:eastAsia="ru-RU"/>
        </w:rPr>
        <w:t xml:space="preserve">            - вести в установленном порядке делопроизводство, хранение и сдачу в архив документов отдела камеральных проверок №6;</w:t>
      </w:r>
    </w:p>
    <w:p w:rsidR="00627868" w:rsidRPr="00627868" w:rsidRDefault="00627868" w:rsidP="00627868">
      <w:pPr>
        <w:spacing w:after="0" w:line="240" w:lineRule="auto"/>
        <w:jc w:val="both"/>
        <w:rPr>
          <w:rFonts w:ascii="Times New Roman" w:eastAsia="Times New Roman" w:hAnsi="Times New Roman" w:cs="Times New Roman"/>
          <w:sz w:val="20"/>
          <w:szCs w:val="20"/>
          <w:lang w:eastAsia="ru-RU"/>
        </w:rPr>
      </w:pPr>
      <w:r w:rsidRPr="00627868">
        <w:rPr>
          <w:rFonts w:ascii="Times New Roman" w:eastAsia="Times New Roman" w:hAnsi="Times New Roman" w:cs="Times New Roman"/>
          <w:sz w:val="20"/>
          <w:szCs w:val="20"/>
          <w:lang w:eastAsia="ru-RU"/>
        </w:rPr>
        <w:t xml:space="preserve">            - инициировать проведение мероприятий оперативного контроля; </w:t>
      </w:r>
    </w:p>
    <w:p w:rsidR="00627868" w:rsidRPr="00627868" w:rsidRDefault="00627868" w:rsidP="00627868">
      <w:pPr>
        <w:spacing w:after="0" w:line="240" w:lineRule="auto"/>
        <w:jc w:val="both"/>
        <w:rPr>
          <w:rFonts w:ascii="Times New Roman" w:eastAsia="Times New Roman" w:hAnsi="Times New Roman" w:cs="Times New Roman"/>
          <w:sz w:val="20"/>
          <w:szCs w:val="20"/>
          <w:lang w:eastAsia="ru-RU"/>
        </w:rPr>
      </w:pPr>
      <w:r w:rsidRPr="00627868">
        <w:rPr>
          <w:rFonts w:ascii="Times New Roman" w:eastAsia="Times New Roman" w:hAnsi="Times New Roman" w:cs="Times New Roman"/>
          <w:sz w:val="20"/>
          <w:szCs w:val="20"/>
          <w:lang w:eastAsia="ru-RU"/>
        </w:rPr>
        <w:t xml:space="preserve">            - выявлять и пресекать схемы уклонения от налогообложения; </w:t>
      </w:r>
    </w:p>
    <w:p w:rsidR="00627868" w:rsidRPr="00627868" w:rsidRDefault="00627868" w:rsidP="00627868">
      <w:pPr>
        <w:spacing w:after="0" w:line="240" w:lineRule="auto"/>
        <w:jc w:val="both"/>
        <w:rPr>
          <w:rFonts w:ascii="Times New Roman" w:eastAsia="Times New Roman" w:hAnsi="Times New Roman" w:cs="Times New Roman"/>
          <w:sz w:val="20"/>
          <w:szCs w:val="20"/>
          <w:lang w:eastAsia="ru-RU"/>
        </w:rPr>
      </w:pPr>
      <w:r w:rsidRPr="00627868">
        <w:rPr>
          <w:rFonts w:ascii="Times New Roman" w:eastAsia="Times New Roman" w:hAnsi="Times New Roman" w:cs="Times New Roman"/>
          <w:sz w:val="20"/>
          <w:szCs w:val="20"/>
          <w:lang w:eastAsia="ru-RU"/>
        </w:rPr>
        <w:t xml:space="preserve">            - проводить мероприятия налогового контроля в рамках тематических камеральных налоговых проверок налогоплательщиков-выгодоприобретателей;</w:t>
      </w:r>
    </w:p>
    <w:p w:rsidR="00627868" w:rsidRPr="00627868" w:rsidRDefault="00627868" w:rsidP="00627868">
      <w:pPr>
        <w:spacing w:after="0" w:line="240" w:lineRule="auto"/>
        <w:jc w:val="both"/>
        <w:rPr>
          <w:rFonts w:ascii="Times New Roman" w:eastAsia="Times New Roman" w:hAnsi="Times New Roman" w:cs="Times New Roman"/>
          <w:sz w:val="20"/>
          <w:szCs w:val="20"/>
          <w:lang w:eastAsia="ru-RU"/>
        </w:rPr>
      </w:pPr>
      <w:r w:rsidRPr="00627868">
        <w:rPr>
          <w:rFonts w:ascii="Times New Roman" w:eastAsia="Times New Roman" w:hAnsi="Times New Roman" w:cs="Times New Roman"/>
          <w:sz w:val="20"/>
          <w:szCs w:val="20"/>
          <w:lang w:eastAsia="ru-RU"/>
        </w:rPr>
        <w:t xml:space="preserve">            - оформлять в установленном порядке результаты проведенных налоговых проверок и принимать меры в отношении налогоплательщиков, допустивших нарушения законодательства, в рамках установленной компетенции;</w:t>
      </w:r>
    </w:p>
    <w:p w:rsidR="00627868" w:rsidRPr="00627868" w:rsidRDefault="00627868" w:rsidP="00627868">
      <w:pPr>
        <w:spacing w:after="0" w:line="240" w:lineRule="auto"/>
        <w:jc w:val="both"/>
        <w:rPr>
          <w:rFonts w:ascii="Times New Roman" w:eastAsia="Times New Roman" w:hAnsi="Times New Roman" w:cs="Times New Roman"/>
          <w:sz w:val="20"/>
          <w:szCs w:val="20"/>
          <w:lang w:eastAsia="ru-RU"/>
        </w:rPr>
      </w:pPr>
      <w:r w:rsidRPr="00627868">
        <w:rPr>
          <w:rFonts w:ascii="Times New Roman" w:eastAsia="Times New Roman" w:hAnsi="Times New Roman" w:cs="Times New Roman"/>
          <w:sz w:val="20"/>
          <w:szCs w:val="20"/>
          <w:lang w:eastAsia="ru-RU"/>
        </w:rPr>
        <w:t xml:space="preserve">            - обеспечение сохранности служебного удостоверения;</w:t>
      </w:r>
    </w:p>
    <w:p w:rsidR="00627868" w:rsidRPr="00627868" w:rsidRDefault="00627868" w:rsidP="00627868">
      <w:pPr>
        <w:spacing w:after="0" w:line="240" w:lineRule="auto"/>
        <w:jc w:val="both"/>
        <w:rPr>
          <w:rFonts w:ascii="Times New Roman" w:eastAsia="Times New Roman" w:hAnsi="Times New Roman" w:cs="Times New Roman"/>
          <w:sz w:val="20"/>
          <w:szCs w:val="20"/>
          <w:lang w:eastAsia="ru-RU"/>
        </w:rPr>
      </w:pPr>
      <w:r w:rsidRPr="00627868">
        <w:rPr>
          <w:rFonts w:ascii="Times New Roman" w:eastAsia="Times New Roman" w:hAnsi="Times New Roman" w:cs="Times New Roman"/>
          <w:sz w:val="20"/>
          <w:szCs w:val="20"/>
          <w:lang w:eastAsia="ru-RU"/>
        </w:rPr>
        <w:t xml:space="preserve">            - выполнять иные поручения начальника отдела.</w:t>
      </w:r>
    </w:p>
    <w:p w:rsidR="00627868" w:rsidRPr="00627868" w:rsidRDefault="00627868" w:rsidP="00627868">
      <w:pPr>
        <w:spacing w:after="0" w:line="240" w:lineRule="auto"/>
        <w:ind w:firstLine="720"/>
        <w:jc w:val="both"/>
        <w:rPr>
          <w:rFonts w:ascii="Times New Roman" w:eastAsia="Times New Roman" w:hAnsi="Times New Roman" w:cs="Times New Roman"/>
          <w:sz w:val="20"/>
          <w:szCs w:val="20"/>
          <w:lang w:eastAsia="ru-RU"/>
        </w:rPr>
      </w:pPr>
      <w:r w:rsidRPr="00627868">
        <w:rPr>
          <w:rFonts w:ascii="Times New Roman" w:eastAsia="Times New Roman" w:hAnsi="Times New Roman" w:cs="Times New Roman"/>
          <w:sz w:val="20"/>
          <w:szCs w:val="20"/>
          <w:lang w:eastAsia="ru-RU"/>
        </w:rPr>
        <w:t>9. В целях исполнения возложенных должностных обязанностей государственный налоговый инспектор имеет право на:</w:t>
      </w:r>
    </w:p>
    <w:p w:rsidR="00627868" w:rsidRPr="00627868" w:rsidRDefault="00627868" w:rsidP="00627868">
      <w:pPr>
        <w:pStyle w:val="ConsPlusNormal0"/>
        <w:ind w:firstLine="540"/>
        <w:jc w:val="both"/>
        <w:rPr>
          <w:rFonts w:ascii="Times New Roman" w:hAnsi="Times New Roman" w:cs="Times New Roman"/>
          <w:sz w:val="20"/>
          <w:szCs w:val="20"/>
        </w:rPr>
      </w:pPr>
      <w:r w:rsidRPr="00627868">
        <w:rPr>
          <w:rFonts w:ascii="Times New Roman" w:hAnsi="Times New Roman" w:cs="Times New Roman"/>
          <w:sz w:val="20"/>
          <w:szCs w:val="20"/>
        </w:rPr>
        <w:t>1) обеспечение надлежащих организационно-технических условий, необходимых для исполнения должностных обязанностей;</w:t>
      </w:r>
    </w:p>
    <w:p w:rsidR="00627868" w:rsidRPr="00627868" w:rsidRDefault="00627868" w:rsidP="00627868">
      <w:pPr>
        <w:pStyle w:val="ConsPlusNormal0"/>
        <w:ind w:firstLine="540"/>
        <w:jc w:val="both"/>
        <w:rPr>
          <w:rFonts w:ascii="Times New Roman" w:hAnsi="Times New Roman" w:cs="Times New Roman"/>
          <w:sz w:val="20"/>
          <w:szCs w:val="20"/>
        </w:rPr>
      </w:pPr>
      <w:r w:rsidRPr="00627868">
        <w:rPr>
          <w:rFonts w:ascii="Times New Roman" w:hAnsi="Times New Roman" w:cs="Times New Roman"/>
          <w:sz w:val="20"/>
          <w:szCs w:val="20"/>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627868" w:rsidRPr="00627868" w:rsidRDefault="00627868" w:rsidP="00627868">
      <w:pPr>
        <w:pStyle w:val="ConsPlusNormal0"/>
        <w:ind w:firstLine="540"/>
        <w:jc w:val="both"/>
        <w:rPr>
          <w:rFonts w:ascii="Times New Roman" w:hAnsi="Times New Roman" w:cs="Times New Roman"/>
          <w:sz w:val="20"/>
          <w:szCs w:val="20"/>
        </w:rPr>
      </w:pPr>
      <w:r w:rsidRPr="00627868">
        <w:rPr>
          <w:rFonts w:ascii="Times New Roman" w:hAnsi="Times New Roman" w:cs="Times New Roman"/>
          <w:sz w:val="20"/>
          <w:szCs w:val="20"/>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627868" w:rsidRPr="00627868" w:rsidRDefault="00627868" w:rsidP="00627868">
      <w:pPr>
        <w:pStyle w:val="ConsPlusNormal0"/>
        <w:ind w:firstLine="540"/>
        <w:jc w:val="both"/>
        <w:rPr>
          <w:rFonts w:ascii="Times New Roman" w:hAnsi="Times New Roman" w:cs="Times New Roman"/>
          <w:sz w:val="20"/>
          <w:szCs w:val="20"/>
        </w:rPr>
      </w:pPr>
      <w:r w:rsidRPr="00627868">
        <w:rPr>
          <w:rFonts w:ascii="Times New Roman" w:hAnsi="Times New Roman" w:cs="Times New Roman"/>
          <w:sz w:val="20"/>
          <w:szCs w:val="20"/>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627868" w:rsidRPr="00627868" w:rsidRDefault="00627868" w:rsidP="00627868">
      <w:pPr>
        <w:pStyle w:val="ConsPlusNormal0"/>
        <w:ind w:firstLine="540"/>
        <w:jc w:val="both"/>
        <w:rPr>
          <w:rFonts w:ascii="Times New Roman" w:hAnsi="Times New Roman" w:cs="Times New Roman"/>
          <w:sz w:val="20"/>
          <w:szCs w:val="20"/>
        </w:rPr>
      </w:pPr>
      <w:r w:rsidRPr="00627868">
        <w:rPr>
          <w:rFonts w:ascii="Times New Roman" w:hAnsi="Times New Roman" w:cs="Times New Roman"/>
          <w:sz w:val="20"/>
          <w:szCs w:val="20"/>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627868" w:rsidRPr="00627868" w:rsidRDefault="00627868" w:rsidP="00627868">
      <w:pPr>
        <w:pStyle w:val="ConsPlusNormal0"/>
        <w:ind w:firstLine="540"/>
        <w:jc w:val="both"/>
        <w:rPr>
          <w:rFonts w:ascii="Times New Roman" w:hAnsi="Times New Roman" w:cs="Times New Roman"/>
          <w:sz w:val="20"/>
          <w:szCs w:val="20"/>
        </w:rPr>
      </w:pPr>
      <w:r w:rsidRPr="00627868">
        <w:rPr>
          <w:rFonts w:ascii="Times New Roman" w:hAnsi="Times New Roman" w:cs="Times New Roman"/>
          <w:sz w:val="20"/>
          <w:szCs w:val="20"/>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627868" w:rsidRPr="00627868" w:rsidRDefault="00627868" w:rsidP="00627868">
      <w:pPr>
        <w:pStyle w:val="ConsPlusNormal0"/>
        <w:ind w:firstLine="540"/>
        <w:jc w:val="both"/>
        <w:rPr>
          <w:rFonts w:ascii="Times New Roman" w:hAnsi="Times New Roman" w:cs="Times New Roman"/>
          <w:sz w:val="20"/>
          <w:szCs w:val="20"/>
        </w:rPr>
      </w:pPr>
      <w:r w:rsidRPr="00627868">
        <w:rPr>
          <w:rFonts w:ascii="Times New Roman" w:hAnsi="Times New Roman" w:cs="Times New Roman"/>
          <w:sz w:val="20"/>
          <w:szCs w:val="20"/>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627868" w:rsidRPr="00627868" w:rsidRDefault="00627868" w:rsidP="00627868">
      <w:pPr>
        <w:pStyle w:val="ConsPlusNormal0"/>
        <w:ind w:firstLine="540"/>
        <w:jc w:val="both"/>
        <w:rPr>
          <w:rFonts w:ascii="Times New Roman" w:hAnsi="Times New Roman" w:cs="Times New Roman"/>
          <w:sz w:val="20"/>
          <w:szCs w:val="20"/>
        </w:rPr>
      </w:pPr>
      <w:r w:rsidRPr="00627868">
        <w:rPr>
          <w:rFonts w:ascii="Times New Roman" w:hAnsi="Times New Roman" w:cs="Times New Roman"/>
          <w:sz w:val="20"/>
          <w:szCs w:val="20"/>
        </w:rPr>
        <w:lastRenderedPageBreak/>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627868">
        <w:rPr>
          <w:rFonts w:ascii="Times New Roman" w:hAnsi="Times New Roman" w:cs="Times New Roman"/>
          <w:sz w:val="20"/>
          <w:szCs w:val="20"/>
        </w:rPr>
        <w:t>других документов</w:t>
      </w:r>
      <w:proofErr w:type="gramEnd"/>
      <w:r w:rsidRPr="00627868">
        <w:rPr>
          <w:rFonts w:ascii="Times New Roman" w:hAnsi="Times New Roman" w:cs="Times New Roman"/>
          <w:sz w:val="20"/>
          <w:szCs w:val="20"/>
        </w:rPr>
        <w:t xml:space="preserve"> и материалов;</w:t>
      </w:r>
    </w:p>
    <w:p w:rsidR="00627868" w:rsidRPr="00627868" w:rsidRDefault="00627868" w:rsidP="00627868">
      <w:pPr>
        <w:pStyle w:val="ConsPlusNormal0"/>
        <w:ind w:firstLine="540"/>
        <w:jc w:val="both"/>
        <w:rPr>
          <w:rFonts w:ascii="Times New Roman" w:hAnsi="Times New Roman" w:cs="Times New Roman"/>
          <w:sz w:val="20"/>
          <w:szCs w:val="20"/>
        </w:rPr>
      </w:pPr>
      <w:r w:rsidRPr="00627868">
        <w:rPr>
          <w:rFonts w:ascii="Times New Roman" w:hAnsi="Times New Roman" w:cs="Times New Roman"/>
          <w:sz w:val="20"/>
          <w:szCs w:val="20"/>
        </w:rPr>
        <w:t>9) защиту сведений о гражданском служащем;</w:t>
      </w:r>
    </w:p>
    <w:p w:rsidR="00627868" w:rsidRPr="00627868" w:rsidRDefault="00627868" w:rsidP="00627868">
      <w:pPr>
        <w:pStyle w:val="ConsPlusNormal0"/>
        <w:ind w:firstLine="540"/>
        <w:jc w:val="both"/>
        <w:rPr>
          <w:rFonts w:ascii="Times New Roman" w:hAnsi="Times New Roman" w:cs="Times New Roman"/>
          <w:sz w:val="20"/>
          <w:szCs w:val="20"/>
        </w:rPr>
      </w:pPr>
      <w:r w:rsidRPr="00627868">
        <w:rPr>
          <w:rFonts w:ascii="Times New Roman" w:hAnsi="Times New Roman" w:cs="Times New Roman"/>
          <w:sz w:val="20"/>
          <w:szCs w:val="20"/>
        </w:rPr>
        <w:t>10) должностной рост на конкурсной основе;</w:t>
      </w:r>
    </w:p>
    <w:p w:rsidR="00627868" w:rsidRPr="00627868" w:rsidRDefault="00627868" w:rsidP="00627868">
      <w:pPr>
        <w:pStyle w:val="ConsPlusNormal0"/>
        <w:ind w:firstLine="540"/>
        <w:jc w:val="both"/>
        <w:rPr>
          <w:rFonts w:ascii="Times New Roman" w:hAnsi="Times New Roman" w:cs="Times New Roman"/>
          <w:sz w:val="20"/>
          <w:szCs w:val="20"/>
        </w:rPr>
      </w:pPr>
      <w:r w:rsidRPr="00627868">
        <w:rPr>
          <w:rFonts w:ascii="Times New Roman" w:hAnsi="Times New Roman" w:cs="Times New Roman"/>
          <w:sz w:val="20"/>
          <w:szCs w:val="20"/>
        </w:rPr>
        <w:t>11) профессиональное развитие в порядке, установленном Федеральным законом и другими федеральными законами;</w:t>
      </w:r>
    </w:p>
    <w:p w:rsidR="00627868" w:rsidRPr="00627868" w:rsidRDefault="00627868" w:rsidP="00627868">
      <w:pPr>
        <w:pStyle w:val="ConsPlusNormal0"/>
        <w:ind w:firstLine="540"/>
        <w:jc w:val="both"/>
        <w:rPr>
          <w:rFonts w:ascii="Times New Roman" w:hAnsi="Times New Roman" w:cs="Times New Roman"/>
          <w:sz w:val="20"/>
          <w:szCs w:val="20"/>
        </w:rPr>
      </w:pPr>
      <w:r w:rsidRPr="00627868">
        <w:rPr>
          <w:rFonts w:ascii="Times New Roman" w:hAnsi="Times New Roman" w:cs="Times New Roman"/>
          <w:sz w:val="20"/>
          <w:szCs w:val="20"/>
        </w:rPr>
        <w:t>12) членство в профессиональном союзе;</w:t>
      </w:r>
    </w:p>
    <w:p w:rsidR="00627868" w:rsidRPr="00627868" w:rsidRDefault="00627868" w:rsidP="00627868">
      <w:pPr>
        <w:pStyle w:val="ConsPlusNormal0"/>
        <w:ind w:firstLine="540"/>
        <w:jc w:val="both"/>
        <w:rPr>
          <w:rFonts w:ascii="Times New Roman" w:hAnsi="Times New Roman" w:cs="Times New Roman"/>
          <w:sz w:val="20"/>
          <w:szCs w:val="20"/>
        </w:rPr>
      </w:pPr>
      <w:r w:rsidRPr="00627868">
        <w:rPr>
          <w:rFonts w:ascii="Times New Roman" w:hAnsi="Times New Roman" w:cs="Times New Roman"/>
          <w:sz w:val="20"/>
          <w:szCs w:val="20"/>
        </w:rPr>
        <w:t>13) рассмотрение индивидуальных служебных споров в соответствии с Федеральным законом и другими федеральными законами;</w:t>
      </w:r>
    </w:p>
    <w:p w:rsidR="00627868" w:rsidRPr="00627868" w:rsidRDefault="00627868" w:rsidP="00627868">
      <w:pPr>
        <w:pStyle w:val="ConsPlusNormal0"/>
        <w:ind w:firstLine="540"/>
        <w:jc w:val="both"/>
        <w:rPr>
          <w:rFonts w:ascii="Times New Roman" w:hAnsi="Times New Roman" w:cs="Times New Roman"/>
          <w:sz w:val="20"/>
          <w:szCs w:val="20"/>
        </w:rPr>
      </w:pPr>
      <w:r w:rsidRPr="00627868">
        <w:rPr>
          <w:rFonts w:ascii="Times New Roman" w:hAnsi="Times New Roman" w:cs="Times New Roman"/>
          <w:sz w:val="20"/>
          <w:szCs w:val="20"/>
        </w:rPr>
        <w:t>14) проведение по его заявлению служебной проверки;</w:t>
      </w:r>
    </w:p>
    <w:p w:rsidR="00627868" w:rsidRPr="00627868" w:rsidRDefault="00627868" w:rsidP="00627868">
      <w:pPr>
        <w:pStyle w:val="ConsPlusNormal0"/>
        <w:ind w:firstLine="540"/>
        <w:jc w:val="both"/>
        <w:rPr>
          <w:rFonts w:ascii="Times New Roman" w:hAnsi="Times New Roman" w:cs="Times New Roman"/>
          <w:sz w:val="20"/>
          <w:szCs w:val="20"/>
        </w:rPr>
      </w:pPr>
      <w:r w:rsidRPr="00627868">
        <w:rPr>
          <w:rFonts w:ascii="Times New Roman" w:hAnsi="Times New Roman" w:cs="Times New Roman"/>
          <w:sz w:val="20"/>
          <w:szCs w:val="20"/>
        </w:rPr>
        <w:t>15) защиту своих прав и законных интересов на гражданской службе, включая обжалование в суде их нарушения;</w:t>
      </w:r>
    </w:p>
    <w:p w:rsidR="00627868" w:rsidRPr="00627868" w:rsidRDefault="00627868" w:rsidP="00627868">
      <w:pPr>
        <w:pStyle w:val="ConsPlusNormal0"/>
        <w:ind w:firstLine="540"/>
        <w:jc w:val="both"/>
        <w:rPr>
          <w:rFonts w:ascii="Times New Roman" w:hAnsi="Times New Roman" w:cs="Times New Roman"/>
          <w:sz w:val="20"/>
          <w:szCs w:val="20"/>
        </w:rPr>
      </w:pPr>
      <w:r w:rsidRPr="00627868">
        <w:rPr>
          <w:rFonts w:ascii="Times New Roman" w:hAnsi="Times New Roman" w:cs="Times New Roman"/>
          <w:sz w:val="20"/>
          <w:szCs w:val="20"/>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627868" w:rsidRPr="00627868" w:rsidRDefault="00627868" w:rsidP="00627868">
      <w:pPr>
        <w:pStyle w:val="ConsPlusNormal0"/>
        <w:ind w:firstLine="540"/>
        <w:jc w:val="both"/>
        <w:rPr>
          <w:rFonts w:ascii="Times New Roman" w:hAnsi="Times New Roman" w:cs="Times New Roman"/>
          <w:sz w:val="20"/>
          <w:szCs w:val="20"/>
        </w:rPr>
      </w:pPr>
      <w:r w:rsidRPr="00627868">
        <w:rPr>
          <w:rFonts w:ascii="Times New Roman" w:hAnsi="Times New Roman" w:cs="Times New Roman"/>
          <w:sz w:val="20"/>
          <w:szCs w:val="20"/>
        </w:rPr>
        <w:t>17) государственную защиту своих жизни и здоровья, жизни и здоровья членов своей семьи, а также принадлежащего ему имущества;</w:t>
      </w:r>
    </w:p>
    <w:p w:rsidR="00627868" w:rsidRPr="00627868" w:rsidRDefault="00627868" w:rsidP="00627868">
      <w:pPr>
        <w:pStyle w:val="ConsPlusNormal0"/>
        <w:ind w:firstLine="540"/>
        <w:jc w:val="both"/>
        <w:rPr>
          <w:rFonts w:ascii="Times New Roman" w:hAnsi="Times New Roman" w:cs="Times New Roman"/>
          <w:sz w:val="20"/>
          <w:szCs w:val="20"/>
        </w:rPr>
      </w:pPr>
      <w:r w:rsidRPr="00627868">
        <w:rPr>
          <w:rFonts w:ascii="Times New Roman" w:hAnsi="Times New Roman" w:cs="Times New Roman"/>
          <w:sz w:val="20"/>
          <w:szCs w:val="20"/>
        </w:rPr>
        <w:t>18) государственное пенсионное обеспечение в соответствии с федеральным законом;</w:t>
      </w:r>
    </w:p>
    <w:p w:rsidR="00627868" w:rsidRPr="00627868" w:rsidRDefault="00627868" w:rsidP="00627868">
      <w:pPr>
        <w:pStyle w:val="ConsPlusNormal0"/>
        <w:ind w:firstLine="540"/>
        <w:jc w:val="both"/>
        <w:rPr>
          <w:rFonts w:ascii="Times New Roman" w:hAnsi="Times New Roman" w:cs="Times New Roman"/>
          <w:sz w:val="20"/>
          <w:szCs w:val="20"/>
        </w:rPr>
      </w:pPr>
      <w:r w:rsidRPr="00627868">
        <w:rPr>
          <w:rFonts w:ascii="Times New Roman" w:hAnsi="Times New Roman" w:cs="Times New Roman"/>
          <w:sz w:val="20"/>
          <w:szCs w:val="20"/>
        </w:rPr>
        <w:t>19) 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627868" w:rsidRPr="00627868" w:rsidRDefault="00627868" w:rsidP="00627868">
      <w:pPr>
        <w:pStyle w:val="ConsPlusNormal0"/>
        <w:ind w:firstLine="540"/>
        <w:jc w:val="both"/>
        <w:rPr>
          <w:rFonts w:ascii="Times New Roman" w:hAnsi="Times New Roman" w:cs="Times New Roman"/>
          <w:sz w:val="20"/>
          <w:szCs w:val="20"/>
        </w:rPr>
      </w:pPr>
      <w:r w:rsidRPr="00627868">
        <w:rPr>
          <w:rFonts w:ascii="Times New Roman" w:hAnsi="Times New Roman" w:cs="Times New Roman"/>
          <w:sz w:val="20"/>
          <w:szCs w:val="20"/>
        </w:rPr>
        <w:t>В дополнение к правам, предоставленным федеральным законом № 79-ФЗ, и исходя из установленных полномочий, государственный налоговый инспектор имеет право:</w:t>
      </w:r>
    </w:p>
    <w:p w:rsidR="00627868" w:rsidRPr="00627868" w:rsidRDefault="00627868" w:rsidP="00627868">
      <w:pPr>
        <w:pStyle w:val="ConsPlusNormal0"/>
        <w:ind w:firstLine="540"/>
        <w:jc w:val="both"/>
        <w:rPr>
          <w:rFonts w:ascii="Times New Roman" w:hAnsi="Times New Roman" w:cs="Times New Roman"/>
          <w:sz w:val="20"/>
          <w:szCs w:val="20"/>
        </w:rPr>
      </w:pPr>
      <w:r w:rsidRPr="00627868">
        <w:rPr>
          <w:rFonts w:ascii="Times New Roman" w:hAnsi="Times New Roman" w:cs="Times New Roman"/>
          <w:sz w:val="20"/>
          <w:szCs w:val="20"/>
        </w:rPr>
        <w:t xml:space="preserve"> вносить предложения начальнику отдела по вопросам, отнесенным к компетенции отдела;</w:t>
      </w:r>
    </w:p>
    <w:p w:rsidR="00627868" w:rsidRPr="00627868" w:rsidRDefault="00627868" w:rsidP="00627868">
      <w:pPr>
        <w:pStyle w:val="ConsPlusNormal0"/>
        <w:ind w:firstLine="540"/>
        <w:jc w:val="both"/>
        <w:rPr>
          <w:rFonts w:ascii="Times New Roman" w:hAnsi="Times New Roman" w:cs="Times New Roman"/>
          <w:sz w:val="20"/>
          <w:szCs w:val="20"/>
        </w:rPr>
      </w:pPr>
      <w:r w:rsidRPr="00627868">
        <w:rPr>
          <w:rFonts w:ascii="Times New Roman" w:hAnsi="Times New Roman" w:cs="Times New Roman"/>
          <w:sz w:val="20"/>
          <w:szCs w:val="20"/>
        </w:rPr>
        <w:t xml:space="preserve"> принимать участие в подготовке материалов соответствующими структурными подразделениями инспекции, в пределах сферы своей деятельности и компетенции для участия руководства в заседаниях администрации в вышестоящих органах;</w:t>
      </w:r>
    </w:p>
    <w:p w:rsidR="00627868" w:rsidRPr="00627868" w:rsidRDefault="00627868" w:rsidP="00627868">
      <w:pPr>
        <w:pStyle w:val="ConsPlusNormal0"/>
        <w:ind w:firstLine="540"/>
        <w:jc w:val="both"/>
        <w:rPr>
          <w:rFonts w:ascii="Times New Roman" w:hAnsi="Times New Roman" w:cs="Times New Roman"/>
          <w:sz w:val="20"/>
          <w:szCs w:val="20"/>
        </w:rPr>
      </w:pPr>
      <w:r w:rsidRPr="00627868">
        <w:rPr>
          <w:rFonts w:ascii="Times New Roman" w:hAnsi="Times New Roman" w:cs="Times New Roman"/>
          <w:sz w:val="20"/>
          <w:szCs w:val="20"/>
        </w:rPr>
        <w:t xml:space="preserve"> вести переписку по вопросам, относящимся к компетенции отдела;</w:t>
      </w:r>
    </w:p>
    <w:p w:rsidR="00627868" w:rsidRPr="00627868" w:rsidRDefault="00627868" w:rsidP="00627868">
      <w:pPr>
        <w:pStyle w:val="ConsPlusNormal0"/>
        <w:ind w:firstLine="540"/>
        <w:jc w:val="both"/>
        <w:rPr>
          <w:rFonts w:ascii="Times New Roman" w:hAnsi="Times New Roman" w:cs="Times New Roman"/>
          <w:sz w:val="20"/>
          <w:szCs w:val="20"/>
        </w:rPr>
      </w:pPr>
      <w:r w:rsidRPr="00627868">
        <w:rPr>
          <w:rFonts w:ascii="Times New Roman" w:hAnsi="Times New Roman" w:cs="Times New Roman"/>
          <w:sz w:val="20"/>
          <w:szCs w:val="20"/>
        </w:rPr>
        <w:t xml:space="preserve"> готовить проекты приказов и других документов по вопросам, относящимся к компетенции отдела;</w:t>
      </w:r>
    </w:p>
    <w:p w:rsidR="00627868" w:rsidRPr="00627868" w:rsidRDefault="00627868" w:rsidP="00627868">
      <w:pPr>
        <w:pStyle w:val="ConsPlusNormal0"/>
        <w:ind w:firstLine="540"/>
        <w:jc w:val="both"/>
        <w:rPr>
          <w:rFonts w:ascii="Times New Roman" w:hAnsi="Times New Roman" w:cs="Times New Roman"/>
          <w:sz w:val="20"/>
          <w:szCs w:val="20"/>
        </w:rPr>
      </w:pPr>
      <w:r w:rsidRPr="00627868">
        <w:rPr>
          <w:rFonts w:ascii="Times New Roman" w:hAnsi="Times New Roman" w:cs="Times New Roman"/>
          <w:sz w:val="20"/>
          <w:szCs w:val="20"/>
        </w:rPr>
        <w:t xml:space="preserve"> запрашивать и получать от структурных подразделений инспекции рекомендации, предложения и заключения по вопросам, относящимся к компетенции отдела;</w:t>
      </w:r>
    </w:p>
    <w:p w:rsidR="00627868" w:rsidRPr="00627868" w:rsidRDefault="00627868" w:rsidP="00627868">
      <w:pPr>
        <w:pStyle w:val="ConsPlusNormal0"/>
        <w:ind w:firstLine="540"/>
        <w:jc w:val="both"/>
        <w:rPr>
          <w:rFonts w:ascii="Times New Roman" w:hAnsi="Times New Roman" w:cs="Times New Roman"/>
          <w:sz w:val="20"/>
          <w:szCs w:val="20"/>
        </w:rPr>
      </w:pPr>
      <w:r w:rsidRPr="00627868">
        <w:rPr>
          <w:rFonts w:ascii="Times New Roman" w:hAnsi="Times New Roman" w:cs="Times New Roman"/>
          <w:sz w:val="20"/>
          <w:szCs w:val="20"/>
        </w:rPr>
        <w:t xml:space="preserve"> давать заключения по проектам документов, представленных на заключение другими структурными подразделениями инспекции, по вопросам, относящимся к компетенции отдела.</w:t>
      </w:r>
    </w:p>
    <w:p w:rsidR="00627868" w:rsidRPr="00627868" w:rsidRDefault="00627868" w:rsidP="00627868">
      <w:pPr>
        <w:pStyle w:val="ConsPlusNormal0"/>
        <w:ind w:firstLine="540"/>
        <w:jc w:val="both"/>
        <w:rPr>
          <w:rFonts w:ascii="Times New Roman" w:hAnsi="Times New Roman" w:cs="Times New Roman"/>
          <w:sz w:val="20"/>
          <w:szCs w:val="20"/>
        </w:rPr>
      </w:pPr>
      <w:r w:rsidRPr="00627868">
        <w:rPr>
          <w:rFonts w:ascii="Times New Roman" w:hAnsi="Times New Roman" w:cs="Times New Roman"/>
          <w:sz w:val="20"/>
          <w:szCs w:val="20"/>
        </w:rPr>
        <w:t>10.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по г. Москве от 15.02.2019, положением об отделе камеральных проверок № 6 утвержденным начальником Инспекции, приказами (распоряжениями) ФНС России, приказами Управления, поручениями руководства Инспекции.</w:t>
      </w:r>
    </w:p>
    <w:p w:rsidR="00627868" w:rsidRPr="00627868" w:rsidRDefault="00627868" w:rsidP="00627868">
      <w:pPr>
        <w:pStyle w:val="ConsPlusNormal0"/>
        <w:ind w:firstLine="540"/>
        <w:jc w:val="both"/>
        <w:rPr>
          <w:rFonts w:ascii="Times New Roman" w:hAnsi="Times New Roman" w:cs="Times New Roman"/>
          <w:sz w:val="20"/>
          <w:szCs w:val="20"/>
        </w:rPr>
      </w:pPr>
      <w:r w:rsidRPr="00627868">
        <w:rPr>
          <w:rFonts w:ascii="Times New Roman" w:hAnsi="Times New Roman" w:cs="Times New Roman"/>
          <w:sz w:val="20"/>
          <w:szCs w:val="20"/>
        </w:rPr>
        <w:t>11.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627868" w:rsidRPr="00627868" w:rsidRDefault="00627868" w:rsidP="00627868">
      <w:pPr>
        <w:pStyle w:val="ConsPlusNormal0"/>
        <w:jc w:val="both"/>
        <w:rPr>
          <w:rFonts w:ascii="Times New Roman" w:hAnsi="Times New Roman" w:cs="Times New Roman"/>
          <w:sz w:val="20"/>
          <w:szCs w:val="20"/>
        </w:rPr>
      </w:pPr>
    </w:p>
    <w:p w:rsidR="00627868" w:rsidRPr="00627868" w:rsidRDefault="00627868" w:rsidP="00627868">
      <w:pPr>
        <w:pStyle w:val="ConsPlusNormal0"/>
        <w:jc w:val="center"/>
        <w:outlineLvl w:val="1"/>
        <w:rPr>
          <w:rFonts w:ascii="Times New Roman" w:hAnsi="Times New Roman" w:cs="Times New Roman"/>
          <w:b/>
          <w:sz w:val="20"/>
          <w:szCs w:val="20"/>
        </w:rPr>
      </w:pPr>
      <w:r w:rsidRPr="00627868">
        <w:rPr>
          <w:rFonts w:ascii="Times New Roman" w:hAnsi="Times New Roman" w:cs="Times New Roman"/>
          <w:b/>
          <w:sz w:val="20"/>
          <w:szCs w:val="20"/>
        </w:rPr>
        <w:t>IV. Перечень вопросов, по которым государственный налоговый инспектор</w:t>
      </w:r>
    </w:p>
    <w:p w:rsidR="00627868" w:rsidRPr="00627868" w:rsidRDefault="00627868" w:rsidP="00627868">
      <w:pPr>
        <w:pStyle w:val="ConsPlusNormal0"/>
        <w:jc w:val="center"/>
        <w:outlineLvl w:val="1"/>
        <w:rPr>
          <w:rFonts w:ascii="Times New Roman" w:hAnsi="Times New Roman" w:cs="Times New Roman"/>
          <w:b/>
          <w:sz w:val="20"/>
          <w:szCs w:val="20"/>
        </w:rPr>
      </w:pPr>
      <w:r w:rsidRPr="00627868">
        <w:rPr>
          <w:rFonts w:ascii="Times New Roman" w:hAnsi="Times New Roman" w:cs="Times New Roman"/>
          <w:b/>
          <w:sz w:val="20"/>
          <w:szCs w:val="20"/>
        </w:rPr>
        <w:t xml:space="preserve"> вправе или обязан самостоятельно</w:t>
      </w:r>
    </w:p>
    <w:p w:rsidR="00627868" w:rsidRPr="00627868" w:rsidRDefault="00627868" w:rsidP="00627868">
      <w:pPr>
        <w:pStyle w:val="ConsPlusNormal0"/>
        <w:jc w:val="center"/>
        <w:rPr>
          <w:rFonts w:ascii="Times New Roman" w:hAnsi="Times New Roman" w:cs="Times New Roman"/>
          <w:b/>
          <w:sz w:val="20"/>
          <w:szCs w:val="20"/>
        </w:rPr>
      </w:pPr>
      <w:r w:rsidRPr="00627868">
        <w:rPr>
          <w:rFonts w:ascii="Times New Roman" w:hAnsi="Times New Roman" w:cs="Times New Roman"/>
          <w:b/>
          <w:sz w:val="20"/>
          <w:szCs w:val="20"/>
        </w:rPr>
        <w:t>принимать управленческие и иные решения</w:t>
      </w:r>
    </w:p>
    <w:p w:rsidR="00627868" w:rsidRPr="00627868" w:rsidRDefault="00627868" w:rsidP="00627868">
      <w:pPr>
        <w:pStyle w:val="ConsPlusNormal0"/>
        <w:jc w:val="both"/>
        <w:rPr>
          <w:rFonts w:ascii="Times New Roman" w:hAnsi="Times New Roman" w:cs="Times New Roman"/>
          <w:sz w:val="20"/>
          <w:szCs w:val="20"/>
        </w:rPr>
      </w:pPr>
    </w:p>
    <w:p w:rsidR="00627868" w:rsidRPr="00627868" w:rsidRDefault="00627868" w:rsidP="00627868">
      <w:pPr>
        <w:pStyle w:val="ConsPlusNormal0"/>
        <w:ind w:firstLine="540"/>
        <w:jc w:val="both"/>
        <w:rPr>
          <w:rFonts w:ascii="Times New Roman" w:hAnsi="Times New Roman" w:cs="Times New Roman"/>
          <w:sz w:val="20"/>
          <w:szCs w:val="20"/>
        </w:rPr>
      </w:pPr>
      <w:r w:rsidRPr="00627868">
        <w:rPr>
          <w:rFonts w:ascii="Times New Roman" w:hAnsi="Times New Roman" w:cs="Times New Roman"/>
          <w:sz w:val="20"/>
          <w:szCs w:val="20"/>
        </w:rPr>
        <w:t>12. При исполнении служебных обязанностей государственный налоговый инспектор вправе самостоятельно принимать решения по вопросам:</w:t>
      </w:r>
    </w:p>
    <w:p w:rsidR="00627868" w:rsidRPr="00627868" w:rsidRDefault="00627868" w:rsidP="00627868">
      <w:pPr>
        <w:spacing w:after="0" w:line="240" w:lineRule="auto"/>
        <w:ind w:firstLine="720"/>
        <w:jc w:val="both"/>
        <w:rPr>
          <w:rFonts w:ascii="Times New Roman" w:eastAsia="Times New Roman" w:hAnsi="Times New Roman" w:cs="Times New Roman"/>
          <w:sz w:val="20"/>
          <w:szCs w:val="20"/>
          <w:lang w:eastAsia="ru-RU"/>
        </w:rPr>
      </w:pPr>
      <w:r w:rsidRPr="00627868">
        <w:rPr>
          <w:rFonts w:ascii="Times New Roman" w:eastAsia="Times New Roman" w:hAnsi="Times New Roman" w:cs="Times New Roman"/>
          <w:sz w:val="20"/>
          <w:szCs w:val="20"/>
          <w:lang w:eastAsia="ru-RU"/>
        </w:rPr>
        <w:t>- отказа в приеме документов, оформленных ненадлежащим образом;</w:t>
      </w:r>
    </w:p>
    <w:p w:rsidR="00627868" w:rsidRPr="00627868" w:rsidRDefault="00627868" w:rsidP="00627868">
      <w:pPr>
        <w:spacing w:after="0" w:line="240" w:lineRule="auto"/>
        <w:ind w:firstLine="720"/>
        <w:jc w:val="both"/>
        <w:rPr>
          <w:rFonts w:ascii="Times New Roman" w:eastAsia="Times New Roman" w:hAnsi="Times New Roman" w:cs="Times New Roman"/>
          <w:sz w:val="20"/>
          <w:szCs w:val="20"/>
          <w:lang w:eastAsia="ru-RU"/>
        </w:rPr>
      </w:pPr>
      <w:r w:rsidRPr="00627868">
        <w:rPr>
          <w:rFonts w:ascii="Times New Roman" w:eastAsia="Times New Roman" w:hAnsi="Times New Roman" w:cs="Times New Roman"/>
          <w:sz w:val="20"/>
          <w:szCs w:val="20"/>
          <w:lang w:eastAsia="ru-RU"/>
        </w:rPr>
        <w:t>- соответствия представленных документов требованиям законодательства, их достоверности и полноты;</w:t>
      </w:r>
    </w:p>
    <w:p w:rsidR="00627868" w:rsidRPr="00627868" w:rsidRDefault="00627868" w:rsidP="00627868">
      <w:pPr>
        <w:spacing w:after="0" w:line="240" w:lineRule="auto"/>
        <w:ind w:firstLine="720"/>
        <w:jc w:val="both"/>
        <w:rPr>
          <w:rFonts w:ascii="Times New Roman" w:eastAsia="Times New Roman" w:hAnsi="Times New Roman" w:cs="Times New Roman"/>
          <w:sz w:val="20"/>
          <w:szCs w:val="20"/>
          <w:lang w:eastAsia="ru-RU"/>
        </w:rPr>
      </w:pPr>
      <w:r w:rsidRPr="00627868">
        <w:rPr>
          <w:rFonts w:ascii="Times New Roman" w:eastAsia="Times New Roman" w:hAnsi="Times New Roman" w:cs="Times New Roman"/>
          <w:sz w:val="20"/>
          <w:szCs w:val="20"/>
          <w:lang w:eastAsia="ru-RU"/>
        </w:rPr>
        <w:t>- перечня проведения необходимых мероприятий налогового контроля с целью установления фактов получения налогоплательщиками необоснованной налоговой выгоды;</w:t>
      </w:r>
    </w:p>
    <w:p w:rsidR="00627868" w:rsidRPr="00627868" w:rsidRDefault="00627868" w:rsidP="00627868">
      <w:pPr>
        <w:spacing w:after="0" w:line="240" w:lineRule="auto"/>
        <w:ind w:firstLine="720"/>
        <w:jc w:val="both"/>
        <w:rPr>
          <w:rFonts w:ascii="Times New Roman" w:eastAsia="Times New Roman" w:hAnsi="Times New Roman" w:cs="Times New Roman"/>
          <w:sz w:val="20"/>
          <w:szCs w:val="20"/>
          <w:lang w:eastAsia="ru-RU"/>
        </w:rPr>
      </w:pPr>
      <w:r w:rsidRPr="00627868">
        <w:rPr>
          <w:rFonts w:ascii="Times New Roman" w:eastAsia="Times New Roman" w:hAnsi="Times New Roman" w:cs="Times New Roman"/>
          <w:sz w:val="20"/>
          <w:szCs w:val="20"/>
          <w:lang w:eastAsia="ru-RU"/>
        </w:rPr>
        <w:t>- иным возникающим вопросам с целью надлежащего, своевременного, полного и качественного выполнения своих должностных обязанностей.</w:t>
      </w:r>
    </w:p>
    <w:p w:rsidR="00627868" w:rsidRPr="00627868" w:rsidRDefault="00627868" w:rsidP="00627868">
      <w:pPr>
        <w:pStyle w:val="ConsPlusNormal0"/>
        <w:ind w:firstLine="540"/>
        <w:jc w:val="both"/>
        <w:rPr>
          <w:rFonts w:ascii="Times New Roman" w:hAnsi="Times New Roman" w:cs="Times New Roman"/>
          <w:sz w:val="20"/>
          <w:szCs w:val="20"/>
        </w:rPr>
      </w:pPr>
      <w:r w:rsidRPr="00627868">
        <w:rPr>
          <w:rFonts w:ascii="Times New Roman" w:hAnsi="Times New Roman" w:cs="Times New Roman"/>
          <w:sz w:val="20"/>
          <w:szCs w:val="20"/>
        </w:rPr>
        <w:t>13. При исполнении служебных обязанностей Государственный налоговый инспектор обязан самостоятельно принимать решения по вопросам:</w:t>
      </w:r>
    </w:p>
    <w:p w:rsidR="00627868" w:rsidRPr="00627868" w:rsidRDefault="00627868" w:rsidP="00627868">
      <w:pPr>
        <w:spacing w:after="0" w:line="240" w:lineRule="auto"/>
        <w:ind w:firstLine="720"/>
        <w:jc w:val="both"/>
        <w:rPr>
          <w:rFonts w:ascii="Times New Roman" w:eastAsia="Times New Roman" w:hAnsi="Times New Roman" w:cs="Times New Roman"/>
          <w:sz w:val="20"/>
          <w:szCs w:val="20"/>
          <w:lang w:eastAsia="ru-RU"/>
        </w:rPr>
      </w:pPr>
      <w:r w:rsidRPr="00627868">
        <w:rPr>
          <w:rFonts w:ascii="Times New Roman" w:eastAsia="Times New Roman" w:hAnsi="Times New Roman" w:cs="Times New Roman"/>
          <w:sz w:val="20"/>
          <w:szCs w:val="20"/>
          <w:lang w:eastAsia="ru-RU"/>
        </w:rPr>
        <w:t>- составления акта проверки, протокола об административном правонарушении в случае выявления факта нарушения законодательства Российской Федерации,</w:t>
      </w:r>
    </w:p>
    <w:p w:rsidR="00627868" w:rsidRPr="00627868" w:rsidRDefault="00627868" w:rsidP="00627868">
      <w:pPr>
        <w:spacing w:after="0" w:line="240" w:lineRule="auto"/>
        <w:ind w:firstLine="720"/>
        <w:jc w:val="both"/>
        <w:rPr>
          <w:rFonts w:ascii="Times New Roman" w:eastAsia="Times New Roman" w:hAnsi="Times New Roman" w:cs="Times New Roman"/>
          <w:sz w:val="20"/>
          <w:szCs w:val="20"/>
          <w:lang w:eastAsia="ru-RU"/>
        </w:rPr>
      </w:pPr>
      <w:r w:rsidRPr="00627868">
        <w:rPr>
          <w:rFonts w:ascii="Times New Roman" w:eastAsia="Times New Roman" w:hAnsi="Times New Roman" w:cs="Times New Roman"/>
          <w:sz w:val="20"/>
          <w:szCs w:val="20"/>
          <w:lang w:eastAsia="ru-RU"/>
        </w:rPr>
        <w:t xml:space="preserve">- иным возникающим вопросам с целью надлежащего, своевременного, полного и качественного выполнения своих должностных обязанностей и недопущению фактов нарушения действующего законодательства Российской Федерации, процесса прохождения гражданской службы, норм делового общения, форм и методов работы с применением автоматизированных средств управления, </w:t>
      </w:r>
      <w:hyperlink r:id="rId107" w:history="1">
        <w:r w:rsidRPr="00627868">
          <w:rPr>
            <w:rFonts w:ascii="Times New Roman" w:eastAsia="Times New Roman" w:hAnsi="Times New Roman" w:cs="Times New Roman"/>
            <w:bCs/>
            <w:sz w:val="20"/>
            <w:szCs w:val="20"/>
            <w:lang w:eastAsia="ru-RU"/>
          </w:rPr>
          <w:t>служебного распорядка</w:t>
        </w:r>
      </w:hyperlink>
      <w:r w:rsidRPr="00627868">
        <w:rPr>
          <w:rFonts w:ascii="Times New Roman" w:eastAsia="Times New Roman" w:hAnsi="Times New Roman" w:cs="Times New Roman"/>
          <w:sz w:val="20"/>
          <w:szCs w:val="20"/>
          <w:lang w:eastAsia="ru-RU"/>
        </w:rPr>
        <w:t xml:space="preserve"> инспекции, порядка работы со служебной информацией, правил делопроизводства, охраны труда и противопожарной безопасности.</w:t>
      </w:r>
    </w:p>
    <w:p w:rsidR="00627868" w:rsidRPr="00627868" w:rsidRDefault="00627868" w:rsidP="00627868">
      <w:pPr>
        <w:pStyle w:val="ConsPlusNormal0"/>
        <w:jc w:val="center"/>
        <w:outlineLvl w:val="1"/>
        <w:rPr>
          <w:rFonts w:ascii="Times New Roman" w:hAnsi="Times New Roman" w:cs="Times New Roman"/>
          <w:b/>
          <w:sz w:val="20"/>
          <w:szCs w:val="20"/>
        </w:rPr>
      </w:pPr>
      <w:r w:rsidRPr="00627868">
        <w:rPr>
          <w:rFonts w:ascii="Times New Roman" w:hAnsi="Times New Roman" w:cs="Times New Roman"/>
          <w:b/>
          <w:sz w:val="20"/>
          <w:szCs w:val="20"/>
        </w:rPr>
        <w:lastRenderedPageBreak/>
        <w:t>V. Перечень вопросов, по которым государственный налоговый инспектор вправе или обязан участвовать при подготовке</w:t>
      </w:r>
    </w:p>
    <w:p w:rsidR="00627868" w:rsidRPr="00627868" w:rsidRDefault="00627868" w:rsidP="00627868">
      <w:pPr>
        <w:pStyle w:val="ConsPlusNormal0"/>
        <w:jc w:val="center"/>
        <w:rPr>
          <w:rFonts w:ascii="Times New Roman" w:hAnsi="Times New Roman" w:cs="Times New Roman"/>
          <w:b/>
          <w:sz w:val="20"/>
          <w:szCs w:val="20"/>
        </w:rPr>
      </w:pPr>
      <w:r w:rsidRPr="00627868">
        <w:rPr>
          <w:rFonts w:ascii="Times New Roman" w:hAnsi="Times New Roman" w:cs="Times New Roman"/>
          <w:b/>
          <w:sz w:val="20"/>
          <w:szCs w:val="20"/>
        </w:rPr>
        <w:t>проектов нормативных правовых актов и (или) проектов</w:t>
      </w:r>
    </w:p>
    <w:p w:rsidR="00627868" w:rsidRPr="00627868" w:rsidRDefault="00627868" w:rsidP="00627868">
      <w:pPr>
        <w:pStyle w:val="ConsPlusNormal0"/>
        <w:jc w:val="center"/>
        <w:rPr>
          <w:rFonts w:ascii="Times New Roman" w:hAnsi="Times New Roman" w:cs="Times New Roman"/>
          <w:b/>
          <w:sz w:val="20"/>
          <w:szCs w:val="20"/>
        </w:rPr>
      </w:pPr>
      <w:r w:rsidRPr="00627868">
        <w:rPr>
          <w:rFonts w:ascii="Times New Roman" w:hAnsi="Times New Roman" w:cs="Times New Roman"/>
          <w:b/>
          <w:sz w:val="20"/>
          <w:szCs w:val="20"/>
        </w:rPr>
        <w:t>управленческих и иных решений</w:t>
      </w:r>
    </w:p>
    <w:p w:rsidR="00627868" w:rsidRPr="00627868" w:rsidRDefault="00627868" w:rsidP="00627868">
      <w:pPr>
        <w:pStyle w:val="ConsPlusNormal0"/>
        <w:jc w:val="both"/>
        <w:rPr>
          <w:rFonts w:ascii="Times New Roman" w:hAnsi="Times New Roman" w:cs="Times New Roman"/>
          <w:sz w:val="20"/>
          <w:szCs w:val="20"/>
        </w:rPr>
      </w:pPr>
    </w:p>
    <w:p w:rsidR="00627868" w:rsidRPr="00627868" w:rsidRDefault="00627868" w:rsidP="00627868">
      <w:pPr>
        <w:pStyle w:val="ConsPlusNormal0"/>
        <w:ind w:firstLine="540"/>
        <w:jc w:val="both"/>
        <w:rPr>
          <w:rFonts w:ascii="Times New Roman" w:hAnsi="Times New Roman" w:cs="Times New Roman"/>
          <w:sz w:val="20"/>
          <w:szCs w:val="20"/>
        </w:rPr>
      </w:pPr>
      <w:r w:rsidRPr="00627868">
        <w:rPr>
          <w:rFonts w:ascii="Times New Roman" w:hAnsi="Times New Roman" w:cs="Times New Roman"/>
          <w:sz w:val="20"/>
          <w:szCs w:val="20"/>
        </w:rPr>
        <w:t>14. Государственный налоговый инспектор в соответствии со своей компетенцией вправе участвовать в подготовке (обсуждении) следующих проектов: актов и решений по камеральным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627868" w:rsidRPr="00627868" w:rsidRDefault="00627868" w:rsidP="00627868">
      <w:pPr>
        <w:pStyle w:val="ConsPlusNormal0"/>
        <w:ind w:firstLine="540"/>
        <w:jc w:val="both"/>
        <w:rPr>
          <w:rFonts w:ascii="Times New Roman" w:hAnsi="Times New Roman" w:cs="Times New Roman"/>
          <w:sz w:val="20"/>
          <w:szCs w:val="20"/>
        </w:rPr>
      </w:pPr>
      <w:r w:rsidRPr="00627868">
        <w:rPr>
          <w:rFonts w:ascii="Times New Roman" w:hAnsi="Times New Roman" w:cs="Times New Roman"/>
          <w:sz w:val="20"/>
          <w:szCs w:val="20"/>
        </w:rPr>
        <w:t>15. Государственный налоговый инспектор в соответствии со своей компетенцией обязан участвовать в подготовке (обсуждении) следующих проектов: положений об отделе и инспекции; графика отпусков гражданских служащих отдела; иных актов по поручению непосредственного руководителя и руководства инспекции.</w:t>
      </w:r>
    </w:p>
    <w:p w:rsidR="00627868" w:rsidRPr="00627868" w:rsidRDefault="00627868" w:rsidP="00627868">
      <w:pPr>
        <w:pStyle w:val="ConsPlusNormal0"/>
        <w:jc w:val="both"/>
        <w:rPr>
          <w:rFonts w:ascii="Times New Roman" w:hAnsi="Times New Roman" w:cs="Times New Roman"/>
          <w:sz w:val="20"/>
          <w:szCs w:val="20"/>
        </w:rPr>
      </w:pPr>
    </w:p>
    <w:p w:rsidR="00627868" w:rsidRPr="00627868" w:rsidRDefault="00627868" w:rsidP="00627868">
      <w:pPr>
        <w:pStyle w:val="ConsPlusNormal0"/>
        <w:jc w:val="center"/>
        <w:outlineLvl w:val="1"/>
        <w:rPr>
          <w:rFonts w:ascii="Times New Roman" w:hAnsi="Times New Roman" w:cs="Times New Roman"/>
          <w:b/>
          <w:sz w:val="20"/>
          <w:szCs w:val="20"/>
        </w:rPr>
      </w:pPr>
      <w:r w:rsidRPr="00627868">
        <w:rPr>
          <w:rFonts w:ascii="Times New Roman" w:hAnsi="Times New Roman" w:cs="Times New Roman"/>
          <w:b/>
          <w:sz w:val="20"/>
          <w:szCs w:val="20"/>
        </w:rPr>
        <w:t>VI. Сроки и процедуры подготовки, рассмотрения проектов</w:t>
      </w:r>
    </w:p>
    <w:p w:rsidR="00627868" w:rsidRPr="00627868" w:rsidRDefault="00627868" w:rsidP="00627868">
      <w:pPr>
        <w:pStyle w:val="ConsPlusNormal0"/>
        <w:jc w:val="center"/>
        <w:rPr>
          <w:rFonts w:ascii="Times New Roman" w:hAnsi="Times New Roman" w:cs="Times New Roman"/>
          <w:b/>
          <w:sz w:val="20"/>
          <w:szCs w:val="20"/>
        </w:rPr>
      </w:pPr>
      <w:r w:rsidRPr="00627868">
        <w:rPr>
          <w:rFonts w:ascii="Times New Roman" w:hAnsi="Times New Roman" w:cs="Times New Roman"/>
          <w:b/>
          <w:sz w:val="20"/>
          <w:szCs w:val="20"/>
        </w:rPr>
        <w:t>управленческих и иных решений, порядок согласования</w:t>
      </w:r>
    </w:p>
    <w:p w:rsidR="00627868" w:rsidRPr="00627868" w:rsidRDefault="00627868" w:rsidP="00627868">
      <w:pPr>
        <w:pStyle w:val="ConsPlusNormal0"/>
        <w:jc w:val="center"/>
        <w:rPr>
          <w:rFonts w:ascii="Times New Roman" w:hAnsi="Times New Roman" w:cs="Times New Roman"/>
          <w:b/>
          <w:sz w:val="20"/>
          <w:szCs w:val="20"/>
        </w:rPr>
      </w:pPr>
      <w:r w:rsidRPr="00627868">
        <w:rPr>
          <w:rFonts w:ascii="Times New Roman" w:hAnsi="Times New Roman" w:cs="Times New Roman"/>
          <w:b/>
          <w:sz w:val="20"/>
          <w:szCs w:val="20"/>
        </w:rPr>
        <w:t>и принятия данных решений</w:t>
      </w:r>
    </w:p>
    <w:p w:rsidR="00627868" w:rsidRPr="00627868" w:rsidRDefault="00627868" w:rsidP="00627868">
      <w:pPr>
        <w:pStyle w:val="ConsPlusNormal0"/>
        <w:ind w:firstLine="540"/>
        <w:jc w:val="both"/>
        <w:rPr>
          <w:rFonts w:ascii="Times New Roman" w:hAnsi="Times New Roman" w:cs="Times New Roman"/>
          <w:sz w:val="20"/>
          <w:szCs w:val="20"/>
        </w:rPr>
      </w:pPr>
    </w:p>
    <w:p w:rsidR="00627868" w:rsidRPr="00627868" w:rsidRDefault="00627868" w:rsidP="00627868">
      <w:pPr>
        <w:pStyle w:val="ConsPlusNormal0"/>
        <w:ind w:firstLine="540"/>
        <w:jc w:val="both"/>
        <w:rPr>
          <w:rFonts w:ascii="Times New Roman" w:hAnsi="Times New Roman" w:cs="Times New Roman"/>
          <w:sz w:val="20"/>
          <w:szCs w:val="20"/>
        </w:rPr>
      </w:pPr>
      <w:r w:rsidRPr="00627868">
        <w:rPr>
          <w:rFonts w:ascii="Times New Roman" w:hAnsi="Times New Roman" w:cs="Times New Roman"/>
          <w:sz w:val="20"/>
          <w:szCs w:val="20"/>
        </w:rPr>
        <w:t>16.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627868" w:rsidRPr="00627868" w:rsidRDefault="00627868" w:rsidP="00627868">
      <w:pPr>
        <w:pStyle w:val="ConsPlusNormal0"/>
        <w:jc w:val="both"/>
        <w:rPr>
          <w:rFonts w:ascii="Times New Roman" w:hAnsi="Times New Roman" w:cs="Times New Roman"/>
          <w:sz w:val="20"/>
          <w:szCs w:val="20"/>
        </w:rPr>
      </w:pPr>
    </w:p>
    <w:p w:rsidR="00627868" w:rsidRPr="00627868" w:rsidRDefault="00627868" w:rsidP="00627868">
      <w:pPr>
        <w:pStyle w:val="ConsPlusNormal0"/>
        <w:jc w:val="center"/>
        <w:outlineLvl w:val="1"/>
        <w:rPr>
          <w:rFonts w:ascii="Times New Roman" w:hAnsi="Times New Roman" w:cs="Times New Roman"/>
          <w:b/>
          <w:sz w:val="20"/>
          <w:szCs w:val="20"/>
        </w:rPr>
      </w:pPr>
      <w:r w:rsidRPr="00627868">
        <w:rPr>
          <w:rFonts w:ascii="Times New Roman" w:hAnsi="Times New Roman" w:cs="Times New Roman"/>
          <w:b/>
          <w:sz w:val="20"/>
          <w:szCs w:val="20"/>
        </w:rPr>
        <w:t>VII. Порядок служебного взаимодействия</w:t>
      </w:r>
    </w:p>
    <w:p w:rsidR="00627868" w:rsidRPr="00627868" w:rsidRDefault="00627868" w:rsidP="00627868">
      <w:pPr>
        <w:pStyle w:val="ConsPlusNormal0"/>
        <w:ind w:firstLine="540"/>
        <w:jc w:val="both"/>
        <w:rPr>
          <w:rFonts w:ascii="Times New Roman" w:hAnsi="Times New Roman" w:cs="Times New Roman"/>
          <w:sz w:val="20"/>
          <w:szCs w:val="20"/>
        </w:rPr>
      </w:pPr>
      <w:r w:rsidRPr="00627868">
        <w:rPr>
          <w:rFonts w:ascii="Times New Roman" w:hAnsi="Times New Roman" w:cs="Times New Roman"/>
          <w:sz w:val="20"/>
          <w:szCs w:val="20"/>
        </w:rPr>
        <w:t xml:space="preserve">17. Взаимодействие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w:t>
      </w:r>
      <w:hyperlink r:id="rId108" w:history="1">
        <w:r w:rsidRPr="00627868">
          <w:rPr>
            <w:rFonts w:ascii="Times New Roman" w:hAnsi="Times New Roman" w:cs="Times New Roman"/>
            <w:color w:val="0000FF"/>
            <w:sz w:val="20"/>
            <w:szCs w:val="20"/>
          </w:rPr>
          <w:t>принципов</w:t>
        </w:r>
      </w:hyperlink>
      <w:r w:rsidRPr="00627868">
        <w:rPr>
          <w:rFonts w:ascii="Times New Roman" w:hAnsi="Times New Roman" w:cs="Times New Roman"/>
          <w:sz w:val="20"/>
          <w:szCs w:val="20"/>
        </w:rPr>
        <w:t xml:space="preserve"> служебного поведения гражданских служащих, утвержденных Указом Президента Российской Федерации от 12 августа 2002 г. N 885 "Об утверждении общих принципов служебного поведения государственных служащих" (Собрание законодательства Российской Федерации, 2002, N 33, ст. 3196; 2007, N 13, ст. 1531; 2009, N 29, ст. 3658), и требований к служебному поведению, установленных </w:t>
      </w:r>
      <w:hyperlink r:id="rId109" w:history="1">
        <w:r w:rsidRPr="00627868">
          <w:rPr>
            <w:rFonts w:ascii="Times New Roman" w:hAnsi="Times New Roman" w:cs="Times New Roman"/>
            <w:color w:val="0000FF"/>
            <w:sz w:val="20"/>
            <w:szCs w:val="20"/>
          </w:rPr>
          <w:t>статьей 18</w:t>
        </w:r>
      </w:hyperlink>
      <w:r w:rsidRPr="00627868">
        <w:rPr>
          <w:rFonts w:ascii="Times New Roman" w:hAnsi="Times New Roman" w:cs="Times New Roman"/>
          <w:sz w:val="20"/>
          <w:szCs w:val="20"/>
        </w:rPr>
        <w:t xml:space="preserve"> Федерального закона от 27 июля 2004 г.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627868" w:rsidRPr="00627868" w:rsidRDefault="00627868" w:rsidP="00627868">
      <w:pPr>
        <w:pStyle w:val="ConsPlusNormal0"/>
        <w:outlineLvl w:val="1"/>
        <w:rPr>
          <w:rFonts w:ascii="Times New Roman" w:hAnsi="Times New Roman" w:cs="Times New Roman"/>
          <w:b/>
          <w:sz w:val="20"/>
          <w:szCs w:val="20"/>
        </w:rPr>
      </w:pPr>
    </w:p>
    <w:p w:rsidR="00627868" w:rsidRPr="00627868" w:rsidRDefault="00627868" w:rsidP="00627868">
      <w:pPr>
        <w:pStyle w:val="ConsPlusNormal0"/>
        <w:jc w:val="center"/>
        <w:outlineLvl w:val="1"/>
        <w:rPr>
          <w:rFonts w:ascii="Times New Roman" w:hAnsi="Times New Roman" w:cs="Times New Roman"/>
          <w:b/>
          <w:sz w:val="20"/>
          <w:szCs w:val="20"/>
        </w:rPr>
      </w:pPr>
      <w:r w:rsidRPr="00627868">
        <w:rPr>
          <w:rFonts w:ascii="Times New Roman" w:hAnsi="Times New Roman" w:cs="Times New Roman"/>
          <w:b/>
          <w:sz w:val="20"/>
          <w:szCs w:val="20"/>
        </w:rPr>
        <w:t>VIII. Перечень государственных услуг, оказываемых</w:t>
      </w:r>
    </w:p>
    <w:p w:rsidR="00627868" w:rsidRPr="00627868" w:rsidRDefault="00627868" w:rsidP="00627868">
      <w:pPr>
        <w:pStyle w:val="ConsPlusNormal0"/>
        <w:jc w:val="center"/>
        <w:rPr>
          <w:rFonts w:ascii="Times New Roman" w:hAnsi="Times New Roman" w:cs="Times New Roman"/>
          <w:b/>
          <w:sz w:val="20"/>
          <w:szCs w:val="20"/>
        </w:rPr>
      </w:pPr>
      <w:r w:rsidRPr="00627868">
        <w:rPr>
          <w:rFonts w:ascii="Times New Roman" w:hAnsi="Times New Roman" w:cs="Times New Roman"/>
          <w:b/>
          <w:sz w:val="20"/>
          <w:szCs w:val="20"/>
        </w:rPr>
        <w:t>гражданам и организациям в соответствии с административным</w:t>
      </w:r>
    </w:p>
    <w:p w:rsidR="00627868" w:rsidRPr="00627868" w:rsidRDefault="00627868" w:rsidP="00627868">
      <w:pPr>
        <w:pStyle w:val="ConsPlusNormal0"/>
        <w:jc w:val="center"/>
        <w:rPr>
          <w:rFonts w:ascii="Times New Roman" w:hAnsi="Times New Roman" w:cs="Times New Roman"/>
          <w:b/>
          <w:sz w:val="20"/>
          <w:szCs w:val="20"/>
        </w:rPr>
      </w:pPr>
      <w:r w:rsidRPr="00627868">
        <w:rPr>
          <w:rFonts w:ascii="Times New Roman" w:hAnsi="Times New Roman" w:cs="Times New Roman"/>
          <w:b/>
          <w:sz w:val="20"/>
          <w:szCs w:val="20"/>
        </w:rPr>
        <w:t>регламентом Федеральной налоговой службы</w:t>
      </w:r>
    </w:p>
    <w:p w:rsidR="00627868" w:rsidRPr="00627868" w:rsidRDefault="00627868" w:rsidP="00627868">
      <w:pPr>
        <w:pStyle w:val="ConsPlusNormal0"/>
        <w:jc w:val="center"/>
        <w:rPr>
          <w:rFonts w:ascii="Times New Roman" w:hAnsi="Times New Roman" w:cs="Times New Roman"/>
          <w:sz w:val="20"/>
          <w:szCs w:val="20"/>
        </w:rPr>
      </w:pPr>
    </w:p>
    <w:p w:rsidR="00627868" w:rsidRPr="00627868" w:rsidRDefault="00627868" w:rsidP="00627868">
      <w:pPr>
        <w:spacing w:after="0" w:line="240" w:lineRule="auto"/>
        <w:ind w:firstLine="567"/>
        <w:jc w:val="both"/>
        <w:rPr>
          <w:rFonts w:ascii="Times New Roman" w:eastAsia="Times New Roman" w:hAnsi="Times New Roman" w:cs="Times New Roman"/>
          <w:sz w:val="20"/>
          <w:szCs w:val="20"/>
          <w:lang w:eastAsia="ru-RU"/>
        </w:rPr>
      </w:pPr>
      <w:r w:rsidRPr="00627868">
        <w:rPr>
          <w:rFonts w:ascii="Times New Roman" w:eastAsia="Times New Roman" w:hAnsi="Times New Roman" w:cs="Times New Roman"/>
          <w:sz w:val="20"/>
          <w:szCs w:val="20"/>
          <w:lang w:eastAsia="ru-RU"/>
        </w:rPr>
        <w:t>18. 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организационное, информационное обеспечение (принимает участие в обеспечении) оказания следующих видов государственных услуг, осуществляемых Инспекцией: консультирование налогоплательщиков по вопросам налогообложения и заполнения налоговой отчетности.</w:t>
      </w:r>
    </w:p>
    <w:p w:rsidR="00627868" w:rsidRPr="00627868" w:rsidRDefault="00627868" w:rsidP="00627868">
      <w:pPr>
        <w:spacing w:after="0" w:line="240" w:lineRule="auto"/>
        <w:ind w:firstLine="567"/>
        <w:jc w:val="both"/>
        <w:rPr>
          <w:rFonts w:ascii="Times New Roman" w:eastAsia="Times New Roman" w:hAnsi="Times New Roman" w:cs="Times New Roman"/>
          <w:sz w:val="20"/>
          <w:szCs w:val="20"/>
          <w:lang w:eastAsia="ru-RU"/>
        </w:rPr>
      </w:pPr>
    </w:p>
    <w:p w:rsidR="00627868" w:rsidRPr="00627868" w:rsidRDefault="00627868" w:rsidP="00627868">
      <w:pPr>
        <w:pStyle w:val="ConsPlusNormal0"/>
        <w:jc w:val="center"/>
        <w:outlineLvl w:val="1"/>
        <w:rPr>
          <w:rFonts w:ascii="Times New Roman" w:hAnsi="Times New Roman" w:cs="Times New Roman"/>
          <w:sz w:val="20"/>
          <w:szCs w:val="20"/>
        </w:rPr>
      </w:pPr>
    </w:p>
    <w:p w:rsidR="00627868" w:rsidRPr="00627868" w:rsidRDefault="00627868" w:rsidP="00627868">
      <w:pPr>
        <w:pStyle w:val="ConsPlusNormal0"/>
        <w:jc w:val="center"/>
        <w:outlineLvl w:val="1"/>
        <w:rPr>
          <w:rFonts w:ascii="Times New Roman" w:hAnsi="Times New Roman" w:cs="Times New Roman"/>
          <w:b/>
          <w:sz w:val="20"/>
          <w:szCs w:val="20"/>
        </w:rPr>
      </w:pPr>
      <w:r w:rsidRPr="00627868">
        <w:rPr>
          <w:rFonts w:ascii="Times New Roman" w:hAnsi="Times New Roman" w:cs="Times New Roman"/>
          <w:b/>
          <w:sz w:val="20"/>
          <w:szCs w:val="20"/>
        </w:rPr>
        <w:t>IX. Показатели эффективности и результативности</w:t>
      </w:r>
    </w:p>
    <w:p w:rsidR="00627868" w:rsidRPr="00627868" w:rsidRDefault="00627868" w:rsidP="00627868">
      <w:pPr>
        <w:pStyle w:val="ConsPlusNormal0"/>
        <w:jc w:val="center"/>
        <w:rPr>
          <w:rFonts w:ascii="Times New Roman" w:hAnsi="Times New Roman" w:cs="Times New Roman"/>
          <w:b/>
          <w:sz w:val="20"/>
          <w:szCs w:val="20"/>
        </w:rPr>
      </w:pPr>
      <w:r w:rsidRPr="00627868">
        <w:rPr>
          <w:rFonts w:ascii="Times New Roman" w:hAnsi="Times New Roman" w:cs="Times New Roman"/>
          <w:b/>
          <w:sz w:val="20"/>
          <w:szCs w:val="20"/>
        </w:rPr>
        <w:t>профессиональной служебной деятельности</w:t>
      </w:r>
    </w:p>
    <w:p w:rsidR="00627868" w:rsidRPr="00627868" w:rsidRDefault="00627868" w:rsidP="00627868">
      <w:pPr>
        <w:pStyle w:val="ConsPlusNormal0"/>
        <w:ind w:firstLine="540"/>
        <w:jc w:val="both"/>
        <w:rPr>
          <w:rFonts w:ascii="Times New Roman" w:hAnsi="Times New Roman" w:cs="Times New Roman"/>
          <w:sz w:val="20"/>
          <w:szCs w:val="20"/>
        </w:rPr>
      </w:pPr>
      <w:r w:rsidRPr="00627868">
        <w:rPr>
          <w:rFonts w:ascii="Times New Roman" w:hAnsi="Times New Roman" w:cs="Times New Roman"/>
          <w:sz w:val="20"/>
          <w:szCs w:val="20"/>
        </w:rPr>
        <w:t>19. Эффективность профессиональной служебной деятельности государственный налоговый инспектор оценивается по следующим показателям:</w:t>
      </w:r>
    </w:p>
    <w:p w:rsidR="00627868" w:rsidRPr="00627868" w:rsidRDefault="00627868" w:rsidP="00627868">
      <w:pPr>
        <w:pStyle w:val="ConsPlusNormal0"/>
        <w:ind w:firstLine="540"/>
        <w:jc w:val="both"/>
        <w:rPr>
          <w:rFonts w:ascii="Times New Roman" w:hAnsi="Times New Roman" w:cs="Times New Roman"/>
          <w:sz w:val="20"/>
          <w:szCs w:val="20"/>
        </w:rPr>
      </w:pPr>
      <w:r w:rsidRPr="00627868">
        <w:rPr>
          <w:rFonts w:ascii="Times New Roman" w:hAnsi="Times New Roman" w:cs="Times New Roman"/>
          <w:sz w:val="20"/>
          <w:szCs w:val="20"/>
        </w:rPr>
        <w:t xml:space="preserve">-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 </w:t>
      </w:r>
    </w:p>
    <w:p w:rsidR="00627868" w:rsidRPr="00627868" w:rsidRDefault="00627868" w:rsidP="00627868">
      <w:pPr>
        <w:pStyle w:val="ConsPlusNormal0"/>
        <w:ind w:firstLine="540"/>
        <w:jc w:val="both"/>
        <w:rPr>
          <w:rFonts w:ascii="Times New Roman" w:hAnsi="Times New Roman" w:cs="Times New Roman"/>
          <w:sz w:val="20"/>
          <w:szCs w:val="20"/>
        </w:rPr>
      </w:pPr>
      <w:r w:rsidRPr="00627868">
        <w:rPr>
          <w:rFonts w:ascii="Times New Roman" w:hAnsi="Times New Roman" w:cs="Times New Roman"/>
          <w:sz w:val="20"/>
          <w:szCs w:val="20"/>
        </w:rPr>
        <w:t xml:space="preserve">- своевременности и оперативности выполнения поручений; </w:t>
      </w:r>
    </w:p>
    <w:p w:rsidR="00627868" w:rsidRPr="00627868" w:rsidRDefault="00627868" w:rsidP="00627868">
      <w:pPr>
        <w:pStyle w:val="ConsPlusNormal0"/>
        <w:ind w:firstLine="540"/>
        <w:jc w:val="both"/>
        <w:rPr>
          <w:rFonts w:ascii="Times New Roman" w:hAnsi="Times New Roman" w:cs="Times New Roman"/>
          <w:sz w:val="20"/>
          <w:szCs w:val="20"/>
        </w:rPr>
      </w:pPr>
      <w:r w:rsidRPr="00627868">
        <w:rPr>
          <w:rFonts w:ascii="Times New Roman" w:hAnsi="Times New Roman" w:cs="Times New Roman"/>
          <w:sz w:val="20"/>
          <w:szCs w:val="20"/>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627868" w:rsidRPr="00627868" w:rsidRDefault="00627868" w:rsidP="00627868">
      <w:pPr>
        <w:pStyle w:val="ConsPlusNormal0"/>
        <w:ind w:firstLine="540"/>
        <w:jc w:val="both"/>
        <w:rPr>
          <w:rFonts w:ascii="Times New Roman" w:hAnsi="Times New Roman" w:cs="Times New Roman"/>
          <w:sz w:val="20"/>
          <w:szCs w:val="20"/>
        </w:rPr>
      </w:pPr>
      <w:r w:rsidRPr="00627868">
        <w:rPr>
          <w:rFonts w:ascii="Times New Roman" w:hAnsi="Times New Roman" w:cs="Times New Roman"/>
          <w:sz w:val="20"/>
          <w:szCs w:val="20"/>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627868" w:rsidRPr="00627868" w:rsidRDefault="00627868" w:rsidP="00627868">
      <w:pPr>
        <w:pStyle w:val="ConsPlusNormal0"/>
        <w:ind w:firstLine="540"/>
        <w:jc w:val="both"/>
        <w:rPr>
          <w:rFonts w:ascii="Times New Roman" w:hAnsi="Times New Roman" w:cs="Times New Roman"/>
          <w:sz w:val="20"/>
          <w:szCs w:val="20"/>
        </w:rPr>
      </w:pPr>
    </w:p>
    <w:p w:rsidR="00627868" w:rsidRPr="00627868" w:rsidRDefault="00627868" w:rsidP="00627868">
      <w:pPr>
        <w:pStyle w:val="ConsPlusNormal0"/>
        <w:ind w:firstLine="540"/>
        <w:jc w:val="both"/>
        <w:rPr>
          <w:rFonts w:ascii="Times New Roman" w:hAnsi="Times New Roman" w:cs="Times New Roman"/>
          <w:sz w:val="20"/>
          <w:szCs w:val="20"/>
        </w:rPr>
      </w:pPr>
      <w:r w:rsidRPr="00627868">
        <w:rPr>
          <w:rFonts w:ascii="Times New Roman" w:hAnsi="Times New Roman" w:cs="Times New Roman"/>
          <w:sz w:val="20"/>
          <w:szCs w:val="20"/>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627868" w:rsidRPr="00627868" w:rsidRDefault="00627868" w:rsidP="00627868">
      <w:pPr>
        <w:pStyle w:val="ConsPlusNormal0"/>
        <w:ind w:firstLine="540"/>
        <w:jc w:val="both"/>
        <w:rPr>
          <w:rFonts w:ascii="Times New Roman" w:hAnsi="Times New Roman" w:cs="Times New Roman"/>
          <w:sz w:val="20"/>
          <w:szCs w:val="20"/>
        </w:rPr>
      </w:pPr>
      <w:r w:rsidRPr="00627868">
        <w:rPr>
          <w:rFonts w:ascii="Times New Roman" w:hAnsi="Times New Roman" w:cs="Times New Roman"/>
          <w:sz w:val="20"/>
          <w:szCs w:val="20"/>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627868" w:rsidRPr="00627868" w:rsidRDefault="00627868" w:rsidP="00627868">
      <w:pPr>
        <w:pStyle w:val="ConsPlusNormal0"/>
        <w:ind w:firstLine="540"/>
        <w:jc w:val="both"/>
        <w:rPr>
          <w:rFonts w:ascii="Times New Roman" w:hAnsi="Times New Roman" w:cs="Times New Roman"/>
          <w:sz w:val="20"/>
          <w:szCs w:val="20"/>
        </w:rPr>
      </w:pPr>
      <w:r w:rsidRPr="00627868">
        <w:rPr>
          <w:rFonts w:ascii="Times New Roman" w:hAnsi="Times New Roman" w:cs="Times New Roman"/>
          <w:sz w:val="20"/>
          <w:szCs w:val="20"/>
        </w:rPr>
        <w:t>- осознанию ответственности за последствия своих действий.</w:t>
      </w:r>
    </w:p>
    <w:p w:rsidR="004A7DC9" w:rsidRPr="004A7DC9" w:rsidRDefault="004A7DC9" w:rsidP="004A7DC9">
      <w:pPr>
        <w:spacing w:after="0" w:line="240" w:lineRule="auto"/>
        <w:jc w:val="center"/>
        <w:rPr>
          <w:rFonts w:ascii="Times New Roman" w:hAnsi="Times New Roman" w:cs="Times New Roman"/>
          <w:b/>
          <w:sz w:val="20"/>
          <w:szCs w:val="20"/>
        </w:rPr>
      </w:pPr>
      <w:r w:rsidRPr="004A7DC9">
        <w:rPr>
          <w:rFonts w:ascii="Times New Roman" w:hAnsi="Times New Roman" w:cs="Times New Roman"/>
          <w:b/>
          <w:sz w:val="20"/>
          <w:szCs w:val="20"/>
        </w:rPr>
        <w:lastRenderedPageBreak/>
        <w:t>Должностной регламент</w:t>
      </w:r>
    </w:p>
    <w:p w:rsidR="004A7DC9" w:rsidRPr="004A7DC9" w:rsidRDefault="004A7DC9" w:rsidP="004A7DC9">
      <w:pPr>
        <w:spacing w:after="0" w:line="240" w:lineRule="auto"/>
        <w:jc w:val="center"/>
        <w:rPr>
          <w:rFonts w:ascii="Times New Roman" w:hAnsi="Times New Roman" w:cs="Times New Roman"/>
          <w:b/>
          <w:sz w:val="20"/>
          <w:szCs w:val="20"/>
        </w:rPr>
      </w:pPr>
      <w:r w:rsidRPr="004A7DC9">
        <w:rPr>
          <w:rFonts w:ascii="Times New Roman" w:hAnsi="Times New Roman" w:cs="Times New Roman"/>
          <w:b/>
          <w:sz w:val="20"/>
          <w:szCs w:val="20"/>
        </w:rPr>
        <w:t xml:space="preserve">старшего государственного налогового инспектора отдела камеральных проверок №7 </w:t>
      </w:r>
      <w:r w:rsidRPr="004A7DC9">
        <w:rPr>
          <w:rFonts w:ascii="Times New Roman" w:hAnsi="Times New Roman" w:cs="Times New Roman"/>
          <w:b/>
          <w:sz w:val="20"/>
          <w:szCs w:val="20"/>
          <w:u w:val="single"/>
        </w:rPr>
        <w:t>Инспекции Федеральной налоговой службы №10 по г. Москве</w:t>
      </w:r>
    </w:p>
    <w:p w:rsidR="004A7DC9" w:rsidRPr="004A7DC9" w:rsidRDefault="004A7DC9" w:rsidP="004A7DC9">
      <w:pPr>
        <w:spacing w:after="0" w:line="240" w:lineRule="auto"/>
        <w:jc w:val="both"/>
        <w:rPr>
          <w:rFonts w:ascii="Times New Roman" w:hAnsi="Times New Roman" w:cs="Times New Roman"/>
          <w:sz w:val="20"/>
          <w:szCs w:val="20"/>
        </w:rPr>
      </w:pPr>
    </w:p>
    <w:p w:rsidR="004A7DC9" w:rsidRPr="004A7DC9" w:rsidRDefault="004A7DC9" w:rsidP="004A7DC9">
      <w:pPr>
        <w:spacing w:after="0" w:line="240" w:lineRule="auto"/>
        <w:jc w:val="center"/>
        <w:outlineLvl w:val="1"/>
        <w:rPr>
          <w:rFonts w:ascii="Times New Roman" w:hAnsi="Times New Roman" w:cs="Times New Roman"/>
          <w:sz w:val="20"/>
          <w:szCs w:val="20"/>
        </w:rPr>
      </w:pPr>
      <w:r w:rsidRPr="004A7DC9">
        <w:rPr>
          <w:rFonts w:ascii="Times New Roman" w:hAnsi="Times New Roman" w:cs="Times New Roman"/>
          <w:b/>
          <w:sz w:val="20"/>
          <w:szCs w:val="20"/>
        </w:rPr>
        <w:t>I. Общие положения</w:t>
      </w:r>
    </w:p>
    <w:p w:rsidR="004A7DC9" w:rsidRPr="004A7DC9" w:rsidRDefault="004A7DC9" w:rsidP="004A7DC9">
      <w:pPr>
        <w:spacing w:after="0" w:line="240" w:lineRule="auto"/>
        <w:ind w:firstLine="540"/>
        <w:jc w:val="both"/>
        <w:rPr>
          <w:rFonts w:ascii="Times New Roman" w:hAnsi="Times New Roman" w:cs="Times New Roman"/>
          <w:sz w:val="20"/>
          <w:szCs w:val="20"/>
        </w:rPr>
      </w:pPr>
      <w:r w:rsidRPr="004A7DC9">
        <w:rPr>
          <w:rFonts w:ascii="Times New Roman" w:hAnsi="Times New Roman" w:cs="Times New Roman"/>
          <w:sz w:val="20"/>
          <w:szCs w:val="20"/>
        </w:rPr>
        <w:t>1. Должность федеральной государственной гражданской службы (далее - гражданская служба) старшего государственного налогового инспектора отдела камеральных проверок №7 Инспекции Федеральной налоговой службы №10 по г. Москве (далее - старший государственный налоговый инспектор) относится к старшей группе должностей гражданской службы категории «специалисты».</w:t>
      </w:r>
    </w:p>
    <w:p w:rsidR="004A7DC9" w:rsidRPr="004A7DC9" w:rsidRDefault="004A7DC9" w:rsidP="004A7DC9">
      <w:pPr>
        <w:spacing w:after="0" w:line="240" w:lineRule="auto"/>
        <w:ind w:firstLine="540"/>
        <w:jc w:val="both"/>
        <w:rPr>
          <w:rFonts w:ascii="Times New Roman" w:hAnsi="Times New Roman" w:cs="Times New Roman"/>
          <w:sz w:val="20"/>
          <w:szCs w:val="20"/>
        </w:rPr>
      </w:pPr>
      <w:r w:rsidRPr="004A7DC9">
        <w:rPr>
          <w:rFonts w:ascii="Times New Roman" w:hAnsi="Times New Roman" w:cs="Times New Roman"/>
          <w:sz w:val="20"/>
          <w:szCs w:val="20"/>
        </w:rPr>
        <w:t>Регистрационный номер (код) должности – 11-3-4-095.</w:t>
      </w:r>
    </w:p>
    <w:p w:rsidR="004A7DC9" w:rsidRPr="004A7DC9" w:rsidRDefault="004A7DC9" w:rsidP="004A7DC9">
      <w:pPr>
        <w:spacing w:after="0" w:line="240" w:lineRule="auto"/>
        <w:ind w:firstLine="540"/>
        <w:jc w:val="both"/>
        <w:rPr>
          <w:rFonts w:ascii="Times New Roman" w:hAnsi="Times New Roman" w:cs="Times New Roman"/>
          <w:sz w:val="20"/>
          <w:szCs w:val="20"/>
        </w:rPr>
      </w:pPr>
      <w:r w:rsidRPr="004A7DC9">
        <w:rPr>
          <w:rFonts w:ascii="Times New Roman" w:hAnsi="Times New Roman" w:cs="Times New Roman"/>
          <w:sz w:val="20"/>
          <w:szCs w:val="20"/>
        </w:rPr>
        <w:t>2. Область профессиональной служебной деятельности государственного налогового инспектора: Регулирование налоговой деятельности.</w:t>
      </w:r>
    </w:p>
    <w:p w:rsidR="004A7DC9" w:rsidRPr="004A7DC9" w:rsidRDefault="004A7DC9" w:rsidP="004A7DC9">
      <w:pPr>
        <w:spacing w:after="0" w:line="240" w:lineRule="auto"/>
        <w:ind w:firstLine="540"/>
        <w:jc w:val="both"/>
        <w:rPr>
          <w:rFonts w:ascii="Times New Roman" w:hAnsi="Times New Roman" w:cs="Times New Roman"/>
          <w:sz w:val="20"/>
          <w:szCs w:val="20"/>
        </w:rPr>
      </w:pPr>
      <w:r w:rsidRPr="004A7DC9">
        <w:rPr>
          <w:rFonts w:ascii="Times New Roman" w:hAnsi="Times New Roman" w:cs="Times New Roman"/>
          <w:sz w:val="20"/>
          <w:szCs w:val="20"/>
        </w:rPr>
        <w:t>3. Вид профессиональной служебной деятельности государственного налогового инспектора: Осуществление налогового контроля.</w:t>
      </w:r>
    </w:p>
    <w:p w:rsidR="004A7DC9" w:rsidRPr="004A7DC9" w:rsidRDefault="004A7DC9" w:rsidP="004A7DC9">
      <w:pPr>
        <w:spacing w:after="0" w:line="240" w:lineRule="auto"/>
        <w:ind w:firstLine="540"/>
        <w:jc w:val="both"/>
        <w:rPr>
          <w:rFonts w:ascii="Times New Roman" w:hAnsi="Times New Roman" w:cs="Times New Roman"/>
          <w:sz w:val="20"/>
          <w:szCs w:val="20"/>
        </w:rPr>
      </w:pPr>
      <w:r w:rsidRPr="004A7DC9">
        <w:rPr>
          <w:rFonts w:ascii="Times New Roman" w:hAnsi="Times New Roman" w:cs="Times New Roman"/>
          <w:sz w:val="20"/>
          <w:szCs w:val="20"/>
        </w:rPr>
        <w:t>4. Назначение на должность и освобождение от должности старшего государственного налогового инспектора осуществляется приказом начальника Инспекции Федеральной налоговой службы №10 по г. Москве (далее - Инспекция).</w:t>
      </w:r>
    </w:p>
    <w:p w:rsidR="004A7DC9" w:rsidRPr="004A7DC9" w:rsidRDefault="004A7DC9" w:rsidP="004A7DC9">
      <w:pPr>
        <w:spacing w:after="0" w:line="240" w:lineRule="auto"/>
        <w:ind w:firstLine="540"/>
        <w:jc w:val="both"/>
        <w:rPr>
          <w:rFonts w:ascii="Times New Roman" w:hAnsi="Times New Roman" w:cs="Times New Roman"/>
          <w:sz w:val="20"/>
          <w:szCs w:val="20"/>
        </w:rPr>
      </w:pPr>
      <w:r w:rsidRPr="004A7DC9">
        <w:rPr>
          <w:rFonts w:ascii="Times New Roman" w:hAnsi="Times New Roman" w:cs="Times New Roman"/>
          <w:sz w:val="20"/>
          <w:szCs w:val="20"/>
        </w:rPr>
        <w:t>5. Старший государственный налоговый инспектор непосредственно подчиняется начальнику отдела.</w:t>
      </w:r>
    </w:p>
    <w:p w:rsidR="004A7DC9" w:rsidRPr="004A7DC9" w:rsidRDefault="004A7DC9" w:rsidP="004A7DC9">
      <w:pPr>
        <w:spacing w:after="0" w:line="240" w:lineRule="auto"/>
        <w:jc w:val="center"/>
        <w:outlineLvl w:val="1"/>
        <w:rPr>
          <w:rFonts w:ascii="Times New Roman" w:hAnsi="Times New Roman" w:cs="Times New Roman"/>
          <w:sz w:val="20"/>
          <w:szCs w:val="20"/>
        </w:rPr>
      </w:pPr>
    </w:p>
    <w:p w:rsidR="004A7DC9" w:rsidRPr="004A7DC9" w:rsidRDefault="004A7DC9" w:rsidP="004A7DC9">
      <w:pPr>
        <w:spacing w:after="0" w:line="240" w:lineRule="auto"/>
        <w:jc w:val="center"/>
        <w:outlineLvl w:val="1"/>
        <w:rPr>
          <w:rFonts w:ascii="Times New Roman" w:hAnsi="Times New Roman" w:cs="Times New Roman"/>
          <w:b/>
          <w:sz w:val="20"/>
          <w:szCs w:val="20"/>
        </w:rPr>
      </w:pPr>
      <w:r w:rsidRPr="004A7DC9">
        <w:rPr>
          <w:rFonts w:ascii="Times New Roman" w:hAnsi="Times New Roman" w:cs="Times New Roman"/>
          <w:b/>
          <w:sz w:val="20"/>
          <w:szCs w:val="20"/>
        </w:rPr>
        <w:t>II. Квалификационные требования для замещения должности</w:t>
      </w:r>
    </w:p>
    <w:p w:rsidR="004A7DC9" w:rsidRPr="004A7DC9" w:rsidRDefault="004A7DC9" w:rsidP="004A7DC9">
      <w:pPr>
        <w:spacing w:after="0" w:line="240" w:lineRule="auto"/>
        <w:jc w:val="center"/>
        <w:rPr>
          <w:rFonts w:ascii="Times New Roman" w:hAnsi="Times New Roman" w:cs="Times New Roman"/>
          <w:b/>
          <w:sz w:val="20"/>
          <w:szCs w:val="20"/>
        </w:rPr>
      </w:pPr>
      <w:r w:rsidRPr="004A7DC9">
        <w:rPr>
          <w:rFonts w:ascii="Times New Roman" w:hAnsi="Times New Roman" w:cs="Times New Roman"/>
          <w:b/>
          <w:sz w:val="20"/>
          <w:szCs w:val="20"/>
        </w:rPr>
        <w:t xml:space="preserve">гражданской службы </w:t>
      </w:r>
    </w:p>
    <w:p w:rsidR="004A7DC9" w:rsidRPr="004A7DC9" w:rsidRDefault="004A7DC9" w:rsidP="004A7DC9">
      <w:pPr>
        <w:spacing w:after="0" w:line="240" w:lineRule="auto"/>
        <w:ind w:firstLine="540"/>
        <w:jc w:val="both"/>
        <w:rPr>
          <w:rFonts w:ascii="Times New Roman" w:hAnsi="Times New Roman" w:cs="Times New Roman"/>
          <w:sz w:val="20"/>
          <w:szCs w:val="20"/>
        </w:rPr>
      </w:pPr>
    </w:p>
    <w:p w:rsidR="004A7DC9" w:rsidRPr="004A7DC9" w:rsidRDefault="004A7DC9" w:rsidP="004A7DC9">
      <w:pPr>
        <w:spacing w:after="0" w:line="240" w:lineRule="auto"/>
        <w:ind w:firstLine="540"/>
        <w:jc w:val="both"/>
        <w:rPr>
          <w:rFonts w:ascii="Times New Roman" w:hAnsi="Times New Roman" w:cs="Times New Roman"/>
          <w:sz w:val="20"/>
          <w:szCs w:val="20"/>
        </w:rPr>
      </w:pPr>
      <w:r w:rsidRPr="004A7DC9">
        <w:rPr>
          <w:rFonts w:ascii="Times New Roman" w:hAnsi="Times New Roman" w:cs="Times New Roman"/>
          <w:sz w:val="20"/>
          <w:szCs w:val="20"/>
        </w:rPr>
        <w:t>6. Для замещения должности старшего государственного налогового инспектора устанавливаются следующие требования.</w:t>
      </w:r>
    </w:p>
    <w:p w:rsidR="004A7DC9" w:rsidRPr="004A7DC9" w:rsidRDefault="004A7DC9" w:rsidP="004A7DC9">
      <w:pPr>
        <w:spacing w:after="0" w:line="240" w:lineRule="auto"/>
        <w:ind w:firstLine="540"/>
        <w:jc w:val="both"/>
        <w:rPr>
          <w:rFonts w:ascii="Times New Roman" w:hAnsi="Times New Roman" w:cs="Times New Roman"/>
          <w:sz w:val="20"/>
          <w:szCs w:val="20"/>
        </w:rPr>
      </w:pPr>
      <w:r w:rsidRPr="004A7DC9">
        <w:rPr>
          <w:rFonts w:ascii="Times New Roman" w:hAnsi="Times New Roman" w:cs="Times New Roman"/>
          <w:sz w:val="20"/>
          <w:szCs w:val="20"/>
        </w:rPr>
        <w:t>6.1. Наличие высшего профессионального образования по специальности, направлению подготовки: "Государственное и муниципальное управление", "Государственный аудит", "Экономика", "Финансы и кредит", "Менеджмент", "Управление персоналом", "Юриспруденция"</w:t>
      </w:r>
    </w:p>
    <w:p w:rsidR="004A7DC9" w:rsidRPr="004A7DC9" w:rsidRDefault="004A7DC9" w:rsidP="004A7DC9">
      <w:pPr>
        <w:spacing w:after="0" w:line="240" w:lineRule="auto"/>
        <w:ind w:firstLine="540"/>
        <w:jc w:val="both"/>
        <w:rPr>
          <w:rFonts w:ascii="Times New Roman" w:hAnsi="Times New Roman" w:cs="Times New Roman"/>
          <w:sz w:val="20"/>
          <w:szCs w:val="20"/>
        </w:rPr>
      </w:pPr>
      <w:r w:rsidRPr="004A7DC9">
        <w:rPr>
          <w:rFonts w:ascii="Times New Roman" w:hAnsi="Times New Roman" w:cs="Times New Roman"/>
          <w:sz w:val="20"/>
          <w:szCs w:val="20"/>
        </w:rPr>
        <w:t xml:space="preserve">6.2. </w:t>
      </w:r>
      <w:r w:rsidRPr="004A7DC9">
        <w:rPr>
          <w:rFonts w:ascii="Times New Roman" w:hAnsi="Times New Roman" w:cs="Times New Roman"/>
          <w:bCs/>
          <w:sz w:val="20"/>
          <w:szCs w:val="20"/>
        </w:rPr>
        <w:t>Квалификационные требования к стажу государственной гражданской службы или стажу работы по специальности не предъявляются.</w:t>
      </w:r>
    </w:p>
    <w:p w:rsidR="004A7DC9" w:rsidRPr="004A7DC9" w:rsidRDefault="004A7DC9" w:rsidP="004A7DC9">
      <w:pPr>
        <w:spacing w:after="0" w:line="240" w:lineRule="auto"/>
        <w:ind w:firstLine="540"/>
        <w:jc w:val="both"/>
        <w:rPr>
          <w:rFonts w:ascii="Times New Roman" w:hAnsi="Times New Roman" w:cs="Times New Roman"/>
          <w:sz w:val="20"/>
          <w:szCs w:val="20"/>
        </w:rPr>
      </w:pPr>
      <w:r w:rsidRPr="004A7DC9">
        <w:rPr>
          <w:rFonts w:ascii="Times New Roman" w:hAnsi="Times New Roman" w:cs="Times New Roman"/>
          <w:sz w:val="20"/>
          <w:szCs w:val="20"/>
        </w:rPr>
        <w:t>6.3. Наличие базовых знаний: 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w:t>
      </w:r>
    </w:p>
    <w:p w:rsidR="004A7DC9" w:rsidRPr="004A7DC9" w:rsidRDefault="004A7DC9" w:rsidP="004A7DC9">
      <w:pPr>
        <w:spacing w:after="0" w:line="240" w:lineRule="auto"/>
        <w:ind w:firstLine="540"/>
        <w:jc w:val="both"/>
        <w:rPr>
          <w:rFonts w:ascii="Times New Roman" w:hAnsi="Times New Roman" w:cs="Times New Roman"/>
          <w:sz w:val="20"/>
          <w:szCs w:val="20"/>
        </w:rPr>
      </w:pPr>
      <w:r w:rsidRPr="004A7DC9">
        <w:rPr>
          <w:rFonts w:ascii="Times New Roman" w:hAnsi="Times New Roman" w:cs="Times New Roman"/>
          <w:sz w:val="20"/>
          <w:szCs w:val="20"/>
        </w:rPr>
        <w:t xml:space="preserve">6.4. Наличие профессиональных знаний: </w:t>
      </w:r>
    </w:p>
    <w:p w:rsidR="004A7DC9" w:rsidRPr="004A7DC9" w:rsidRDefault="004A7DC9" w:rsidP="004A7DC9">
      <w:pPr>
        <w:autoSpaceDE w:val="0"/>
        <w:autoSpaceDN w:val="0"/>
        <w:adjustRightInd w:val="0"/>
        <w:spacing w:after="0" w:line="240" w:lineRule="auto"/>
        <w:ind w:firstLine="283"/>
        <w:jc w:val="both"/>
        <w:rPr>
          <w:rFonts w:ascii="Times New Roman" w:hAnsi="Times New Roman" w:cs="Times New Roman"/>
          <w:sz w:val="20"/>
          <w:szCs w:val="20"/>
        </w:rPr>
      </w:pPr>
      <w:r w:rsidRPr="004A7DC9">
        <w:rPr>
          <w:rFonts w:ascii="Times New Roman" w:hAnsi="Times New Roman" w:cs="Times New Roman"/>
          <w:sz w:val="20"/>
          <w:szCs w:val="20"/>
        </w:rPr>
        <w:t xml:space="preserve">6.4.1. В сфере законодательства Российской Федерации: </w:t>
      </w:r>
    </w:p>
    <w:p w:rsidR="004A7DC9" w:rsidRPr="004A7DC9" w:rsidRDefault="004A7DC9" w:rsidP="004A7DC9">
      <w:pPr>
        <w:autoSpaceDE w:val="0"/>
        <w:autoSpaceDN w:val="0"/>
        <w:adjustRightInd w:val="0"/>
        <w:spacing w:after="0" w:line="240" w:lineRule="auto"/>
        <w:ind w:firstLine="283"/>
        <w:jc w:val="both"/>
        <w:rPr>
          <w:rFonts w:ascii="Times New Roman" w:hAnsi="Times New Roman" w:cs="Times New Roman"/>
          <w:sz w:val="20"/>
          <w:szCs w:val="20"/>
        </w:rPr>
      </w:pPr>
      <w:r w:rsidRPr="004A7DC9">
        <w:rPr>
          <w:rFonts w:ascii="Times New Roman" w:hAnsi="Times New Roman" w:cs="Times New Roman"/>
          <w:sz w:val="20"/>
          <w:szCs w:val="20"/>
        </w:rPr>
        <w:t>6.4.1.1. приказ от 30 июня 2009 г. МВД России N 495 и ФНС России N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4A7DC9" w:rsidRPr="004A7DC9" w:rsidRDefault="004A7DC9" w:rsidP="004A7DC9">
      <w:pPr>
        <w:autoSpaceDE w:val="0"/>
        <w:autoSpaceDN w:val="0"/>
        <w:adjustRightInd w:val="0"/>
        <w:spacing w:after="0" w:line="240" w:lineRule="auto"/>
        <w:ind w:firstLine="283"/>
        <w:jc w:val="both"/>
        <w:rPr>
          <w:rFonts w:ascii="Times New Roman" w:hAnsi="Times New Roman" w:cs="Times New Roman"/>
          <w:sz w:val="20"/>
          <w:szCs w:val="20"/>
        </w:rPr>
      </w:pPr>
      <w:r w:rsidRPr="004A7DC9">
        <w:rPr>
          <w:rFonts w:ascii="Times New Roman" w:hAnsi="Times New Roman" w:cs="Times New Roman"/>
          <w:sz w:val="20"/>
          <w:szCs w:val="20"/>
        </w:rPr>
        <w:t>6.4.1.2. приказ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4A7DC9" w:rsidRPr="004A7DC9" w:rsidRDefault="004A7DC9" w:rsidP="004A7DC9">
      <w:pPr>
        <w:autoSpaceDE w:val="0"/>
        <w:autoSpaceDN w:val="0"/>
        <w:adjustRightInd w:val="0"/>
        <w:spacing w:after="0" w:line="240" w:lineRule="auto"/>
        <w:ind w:firstLine="283"/>
        <w:jc w:val="both"/>
        <w:rPr>
          <w:rFonts w:ascii="Times New Roman" w:hAnsi="Times New Roman" w:cs="Times New Roman"/>
          <w:sz w:val="20"/>
          <w:szCs w:val="20"/>
        </w:rPr>
      </w:pPr>
      <w:r w:rsidRPr="004A7DC9">
        <w:rPr>
          <w:rFonts w:ascii="Times New Roman" w:hAnsi="Times New Roman" w:cs="Times New Roman"/>
          <w:sz w:val="20"/>
          <w:szCs w:val="20"/>
        </w:rPr>
        <w:t>6.4.1.3. приказ ФНС России от 25 июля 2012 г. N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
    <w:p w:rsidR="004A7DC9" w:rsidRPr="004A7DC9" w:rsidRDefault="004A7DC9" w:rsidP="004A7DC9">
      <w:pPr>
        <w:autoSpaceDE w:val="0"/>
        <w:autoSpaceDN w:val="0"/>
        <w:adjustRightInd w:val="0"/>
        <w:spacing w:after="0" w:line="240" w:lineRule="auto"/>
        <w:ind w:firstLine="283"/>
        <w:jc w:val="both"/>
        <w:rPr>
          <w:rFonts w:ascii="Times New Roman" w:hAnsi="Times New Roman" w:cs="Times New Roman"/>
          <w:sz w:val="20"/>
          <w:szCs w:val="20"/>
        </w:rPr>
      </w:pPr>
      <w:r w:rsidRPr="004A7DC9">
        <w:rPr>
          <w:rFonts w:ascii="Times New Roman" w:hAnsi="Times New Roman" w:cs="Times New Roman"/>
          <w:sz w:val="20"/>
          <w:szCs w:val="20"/>
        </w:rPr>
        <w:t>6.4.1.4. приказ Минфина Российской Федерации N 20н, МНС Российской Федерации N ГБ-3-04/39 от 10 марта 1999 г. "Об утверждении Положения о порядке проведения инвентаризации имущества налогоплательщиков при налоговой проверке";</w:t>
      </w:r>
    </w:p>
    <w:p w:rsidR="004A7DC9" w:rsidRPr="004A7DC9" w:rsidRDefault="004A7DC9" w:rsidP="004A7DC9">
      <w:pPr>
        <w:autoSpaceDE w:val="0"/>
        <w:autoSpaceDN w:val="0"/>
        <w:adjustRightInd w:val="0"/>
        <w:spacing w:after="0" w:line="240" w:lineRule="auto"/>
        <w:ind w:firstLine="283"/>
        <w:jc w:val="both"/>
        <w:rPr>
          <w:rFonts w:ascii="Times New Roman" w:hAnsi="Times New Roman" w:cs="Times New Roman"/>
          <w:sz w:val="20"/>
          <w:szCs w:val="20"/>
        </w:rPr>
      </w:pPr>
      <w:r w:rsidRPr="004A7DC9">
        <w:rPr>
          <w:rFonts w:ascii="Times New Roman" w:hAnsi="Times New Roman" w:cs="Times New Roman"/>
          <w:sz w:val="20"/>
          <w:szCs w:val="20"/>
        </w:rPr>
        <w:t>6.4.1.5. приказ ФНС России от 2 августа 2005 г. N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4A7DC9" w:rsidRPr="004A7DC9" w:rsidRDefault="004A7DC9" w:rsidP="004A7DC9">
      <w:pPr>
        <w:autoSpaceDE w:val="0"/>
        <w:autoSpaceDN w:val="0"/>
        <w:adjustRightInd w:val="0"/>
        <w:spacing w:after="0" w:line="240" w:lineRule="auto"/>
        <w:ind w:firstLine="283"/>
        <w:jc w:val="both"/>
        <w:rPr>
          <w:rFonts w:ascii="Times New Roman" w:hAnsi="Times New Roman" w:cs="Times New Roman"/>
          <w:sz w:val="20"/>
          <w:szCs w:val="20"/>
        </w:rPr>
      </w:pPr>
      <w:r w:rsidRPr="004A7DC9">
        <w:rPr>
          <w:rFonts w:ascii="Times New Roman" w:hAnsi="Times New Roman" w:cs="Times New Roman"/>
          <w:sz w:val="20"/>
          <w:szCs w:val="20"/>
        </w:rPr>
        <w:t>6.4.1.6. приказ ФНС Российской Федерации от 17 февраля 2011 г. N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4A7DC9" w:rsidRPr="004A7DC9" w:rsidRDefault="004A7DC9" w:rsidP="004A7DC9">
      <w:pPr>
        <w:autoSpaceDE w:val="0"/>
        <w:autoSpaceDN w:val="0"/>
        <w:adjustRightInd w:val="0"/>
        <w:spacing w:after="0" w:line="240" w:lineRule="auto"/>
        <w:ind w:firstLine="283"/>
        <w:jc w:val="both"/>
        <w:rPr>
          <w:rFonts w:ascii="Times New Roman" w:hAnsi="Times New Roman" w:cs="Times New Roman"/>
          <w:sz w:val="20"/>
          <w:szCs w:val="20"/>
        </w:rPr>
      </w:pPr>
      <w:r w:rsidRPr="004A7DC9">
        <w:rPr>
          <w:rFonts w:ascii="Times New Roman" w:hAnsi="Times New Roman" w:cs="Times New Roman"/>
          <w:sz w:val="20"/>
          <w:szCs w:val="20"/>
        </w:rPr>
        <w:t>6.4.1.7. приказ ФНС России от 6 мая 2007 г. N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4A7DC9" w:rsidRPr="004A7DC9" w:rsidRDefault="004A7DC9" w:rsidP="004A7DC9">
      <w:pPr>
        <w:autoSpaceDE w:val="0"/>
        <w:autoSpaceDN w:val="0"/>
        <w:adjustRightInd w:val="0"/>
        <w:spacing w:after="0" w:line="240" w:lineRule="auto"/>
        <w:ind w:firstLine="283"/>
        <w:jc w:val="both"/>
        <w:rPr>
          <w:rFonts w:ascii="Times New Roman" w:hAnsi="Times New Roman" w:cs="Times New Roman"/>
          <w:sz w:val="20"/>
          <w:szCs w:val="20"/>
        </w:rPr>
      </w:pPr>
      <w:r w:rsidRPr="004A7DC9">
        <w:rPr>
          <w:rFonts w:ascii="Times New Roman" w:hAnsi="Times New Roman" w:cs="Times New Roman"/>
          <w:sz w:val="20"/>
          <w:szCs w:val="20"/>
        </w:rPr>
        <w:lastRenderedPageBreak/>
        <w:t>6.4.1.8. приказ ФНС России от 30 мая 2007 г. N ММ-3-06/333@ "Об утверждении Концепции системы планирования выездных налоговых проверок";</w:t>
      </w:r>
    </w:p>
    <w:p w:rsidR="004A7DC9" w:rsidRPr="004A7DC9" w:rsidRDefault="004A7DC9" w:rsidP="004A7DC9">
      <w:pPr>
        <w:autoSpaceDE w:val="0"/>
        <w:autoSpaceDN w:val="0"/>
        <w:adjustRightInd w:val="0"/>
        <w:spacing w:after="0" w:line="240" w:lineRule="auto"/>
        <w:ind w:firstLine="283"/>
        <w:jc w:val="both"/>
        <w:rPr>
          <w:rFonts w:ascii="Times New Roman" w:hAnsi="Times New Roman" w:cs="Times New Roman"/>
          <w:sz w:val="20"/>
          <w:szCs w:val="20"/>
        </w:rPr>
      </w:pPr>
      <w:r w:rsidRPr="004A7DC9">
        <w:rPr>
          <w:rFonts w:ascii="Times New Roman" w:hAnsi="Times New Roman" w:cs="Times New Roman"/>
          <w:sz w:val="20"/>
          <w:szCs w:val="20"/>
        </w:rPr>
        <w:t>6.4.1.9. приказ ФНС России от 8 мая 2015 г. N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г., регистрационный номер 37445).</w:t>
      </w:r>
    </w:p>
    <w:p w:rsidR="004A7DC9" w:rsidRPr="004A7DC9" w:rsidRDefault="004A7DC9" w:rsidP="004A7DC9">
      <w:pPr>
        <w:autoSpaceDE w:val="0"/>
        <w:autoSpaceDN w:val="0"/>
        <w:adjustRightInd w:val="0"/>
        <w:spacing w:after="0" w:line="240" w:lineRule="auto"/>
        <w:ind w:firstLine="283"/>
        <w:jc w:val="both"/>
        <w:rPr>
          <w:rFonts w:ascii="Times New Roman" w:hAnsi="Times New Roman" w:cs="Times New Roman"/>
          <w:sz w:val="20"/>
          <w:szCs w:val="20"/>
        </w:rPr>
      </w:pPr>
      <w:r w:rsidRPr="004A7DC9">
        <w:rPr>
          <w:rFonts w:ascii="Times New Roman" w:hAnsi="Times New Roman" w:cs="Times New Roman"/>
          <w:sz w:val="20"/>
          <w:szCs w:val="20"/>
        </w:rPr>
        <w:t>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4A7DC9" w:rsidRPr="004A7DC9" w:rsidRDefault="004A7DC9" w:rsidP="004A7DC9">
      <w:pPr>
        <w:autoSpaceDE w:val="0"/>
        <w:autoSpaceDN w:val="0"/>
        <w:adjustRightInd w:val="0"/>
        <w:spacing w:after="0" w:line="240" w:lineRule="auto"/>
        <w:ind w:firstLine="283"/>
        <w:jc w:val="both"/>
        <w:rPr>
          <w:rFonts w:ascii="Times New Roman" w:hAnsi="Times New Roman" w:cs="Times New Roman"/>
          <w:sz w:val="20"/>
          <w:szCs w:val="20"/>
        </w:rPr>
      </w:pPr>
      <w:r w:rsidRPr="004A7DC9">
        <w:rPr>
          <w:rFonts w:ascii="Times New Roman" w:hAnsi="Times New Roman" w:cs="Times New Roman"/>
          <w:sz w:val="20"/>
          <w:szCs w:val="20"/>
        </w:rPr>
        <w:t xml:space="preserve">    6.4.2. Иные профессиональные знания:</w:t>
      </w:r>
    </w:p>
    <w:p w:rsidR="004A7DC9" w:rsidRPr="004A7DC9" w:rsidRDefault="004A7DC9" w:rsidP="004A7DC9">
      <w:pPr>
        <w:autoSpaceDE w:val="0"/>
        <w:autoSpaceDN w:val="0"/>
        <w:adjustRightInd w:val="0"/>
        <w:spacing w:after="0" w:line="240" w:lineRule="auto"/>
        <w:ind w:firstLine="567"/>
        <w:jc w:val="both"/>
        <w:rPr>
          <w:rFonts w:ascii="Times New Roman" w:hAnsi="Times New Roman" w:cs="Times New Roman"/>
          <w:sz w:val="20"/>
          <w:szCs w:val="20"/>
        </w:rPr>
      </w:pPr>
      <w:r w:rsidRPr="004A7DC9">
        <w:rPr>
          <w:rFonts w:ascii="Times New Roman" w:hAnsi="Times New Roman" w:cs="Times New Roman"/>
          <w:sz w:val="20"/>
          <w:szCs w:val="20"/>
        </w:rPr>
        <w:t>6.4.2.1. порядок и критерии отбора налогоплательщиков для формирования плана камеральных налоговых проверок;</w:t>
      </w:r>
    </w:p>
    <w:p w:rsidR="004A7DC9" w:rsidRPr="004A7DC9" w:rsidRDefault="004A7DC9" w:rsidP="004A7DC9">
      <w:pPr>
        <w:autoSpaceDE w:val="0"/>
        <w:autoSpaceDN w:val="0"/>
        <w:adjustRightInd w:val="0"/>
        <w:spacing w:after="0" w:line="240" w:lineRule="auto"/>
        <w:ind w:firstLine="567"/>
        <w:jc w:val="both"/>
        <w:rPr>
          <w:rFonts w:ascii="Times New Roman" w:hAnsi="Times New Roman" w:cs="Times New Roman"/>
          <w:sz w:val="20"/>
          <w:szCs w:val="20"/>
        </w:rPr>
      </w:pPr>
      <w:r w:rsidRPr="004A7DC9">
        <w:rPr>
          <w:rFonts w:ascii="Times New Roman" w:hAnsi="Times New Roman" w:cs="Times New Roman"/>
          <w:sz w:val="20"/>
          <w:szCs w:val="20"/>
        </w:rPr>
        <w:t>6.4.2.2. понятие "налоговый контроль".</w:t>
      </w:r>
    </w:p>
    <w:p w:rsidR="004A7DC9" w:rsidRPr="004A7DC9" w:rsidRDefault="004A7DC9" w:rsidP="004A7DC9">
      <w:pPr>
        <w:autoSpaceDE w:val="0"/>
        <w:autoSpaceDN w:val="0"/>
        <w:adjustRightInd w:val="0"/>
        <w:spacing w:after="0" w:line="240" w:lineRule="auto"/>
        <w:ind w:firstLine="567"/>
        <w:jc w:val="both"/>
        <w:rPr>
          <w:rFonts w:ascii="Times New Roman" w:hAnsi="Times New Roman" w:cs="Times New Roman"/>
          <w:sz w:val="20"/>
          <w:szCs w:val="20"/>
        </w:rPr>
      </w:pPr>
      <w:r w:rsidRPr="004A7DC9">
        <w:rPr>
          <w:rFonts w:ascii="Times New Roman" w:hAnsi="Times New Roman" w:cs="Times New Roman"/>
          <w:sz w:val="20"/>
          <w:szCs w:val="20"/>
        </w:rPr>
        <w:t>6.4.2.3. особенности проведения камеральных налоговых проверок;</w:t>
      </w:r>
    </w:p>
    <w:p w:rsidR="004A7DC9" w:rsidRPr="004A7DC9" w:rsidRDefault="004A7DC9" w:rsidP="004A7DC9">
      <w:pPr>
        <w:autoSpaceDE w:val="0"/>
        <w:autoSpaceDN w:val="0"/>
        <w:adjustRightInd w:val="0"/>
        <w:spacing w:after="0" w:line="240" w:lineRule="auto"/>
        <w:ind w:firstLine="567"/>
        <w:jc w:val="both"/>
        <w:rPr>
          <w:rFonts w:ascii="Times New Roman" w:hAnsi="Times New Roman" w:cs="Times New Roman"/>
          <w:sz w:val="20"/>
          <w:szCs w:val="20"/>
        </w:rPr>
      </w:pPr>
      <w:r w:rsidRPr="004A7DC9">
        <w:rPr>
          <w:rFonts w:ascii="Times New Roman" w:hAnsi="Times New Roman" w:cs="Times New Roman"/>
          <w:sz w:val="20"/>
          <w:szCs w:val="20"/>
        </w:rPr>
        <w:t>6.4.2.4. порядок и сроки проведения камеральных налоговых проверок;</w:t>
      </w:r>
    </w:p>
    <w:p w:rsidR="004A7DC9" w:rsidRPr="004A7DC9" w:rsidRDefault="004A7DC9" w:rsidP="004A7DC9">
      <w:pPr>
        <w:autoSpaceDE w:val="0"/>
        <w:autoSpaceDN w:val="0"/>
        <w:adjustRightInd w:val="0"/>
        <w:spacing w:after="0" w:line="240" w:lineRule="auto"/>
        <w:ind w:firstLine="567"/>
        <w:jc w:val="both"/>
        <w:rPr>
          <w:rFonts w:ascii="Times New Roman" w:hAnsi="Times New Roman" w:cs="Times New Roman"/>
          <w:sz w:val="20"/>
          <w:szCs w:val="20"/>
        </w:rPr>
      </w:pPr>
      <w:r w:rsidRPr="004A7DC9">
        <w:rPr>
          <w:rFonts w:ascii="Times New Roman" w:hAnsi="Times New Roman" w:cs="Times New Roman"/>
          <w:sz w:val="20"/>
          <w:szCs w:val="20"/>
        </w:rPr>
        <w:t>6.4.2.5. порядок и сроки рассмотрения материалов налоговой проверки.</w:t>
      </w:r>
    </w:p>
    <w:p w:rsidR="004A7DC9" w:rsidRPr="004A7DC9" w:rsidRDefault="004A7DC9" w:rsidP="004A7DC9">
      <w:pPr>
        <w:autoSpaceDE w:val="0"/>
        <w:autoSpaceDN w:val="0"/>
        <w:adjustRightInd w:val="0"/>
        <w:spacing w:after="0" w:line="240" w:lineRule="auto"/>
        <w:ind w:firstLine="567"/>
        <w:jc w:val="both"/>
        <w:rPr>
          <w:rFonts w:ascii="Times New Roman" w:hAnsi="Times New Roman" w:cs="Times New Roman"/>
          <w:sz w:val="20"/>
          <w:szCs w:val="20"/>
        </w:rPr>
      </w:pPr>
      <w:r w:rsidRPr="004A7DC9">
        <w:rPr>
          <w:rFonts w:ascii="Times New Roman" w:hAnsi="Times New Roman" w:cs="Times New Roman"/>
          <w:sz w:val="20"/>
          <w:szCs w:val="20"/>
        </w:rPr>
        <w:t>6.4.2.6. порядок осуществления мероприятий налогового контроля при проведении камеральных проверок.</w:t>
      </w:r>
    </w:p>
    <w:p w:rsidR="004A7DC9" w:rsidRPr="004A7DC9" w:rsidRDefault="004A7DC9" w:rsidP="004A7DC9">
      <w:pPr>
        <w:spacing w:after="0" w:line="240" w:lineRule="auto"/>
        <w:ind w:firstLine="540"/>
        <w:jc w:val="both"/>
        <w:rPr>
          <w:rFonts w:ascii="Times New Roman" w:hAnsi="Times New Roman" w:cs="Times New Roman"/>
          <w:sz w:val="20"/>
          <w:szCs w:val="20"/>
        </w:rPr>
      </w:pPr>
      <w:r w:rsidRPr="004A7DC9">
        <w:rPr>
          <w:rFonts w:ascii="Times New Roman" w:hAnsi="Times New Roman" w:cs="Times New Roman"/>
          <w:sz w:val="20"/>
          <w:szCs w:val="20"/>
        </w:rPr>
        <w:t>6.5. Наличие функциональных знаний:</w:t>
      </w:r>
    </w:p>
    <w:p w:rsidR="004A7DC9" w:rsidRPr="004A7DC9" w:rsidRDefault="004A7DC9" w:rsidP="004A7DC9">
      <w:pPr>
        <w:autoSpaceDE w:val="0"/>
        <w:autoSpaceDN w:val="0"/>
        <w:adjustRightInd w:val="0"/>
        <w:spacing w:after="0" w:line="240" w:lineRule="auto"/>
        <w:jc w:val="both"/>
        <w:rPr>
          <w:rFonts w:ascii="Times New Roman" w:hAnsi="Times New Roman" w:cs="Times New Roman"/>
          <w:sz w:val="20"/>
          <w:szCs w:val="20"/>
          <w:lang w:eastAsia="ru-RU"/>
        </w:rPr>
      </w:pPr>
      <w:r w:rsidRPr="004A7DC9">
        <w:rPr>
          <w:rFonts w:ascii="Times New Roman" w:hAnsi="Times New Roman" w:cs="Times New Roman"/>
          <w:sz w:val="20"/>
          <w:szCs w:val="20"/>
          <w:lang w:eastAsia="ru-RU"/>
        </w:rPr>
        <w:t>- принципы, методы, технологии и механизмы осуществления контроля (надзора);</w:t>
      </w:r>
    </w:p>
    <w:p w:rsidR="004A7DC9" w:rsidRPr="004A7DC9" w:rsidRDefault="004A7DC9" w:rsidP="004A7DC9">
      <w:pPr>
        <w:autoSpaceDE w:val="0"/>
        <w:autoSpaceDN w:val="0"/>
        <w:adjustRightInd w:val="0"/>
        <w:spacing w:after="0" w:line="240" w:lineRule="auto"/>
        <w:jc w:val="both"/>
        <w:rPr>
          <w:rFonts w:ascii="Times New Roman" w:hAnsi="Times New Roman" w:cs="Times New Roman"/>
          <w:sz w:val="20"/>
          <w:szCs w:val="20"/>
          <w:lang w:eastAsia="ru-RU"/>
        </w:rPr>
      </w:pPr>
      <w:r w:rsidRPr="004A7DC9">
        <w:rPr>
          <w:rFonts w:ascii="Times New Roman" w:hAnsi="Times New Roman" w:cs="Times New Roman"/>
          <w:sz w:val="20"/>
          <w:szCs w:val="20"/>
          <w:lang w:eastAsia="ru-RU"/>
        </w:rPr>
        <w:t>- виды, назначение и технологии организации проверочных процедур;</w:t>
      </w:r>
    </w:p>
    <w:p w:rsidR="004A7DC9" w:rsidRPr="004A7DC9" w:rsidRDefault="004A7DC9" w:rsidP="004A7DC9">
      <w:pPr>
        <w:autoSpaceDE w:val="0"/>
        <w:autoSpaceDN w:val="0"/>
        <w:adjustRightInd w:val="0"/>
        <w:spacing w:after="0" w:line="240" w:lineRule="auto"/>
        <w:jc w:val="both"/>
        <w:rPr>
          <w:rFonts w:ascii="Times New Roman" w:hAnsi="Times New Roman" w:cs="Times New Roman"/>
          <w:sz w:val="20"/>
          <w:szCs w:val="20"/>
          <w:lang w:eastAsia="ru-RU"/>
        </w:rPr>
      </w:pPr>
      <w:r w:rsidRPr="004A7DC9">
        <w:rPr>
          <w:rFonts w:ascii="Times New Roman" w:hAnsi="Times New Roman" w:cs="Times New Roman"/>
          <w:sz w:val="20"/>
          <w:szCs w:val="20"/>
          <w:lang w:eastAsia="ru-RU"/>
        </w:rPr>
        <w:t>- понятие единого реестра проверок, процедура его формирования;</w:t>
      </w:r>
    </w:p>
    <w:p w:rsidR="004A7DC9" w:rsidRPr="004A7DC9" w:rsidRDefault="004A7DC9" w:rsidP="004A7DC9">
      <w:pPr>
        <w:autoSpaceDE w:val="0"/>
        <w:autoSpaceDN w:val="0"/>
        <w:adjustRightInd w:val="0"/>
        <w:spacing w:after="0" w:line="240" w:lineRule="auto"/>
        <w:jc w:val="both"/>
        <w:rPr>
          <w:rFonts w:ascii="Times New Roman" w:hAnsi="Times New Roman" w:cs="Times New Roman"/>
          <w:sz w:val="20"/>
          <w:szCs w:val="20"/>
          <w:lang w:eastAsia="ru-RU"/>
        </w:rPr>
      </w:pPr>
      <w:r w:rsidRPr="004A7DC9">
        <w:rPr>
          <w:rFonts w:ascii="Times New Roman" w:hAnsi="Times New Roman" w:cs="Times New Roman"/>
          <w:sz w:val="20"/>
          <w:szCs w:val="20"/>
          <w:lang w:eastAsia="ru-RU"/>
        </w:rPr>
        <w:t>- институт предварительной проверки жалобы и иной информации, поступившей в контрольно-надзорный орган;</w:t>
      </w:r>
    </w:p>
    <w:p w:rsidR="004A7DC9" w:rsidRPr="004A7DC9" w:rsidRDefault="004A7DC9" w:rsidP="004A7DC9">
      <w:pPr>
        <w:autoSpaceDE w:val="0"/>
        <w:autoSpaceDN w:val="0"/>
        <w:adjustRightInd w:val="0"/>
        <w:spacing w:after="0" w:line="240" w:lineRule="auto"/>
        <w:jc w:val="both"/>
        <w:rPr>
          <w:rFonts w:ascii="Times New Roman" w:hAnsi="Times New Roman" w:cs="Times New Roman"/>
          <w:sz w:val="20"/>
          <w:szCs w:val="20"/>
          <w:lang w:eastAsia="ru-RU"/>
        </w:rPr>
      </w:pPr>
      <w:r w:rsidRPr="004A7DC9">
        <w:rPr>
          <w:rFonts w:ascii="Times New Roman" w:hAnsi="Times New Roman" w:cs="Times New Roman"/>
          <w:sz w:val="20"/>
          <w:szCs w:val="20"/>
          <w:lang w:eastAsia="ru-RU"/>
        </w:rPr>
        <w:t>- процедура организации проверки: порядок, этапы, инструменты проведения;</w:t>
      </w:r>
    </w:p>
    <w:p w:rsidR="004A7DC9" w:rsidRPr="004A7DC9" w:rsidRDefault="004A7DC9" w:rsidP="004A7DC9">
      <w:pPr>
        <w:autoSpaceDE w:val="0"/>
        <w:autoSpaceDN w:val="0"/>
        <w:adjustRightInd w:val="0"/>
        <w:spacing w:after="0" w:line="240" w:lineRule="auto"/>
        <w:jc w:val="both"/>
        <w:rPr>
          <w:rFonts w:ascii="Times New Roman" w:hAnsi="Times New Roman" w:cs="Times New Roman"/>
          <w:sz w:val="20"/>
          <w:szCs w:val="20"/>
          <w:lang w:eastAsia="ru-RU"/>
        </w:rPr>
      </w:pPr>
      <w:r w:rsidRPr="004A7DC9">
        <w:rPr>
          <w:rFonts w:ascii="Times New Roman" w:hAnsi="Times New Roman" w:cs="Times New Roman"/>
          <w:sz w:val="20"/>
          <w:szCs w:val="20"/>
          <w:lang w:eastAsia="ru-RU"/>
        </w:rPr>
        <w:t>- ограничения при проведении проверочных процедур;</w:t>
      </w:r>
    </w:p>
    <w:p w:rsidR="004A7DC9" w:rsidRPr="004A7DC9" w:rsidRDefault="004A7DC9" w:rsidP="004A7DC9">
      <w:pPr>
        <w:autoSpaceDE w:val="0"/>
        <w:autoSpaceDN w:val="0"/>
        <w:adjustRightInd w:val="0"/>
        <w:spacing w:after="0" w:line="240" w:lineRule="auto"/>
        <w:jc w:val="both"/>
        <w:rPr>
          <w:rFonts w:ascii="Times New Roman" w:hAnsi="Times New Roman" w:cs="Times New Roman"/>
          <w:sz w:val="20"/>
          <w:szCs w:val="20"/>
          <w:lang w:eastAsia="ru-RU"/>
        </w:rPr>
      </w:pPr>
      <w:r w:rsidRPr="004A7DC9">
        <w:rPr>
          <w:rFonts w:ascii="Times New Roman" w:hAnsi="Times New Roman" w:cs="Times New Roman"/>
          <w:sz w:val="20"/>
          <w:szCs w:val="20"/>
          <w:lang w:eastAsia="ru-RU"/>
        </w:rPr>
        <w:t>- меры, принимаемые по результатам проверки;</w:t>
      </w:r>
    </w:p>
    <w:p w:rsidR="004A7DC9" w:rsidRPr="004A7DC9" w:rsidRDefault="004A7DC9" w:rsidP="004A7DC9">
      <w:pPr>
        <w:autoSpaceDE w:val="0"/>
        <w:autoSpaceDN w:val="0"/>
        <w:adjustRightInd w:val="0"/>
        <w:spacing w:after="0" w:line="240" w:lineRule="auto"/>
        <w:jc w:val="both"/>
        <w:rPr>
          <w:rFonts w:ascii="Times New Roman" w:hAnsi="Times New Roman" w:cs="Times New Roman"/>
          <w:sz w:val="20"/>
          <w:szCs w:val="20"/>
          <w:lang w:eastAsia="ru-RU"/>
        </w:rPr>
      </w:pPr>
      <w:r w:rsidRPr="004A7DC9">
        <w:rPr>
          <w:rFonts w:ascii="Times New Roman" w:hAnsi="Times New Roman" w:cs="Times New Roman"/>
          <w:sz w:val="20"/>
          <w:szCs w:val="20"/>
          <w:lang w:eastAsia="ru-RU"/>
        </w:rPr>
        <w:t xml:space="preserve">- основания проведения и особенности внеплановых проверок. </w:t>
      </w:r>
    </w:p>
    <w:p w:rsidR="004A7DC9" w:rsidRPr="004A7DC9" w:rsidRDefault="004A7DC9" w:rsidP="004A7DC9">
      <w:pPr>
        <w:spacing w:after="0" w:line="240" w:lineRule="auto"/>
        <w:ind w:firstLine="540"/>
        <w:jc w:val="both"/>
        <w:rPr>
          <w:rFonts w:ascii="Times New Roman" w:hAnsi="Times New Roman" w:cs="Times New Roman"/>
          <w:sz w:val="20"/>
          <w:szCs w:val="20"/>
        </w:rPr>
      </w:pPr>
      <w:r w:rsidRPr="004A7DC9">
        <w:rPr>
          <w:rFonts w:ascii="Times New Roman" w:hAnsi="Times New Roman" w:cs="Times New Roman"/>
          <w:sz w:val="20"/>
          <w:szCs w:val="20"/>
        </w:rPr>
        <w:t>6.6. Наличие базовых умений:</w:t>
      </w:r>
    </w:p>
    <w:p w:rsidR="004A7DC9" w:rsidRPr="004A7DC9" w:rsidRDefault="004A7DC9" w:rsidP="004A7DC9">
      <w:pPr>
        <w:pStyle w:val="af0"/>
        <w:rPr>
          <w:sz w:val="20"/>
          <w:szCs w:val="20"/>
        </w:rPr>
      </w:pPr>
      <w:r w:rsidRPr="004A7DC9">
        <w:rPr>
          <w:sz w:val="20"/>
          <w:szCs w:val="20"/>
        </w:rPr>
        <w:t>- умение мыслить системно (стратегически);</w:t>
      </w:r>
    </w:p>
    <w:p w:rsidR="004A7DC9" w:rsidRPr="004A7DC9" w:rsidRDefault="004A7DC9" w:rsidP="004A7DC9">
      <w:pPr>
        <w:pStyle w:val="af0"/>
        <w:rPr>
          <w:sz w:val="20"/>
          <w:szCs w:val="20"/>
        </w:rPr>
      </w:pPr>
      <w:r w:rsidRPr="004A7DC9">
        <w:rPr>
          <w:sz w:val="20"/>
          <w:szCs w:val="20"/>
        </w:rPr>
        <w:t>- умение планировать, рационально использовать служебное время и достигать результата;</w:t>
      </w:r>
    </w:p>
    <w:p w:rsidR="004A7DC9" w:rsidRPr="004A7DC9" w:rsidRDefault="004A7DC9" w:rsidP="004A7DC9">
      <w:pPr>
        <w:pStyle w:val="af0"/>
        <w:rPr>
          <w:sz w:val="20"/>
          <w:szCs w:val="20"/>
        </w:rPr>
      </w:pPr>
      <w:r w:rsidRPr="004A7DC9">
        <w:rPr>
          <w:sz w:val="20"/>
          <w:szCs w:val="20"/>
        </w:rPr>
        <w:t>- коммуникативные умения;</w:t>
      </w:r>
    </w:p>
    <w:p w:rsidR="004A7DC9" w:rsidRPr="004A7DC9" w:rsidRDefault="004A7DC9" w:rsidP="004A7DC9">
      <w:pPr>
        <w:pStyle w:val="af0"/>
        <w:rPr>
          <w:sz w:val="20"/>
          <w:szCs w:val="20"/>
        </w:rPr>
      </w:pPr>
      <w:r w:rsidRPr="004A7DC9">
        <w:rPr>
          <w:sz w:val="20"/>
          <w:szCs w:val="20"/>
        </w:rPr>
        <w:t>- умение управлять изменениями;</w:t>
      </w:r>
    </w:p>
    <w:p w:rsidR="004A7DC9" w:rsidRPr="004A7DC9" w:rsidRDefault="004A7DC9" w:rsidP="004A7DC9">
      <w:pPr>
        <w:pStyle w:val="af0"/>
        <w:rPr>
          <w:sz w:val="20"/>
          <w:szCs w:val="20"/>
        </w:rPr>
      </w:pPr>
      <w:r w:rsidRPr="004A7DC9">
        <w:rPr>
          <w:sz w:val="20"/>
          <w:szCs w:val="20"/>
        </w:rPr>
        <w:t>- умение руководить подчиненными, эффективно планировать, организовывать работу и контролировать ее выполнение;</w:t>
      </w:r>
    </w:p>
    <w:p w:rsidR="004A7DC9" w:rsidRPr="004A7DC9" w:rsidRDefault="004A7DC9" w:rsidP="004A7DC9">
      <w:pPr>
        <w:pStyle w:val="af0"/>
        <w:rPr>
          <w:sz w:val="20"/>
          <w:szCs w:val="20"/>
        </w:rPr>
      </w:pPr>
      <w:r w:rsidRPr="004A7DC9">
        <w:rPr>
          <w:sz w:val="20"/>
          <w:szCs w:val="20"/>
        </w:rPr>
        <w:t>- умение оперативно принимать и реализовывать управленческие решения.</w:t>
      </w:r>
    </w:p>
    <w:p w:rsidR="004A7DC9" w:rsidRPr="004A7DC9" w:rsidRDefault="004A7DC9" w:rsidP="004A7DC9">
      <w:pPr>
        <w:spacing w:after="0" w:line="240" w:lineRule="auto"/>
        <w:ind w:firstLine="540"/>
        <w:jc w:val="both"/>
        <w:rPr>
          <w:rFonts w:ascii="Times New Roman" w:hAnsi="Times New Roman" w:cs="Times New Roman"/>
          <w:sz w:val="20"/>
          <w:szCs w:val="20"/>
        </w:rPr>
      </w:pPr>
      <w:r w:rsidRPr="004A7DC9">
        <w:rPr>
          <w:rFonts w:ascii="Times New Roman" w:hAnsi="Times New Roman" w:cs="Times New Roman"/>
          <w:sz w:val="20"/>
          <w:szCs w:val="20"/>
        </w:rPr>
        <w:t xml:space="preserve">6.7. Наличие профессиональных умений: </w:t>
      </w:r>
    </w:p>
    <w:p w:rsidR="004A7DC9" w:rsidRPr="004A7DC9" w:rsidRDefault="004A7DC9" w:rsidP="004A7DC9">
      <w:pPr>
        <w:spacing w:after="0" w:line="240" w:lineRule="auto"/>
        <w:ind w:firstLine="540"/>
        <w:jc w:val="both"/>
        <w:rPr>
          <w:rFonts w:ascii="Times New Roman" w:hAnsi="Times New Roman" w:cs="Times New Roman"/>
          <w:sz w:val="20"/>
          <w:szCs w:val="20"/>
          <w:lang w:eastAsia="ru-RU"/>
        </w:rPr>
      </w:pPr>
      <w:r w:rsidRPr="004A7DC9">
        <w:rPr>
          <w:rFonts w:ascii="Times New Roman" w:hAnsi="Times New Roman" w:cs="Times New Roman"/>
          <w:sz w:val="20"/>
          <w:szCs w:val="20"/>
          <w:lang w:eastAsia="ru-RU"/>
        </w:rPr>
        <w:t>Наличие профессиональных умений, необходимых для выполнения работы в сфере, соответствующей направлению деятельности структурного подразделения,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4A7DC9" w:rsidRPr="004A7DC9" w:rsidRDefault="004A7DC9" w:rsidP="004A7DC9">
      <w:pPr>
        <w:spacing w:after="0" w:line="240" w:lineRule="auto"/>
        <w:ind w:firstLine="540"/>
        <w:jc w:val="both"/>
        <w:rPr>
          <w:rFonts w:ascii="Times New Roman" w:hAnsi="Times New Roman" w:cs="Times New Roman"/>
          <w:sz w:val="20"/>
          <w:szCs w:val="20"/>
        </w:rPr>
      </w:pPr>
      <w:r w:rsidRPr="004A7DC9">
        <w:rPr>
          <w:rFonts w:ascii="Times New Roman" w:hAnsi="Times New Roman" w:cs="Times New Roman"/>
          <w:sz w:val="20"/>
          <w:szCs w:val="20"/>
        </w:rPr>
        <w:t>6.8. Наличие функциональных умений:</w:t>
      </w:r>
    </w:p>
    <w:p w:rsidR="004A7DC9" w:rsidRPr="004A7DC9" w:rsidRDefault="004A7DC9" w:rsidP="004A7DC9">
      <w:pPr>
        <w:autoSpaceDE w:val="0"/>
        <w:autoSpaceDN w:val="0"/>
        <w:adjustRightInd w:val="0"/>
        <w:spacing w:after="0" w:line="240" w:lineRule="auto"/>
        <w:jc w:val="both"/>
        <w:rPr>
          <w:rFonts w:ascii="Times New Roman" w:hAnsi="Times New Roman" w:cs="Times New Roman"/>
          <w:sz w:val="20"/>
          <w:szCs w:val="20"/>
          <w:lang w:eastAsia="ru-RU"/>
        </w:rPr>
      </w:pPr>
      <w:r w:rsidRPr="004A7DC9">
        <w:rPr>
          <w:rFonts w:ascii="Times New Roman" w:hAnsi="Times New Roman" w:cs="Times New Roman"/>
          <w:sz w:val="20"/>
          <w:szCs w:val="20"/>
          <w:lang w:eastAsia="ru-RU"/>
        </w:rPr>
        <w:t>- проведение плановых и внеплановых документарных (камеральных) проверок (обследований);</w:t>
      </w:r>
    </w:p>
    <w:p w:rsidR="004A7DC9" w:rsidRPr="004A7DC9" w:rsidRDefault="004A7DC9" w:rsidP="004A7DC9">
      <w:pPr>
        <w:autoSpaceDE w:val="0"/>
        <w:autoSpaceDN w:val="0"/>
        <w:adjustRightInd w:val="0"/>
        <w:spacing w:after="0" w:line="240" w:lineRule="auto"/>
        <w:jc w:val="both"/>
        <w:rPr>
          <w:rFonts w:ascii="Times New Roman" w:hAnsi="Times New Roman" w:cs="Times New Roman"/>
          <w:sz w:val="20"/>
          <w:szCs w:val="20"/>
          <w:lang w:eastAsia="ru-RU"/>
        </w:rPr>
      </w:pPr>
      <w:r w:rsidRPr="004A7DC9">
        <w:rPr>
          <w:rFonts w:ascii="Times New Roman" w:hAnsi="Times New Roman" w:cs="Times New Roman"/>
          <w:sz w:val="20"/>
          <w:szCs w:val="20"/>
          <w:lang w:eastAsia="ru-RU"/>
        </w:rPr>
        <w:t>- формирование и ведение реестров, кадастров, регистров, перечней, каталогов, лицевых счетов для обеспечения контрольно-надзорных полномочий;</w:t>
      </w:r>
    </w:p>
    <w:p w:rsidR="004A7DC9" w:rsidRPr="004A7DC9" w:rsidRDefault="004A7DC9" w:rsidP="004A7DC9">
      <w:pPr>
        <w:autoSpaceDE w:val="0"/>
        <w:autoSpaceDN w:val="0"/>
        <w:adjustRightInd w:val="0"/>
        <w:spacing w:after="0" w:line="240" w:lineRule="auto"/>
        <w:jc w:val="both"/>
        <w:rPr>
          <w:rFonts w:ascii="Times New Roman" w:hAnsi="Times New Roman" w:cs="Times New Roman"/>
          <w:sz w:val="20"/>
          <w:szCs w:val="20"/>
        </w:rPr>
      </w:pPr>
      <w:r w:rsidRPr="004A7DC9">
        <w:rPr>
          <w:rFonts w:ascii="Times New Roman" w:hAnsi="Times New Roman" w:cs="Times New Roman"/>
          <w:sz w:val="20"/>
          <w:szCs w:val="20"/>
          <w:lang w:eastAsia="ru-RU"/>
        </w:rPr>
        <w:t>- осуществление контроля исполнения предписаний, решений и других распорядительных документов.</w:t>
      </w:r>
    </w:p>
    <w:p w:rsidR="004A7DC9" w:rsidRPr="004A7DC9" w:rsidRDefault="004A7DC9" w:rsidP="004A7DC9">
      <w:pPr>
        <w:autoSpaceDE w:val="0"/>
        <w:autoSpaceDN w:val="0"/>
        <w:adjustRightInd w:val="0"/>
        <w:spacing w:after="0" w:line="240" w:lineRule="auto"/>
        <w:jc w:val="both"/>
        <w:rPr>
          <w:rFonts w:ascii="Times New Roman" w:hAnsi="Times New Roman" w:cs="Times New Roman"/>
          <w:sz w:val="20"/>
          <w:szCs w:val="20"/>
        </w:rPr>
      </w:pPr>
      <w:r w:rsidRPr="004A7DC9">
        <w:rPr>
          <w:rFonts w:ascii="Times New Roman" w:hAnsi="Times New Roman" w:cs="Times New Roman"/>
          <w:sz w:val="20"/>
          <w:szCs w:val="20"/>
          <w:lang w:eastAsia="ru-RU"/>
        </w:rPr>
        <w:t>- осуществление контроля исполнения предписаний, решений и других распорядительных документов.</w:t>
      </w:r>
    </w:p>
    <w:p w:rsidR="004A7DC9" w:rsidRPr="004A7DC9" w:rsidRDefault="004A7DC9" w:rsidP="004A7DC9">
      <w:pPr>
        <w:spacing w:after="0" w:line="240" w:lineRule="auto"/>
        <w:jc w:val="both"/>
        <w:rPr>
          <w:rFonts w:ascii="Times New Roman" w:hAnsi="Times New Roman" w:cs="Times New Roman"/>
          <w:sz w:val="20"/>
          <w:szCs w:val="20"/>
        </w:rPr>
      </w:pPr>
    </w:p>
    <w:p w:rsidR="004A7DC9" w:rsidRPr="004A7DC9" w:rsidRDefault="004A7DC9" w:rsidP="004A7DC9">
      <w:pPr>
        <w:spacing w:after="0" w:line="240" w:lineRule="auto"/>
        <w:jc w:val="center"/>
        <w:outlineLvl w:val="1"/>
        <w:rPr>
          <w:rFonts w:ascii="Times New Roman" w:hAnsi="Times New Roman" w:cs="Times New Roman"/>
          <w:sz w:val="20"/>
          <w:szCs w:val="20"/>
        </w:rPr>
      </w:pPr>
      <w:r w:rsidRPr="004A7DC9">
        <w:rPr>
          <w:rFonts w:ascii="Times New Roman" w:hAnsi="Times New Roman" w:cs="Times New Roman"/>
          <w:b/>
          <w:sz w:val="20"/>
          <w:szCs w:val="20"/>
        </w:rPr>
        <w:t>III. Должностные обязанности, права и ответственность</w:t>
      </w:r>
    </w:p>
    <w:p w:rsidR="004A7DC9" w:rsidRPr="004A7DC9" w:rsidRDefault="004A7DC9" w:rsidP="004A7DC9">
      <w:pPr>
        <w:spacing w:after="0" w:line="240" w:lineRule="auto"/>
        <w:ind w:firstLine="540"/>
        <w:jc w:val="both"/>
        <w:rPr>
          <w:rFonts w:ascii="Times New Roman" w:hAnsi="Times New Roman" w:cs="Times New Roman"/>
          <w:sz w:val="20"/>
          <w:szCs w:val="20"/>
        </w:rPr>
      </w:pPr>
    </w:p>
    <w:p w:rsidR="004A7DC9" w:rsidRPr="004A7DC9" w:rsidRDefault="004A7DC9" w:rsidP="004A7DC9">
      <w:pPr>
        <w:spacing w:after="0" w:line="240" w:lineRule="auto"/>
        <w:ind w:firstLine="540"/>
        <w:jc w:val="both"/>
        <w:rPr>
          <w:rFonts w:ascii="Times New Roman" w:hAnsi="Times New Roman" w:cs="Times New Roman"/>
          <w:sz w:val="20"/>
          <w:szCs w:val="20"/>
        </w:rPr>
      </w:pPr>
      <w:r w:rsidRPr="004A7DC9">
        <w:rPr>
          <w:rFonts w:ascii="Times New Roman" w:hAnsi="Times New Roman" w:cs="Times New Roman"/>
          <w:sz w:val="20"/>
          <w:szCs w:val="20"/>
        </w:rPr>
        <w:t xml:space="preserve">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10" w:history="1">
        <w:r w:rsidRPr="004A7DC9">
          <w:rPr>
            <w:rFonts w:ascii="Times New Roman" w:hAnsi="Times New Roman" w:cs="Times New Roman"/>
            <w:sz w:val="20"/>
            <w:szCs w:val="20"/>
          </w:rPr>
          <w:t>статьями 14</w:t>
        </w:r>
      </w:hyperlink>
      <w:r w:rsidRPr="004A7DC9">
        <w:rPr>
          <w:rFonts w:ascii="Times New Roman" w:hAnsi="Times New Roman" w:cs="Times New Roman"/>
          <w:sz w:val="20"/>
          <w:szCs w:val="20"/>
        </w:rPr>
        <w:t xml:space="preserve">, </w:t>
      </w:r>
      <w:hyperlink r:id="rId111" w:history="1">
        <w:r w:rsidRPr="004A7DC9">
          <w:rPr>
            <w:rFonts w:ascii="Times New Roman" w:hAnsi="Times New Roman" w:cs="Times New Roman"/>
            <w:sz w:val="20"/>
            <w:szCs w:val="20"/>
          </w:rPr>
          <w:t>15</w:t>
        </w:r>
      </w:hyperlink>
      <w:r w:rsidRPr="004A7DC9">
        <w:rPr>
          <w:rFonts w:ascii="Times New Roman" w:hAnsi="Times New Roman" w:cs="Times New Roman"/>
          <w:sz w:val="20"/>
          <w:szCs w:val="20"/>
        </w:rPr>
        <w:t xml:space="preserve">, </w:t>
      </w:r>
      <w:hyperlink r:id="rId112" w:history="1">
        <w:r w:rsidRPr="004A7DC9">
          <w:rPr>
            <w:rFonts w:ascii="Times New Roman" w:hAnsi="Times New Roman" w:cs="Times New Roman"/>
            <w:sz w:val="20"/>
            <w:szCs w:val="20"/>
          </w:rPr>
          <w:t>17</w:t>
        </w:r>
      </w:hyperlink>
      <w:r w:rsidRPr="004A7DC9">
        <w:rPr>
          <w:rFonts w:ascii="Times New Roman" w:hAnsi="Times New Roman" w:cs="Times New Roman"/>
          <w:sz w:val="20"/>
          <w:szCs w:val="20"/>
        </w:rPr>
        <w:t xml:space="preserve">, </w:t>
      </w:r>
      <w:hyperlink r:id="rId113" w:history="1">
        <w:r w:rsidRPr="004A7DC9">
          <w:rPr>
            <w:rFonts w:ascii="Times New Roman" w:hAnsi="Times New Roman" w:cs="Times New Roman"/>
            <w:sz w:val="20"/>
            <w:szCs w:val="20"/>
          </w:rPr>
          <w:t>18</w:t>
        </w:r>
      </w:hyperlink>
      <w:r w:rsidRPr="004A7DC9">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 №79-ФЗ).</w:t>
      </w:r>
    </w:p>
    <w:p w:rsidR="004A7DC9" w:rsidRPr="004A7DC9" w:rsidRDefault="004A7DC9" w:rsidP="004A7DC9">
      <w:pPr>
        <w:pStyle w:val="af0"/>
        <w:ind w:firstLine="567"/>
        <w:rPr>
          <w:sz w:val="20"/>
          <w:szCs w:val="20"/>
        </w:rPr>
      </w:pPr>
    </w:p>
    <w:p w:rsidR="004A7DC9" w:rsidRPr="004A7DC9" w:rsidRDefault="004A7DC9" w:rsidP="004A7DC9">
      <w:pPr>
        <w:pStyle w:val="af0"/>
        <w:ind w:firstLine="567"/>
        <w:jc w:val="both"/>
        <w:rPr>
          <w:sz w:val="20"/>
          <w:szCs w:val="20"/>
        </w:rPr>
      </w:pPr>
      <w:r w:rsidRPr="004A7DC9">
        <w:rPr>
          <w:sz w:val="20"/>
          <w:szCs w:val="20"/>
        </w:rPr>
        <w:lastRenderedPageBreak/>
        <w:t>8. В целях реализации задач и функций, возложенных на отдел камеральных проверок №7, старший государственный налоговый инспектор отдела обязан:</w:t>
      </w:r>
    </w:p>
    <w:p w:rsidR="004A7DC9" w:rsidRPr="004A7DC9" w:rsidRDefault="004A7DC9" w:rsidP="004A7DC9">
      <w:pPr>
        <w:pStyle w:val="af0"/>
        <w:jc w:val="both"/>
        <w:rPr>
          <w:sz w:val="20"/>
          <w:szCs w:val="20"/>
        </w:rPr>
      </w:pPr>
      <w:r w:rsidRPr="004A7DC9">
        <w:rPr>
          <w:sz w:val="20"/>
          <w:szCs w:val="20"/>
        </w:rPr>
        <w:t xml:space="preserve">- проводить </w:t>
      </w:r>
      <w:proofErr w:type="spellStart"/>
      <w:r w:rsidRPr="004A7DC9">
        <w:rPr>
          <w:sz w:val="20"/>
          <w:szCs w:val="20"/>
        </w:rPr>
        <w:t>предпроверочный</w:t>
      </w:r>
      <w:proofErr w:type="spellEnd"/>
      <w:r w:rsidRPr="004A7DC9">
        <w:rPr>
          <w:sz w:val="20"/>
          <w:szCs w:val="20"/>
        </w:rPr>
        <w:t xml:space="preserve"> анализ финансово-хозяйственной деятельности налогоплательщиков в целях повышения качества планирования и целенаправленного отбора налогоплательщиков для формирования и утверждения Плана проведения выездных налоговых проверок;</w:t>
      </w:r>
    </w:p>
    <w:p w:rsidR="004A7DC9" w:rsidRPr="004A7DC9" w:rsidRDefault="004A7DC9" w:rsidP="004A7DC9">
      <w:pPr>
        <w:pStyle w:val="af0"/>
        <w:jc w:val="both"/>
        <w:rPr>
          <w:sz w:val="20"/>
          <w:szCs w:val="20"/>
        </w:rPr>
      </w:pPr>
      <w:r w:rsidRPr="004A7DC9">
        <w:rPr>
          <w:sz w:val="20"/>
          <w:szCs w:val="20"/>
        </w:rPr>
        <w:t>- осуществлять взаимодействие с правоохранительными органами и иными контролирующими органами по предмету деятельности отдела;</w:t>
      </w:r>
    </w:p>
    <w:p w:rsidR="004A7DC9" w:rsidRPr="004A7DC9" w:rsidRDefault="004A7DC9" w:rsidP="004A7DC9">
      <w:pPr>
        <w:pStyle w:val="af0"/>
        <w:jc w:val="both"/>
        <w:rPr>
          <w:sz w:val="20"/>
          <w:szCs w:val="20"/>
        </w:rPr>
      </w:pPr>
      <w:r w:rsidRPr="004A7DC9">
        <w:rPr>
          <w:sz w:val="20"/>
          <w:szCs w:val="20"/>
        </w:rPr>
        <w:t>- осуществлять мероприятия для выявления потенциальных налоговых рисков в деятельности налогоплательщиков – юридических лиц, индивидуальных предпринимателей (применяющих общие и специальные налоговые режимы), физических лиц, нотариусов, адвокатов;</w:t>
      </w:r>
    </w:p>
    <w:p w:rsidR="004A7DC9" w:rsidRPr="004A7DC9" w:rsidRDefault="004A7DC9" w:rsidP="004A7DC9">
      <w:pPr>
        <w:pStyle w:val="af0"/>
        <w:jc w:val="both"/>
        <w:rPr>
          <w:sz w:val="20"/>
          <w:szCs w:val="20"/>
        </w:rPr>
      </w:pPr>
      <w:r w:rsidRPr="004A7DC9">
        <w:rPr>
          <w:sz w:val="20"/>
          <w:szCs w:val="20"/>
        </w:rPr>
        <w:t>- проводить анализа выписок по банковским счетам налогоплательщиков, запрошенных в порядке ст.86 НК РФ;</w:t>
      </w:r>
    </w:p>
    <w:p w:rsidR="004A7DC9" w:rsidRPr="004A7DC9" w:rsidRDefault="004A7DC9" w:rsidP="004A7DC9">
      <w:pPr>
        <w:pStyle w:val="af0"/>
        <w:jc w:val="both"/>
        <w:rPr>
          <w:sz w:val="20"/>
          <w:szCs w:val="20"/>
        </w:rPr>
      </w:pPr>
      <w:r w:rsidRPr="004A7DC9">
        <w:rPr>
          <w:sz w:val="20"/>
          <w:szCs w:val="20"/>
        </w:rPr>
        <w:t>- проводить анализ истребованной информации по конкретным сделкам у исследуемого налогоплательщика в порядке статьи 93.1 НК РФ;</w:t>
      </w:r>
    </w:p>
    <w:p w:rsidR="004A7DC9" w:rsidRPr="004A7DC9" w:rsidRDefault="004A7DC9" w:rsidP="004A7DC9">
      <w:pPr>
        <w:pStyle w:val="af0"/>
        <w:jc w:val="both"/>
        <w:rPr>
          <w:sz w:val="20"/>
          <w:szCs w:val="20"/>
        </w:rPr>
      </w:pPr>
      <w:r w:rsidRPr="004A7DC9">
        <w:rPr>
          <w:sz w:val="20"/>
          <w:szCs w:val="20"/>
        </w:rPr>
        <w:t>- проводить опрос должностных лиц, учредителей налогоплательщика и иных физических лиц;</w:t>
      </w:r>
    </w:p>
    <w:p w:rsidR="004A7DC9" w:rsidRPr="004A7DC9" w:rsidRDefault="004A7DC9" w:rsidP="004A7DC9">
      <w:pPr>
        <w:pStyle w:val="af0"/>
        <w:jc w:val="both"/>
        <w:rPr>
          <w:sz w:val="20"/>
          <w:szCs w:val="20"/>
        </w:rPr>
      </w:pPr>
      <w:r w:rsidRPr="004A7DC9">
        <w:rPr>
          <w:sz w:val="20"/>
          <w:szCs w:val="20"/>
        </w:rPr>
        <w:t>- оценивать результаты предыдущих камеральных и выездных налоговых проверок, материалов оперативного контроля, решений судебных органов по ним;</w:t>
      </w:r>
    </w:p>
    <w:p w:rsidR="004A7DC9" w:rsidRPr="004A7DC9" w:rsidRDefault="004A7DC9" w:rsidP="004A7DC9">
      <w:pPr>
        <w:pStyle w:val="af0"/>
        <w:jc w:val="both"/>
        <w:rPr>
          <w:sz w:val="20"/>
          <w:szCs w:val="20"/>
        </w:rPr>
      </w:pPr>
      <w:r w:rsidRPr="004A7DC9">
        <w:rPr>
          <w:sz w:val="20"/>
          <w:szCs w:val="20"/>
        </w:rPr>
        <w:t xml:space="preserve">- оформлять результаты анализа финансово-хозяйственной деятельности в виде Заключения по результатам </w:t>
      </w:r>
      <w:proofErr w:type="spellStart"/>
      <w:r w:rsidRPr="004A7DC9">
        <w:rPr>
          <w:sz w:val="20"/>
          <w:szCs w:val="20"/>
        </w:rPr>
        <w:t>предпроверочного</w:t>
      </w:r>
      <w:proofErr w:type="spellEnd"/>
      <w:r w:rsidRPr="004A7DC9">
        <w:rPr>
          <w:sz w:val="20"/>
          <w:szCs w:val="20"/>
        </w:rPr>
        <w:t xml:space="preserve"> анализа;</w:t>
      </w:r>
    </w:p>
    <w:p w:rsidR="004A7DC9" w:rsidRPr="004A7DC9" w:rsidRDefault="004A7DC9" w:rsidP="004A7DC9">
      <w:pPr>
        <w:pStyle w:val="af0"/>
        <w:jc w:val="both"/>
        <w:rPr>
          <w:sz w:val="20"/>
          <w:szCs w:val="20"/>
        </w:rPr>
      </w:pPr>
      <w:r w:rsidRPr="004A7DC9">
        <w:rPr>
          <w:sz w:val="20"/>
          <w:szCs w:val="20"/>
        </w:rPr>
        <w:t>- проводить Комиссии по рассмотрению деятельности налогоплательщиков, имеющих взаимоотношения с контрагентами, которые имеют признаки «высокого» налогового риска, по которым имеются расхождения вида «разрыв» и по взаимоотношениям с контрагентами, имеющими признаки «высокого» налогового риска</w:t>
      </w:r>
    </w:p>
    <w:p w:rsidR="004A7DC9" w:rsidRPr="004A7DC9" w:rsidRDefault="004A7DC9" w:rsidP="004A7DC9">
      <w:pPr>
        <w:pStyle w:val="af0"/>
        <w:jc w:val="both"/>
        <w:rPr>
          <w:sz w:val="20"/>
          <w:szCs w:val="20"/>
        </w:rPr>
      </w:pPr>
      <w:r w:rsidRPr="004A7DC9">
        <w:rPr>
          <w:sz w:val="20"/>
          <w:szCs w:val="20"/>
        </w:rPr>
        <w:t>- участвовать в подготовке ответов на письменные запросы налогоплательщиков по вопросам, входящим в компетенцию Отдела камеральных проверок №7;</w:t>
      </w:r>
    </w:p>
    <w:p w:rsidR="004A7DC9" w:rsidRPr="004A7DC9" w:rsidRDefault="004A7DC9" w:rsidP="004A7DC9">
      <w:pPr>
        <w:pStyle w:val="af0"/>
        <w:jc w:val="both"/>
        <w:rPr>
          <w:sz w:val="20"/>
          <w:szCs w:val="20"/>
        </w:rPr>
      </w:pPr>
      <w:r w:rsidRPr="004A7DC9">
        <w:rPr>
          <w:sz w:val="20"/>
          <w:szCs w:val="20"/>
        </w:rPr>
        <w:t>- формировать установленную отчетность по деятельности Отдела камеральных проверок №7;</w:t>
      </w:r>
    </w:p>
    <w:p w:rsidR="004A7DC9" w:rsidRPr="004A7DC9" w:rsidRDefault="004A7DC9" w:rsidP="004A7DC9">
      <w:pPr>
        <w:pStyle w:val="af0"/>
        <w:jc w:val="both"/>
        <w:rPr>
          <w:sz w:val="20"/>
          <w:szCs w:val="20"/>
        </w:rPr>
      </w:pPr>
      <w:r w:rsidRPr="004A7DC9">
        <w:rPr>
          <w:sz w:val="20"/>
          <w:szCs w:val="20"/>
        </w:rPr>
        <w:t>- участвовать в организации мероприятий по профессиональной подготовке кадров инспекции, проводить совещания, семинары по вопросам, входящим в компетенцию Отдела камеральных проверок №7;</w:t>
      </w:r>
    </w:p>
    <w:p w:rsidR="004A7DC9" w:rsidRPr="004A7DC9" w:rsidRDefault="004A7DC9" w:rsidP="004A7DC9">
      <w:pPr>
        <w:pStyle w:val="af0"/>
        <w:jc w:val="both"/>
        <w:rPr>
          <w:sz w:val="20"/>
          <w:szCs w:val="20"/>
        </w:rPr>
      </w:pPr>
      <w:r w:rsidRPr="004A7DC9">
        <w:rPr>
          <w:sz w:val="20"/>
          <w:szCs w:val="20"/>
        </w:rPr>
        <w:t xml:space="preserve">- Вести в установленном порядке делопроизводства, хранение и сдачу в архив документов Отдела камеральных проверок №7 </w:t>
      </w:r>
    </w:p>
    <w:p w:rsidR="004A7DC9" w:rsidRPr="004A7DC9" w:rsidRDefault="004A7DC9" w:rsidP="004A7DC9">
      <w:pPr>
        <w:pStyle w:val="aa"/>
        <w:ind w:firstLine="708"/>
        <w:rPr>
          <w:sz w:val="20"/>
          <w:szCs w:val="20"/>
        </w:rPr>
      </w:pPr>
      <w:r w:rsidRPr="004A7DC9">
        <w:rPr>
          <w:sz w:val="20"/>
          <w:szCs w:val="20"/>
        </w:rPr>
        <w:t>9. В целях исполнения возложенных должностных обязанностей государственный налоговый инспектор   имеет право:</w:t>
      </w:r>
    </w:p>
    <w:p w:rsidR="004A7DC9" w:rsidRPr="004A7DC9" w:rsidRDefault="004A7DC9" w:rsidP="004A7DC9">
      <w:pPr>
        <w:pStyle w:val="aa"/>
        <w:ind w:firstLine="708"/>
        <w:rPr>
          <w:sz w:val="20"/>
          <w:szCs w:val="20"/>
        </w:rPr>
      </w:pPr>
      <w:r w:rsidRPr="004A7DC9">
        <w:rPr>
          <w:sz w:val="20"/>
          <w:szCs w:val="20"/>
        </w:rPr>
        <w:t xml:space="preserve"> обеспечение надлежащих организационно-технических условий, необходимых для исполнения должностных обязанностей;</w:t>
      </w:r>
    </w:p>
    <w:p w:rsidR="004A7DC9" w:rsidRPr="004A7DC9" w:rsidRDefault="004A7DC9" w:rsidP="004A7DC9">
      <w:pPr>
        <w:pStyle w:val="aa"/>
        <w:ind w:firstLine="708"/>
        <w:rPr>
          <w:sz w:val="20"/>
          <w:szCs w:val="20"/>
        </w:rPr>
      </w:pPr>
      <w:r w:rsidRPr="004A7DC9">
        <w:rPr>
          <w:sz w:val="20"/>
          <w:szCs w:val="20"/>
        </w:rPr>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4A7DC9" w:rsidRPr="004A7DC9" w:rsidRDefault="004A7DC9" w:rsidP="004A7DC9">
      <w:pPr>
        <w:pStyle w:val="aa"/>
        <w:ind w:firstLine="708"/>
        <w:rPr>
          <w:sz w:val="20"/>
          <w:szCs w:val="20"/>
        </w:rPr>
      </w:pPr>
      <w:r w:rsidRPr="004A7DC9">
        <w:rPr>
          <w:sz w:val="20"/>
          <w:szCs w:val="20"/>
        </w:rPr>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4A7DC9" w:rsidRPr="004A7DC9" w:rsidRDefault="004A7DC9" w:rsidP="004A7DC9">
      <w:pPr>
        <w:pStyle w:val="aa"/>
        <w:ind w:firstLine="708"/>
        <w:rPr>
          <w:sz w:val="20"/>
          <w:szCs w:val="20"/>
        </w:rPr>
      </w:pPr>
      <w:r w:rsidRPr="004A7DC9">
        <w:rPr>
          <w:sz w:val="20"/>
          <w:szCs w:val="20"/>
        </w:rPr>
        <w:t>оплату труда и другие выплаты в соответствии с федеральным законом №79-ФЗ, иными нормативными правовыми актами Российской Федерации и со служебным контрактом;</w:t>
      </w:r>
    </w:p>
    <w:p w:rsidR="004A7DC9" w:rsidRPr="004A7DC9" w:rsidRDefault="004A7DC9" w:rsidP="004A7DC9">
      <w:pPr>
        <w:pStyle w:val="aa"/>
        <w:ind w:firstLine="708"/>
        <w:rPr>
          <w:sz w:val="20"/>
          <w:szCs w:val="20"/>
        </w:rPr>
      </w:pPr>
      <w:r w:rsidRPr="004A7DC9">
        <w:rPr>
          <w:sz w:val="20"/>
          <w:szCs w:val="20"/>
        </w:rPr>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4A7DC9" w:rsidRPr="004A7DC9" w:rsidRDefault="004A7DC9" w:rsidP="004A7DC9">
      <w:pPr>
        <w:pStyle w:val="aa"/>
        <w:ind w:firstLine="708"/>
        <w:rPr>
          <w:sz w:val="20"/>
          <w:szCs w:val="20"/>
        </w:rPr>
      </w:pPr>
      <w:r w:rsidRPr="004A7DC9">
        <w:rPr>
          <w:sz w:val="20"/>
          <w:szCs w:val="20"/>
        </w:rPr>
        <w:t>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4A7DC9" w:rsidRPr="004A7DC9" w:rsidRDefault="004A7DC9" w:rsidP="004A7DC9">
      <w:pPr>
        <w:pStyle w:val="aa"/>
        <w:ind w:firstLine="708"/>
        <w:rPr>
          <w:sz w:val="20"/>
          <w:szCs w:val="20"/>
        </w:rPr>
      </w:pPr>
      <w:r w:rsidRPr="004A7DC9">
        <w:rPr>
          <w:sz w:val="20"/>
          <w:szCs w:val="20"/>
        </w:rPr>
        <w:t>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4A7DC9" w:rsidRPr="004A7DC9" w:rsidRDefault="004A7DC9" w:rsidP="004A7DC9">
      <w:pPr>
        <w:pStyle w:val="aa"/>
        <w:ind w:firstLine="708"/>
        <w:rPr>
          <w:sz w:val="20"/>
          <w:szCs w:val="20"/>
        </w:rPr>
      </w:pPr>
      <w:r w:rsidRPr="004A7DC9">
        <w:rPr>
          <w:sz w:val="20"/>
          <w:szCs w:val="20"/>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4A7DC9" w:rsidRPr="004A7DC9" w:rsidRDefault="004A7DC9" w:rsidP="004A7DC9">
      <w:pPr>
        <w:pStyle w:val="aa"/>
        <w:ind w:firstLine="708"/>
        <w:rPr>
          <w:sz w:val="20"/>
          <w:szCs w:val="20"/>
        </w:rPr>
      </w:pPr>
      <w:r w:rsidRPr="004A7DC9">
        <w:rPr>
          <w:sz w:val="20"/>
          <w:szCs w:val="20"/>
        </w:rPr>
        <w:t>защиту сведений о гражданском служащем;</w:t>
      </w:r>
    </w:p>
    <w:p w:rsidR="004A7DC9" w:rsidRPr="004A7DC9" w:rsidRDefault="004A7DC9" w:rsidP="004A7DC9">
      <w:pPr>
        <w:pStyle w:val="aa"/>
        <w:ind w:firstLine="708"/>
        <w:rPr>
          <w:sz w:val="20"/>
          <w:szCs w:val="20"/>
        </w:rPr>
      </w:pPr>
      <w:r w:rsidRPr="004A7DC9">
        <w:rPr>
          <w:sz w:val="20"/>
          <w:szCs w:val="20"/>
        </w:rPr>
        <w:t>должностной рост на конкурсной основе;</w:t>
      </w:r>
    </w:p>
    <w:p w:rsidR="004A7DC9" w:rsidRPr="004A7DC9" w:rsidRDefault="004A7DC9" w:rsidP="004A7DC9">
      <w:pPr>
        <w:pStyle w:val="aa"/>
        <w:ind w:firstLine="708"/>
        <w:rPr>
          <w:sz w:val="20"/>
          <w:szCs w:val="20"/>
        </w:rPr>
      </w:pPr>
      <w:r w:rsidRPr="004A7DC9">
        <w:rPr>
          <w:sz w:val="20"/>
          <w:szCs w:val="20"/>
        </w:rPr>
        <w:t>профессиональную переподготовку, повышение квалификации и стажировку в порядке, установленном федеральным законом №79-ФЗ и другими федеральными законами;</w:t>
      </w:r>
    </w:p>
    <w:p w:rsidR="004A7DC9" w:rsidRPr="004A7DC9" w:rsidRDefault="004A7DC9" w:rsidP="004A7DC9">
      <w:pPr>
        <w:pStyle w:val="aa"/>
        <w:ind w:firstLine="708"/>
        <w:rPr>
          <w:sz w:val="20"/>
          <w:szCs w:val="20"/>
        </w:rPr>
      </w:pPr>
      <w:r w:rsidRPr="004A7DC9">
        <w:rPr>
          <w:sz w:val="20"/>
          <w:szCs w:val="20"/>
        </w:rPr>
        <w:t>членство в профессиональном союзе;</w:t>
      </w:r>
    </w:p>
    <w:p w:rsidR="004A7DC9" w:rsidRPr="004A7DC9" w:rsidRDefault="004A7DC9" w:rsidP="004A7DC9">
      <w:pPr>
        <w:pStyle w:val="aa"/>
        <w:ind w:firstLine="708"/>
        <w:rPr>
          <w:sz w:val="20"/>
          <w:szCs w:val="20"/>
        </w:rPr>
      </w:pPr>
      <w:r w:rsidRPr="004A7DC9">
        <w:rPr>
          <w:sz w:val="20"/>
          <w:szCs w:val="20"/>
        </w:rPr>
        <w:t>рассмотрение индивидуальных служебных споров в соответствии с федеральным законом №79-ФЗ и другими федеральными законами;</w:t>
      </w:r>
    </w:p>
    <w:p w:rsidR="004A7DC9" w:rsidRPr="004A7DC9" w:rsidRDefault="004A7DC9" w:rsidP="004A7DC9">
      <w:pPr>
        <w:pStyle w:val="aa"/>
        <w:ind w:firstLine="708"/>
        <w:rPr>
          <w:sz w:val="20"/>
          <w:szCs w:val="20"/>
        </w:rPr>
      </w:pPr>
      <w:r w:rsidRPr="004A7DC9">
        <w:rPr>
          <w:sz w:val="20"/>
          <w:szCs w:val="20"/>
        </w:rPr>
        <w:t>проведение по его заявлению служебной проверки;</w:t>
      </w:r>
    </w:p>
    <w:p w:rsidR="004A7DC9" w:rsidRPr="004A7DC9" w:rsidRDefault="004A7DC9" w:rsidP="004A7DC9">
      <w:pPr>
        <w:pStyle w:val="aa"/>
        <w:ind w:firstLine="708"/>
        <w:rPr>
          <w:sz w:val="20"/>
          <w:szCs w:val="20"/>
        </w:rPr>
      </w:pPr>
      <w:r w:rsidRPr="004A7DC9">
        <w:rPr>
          <w:sz w:val="20"/>
          <w:szCs w:val="20"/>
        </w:rPr>
        <w:t>защиту своих прав и законных интересов на гражданской службе, включая обжалование в суд их нарушения;</w:t>
      </w:r>
    </w:p>
    <w:p w:rsidR="004A7DC9" w:rsidRPr="004A7DC9" w:rsidRDefault="004A7DC9" w:rsidP="004A7DC9">
      <w:pPr>
        <w:pStyle w:val="aa"/>
        <w:ind w:firstLine="708"/>
        <w:rPr>
          <w:sz w:val="20"/>
          <w:szCs w:val="20"/>
        </w:rPr>
      </w:pPr>
      <w:r w:rsidRPr="004A7DC9">
        <w:rPr>
          <w:sz w:val="20"/>
          <w:szCs w:val="20"/>
        </w:rPr>
        <w:t>медицинское страхование в соответствии с федеральным законом №79-ФЗ и федеральным законом о медицинском страховании государственных служащих Российской Федерации;</w:t>
      </w:r>
    </w:p>
    <w:p w:rsidR="004A7DC9" w:rsidRPr="004A7DC9" w:rsidRDefault="004A7DC9" w:rsidP="004A7DC9">
      <w:pPr>
        <w:pStyle w:val="aa"/>
        <w:ind w:firstLine="708"/>
        <w:rPr>
          <w:sz w:val="20"/>
          <w:szCs w:val="20"/>
        </w:rPr>
      </w:pPr>
      <w:r w:rsidRPr="004A7DC9">
        <w:rPr>
          <w:sz w:val="20"/>
          <w:szCs w:val="20"/>
        </w:rPr>
        <w:t>государственную защиту своих жизни и здоровья, жизни и здоровья членов своей семьи, а также принадлежащего ему имущества;</w:t>
      </w:r>
    </w:p>
    <w:p w:rsidR="004A7DC9" w:rsidRPr="004A7DC9" w:rsidRDefault="004A7DC9" w:rsidP="004A7DC9">
      <w:pPr>
        <w:pStyle w:val="aa"/>
        <w:ind w:firstLine="708"/>
        <w:rPr>
          <w:sz w:val="20"/>
          <w:szCs w:val="20"/>
        </w:rPr>
      </w:pPr>
      <w:r w:rsidRPr="004A7DC9">
        <w:rPr>
          <w:sz w:val="20"/>
          <w:szCs w:val="20"/>
        </w:rPr>
        <w:lastRenderedPageBreak/>
        <w:t>государственное пенсионное обеспечение в соответствии с федеральным законом;</w:t>
      </w:r>
    </w:p>
    <w:p w:rsidR="004A7DC9" w:rsidRPr="004A7DC9" w:rsidRDefault="004A7DC9" w:rsidP="004A7DC9">
      <w:pPr>
        <w:pStyle w:val="aa"/>
        <w:ind w:firstLine="708"/>
        <w:rPr>
          <w:sz w:val="20"/>
          <w:szCs w:val="20"/>
        </w:rPr>
      </w:pPr>
      <w:r w:rsidRPr="004A7DC9">
        <w:rPr>
          <w:sz w:val="20"/>
          <w:szCs w:val="20"/>
        </w:rPr>
        <w:t>- вправе с предварительным уведомлением представителя нанимателя выполнять иную оплачиваемую работу, если это не повлечет за собой конфликт интересов.</w:t>
      </w:r>
    </w:p>
    <w:p w:rsidR="004A7DC9" w:rsidRPr="004A7DC9" w:rsidRDefault="004A7DC9" w:rsidP="004A7DC9">
      <w:pPr>
        <w:spacing w:after="0" w:line="240" w:lineRule="auto"/>
        <w:ind w:firstLine="720"/>
        <w:jc w:val="both"/>
        <w:rPr>
          <w:rFonts w:ascii="Times New Roman" w:hAnsi="Times New Roman" w:cs="Times New Roman"/>
          <w:sz w:val="20"/>
          <w:szCs w:val="20"/>
        </w:rPr>
      </w:pPr>
    </w:p>
    <w:p w:rsidR="004A7DC9" w:rsidRPr="004A7DC9" w:rsidRDefault="004A7DC9" w:rsidP="004A7DC9">
      <w:pPr>
        <w:spacing w:after="0" w:line="240" w:lineRule="auto"/>
        <w:ind w:firstLine="720"/>
        <w:jc w:val="both"/>
        <w:rPr>
          <w:rFonts w:ascii="Times New Roman" w:hAnsi="Times New Roman" w:cs="Times New Roman"/>
          <w:sz w:val="20"/>
          <w:szCs w:val="20"/>
        </w:rPr>
      </w:pPr>
      <w:r w:rsidRPr="004A7DC9">
        <w:rPr>
          <w:rFonts w:ascii="Times New Roman" w:hAnsi="Times New Roman" w:cs="Times New Roman"/>
          <w:sz w:val="20"/>
          <w:szCs w:val="20"/>
        </w:rPr>
        <w:t>В дополнение к правам, предоставленным федеральным законом № 79-ФЗ, и исходя из установленных полномочий, государственный налоговый инспектор имеет право:</w:t>
      </w:r>
    </w:p>
    <w:p w:rsidR="004A7DC9" w:rsidRPr="004A7DC9" w:rsidRDefault="004A7DC9" w:rsidP="004A7DC9">
      <w:pPr>
        <w:pStyle w:val="aa"/>
        <w:ind w:firstLine="708"/>
        <w:rPr>
          <w:color w:val="000000"/>
          <w:sz w:val="20"/>
          <w:szCs w:val="20"/>
        </w:rPr>
      </w:pPr>
      <w:r w:rsidRPr="004A7DC9">
        <w:rPr>
          <w:color w:val="000000"/>
          <w:sz w:val="20"/>
          <w:szCs w:val="20"/>
        </w:rPr>
        <w:t>вносить предложения начальнику отдела по вопросам, отнесенным к компетенции отдела;</w:t>
      </w:r>
    </w:p>
    <w:p w:rsidR="004A7DC9" w:rsidRPr="004A7DC9" w:rsidRDefault="004A7DC9" w:rsidP="004A7DC9">
      <w:pPr>
        <w:pStyle w:val="aa"/>
        <w:ind w:firstLine="708"/>
        <w:rPr>
          <w:color w:val="000000"/>
          <w:sz w:val="20"/>
          <w:szCs w:val="20"/>
        </w:rPr>
      </w:pPr>
      <w:r w:rsidRPr="004A7DC9">
        <w:rPr>
          <w:color w:val="000000"/>
          <w:sz w:val="20"/>
          <w:szCs w:val="20"/>
        </w:rPr>
        <w:t>принимать участие в подготовке материалов соответствующими структурными подразделениями инспекции, в пределах сферы своей деятельности и компетенции для участия руководства в заседаниях администрации в вышестоящих органах;</w:t>
      </w:r>
    </w:p>
    <w:p w:rsidR="004A7DC9" w:rsidRPr="004A7DC9" w:rsidRDefault="004A7DC9" w:rsidP="004A7DC9">
      <w:pPr>
        <w:pStyle w:val="aa"/>
        <w:ind w:firstLine="708"/>
        <w:rPr>
          <w:color w:val="000000"/>
          <w:sz w:val="20"/>
          <w:szCs w:val="20"/>
        </w:rPr>
      </w:pPr>
      <w:r w:rsidRPr="004A7DC9">
        <w:rPr>
          <w:color w:val="000000"/>
          <w:sz w:val="20"/>
          <w:szCs w:val="20"/>
        </w:rPr>
        <w:t>вести переписку по вопросам, относящимся к компетенции отдела;</w:t>
      </w:r>
    </w:p>
    <w:p w:rsidR="004A7DC9" w:rsidRPr="004A7DC9" w:rsidRDefault="004A7DC9" w:rsidP="004A7DC9">
      <w:pPr>
        <w:pStyle w:val="aa"/>
        <w:ind w:firstLine="708"/>
        <w:rPr>
          <w:color w:val="000000"/>
          <w:sz w:val="20"/>
          <w:szCs w:val="20"/>
        </w:rPr>
      </w:pPr>
      <w:r w:rsidRPr="004A7DC9">
        <w:rPr>
          <w:color w:val="000000"/>
          <w:sz w:val="20"/>
          <w:szCs w:val="20"/>
        </w:rPr>
        <w:t>готовить проекты приказов и других документов по вопросам, относящимся к компетенции отдела;</w:t>
      </w:r>
    </w:p>
    <w:p w:rsidR="004A7DC9" w:rsidRPr="004A7DC9" w:rsidRDefault="004A7DC9" w:rsidP="004A7DC9">
      <w:pPr>
        <w:pStyle w:val="aa"/>
        <w:ind w:firstLine="708"/>
        <w:rPr>
          <w:color w:val="000000"/>
          <w:sz w:val="20"/>
          <w:szCs w:val="20"/>
        </w:rPr>
      </w:pPr>
      <w:r w:rsidRPr="004A7DC9">
        <w:rPr>
          <w:color w:val="000000"/>
          <w:sz w:val="20"/>
          <w:szCs w:val="20"/>
        </w:rPr>
        <w:t>запрашивать и получать от структурных подразделений инспекции рекомендации, предложения и заключения по вопросам, относящимся к компетенции отдела;</w:t>
      </w:r>
    </w:p>
    <w:p w:rsidR="004A7DC9" w:rsidRPr="004A7DC9" w:rsidRDefault="004A7DC9" w:rsidP="004A7DC9">
      <w:pPr>
        <w:pStyle w:val="aa"/>
        <w:ind w:firstLine="708"/>
        <w:rPr>
          <w:color w:val="000000"/>
          <w:sz w:val="20"/>
          <w:szCs w:val="20"/>
        </w:rPr>
      </w:pPr>
      <w:r w:rsidRPr="004A7DC9">
        <w:rPr>
          <w:color w:val="000000"/>
          <w:sz w:val="20"/>
          <w:szCs w:val="20"/>
        </w:rPr>
        <w:t>давать заключения по проектам документов, представленных на заключение другими структурными подразделениями инспекции, по вопросам, относящимся к компетенции отдела.</w:t>
      </w:r>
    </w:p>
    <w:p w:rsidR="004A7DC9" w:rsidRPr="004A7DC9" w:rsidRDefault="004A7DC9" w:rsidP="004A7DC9">
      <w:pPr>
        <w:spacing w:after="0" w:line="240" w:lineRule="auto"/>
        <w:ind w:firstLine="540"/>
        <w:jc w:val="both"/>
        <w:rPr>
          <w:rFonts w:ascii="Times New Roman" w:hAnsi="Times New Roman" w:cs="Times New Roman"/>
          <w:sz w:val="20"/>
          <w:szCs w:val="20"/>
        </w:rPr>
      </w:pPr>
      <w:r w:rsidRPr="004A7DC9">
        <w:rPr>
          <w:rFonts w:ascii="Times New Roman" w:hAnsi="Times New Roman" w:cs="Times New Roman"/>
          <w:sz w:val="20"/>
          <w:szCs w:val="20"/>
        </w:rPr>
        <w:t xml:space="preserve">10. Старший государственный налоговый инспектор отдела осуществляет иные права и исполняет иные обязанности, предусмотренные законодательством Российской Федерации, </w:t>
      </w:r>
      <w:hyperlink r:id="rId114" w:history="1">
        <w:r w:rsidRPr="004A7DC9">
          <w:rPr>
            <w:rFonts w:ascii="Times New Roman" w:hAnsi="Times New Roman" w:cs="Times New Roman"/>
            <w:sz w:val="20"/>
            <w:szCs w:val="20"/>
          </w:rPr>
          <w:t>Положением</w:t>
        </w:r>
      </w:hyperlink>
      <w:r w:rsidRPr="004A7DC9">
        <w:rPr>
          <w:rFonts w:ascii="Times New Roman" w:hAnsi="Times New Roman" w:cs="Times New Roman"/>
          <w:sz w:val="20"/>
          <w:szCs w:val="20"/>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 2017, N 15 (ч. 1), ст. 2194), приказами (распоряжениями) Инспекции, Положением об Инспекции, утвержденным руководителем УФНС России от 15.02.2019, положением об отделе камеральных проверок № 7, приказами (распоряжениями) ФНС России, приказами Управления, поручениями руководства Инспекции.</w:t>
      </w:r>
    </w:p>
    <w:p w:rsidR="004A7DC9" w:rsidRPr="004A7DC9" w:rsidRDefault="004A7DC9" w:rsidP="004A7DC9">
      <w:pPr>
        <w:spacing w:after="0" w:line="240" w:lineRule="auto"/>
        <w:ind w:firstLine="540"/>
        <w:jc w:val="both"/>
        <w:rPr>
          <w:rFonts w:ascii="Times New Roman" w:hAnsi="Times New Roman" w:cs="Times New Roman"/>
          <w:sz w:val="20"/>
          <w:szCs w:val="20"/>
        </w:rPr>
      </w:pPr>
      <w:r w:rsidRPr="004A7DC9">
        <w:rPr>
          <w:rFonts w:ascii="Times New Roman" w:hAnsi="Times New Roman" w:cs="Times New Roman"/>
          <w:sz w:val="20"/>
          <w:szCs w:val="20"/>
        </w:rPr>
        <w:t>11.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4A7DC9" w:rsidRPr="004A7DC9" w:rsidRDefault="004A7DC9" w:rsidP="004A7DC9">
      <w:pPr>
        <w:spacing w:after="0" w:line="240" w:lineRule="auto"/>
        <w:jc w:val="center"/>
        <w:outlineLvl w:val="1"/>
        <w:rPr>
          <w:rFonts w:ascii="Times New Roman" w:hAnsi="Times New Roman" w:cs="Times New Roman"/>
          <w:b/>
          <w:sz w:val="20"/>
          <w:szCs w:val="20"/>
        </w:rPr>
      </w:pPr>
    </w:p>
    <w:p w:rsidR="004A7DC9" w:rsidRPr="004A7DC9" w:rsidRDefault="004A7DC9" w:rsidP="004A7DC9">
      <w:pPr>
        <w:spacing w:after="0" w:line="240" w:lineRule="auto"/>
        <w:jc w:val="center"/>
        <w:outlineLvl w:val="1"/>
        <w:rPr>
          <w:rFonts w:ascii="Times New Roman" w:hAnsi="Times New Roman" w:cs="Times New Roman"/>
          <w:b/>
          <w:sz w:val="20"/>
          <w:szCs w:val="20"/>
        </w:rPr>
      </w:pPr>
      <w:r w:rsidRPr="004A7DC9">
        <w:rPr>
          <w:rFonts w:ascii="Times New Roman" w:hAnsi="Times New Roman" w:cs="Times New Roman"/>
          <w:b/>
          <w:sz w:val="20"/>
          <w:szCs w:val="20"/>
        </w:rPr>
        <w:t xml:space="preserve">IV. Перечень вопросов, по которым старший государственный налоговый инспектор </w:t>
      </w:r>
    </w:p>
    <w:p w:rsidR="004A7DC9" w:rsidRPr="004A7DC9" w:rsidRDefault="004A7DC9" w:rsidP="004A7DC9">
      <w:pPr>
        <w:spacing w:after="0" w:line="240" w:lineRule="auto"/>
        <w:jc w:val="center"/>
        <w:rPr>
          <w:rFonts w:ascii="Times New Roman" w:hAnsi="Times New Roman" w:cs="Times New Roman"/>
          <w:b/>
          <w:sz w:val="20"/>
          <w:szCs w:val="20"/>
        </w:rPr>
      </w:pPr>
      <w:r w:rsidRPr="004A7DC9">
        <w:rPr>
          <w:rFonts w:ascii="Times New Roman" w:hAnsi="Times New Roman" w:cs="Times New Roman"/>
          <w:b/>
          <w:sz w:val="20"/>
          <w:szCs w:val="20"/>
        </w:rPr>
        <w:t>вправе или обязан самостоятельно принимать управленческие</w:t>
      </w:r>
    </w:p>
    <w:p w:rsidR="004A7DC9" w:rsidRPr="004A7DC9" w:rsidRDefault="004A7DC9" w:rsidP="004A7DC9">
      <w:pPr>
        <w:spacing w:after="0" w:line="240" w:lineRule="auto"/>
        <w:jc w:val="center"/>
        <w:rPr>
          <w:rFonts w:ascii="Times New Roman" w:hAnsi="Times New Roman" w:cs="Times New Roman"/>
          <w:sz w:val="20"/>
          <w:szCs w:val="20"/>
        </w:rPr>
      </w:pPr>
      <w:r w:rsidRPr="004A7DC9">
        <w:rPr>
          <w:rFonts w:ascii="Times New Roman" w:hAnsi="Times New Roman" w:cs="Times New Roman"/>
          <w:b/>
          <w:sz w:val="20"/>
          <w:szCs w:val="20"/>
        </w:rPr>
        <w:t>и иные решения</w:t>
      </w:r>
    </w:p>
    <w:p w:rsidR="004A7DC9" w:rsidRPr="004A7DC9" w:rsidRDefault="004A7DC9" w:rsidP="004A7DC9">
      <w:pPr>
        <w:pStyle w:val="af0"/>
        <w:ind w:firstLine="567"/>
        <w:jc w:val="both"/>
        <w:rPr>
          <w:sz w:val="20"/>
          <w:szCs w:val="20"/>
        </w:rPr>
      </w:pPr>
      <w:r w:rsidRPr="004A7DC9">
        <w:rPr>
          <w:sz w:val="20"/>
          <w:szCs w:val="20"/>
        </w:rPr>
        <w:t xml:space="preserve">12. При исполнении служебных обязанностей старший государственный налоговый инспектор вправе самостоятельно принимать решения по вопросам: </w:t>
      </w:r>
    </w:p>
    <w:p w:rsidR="004A7DC9" w:rsidRPr="004A7DC9" w:rsidRDefault="004A7DC9" w:rsidP="004A7DC9">
      <w:pPr>
        <w:pStyle w:val="af0"/>
        <w:ind w:firstLine="567"/>
        <w:jc w:val="both"/>
        <w:rPr>
          <w:sz w:val="20"/>
          <w:szCs w:val="20"/>
        </w:rPr>
      </w:pPr>
      <w:r w:rsidRPr="004A7DC9">
        <w:rPr>
          <w:sz w:val="20"/>
          <w:szCs w:val="20"/>
        </w:rPr>
        <w:t>- направлять в функциональные отделы Инспекции служебные записки для сведения и использования в работе, истребования необходимой информации;</w:t>
      </w:r>
    </w:p>
    <w:p w:rsidR="004A7DC9" w:rsidRPr="004A7DC9" w:rsidRDefault="004A7DC9" w:rsidP="004A7DC9">
      <w:pPr>
        <w:pStyle w:val="af0"/>
        <w:ind w:firstLine="567"/>
        <w:jc w:val="both"/>
        <w:rPr>
          <w:sz w:val="20"/>
          <w:szCs w:val="20"/>
        </w:rPr>
      </w:pPr>
      <w:r w:rsidRPr="004A7DC9">
        <w:rPr>
          <w:sz w:val="20"/>
          <w:szCs w:val="20"/>
        </w:rPr>
        <w:t>- принимать участие в рассмотрении, согласовании, визировании протокола, акта, служебной записки, методического письма, отчета, плана, доклада и т.д.;</w:t>
      </w:r>
    </w:p>
    <w:p w:rsidR="004A7DC9" w:rsidRPr="004A7DC9" w:rsidRDefault="004A7DC9" w:rsidP="004A7DC9">
      <w:pPr>
        <w:pStyle w:val="af0"/>
        <w:ind w:firstLine="567"/>
        <w:jc w:val="both"/>
        <w:rPr>
          <w:sz w:val="20"/>
          <w:szCs w:val="20"/>
          <w:highlight w:val="yellow"/>
        </w:rPr>
      </w:pPr>
      <w:r w:rsidRPr="004A7DC9">
        <w:rPr>
          <w:sz w:val="20"/>
          <w:szCs w:val="20"/>
        </w:rPr>
        <w:t>- информировать вышестоящего руководителя для принятия им соответствующего решения.</w:t>
      </w:r>
    </w:p>
    <w:p w:rsidR="004A7DC9" w:rsidRPr="004A7DC9" w:rsidRDefault="004A7DC9" w:rsidP="004A7DC9">
      <w:pPr>
        <w:pStyle w:val="af0"/>
        <w:ind w:firstLine="567"/>
        <w:jc w:val="both"/>
        <w:rPr>
          <w:sz w:val="20"/>
          <w:szCs w:val="20"/>
        </w:rPr>
      </w:pPr>
      <w:r w:rsidRPr="004A7DC9">
        <w:rPr>
          <w:sz w:val="20"/>
          <w:szCs w:val="20"/>
        </w:rPr>
        <w:t>13. При исполнении служебных обязанностей старший государственный налоговый инспектор обязан самостоятельно принимать решения по вопросам:</w:t>
      </w:r>
    </w:p>
    <w:p w:rsidR="004A7DC9" w:rsidRPr="004A7DC9" w:rsidRDefault="004A7DC9" w:rsidP="004A7DC9">
      <w:pPr>
        <w:spacing w:after="0" w:line="240" w:lineRule="auto"/>
        <w:ind w:firstLine="540"/>
        <w:jc w:val="both"/>
        <w:rPr>
          <w:rFonts w:ascii="Times New Roman" w:hAnsi="Times New Roman" w:cs="Times New Roman"/>
          <w:sz w:val="20"/>
          <w:szCs w:val="20"/>
        </w:rPr>
      </w:pPr>
      <w:r w:rsidRPr="004A7DC9">
        <w:rPr>
          <w:rFonts w:ascii="Times New Roman" w:hAnsi="Times New Roman" w:cs="Times New Roman"/>
          <w:sz w:val="20"/>
          <w:szCs w:val="20"/>
        </w:rPr>
        <w:t>-организации работы отдела по установленным направлениям деятельности, направленным на реализацию задач и функций, возложенных на отдел;</w:t>
      </w:r>
    </w:p>
    <w:p w:rsidR="004A7DC9" w:rsidRPr="004A7DC9" w:rsidRDefault="004A7DC9" w:rsidP="004A7DC9">
      <w:pPr>
        <w:spacing w:after="0" w:line="240" w:lineRule="auto"/>
        <w:ind w:firstLine="540"/>
        <w:jc w:val="both"/>
        <w:rPr>
          <w:rFonts w:ascii="Times New Roman" w:hAnsi="Times New Roman" w:cs="Times New Roman"/>
          <w:sz w:val="20"/>
          <w:szCs w:val="20"/>
        </w:rPr>
      </w:pPr>
      <w:r w:rsidRPr="004A7DC9">
        <w:rPr>
          <w:rFonts w:ascii="Times New Roman" w:hAnsi="Times New Roman" w:cs="Times New Roman"/>
          <w:sz w:val="20"/>
          <w:szCs w:val="20"/>
        </w:rPr>
        <w:t xml:space="preserve"> -реализации законодательства Российской Федерации, Положения об Инспекции ФНС России № 10 по г. Москве, поручений начальника отдела;</w:t>
      </w:r>
    </w:p>
    <w:p w:rsidR="004A7DC9" w:rsidRPr="004A7DC9" w:rsidRDefault="004A7DC9" w:rsidP="004A7DC9">
      <w:pPr>
        <w:pStyle w:val="af0"/>
        <w:rPr>
          <w:sz w:val="20"/>
          <w:szCs w:val="20"/>
        </w:rPr>
      </w:pPr>
      <w:r w:rsidRPr="004A7DC9">
        <w:rPr>
          <w:sz w:val="20"/>
          <w:szCs w:val="20"/>
        </w:rPr>
        <w:t xml:space="preserve"> -возникающим при рассмотрении Инспекцией заявлений, предложений, жалоб граждан и юридических лиц.</w:t>
      </w:r>
    </w:p>
    <w:p w:rsidR="004A7DC9" w:rsidRPr="004A7DC9" w:rsidRDefault="004A7DC9" w:rsidP="004A7DC9">
      <w:pPr>
        <w:spacing w:after="0" w:line="240" w:lineRule="auto"/>
        <w:jc w:val="center"/>
        <w:outlineLvl w:val="1"/>
        <w:rPr>
          <w:rFonts w:ascii="Times New Roman" w:hAnsi="Times New Roman" w:cs="Times New Roman"/>
          <w:b/>
          <w:sz w:val="20"/>
          <w:szCs w:val="20"/>
        </w:rPr>
      </w:pPr>
    </w:p>
    <w:p w:rsidR="004A7DC9" w:rsidRPr="004A7DC9" w:rsidRDefault="004A7DC9" w:rsidP="004A7DC9">
      <w:pPr>
        <w:spacing w:after="0" w:line="240" w:lineRule="auto"/>
        <w:jc w:val="center"/>
        <w:outlineLvl w:val="1"/>
        <w:rPr>
          <w:rFonts w:ascii="Times New Roman" w:hAnsi="Times New Roman" w:cs="Times New Roman"/>
          <w:b/>
          <w:sz w:val="20"/>
          <w:szCs w:val="20"/>
        </w:rPr>
      </w:pPr>
      <w:r w:rsidRPr="004A7DC9">
        <w:rPr>
          <w:rFonts w:ascii="Times New Roman" w:hAnsi="Times New Roman" w:cs="Times New Roman"/>
          <w:b/>
          <w:sz w:val="20"/>
          <w:szCs w:val="20"/>
        </w:rPr>
        <w:t>V. Перечень вопросов, по которым старший государственный налоговый инспектор</w:t>
      </w:r>
    </w:p>
    <w:p w:rsidR="004A7DC9" w:rsidRPr="004A7DC9" w:rsidRDefault="004A7DC9" w:rsidP="004A7DC9">
      <w:pPr>
        <w:spacing w:after="0" w:line="240" w:lineRule="auto"/>
        <w:jc w:val="center"/>
        <w:rPr>
          <w:rFonts w:ascii="Times New Roman" w:hAnsi="Times New Roman" w:cs="Times New Roman"/>
          <w:b/>
          <w:sz w:val="20"/>
          <w:szCs w:val="20"/>
        </w:rPr>
      </w:pPr>
      <w:r w:rsidRPr="004A7DC9">
        <w:rPr>
          <w:rFonts w:ascii="Times New Roman" w:hAnsi="Times New Roman" w:cs="Times New Roman"/>
          <w:b/>
          <w:sz w:val="20"/>
          <w:szCs w:val="20"/>
        </w:rPr>
        <w:t>вправе или обязан участвовать при подготовке проектов</w:t>
      </w:r>
    </w:p>
    <w:p w:rsidR="004A7DC9" w:rsidRPr="004A7DC9" w:rsidRDefault="004A7DC9" w:rsidP="004A7DC9">
      <w:pPr>
        <w:spacing w:after="0" w:line="240" w:lineRule="auto"/>
        <w:jc w:val="center"/>
        <w:rPr>
          <w:rFonts w:ascii="Times New Roman" w:hAnsi="Times New Roman" w:cs="Times New Roman"/>
          <w:b/>
          <w:sz w:val="20"/>
          <w:szCs w:val="20"/>
        </w:rPr>
      </w:pPr>
      <w:r w:rsidRPr="004A7DC9">
        <w:rPr>
          <w:rFonts w:ascii="Times New Roman" w:hAnsi="Times New Roman" w:cs="Times New Roman"/>
          <w:b/>
          <w:sz w:val="20"/>
          <w:szCs w:val="20"/>
        </w:rPr>
        <w:t>нормативных правовых актов и (или) проектов</w:t>
      </w:r>
    </w:p>
    <w:p w:rsidR="004A7DC9" w:rsidRPr="004A7DC9" w:rsidRDefault="004A7DC9" w:rsidP="004A7DC9">
      <w:pPr>
        <w:spacing w:after="0" w:line="240" w:lineRule="auto"/>
        <w:jc w:val="center"/>
        <w:rPr>
          <w:rFonts w:ascii="Times New Roman" w:hAnsi="Times New Roman" w:cs="Times New Roman"/>
          <w:sz w:val="20"/>
          <w:szCs w:val="20"/>
        </w:rPr>
      </w:pPr>
      <w:r w:rsidRPr="004A7DC9">
        <w:rPr>
          <w:rFonts w:ascii="Times New Roman" w:hAnsi="Times New Roman" w:cs="Times New Roman"/>
          <w:b/>
          <w:sz w:val="20"/>
          <w:szCs w:val="20"/>
        </w:rPr>
        <w:t>управленческих и иных решений</w:t>
      </w:r>
    </w:p>
    <w:p w:rsidR="004A7DC9" w:rsidRPr="004A7DC9" w:rsidRDefault="004A7DC9" w:rsidP="004A7DC9">
      <w:pPr>
        <w:pStyle w:val="af0"/>
        <w:ind w:firstLine="567"/>
        <w:jc w:val="both"/>
        <w:rPr>
          <w:sz w:val="20"/>
          <w:szCs w:val="20"/>
        </w:rPr>
      </w:pPr>
    </w:p>
    <w:p w:rsidR="004A7DC9" w:rsidRPr="004A7DC9" w:rsidRDefault="004A7DC9" w:rsidP="004A7DC9">
      <w:pPr>
        <w:pStyle w:val="af0"/>
        <w:ind w:firstLine="567"/>
        <w:jc w:val="both"/>
        <w:rPr>
          <w:sz w:val="20"/>
          <w:szCs w:val="20"/>
        </w:rPr>
      </w:pPr>
      <w:r w:rsidRPr="004A7DC9">
        <w:rPr>
          <w:sz w:val="20"/>
          <w:szCs w:val="20"/>
        </w:rPr>
        <w:t>14. Старший государственный налоговый инспектор в соответствии со своей компетенцией вправе участвовать в подготовке (обсуждении) следующих проектов:</w:t>
      </w:r>
    </w:p>
    <w:p w:rsidR="004A7DC9" w:rsidRPr="004A7DC9" w:rsidRDefault="004A7DC9" w:rsidP="004A7DC9">
      <w:pPr>
        <w:pStyle w:val="af0"/>
        <w:ind w:firstLine="567"/>
        <w:jc w:val="both"/>
        <w:rPr>
          <w:sz w:val="20"/>
          <w:szCs w:val="20"/>
        </w:rPr>
      </w:pPr>
      <w:r w:rsidRPr="004A7DC9">
        <w:rPr>
          <w:sz w:val="20"/>
          <w:szCs w:val="20"/>
        </w:rPr>
        <w:t>- методологического,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w:t>
      </w:r>
    </w:p>
    <w:p w:rsidR="004A7DC9" w:rsidRPr="004A7DC9" w:rsidRDefault="004A7DC9" w:rsidP="004A7DC9">
      <w:pPr>
        <w:pStyle w:val="af0"/>
        <w:ind w:firstLine="567"/>
        <w:jc w:val="both"/>
        <w:rPr>
          <w:sz w:val="20"/>
          <w:szCs w:val="20"/>
        </w:rPr>
      </w:pPr>
      <w:r w:rsidRPr="004A7DC9">
        <w:rPr>
          <w:sz w:val="20"/>
          <w:szCs w:val="20"/>
        </w:rPr>
        <w:t>- подготовки предложений для предоставления в установленном порядке к присвоению почетных званий, награждений государственными и ведомственными наградами работников отдела.</w:t>
      </w:r>
    </w:p>
    <w:p w:rsidR="004A7DC9" w:rsidRPr="004A7DC9" w:rsidRDefault="004A7DC9" w:rsidP="004A7DC9">
      <w:pPr>
        <w:spacing w:after="0" w:line="240" w:lineRule="auto"/>
        <w:ind w:firstLine="540"/>
        <w:jc w:val="both"/>
        <w:rPr>
          <w:rFonts w:ascii="Times New Roman" w:hAnsi="Times New Roman" w:cs="Times New Roman"/>
          <w:sz w:val="20"/>
          <w:szCs w:val="20"/>
        </w:rPr>
      </w:pPr>
      <w:r w:rsidRPr="004A7DC9">
        <w:rPr>
          <w:rFonts w:ascii="Times New Roman" w:hAnsi="Times New Roman" w:cs="Times New Roman"/>
          <w:sz w:val="20"/>
          <w:szCs w:val="20"/>
        </w:rPr>
        <w:t>15. Старший государственный налоговый инспектор в соответствии со своей компетенцией обязан участвовать в подготовке (обсуждении) следующих проектов:</w:t>
      </w:r>
    </w:p>
    <w:p w:rsidR="004A7DC9" w:rsidRPr="004A7DC9" w:rsidRDefault="004A7DC9" w:rsidP="004A7DC9">
      <w:pPr>
        <w:spacing w:after="0" w:line="240" w:lineRule="auto"/>
        <w:ind w:firstLine="540"/>
        <w:jc w:val="both"/>
        <w:rPr>
          <w:rFonts w:ascii="Times New Roman" w:hAnsi="Times New Roman" w:cs="Times New Roman"/>
          <w:sz w:val="20"/>
          <w:szCs w:val="20"/>
        </w:rPr>
      </w:pPr>
      <w:r w:rsidRPr="004A7DC9">
        <w:rPr>
          <w:rFonts w:ascii="Times New Roman" w:hAnsi="Times New Roman" w:cs="Times New Roman"/>
          <w:sz w:val="20"/>
          <w:szCs w:val="20"/>
        </w:rPr>
        <w:t>- положений об инспекции и отделе;</w:t>
      </w:r>
    </w:p>
    <w:p w:rsidR="004A7DC9" w:rsidRDefault="004A7DC9" w:rsidP="004A7DC9">
      <w:pPr>
        <w:spacing w:after="0" w:line="240" w:lineRule="auto"/>
        <w:ind w:firstLine="540"/>
        <w:jc w:val="both"/>
        <w:rPr>
          <w:rFonts w:ascii="Times New Roman" w:hAnsi="Times New Roman" w:cs="Times New Roman"/>
          <w:sz w:val="20"/>
          <w:szCs w:val="20"/>
        </w:rPr>
      </w:pPr>
      <w:r w:rsidRPr="004A7DC9">
        <w:rPr>
          <w:rFonts w:ascii="Times New Roman" w:hAnsi="Times New Roman" w:cs="Times New Roman"/>
          <w:sz w:val="20"/>
          <w:szCs w:val="20"/>
        </w:rPr>
        <w:t>- иных актов по поручению начальника отдела и руководства инспекции.</w:t>
      </w:r>
    </w:p>
    <w:p w:rsidR="004A7DC9" w:rsidRPr="004A7DC9" w:rsidRDefault="004A7DC9" w:rsidP="004A7DC9">
      <w:pPr>
        <w:spacing w:after="0" w:line="240" w:lineRule="auto"/>
        <w:ind w:firstLine="540"/>
        <w:jc w:val="both"/>
        <w:rPr>
          <w:rFonts w:ascii="Times New Roman" w:hAnsi="Times New Roman" w:cs="Times New Roman"/>
          <w:sz w:val="20"/>
          <w:szCs w:val="20"/>
        </w:rPr>
      </w:pPr>
    </w:p>
    <w:p w:rsidR="004A7DC9" w:rsidRPr="004A7DC9" w:rsidRDefault="004A7DC9" w:rsidP="004A7DC9">
      <w:pPr>
        <w:spacing w:after="0" w:line="240" w:lineRule="auto"/>
        <w:jc w:val="both"/>
        <w:rPr>
          <w:rFonts w:ascii="Times New Roman" w:hAnsi="Times New Roman" w:cs="Times New Roman"/>
          <w:sz w:val="20"/>
          <w:szCs w:val="20"/>
        </w:rPr>
      </w:pPr>
    </w:p>
    <w:p w:rsidR="004A7DC9" w:rsidRPr="004A7DC9" w:rsidRDefault="004A7DC9" w:rsidP="004A7DC9">
      <w:pPr>
        <w:spacing w:after="0" w:line="240" w:lineRule="auto"/>
        <w:jc w:val="center"/>
        <w:outlineLvl w:val="1"/>
        <w:rPr>
          <w:rFonts w:ascii="Times New Roman" w:hAnsi="Times New Roman" w:cs="Times New Roman"/>
          <w:b/>
          <w:sz w:val="20"/>
          <w:szCs w:val="20"/>
        </w:rPr>
      </w:pPr>
      <w:r w:rsidRPr="004A7DC9">
        <w:rPr>
          <w:rFonts w:ascii="Times New Roman" w:hAnsi="Times New Roman" w:cs="Times New Roman"/>
          <w:b/>
          <w:sz w:val="20"/>
          <w:szCs w:val="20"/>
        </w:rPr>
        <w:lastRenderedPageBreak/>
        <w:t>VI. Сроки и процедуры подготовки, рассмотрения</w:t>
      </w:r>
    </w:p>
    <w:p w:rsidR="004A7DC9" w:rsidRPr="004A7DC9" w:rsidRDefault="004A7DC9" w:rsidP="004A7DC9">
      <w:pPr>
        <w:spacing w:after="0" w:line="240" w:lineRule="auto"/>
        <w:jc w:val="center"/>
        <w:rPr>
          <w:rFonts w:ascii="Times New Roman" w:hAnsi="Times New Roman" w:cs="Times New Roman"/>
          <w:b/>
          <w:sz w:val="20"/>
          <w:szCs w:val="20"/>
        </w:rPr>
      </w:pPr>
      <w:r w:rsidRPr="004A7DC9">
        <w:rPr>
          <w:rFonts w:ascii="Times New Roman" w:hAnsi="Times New Roman" w:cs="Times New Roman"/>
          <w:b/>
          <w:sz w:val="20"/>
          <w:szCs w:val="20"/>
        </w:rPr>
        <w:t>проектов управленческих и иных решений, порядок</w:t>
      </w:r>
    </w:p>
    <w:p w:rsidR="004A7DC9" w:rsidRPr="004A7DC9" w:rsidRDefault="004A7DC9" w:rsidP="004A7DC9">
      <w:pPr>
        <w:spacing w:after="0" w:line="240" w:lineRule="auto"/>
        <w:jc w:val="center"/>
        <w:rPr>
          <w:rFonts w:ascii="Times New Roman" w:hAnsi="Times New Roman" w:cs="Times New Roman"/>
          <w:b/>
          <w:sz w:val="20"/>
          <w:szCs w:val="20"/>
        </w:rPr>
      </w:pPr>
      <w:r w:rsidRPr="004A7DC9">
        <w:rPr>
          <w:rFonts w:ascii="Times New Roman" w:hAnsi="Times New Roman" w:cs="Times New Roman"/>
          <w:b/>
          <w:sz w:val="20"/>
          <w:szCs w:val="20"/>
        </w:rPr>
        <w:t>согласования и принятия данных решений</w:t>
      </w:r>
    </w:p>
    <w:p w:rsidR="004A7DC9" w:rsidRPr="004A7DC9" w:rsidRDefault="004A7DC9" w:rsidP="004A7DC9">
      <w:pPr>
        <w:spacing w:after="0" w:line="240" w:lineRule="auto"/>
        <w:jc w:val="center"/>
        <w:rPr>
          <w:rFonts w:ascii="Times New Roman" w:hAnsi="Times New Roman" w:cs="Times New Roman"/>
          <w:sz w:val="20"/>
          <w:szCs w:val="20"/>
        </w:rPr>
      </w:pPr>
    </w:p>
    <w:p w:rsidR="004A7DC9" w:rsidRPr="004A7DC9" w:rsidRDefault="004A7DC9" w:rsidP="004A7DC9">
      <w:pPr>
        <w:spacing w:after="0" w:line="240" w:lineRule="auto"/>
        <w:ind w:firstLine="540"/>
        <w:jc w:val="both"/>
        <w:rPr>
          <w:rFonts w:ascii="Times New Roman" w:hAnsi="Times New Roman" w:cs="Times New Roman"/>
          <w:sz w:val="20"/>
          <w:szCs w:val="20"/>
        </w:rPr>
      </w:pPr>
      <w:r w:rsidRPr="004A7DC9">
        <w:rPr>
          <w:rFonts w:ascii="Times New Roman" w:hAnsi="Times New Roman" w:cs="Times New Roman"/>
          <w:sz w:val="20"/>
          <w:szCs w:val="20"/>
        </w:rPr>
        <w:t xml:space="preserve">16. </w:t>
      </w:r>
      <w:r w:rsidRPr="004A7DC9">
        <w:rPr>
          <w:rFonts w:ascii="Times New Roman" w:eastAsia="Times New Roman" w:hAnsi="Times New Roman" w:cs="Times New Roman"/>
          <w:sz w:val="20"/>
          <w:szCs w:val="20"/>
          <w:lang w:eastAsia="ru-RU"/>
        </w:rPr>
        <w:t>В соответствии со своими должностными обязанностями старший государственный налоговый инспектор осуществляет участие в принятии решений и подготовку проектов докумен</w:t>
      </w:r>
      <w:r w:rsidRPr="004A7DC9">
        <w:rPr>
          <w:rFonts w:ascii="Times New Roman" w:eastAsia="Times New Roman" w:hAnsi="Times New Roman" w:cs="Times New Roman"/>
          <w:sz w:val="20"/>
          <w:szCs w:val="20"/>
          <w:lang w:eastAsia="ru-RU"/>
        </w:rPr>
        <w:softHyphen/>
        <w:t>тов в соответствии с требованиями Федерального закона от 02.05.2006 г. № 59-ФЗ «О порядке рассмотрения обращений граждан Российской Федерации», иных нормативных правовых актов Российской Федерации, Инструкции по делопроизводству в Инспекции.</w:t>
      </w:r>
    </w:p>
    <w:p w:rsidR="004A7DC9" w:rsidRPr="004A7DC9" w:rsidRDefault="004A7DC9" w:rsidP="004A7DC9">
      <w:pPr>
        <w:spacing w:after="0" w:line="240" w:lineRule="auto"/>
        <w:jc w:val="center"/>
        <w:outlineLvl w:val="1"/>
        <w:rPr>
          <w:rFonts w:ascii="Times New Roman" w:hAnsi="Times New Roman" w:cs="Times New Roman"/>
          <w:b/>
          <w:sz w:val="20"/>
          <w:szCs w:val="20"/>
        </w:rPr>
      </w:pPr>
      <w:r w:rsidRPr="004A7DC9">
        <w:rPr>
          <w:rFonts w:ascii="Times New Roman" w:hAnsi="Times New Roman" w:cs="Times New Roman"/>
          <w:b/>
          <w:sz w:val="20"/>
          <w:szCs w:val="20"/>
        </w:rPr>
        <w:t>VII. Порядок служебного взаимодействия</w:t>
      </w:r>
    </w:p>
    <w:p w:rsidR="004A7DC9" w:rsidRPr="004A7DC9" w:rsidRDefault="004A7DC9" w:rsidP="004A7DC9">
      <w:pPr>
        <w:spacing w:after="0" w:line="240" w:lineRule="auto"/>
        <w:jc w:val="center"/>
        <w:outlineLvl w:val="1"/>
        <w:rPr>
          <w:rFonts w:ascii="Times New Roman" w:hAnsi="Times New Roman" w:cs="Times New Roman"/>
          <w:sz w:val="20"/>
          <w:szCs w:val="20"/>
        </w:rPr>
      </w:pPr>
    </w:p>
    <w:p w:rsidR="004A7DC9" w:rsidRPr="004A7DC9" w:rsidRDefault="004A7DC9" w:rsidP="004A7DC9">
      <w:pPr>
        <w:spacing w:after="0" w:line="240" w:lineRule="auto"/>
        <w:ind w:firstLine="540"/>
        <w:jc w:val="both"/>
        <w:rPr>
          <w:rFonts w:ascii="Times New Roman" w:hAnsi="Times New Roman" w:cs="Times New Roman"/>
          <w:sz w:val="20"/>
          <w:szCs w:val="20"/>
        </w:rPr>
      </w:pPr>
      <w:r w:rsidRPr="004A7DC9">
        <w:rPr>
          <w:rFonts w:ascii="Times New Roman" w:hAnsi="Times New Roman" w:cs="Times New Roman"/>
          <w:sz w:val="20"/>
          <w:szCs w:val="20"/>
        </w:rPr>
        <w:t xml:space="preserve">17. Взаимодействие старшего государственного налогового инспектора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15" w:history="1">
        <w:r w:rsidRPr="004A7DC9">
          <w:rPr>
            <w:rFonts w:ascii="Times New Roman" w:hAnsi="Times New Roman" w:cs="Times New Roman"/>
            <w:sz w:val="20"/>
            <w:szCs w:val="20"/>
          </w:rPr>
          <w:t>общих принципов</w:t>
        </w:r>
      </w:hyperlink>
      <w:r w:rsidRPr="004A7DC9">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16" w:history="1">
        <w:r w:rsidRPr="004A7DC9">
          <w:rPr>
            <w:rFonts w:ascii="Times New Roman" w:hAnsi="Times New Roman" w:cs="Times New Roman"/>
            <w:sz w:val="20"/>
            <w:szCs w:val="20"/>
          </w:rPr>
          <w:t>статьей 18</w:t>
        </w:r>
      </w:hyperlink>
      <w:r w:rsidRPr="004A7DC9">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Положением об Инспекции и Положением об отделе выездных проверок.</w:t>
      </w:r>
    </w:p>
    <w:p w:rsidR="004A7DC9" w:rsidRPr="004A7DC9" w:rsidRDefault="004A7DC9" w:rsidP="004A7DC9">
      <w:pPr>
        <w:spacing w:after="0" w:line="240" w:lineRule="auto"/>
        <w:jc w:val="both"/>
        <w:rPr>
          <w:rFonts w:ascii="Times New Roman" w:hAnsi="Times New Roman" w:cs="Times New Roman"/>
          <w:sz w:val="20"/>
          <w:szCs w:val="20"/>
        </w:rPr>
      </w:pPr>
    </w:p>
    <w:p w:rsidR="004A7DC9" w:rsidRPr="004A7DC9" w:rsidRDefault="004A7DC9" w:rsidP="004A7DC9">
      <w:pPr>
        <w:spacing w:after="0" w:line="240" w:lineRule="auto"/>
        <w:jc w:val="center"/>
        <w:outlineLvl w:val="1"/>
        <w:rPr>
          <w:rFonts w:ascii="Times New Roman" w:hAnsi="Times New Roman" w:cs="Times New Roman"/>
          <w:b/>
          <w:sz w:val="20"/>
          <w:szCs w:val="20"/>
        </w:rPr>
      </w:pPr>
    </w:p>
    <w:p w:rsidR="004A7DC9" w:rsidRPr="004A7DC9" w:rsidRDefault="004A7DC9" w:rsidP="004A7DC9">
      <w:pPr>
        <w:spacing w:after="0" w:line="240" w:lineRule="auto"/>
        <w:jc w:val="center"/>
        <w:outlineLvl w:val="1"/>
        <w:rPr>
          <w:rFonts w:ascii="Times New Roman" w:hAnsi="Times New Roman" w:cs="Times New Roman"/>
          <w:b/>
          <w:sz w:val="20"/>
          <w:szCs w:val="20"/>
        </w:rPr>
      </w:pPr>
      <w:r w:rsidRPr="004A7DC9">
        <w:rPr>
          <w:rFonts w:ascii="Times New Roman" w:hAnsi="Times New Roman" w:cs="Times New Roman"/>
          <w:b/>
          <w:sz w:val="20"/>
          <w:szCs w:val="20"/>
        </w:rPr>
        <w:t>VIII. Перечень государственных услуг, оказываемых</w:t>
      </w:r>
    </w:p>
    <w:p w:rsidR="004A7DC9" w:rsidRPr="004A7DC9" w:rsidRDefault="004A7DC9" w:rsidP="004A7DC9">
      <w:pPr>
        <w:spacing w:after="0" w:line="240" w:lineRule="auto"/>
        <w:jc w:val="center"/>
        <w:rPr>
          <w:rFonts w:ascii="Times New Roman" w:hAnsi="Times New Roman" w:cs="Times New Roman"/>
          <w:b/>
          <w:sz w:val="20"/>
          <w:szCs w:val="20"/>
        </w:rPr>
      </w:pPr>
      <w:r w:rsidRPr="004A7DC9">
        <w:rPr>
          <w:rFonts w:ascii="Times New Roman" w:hAnsi="Times New Roman" w:cs="Times New Roman"/>
          <w:b/>
          <w:sz w:val="20"/>
          <w:szCs w:val="20"/>
        </w:rPr>
        <w:t>гражданам и организациям в соответствии с административным</w:t>
      </w:r>
    </w:p>
    <w:p w:rsidR="004A7DC9" w:rsidRPr="004A7DC9" w:rsidRDefault="004A7DC9" w:rsidP="004A7DC9">
      <w:pPr>
        <w:spacing w:after="0" w:line="240" w:lineRule="auto"/>
        <w:jc w:val="center"/>
        <w:rPr>
          <w:rFonts w:ascii="Times New Roman" w:hAnsi="Times New Roman" w:cs="Times New Roman"/>
          <w:b/>
          <w:sz w:val="20"/>
          <w:szCs w:val="20"/>
        </w:rPr>
      </w:pPr>
      <w:r w:rsidRPr="004A7DC9">
        <w:rPr>
          <w:rFonts w:ascii="Times New Roman" w:hAnsi="Times New Roman" w:cs="Times New Roman"/>
          <w:b/>
          <w:sz w:val="20"/>
          <w:szCs w:val="20"/>
        </w:rPr>
        <w:t>регламентом Федеральной налоговой службы</w:t>
      </w:r>
    </w:p>
    <w:p w:rsidR="004A7DC9" w:rsidRPr="004A7DC9" w:rsidRDefault="004A7DC9" w:rsidP="004A7DC9">
      <w:pPr>
        <w:spacing w:after="0" w:line="240" w:lineRule="auto"/>
        <w:jc w:val="center"/>
        <w:rPr>
          <w:rFonts w:ascii="Times New Roman" w:hAnsi="Times New Roman" w:cs="Times New Roman"/>
          <w:sz w:val="20"/>
          <w:szCs w:val="20"/>
        </w:rPr>
      </w:pPr>
    </w:p>
    <w:p w:rsidR="004A7DC9" w:rsidRPr="004A7DC9" w:rsidRDefault="004A7DC9" w:rsidP="004A7DC9">
      <w:pPr>
        <w:spacing w:after="0" w:line="240" w:lineRule="auto"/>
        <w:ind w:firstLine="540"/>
        <w:jc w:val="both"/>
        <w:rPr>
          <w:rFonts w:ascii="Times New Roman" w:hAnsi="Times New Roman" w:cs="Times New Roman"/>
          <w:sz w:val="20"/>
          <w:szCs w:val="20"/>
        </w:rPr>
      </w:pPr>
      <w:r w:rsidRPr="004A7DC9">
        <w:rPr>
          <w:rFonts w:ascii="Times New Roman" w:hAnsi="Times New Roman" w:cs="Times New Roman"/>
          <w:sz w:val="20"/>
          <w:szCs w:val="20"/>
        </w:rPr>
        <w:t>18. Старшим государственным налоговым инспектором оказываются следующие государственные услуги:</w:t>
      </w:r>
    </w:p>
    <w:p w:rsidR="004A7DC9" w:rsidRPr="004A7DC9" w:rsidRDefault="004A7DC9" w:rsidP="004A7DC9">
      <w:pPr>
        <w:spacing w:after="0" w:line="240" w:lineRule="auto"/>
        <w:ind w:firstLine="540"/>
        <w:jc w:val="both"/>
        <w:rPr>
          <w:rFonts w:ascii="Times New Roman" w:hAnsi="Times New Roman" w:cs="Times New Roman"/>
          <w:sz w:val="20"/>
          <w:szCs w:val="20"/>
        </w:rPr>
      </w:pPr>
      <w:r w:rsidRPr="004A7DC9">
        <w:rPr>
          <w:rFonts w:ascii="Times New Roman" w:hAnsi="Times New Roman" w:cs="Times New Roman"/>
          <w:sz w:val="20"/>
          <w:szCs w:val="20"/>
        </w:rPr>
        <w:t>-представление ФНС России государственной услуги по осуществлению приема граждан, обеспечению своевременного и полного рассмотрения устных и письменных обращений граждан, принятию по ним решений и направлению заявителям ответов в установленный законодательством Российской Федерации срок;</w:t>
      </w:r>
    </w:p>
    <w:p w:rsidR="004A7DC9" w:rsidRPr="004A7DC9" w:rsidRDefault="004A7DC9" w:rsidP="004A7DC9">
      <w:pPr>
        <w:spacing w:after="0" w:line="240" w:lineRule="auto"/>
        <w:jc w:val="center"/>
        <w:outlineLvl w:val="1"/>
        <w:rPr>
          <w:rFonts w:ascii="Times New Roman" w:hAnsi="Times New Roman" w:cs="Times New Roman"/>
          <w:sz w:val="20"/>
          <w:szCs w:val="20"/>
        </w:rPr>
      </w:pPr>
    </w:p>
    <w:p w:rsidR="004A7DC9" w:rsidRPr="004A7DC9" w:rsidRDefault="004A7DC9" w:rsidP="004A7DC9">
      <w:pPr>
        <w:spacing w:after="0" w:line="240" w:lineRule="auto"/>
        <w:jc w:val="center"/>
        <w:outlineLvl w:val="1"/>
        <w:rPr>
          <w:rFonts w:ascii="Times New Roman" w:hAnsi="Times New Roman" w:cs="Times New Roman"/>
          <w:b/>
          <w:sz w:val="20"/>
          <w:szCs w:val="20"/>
        </w:rPr>
      </w:pPr>
      <w:r w:rsidRPr="004A7DC9">
        <w:rPr>
          <w:rFonts w:ascii="Times New Roman" w:hAnsi="Times New Roman" w:cs="Times New Roman"/>
          <w:b/>
          <w:sz w:val="20"/>
          <w:szCs w:val="20"/>
        </w:rPr>
        <w:t>IX. Показатели эффективности и результативности</w:t>
      </w:r>
    </w:p>
    <w:p w:rsidR="004A7DC9" w:rsidRPr="004A7DC9" w:rsidRDefault="004A7DC9" w:rsidP="004A7DC9">
      <w:pPr>
        <w:spacing w:after="0" w:line="240" w:lineRule="auto"/>
        <w:jc w:val="center"/>
        <w:rPr>
          <w:rFonts w:ascii="Times New Roman" w:hAnsi="Times New Roman" w:cs="Times New Roman"/>
          <w:b/>
          <w:sz w:val="20"/>
          <w:szCs w:val="20"/>
        </w:rPr>
      </w:pPr>
      <w:r w:rsidRPr="004A7DC9">
        <w:rPr>
          <w:rFonts w:ascii="Times New Roman" w:hAnsi="Times New Roman" w:cs="Times New Roman"/>
          <w:b/>
          <w:sz w:val="20"/>
          <w:szCs w:val="20"/>
        </w:rPr>
        <w:t>профессиональной служебной деятельности</w:t>
      </w:r>
    </w:p>
    <w:p w:rsidR="004A7DC9" w:rsidRPr="004A7DC9" w:rsidRDefault="004A7DC9" w:rsidP="004A7DC9">
      <w:pPr>
        <w:spacing w:after="0" w:line="240" w:lineRule="auto"/>
        <w:jc w:val="center"/>
        <w:rPr>
          <w:rFonts w:ascii="Times New Roman" w:hAnsi="Times New Roman" w:cs="Times New Roman"/>
          <w:sz w:val="20"/>
          <w:szCs w:val="20"/>
        </w:rPr>
      </w:pPr>
    </w:p>
    <w:p w:rsidR="004A7DC9" w:rsidRPr="004A7DC9" w:rsidRDefault="004A7DC9" w:rsidP="004A7DC9">
      <w:pPr>
        <w:spacing w:after="0" w:line="240" w:lineRule="auto"/>
        <w:ind w:firstLine="540"/>
        <w:jc w:val="both"/>
        <w:rPr>
          <w:rFonts w:ascii="Times New Roman" w:hAnsi="Times New Roman" w:cs="Times New Roman"/>
          <w:sz w:val="20"/>
          <w:szCs w:val="20"/>
        </w:rPr>
      </w:pPr>
      <w:r w:rsidRPr="004A7DC9">
        <w:rPr>
          <w:rFonts w:ascii="Times New Roman" w:hAnsi="Times New Roman" w:cs="Times New Roman"/>
          <w:sz w:val="20"/>
          <w:szCs w:val="20"/>
        </w:rPr>
        <w:t>19. 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w:t>
      </w:r>
    </w:p>
    <w:p w:rsidR="004A7DC9" w:rsidRPr="004A7DC9" w:rsidRDefault="004A7DC9" w:rsidP="004A7DC9">
      <w:pPr>
        <w:spacing w:after="0" w:line="240" w:lineRule="auto"/>
        <w:ind w:firstLine="540"/>
        <w:jc w:val="both"/>
        <w:rPr>
          <w:rFonts w:ascii="Times New Roman" w:hAnsi="Times New Roman" w:cs="Times New Roman"/>
          <w:sz w:val="20"/>
          <w:szCs w:val="20"/>
        </w:rPr>
      </w:pPr>
      <w:r w:rsidRPr="004A7DC9">
        <w:rPr>
          <w:rFonts w:ascii="Times New Roman" w:hAnsi="Times New Roman" w:cs="Times New Roman"/>
          <w:sz w:val="20"/>
          <w:szCs w:val="20"/>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4A7DC9" w:rsidRPr="004A7DC9" w:rsidRDefault="004A7DC9" w:rsidP="004A7DC9">
      <w:pPr>
        <w:spacing w:after="0" w:line="240" w:lineRule="auto"/>
        <w:ind w:firstLine="540"/>
        <w:jc w:val="both"/>
        <w:rPr>
          <w:rFonts w:ascii="Times New Roman" w:hAnsi="Times New Roman" w:cs="Times New Roman"/>
          <w:sz w:val="20"/>
          <w:szCs w:val="20"/>
        </w:rPr>
      </w:pPr>
      <w:r w:rsidRPr="004A7DC9">
        <w:rPr>
          <w:rFonts w:ascii="Times New Roman" w:hAnsi="Times New Roman" w:cs="Times New Roman"/>
          <w:sz w:val="20"/>
          <w:szCs w:val="20"/>
        </w:rPr>
        <w:t>своевременности и оперативности выполнения поручений;</w:t>
      </w:r>
    </w:p>
    <w:p w:rsidR="004A7DC9" w:rsidRPr="004A7DC9" w:rsidRDefault="004A7DC9" w:rsidP="004A7DC9">
      <w:pPr>
        <w:spacing w:after="0" w:line="240" w:lineRule="auto"/>
        <w:ind w:firstLine="540"/>
        <w:jc w:val="both"/>
        <w:rPr>
          <w:rFonts w:ascii="Times New Roman" w:hAnsi="Times New Roman" w:cs="Times New Roman"/>
          <w:sz w:val="20"/>
          <w:szCs w:val="20"/>
        </w:rPr>
      </w:pPr>
      <w:r w:rsidRPr="004A7DC9">
        <w:rPr>
          <w:rFonts w:ascii="Times New Roman" w:hAnsi="Times New Roman" w:cs="Times New Roman"/>
          <w:sz w:val="20"/>
          <w:szCs w:val="20"/>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4A7DC9" w:rsidRPr="004A7DC9" w:rsidRDefault="004A7DC9" w:rsidP="004A7DC9">
      <w:pPr>
        <w:spacing w:after="0" w:line="240" w:lineRule="auto"/>
        <w:ind w:firstLine="540"/>
        <w:jc w:val="both"/>
        <w:rPr>
          <w:rFonts w:ascii="Times New Roman" w:hAnsi="Times New Roman" w:cs="Times New Roman"/>
          <w:sz w:val="20"/>
          <w:szCs w:val="20"/>
        </w:rPr>
      </w:pPr>
      <w:r w:rsidRPr="004A7DC9">
        <w:rPr>
          <w:rFonts w:ascii="Times New Roman" w:hAnsi="Times New Roman" w:cs="Times New Roman"/>
          <w:sz w:val="20"/>
          <w:szCs w:val="20"/>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4A7DC9" w:rsidRPr="004A7DC9" w:rsidRDefault="004A7DC9" w:rsidP="004A7DC9">
      <w:pPr>
        <w:spacing w:after="0" w:line="240" w:lineRule="auto"/>
        <w:ind w:firstLine="540"/>
        <w:jc w:val="both"/>
        <w:rPr>
          <w:rFonts w:ascii="Times New Roman" w:hAnsi="Times New Roman" w:cs="Times New Roman"/>
          <w:sz w:val="20"/>
          <w:szCs w:val="20"/>
        </w:rPr>
      </w:pPr>
      <w:r w:rsidRPr="004A7DC9">
        <w:rPr>
          <w:rFonts w:ascii="Times New Roman" w:hAnsi="Times New Roman" w:cs="Times New Roman"/>
          <w:sz w:val="20"/>
          <w:szCs w:val="20"/>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4A7DC9" w:rsidRPr="004A7DC9" w:rsidRDefault="004A7DC9" w:rsidP="004A7DC9">
      <w:pPr>
        <w:spacing w:after="0" w:line="240" w:lineRule="auto"/>
        <w:ind w:firstLine="540"/>
        <w:jc w:val="both"/>
        <w:rPr>
          <w:rFonts w:ascii="Times New Roman" w:hAnsi="Times New Roman" w:cs="Times New Roman"/>
          <w:sz w:val="20"/>
          <w:szCs w:val="20"/>
        </w:rPr>
      </w:pPr>
      <w:r w:rsidRPr="004A7DC9">
        <w:rPr>
          <w:rFonts w:ascii="Times New Roman" w:hAnsi="Times New Roman" w:cs="Times New Roman"/>
          <w:sz w:val="20"/>
          <w:szCs w:val="20"/>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4A7DC9" w:rsidRPr="004A7DC9" w:rsidRDefault="004A7DC9" w:rsidP="004A7DC9">
      <w:pPr>
        <w:spacing w:after="0" w:line="240" w:lineRule="auto"/>
        <w:ind w:firstLine="540"/>
        <w:jc w:val="both"/>
        <w:rPr>
          <w:rFonts w:ascii="Times New Roman" w:hAnsi="Times New Roman" w:cs="Times New Roman"/>
          <w:sz w:val="20"/>
          <w:szCs w:val="20"/>
        </w:rPr>
      </w:pPr>
      <w:r w:rsidRPr="004A7DC9">
        <w:rPr>
          <w:rFonts w:ascii="Times New Roman" w:hAnsi="Times New Roman" w:cs="Times New Roman"/>
          <w:sz w:val="20"/>
          <w:szCs w:val="20"/>
        </w:rPr>
        <w:t>осознанию ответственности за последствия своих действий, принимаемых решений;</w:t>
      </w:r>
    </w:p>
    <w:p w:rsidR="004A7DC9" w:rsidRPr="004A7DC9" w:rsidRDefault="004A7DC9" w:rsidP="004A7DC9">
      <w:pPr>
        <w:spacing w:after="0" w:line="240" w:lineRule="auto"/>
        <w:jc w:val="both"/>
        <w:rPr>
          <w:rFonts w:ascii="Times New Roman" w:eastAsia="Times New Roman" w:hAnsi="Times New Roman" w:cs="Times New Roman"/>
          <w:sz w:val="20"/>
          <w:szCs w:val="20"/>
          <w:lang w:eastAsia="ru-RU"/>
        </w:rPr>
      </w:pPr>
      <w:r w:rsidRPr="004A7DC9">
        <w:rPr>
          <w:rFonts w:ascii="Times New Roman" w:eastAsia="Times New Roman" w:hAnsi="Times New Roman" w:cs="Times New Roman"/>
          <w:sz w:val="20"/>
          <w:szCs w:val="20"/>
          <w:lang w:eastAsia="ru-RU"/>
        </w:rPr>
        <w:t xml:space="preserve">         количественным показателям (участию в достижении) деятельности отдела:</w:t>
      </w:r>
    </w:p>
    <w:p w:rsidR="004A7DC9" w:rsidRPr="004A7DC9" w:rsidRDefault="004A7DC9" w:rsidP="004A7DC9">
      <w:pPr>
        <w:spacing w:after="0" w:line="240" w:lineRule="auto"/>
        <w:jc w:val="both"/>
        <w:rPr>
          <w:rFonts w:ascii="Times New Roman" w:eastAsia="Times New Roman" w:hAnsi="Times New Roman" w:cs="Times New Roman"/>
          <w:sz w:val="20"/>
          <w:szCs w:val="20"/>
          <w:lang w:eastAsia="ru-RU"/>
        </w:rPr>
      </w:pPr>
      <w:r w:rsidRPr="004A7DC9">
        <w:rPr>
          <w:rFonts w:ascii="Times New Roman" w:eastAsia="Times New Roman" w:hAnsi="Times New Roman" w:cs="Times New Roman"/>
          <w:sz w:val="20"/>
          <w:szCs w:val="20"/>
          <w:lang w:eastAsia="ru-RU"/>
        </w:rPr>
        <w:t>- количество проведенных камеральных налоговых проверок;</w:t>
      </w:r>
    </w:p>
    <w:p w:rsidR="004A7DC9" w:rsidRPr="004A7DC9" w:rsidRDefault="004A7DC9" w:rsidP="004A7DC9">
      <w:pPr>
        <w:spacing w:after="0" w:line="240" w:lineRule="auto"/>
        <w:jc w:val="both"/>
        <w:rPr>
          <w:rFonts w:ascii="Times New Roman" w:eastAsia="Times New Roman" w:hAnsi="Times New Roman" w:cs="Times New Roman"/>
          <w:sz w:val="20"/>
          <w:szCs w:val="20"/>
          <w:lang w:eastAsia="ru-RU"/>
        </w:rPr>
      </w:pPr>
      <w:r w:rsidRPr="004A7DC9">
        <w:rPr>
          <w:rFonts w:ascii="Times New Roman" w:eastAsia="Times New Roman" w:hAnsi="Times New Roman" w:cs="Times New Roman"/>
          <w:sz w:val="20"/>
          <w:szCs w:val="20"/>
          <w:lang w:eastAsia="ru-RU"/>
        </w:rPr>
        <w:t>- доначисления по результатам проведенных камеральных налоговых проверок и их динамика;</w:t>
      </w:r>
    </w:p>
    <w:p w:rsidR="004A7DC9" w:rsidRPr="004A7DC9" w:rsidRDefault="004A7DC9" w:rsidP="004A7DC9">
      <w:pPr>
        <w:spacing w:after="0" w:line="240" w:lineRule="auto"/>
        <w:jc w:val="both"/>
        <w:rPr>
          <w:rFonts w:ascii="Times New Roman" w:eastAsia="Times New Roman" w:hAnsi="Times New Roman" w:cs="Times New Roman"/>
          <w:sz w:val="20"/>
          <w:szCs w:val="20"/>
          <w:lang w:eastAsia="ru-RU"/>
        </w:rPr>
      </w:pPr>
      <w:r w:rsidRPr="004A7DC9">
        <w:rPr>
          <w:rFonts w:ascii="Times New Roman" w:eastAsia="Times New Roman" w:hAnsi="Times New Roman" w:cs="Times New Roman"/>
          <w:sz w:val="20"/>
          <w:szCs w:val="20"/>
          <w:lang w:eastAsia="ru-RU"/>
        </w:rPr>
        <w:t>-поступления по результатам проведенных камеральных налоговых проверок и их динамика;</w:t>
      </w:r>
    </w:p>
    <w:p w:rsidR="004A7DC9" w:rsidRPr="004A7DC9" w:rsidRDefault="004A7DC9" w:rsidP="004A7DC9">
      <w:pPr>
        <w:spacing w:after="0" w:line="240" w:lineRule="auto"/>
        <w:jc w:val="both"/>
        <w:rPr>
          <w:rFonts w:ascii="Times New Roman" w:eastAsia="Times New Roman" w:hAnsi="Times New Roman" w:cs="Times New Roman"/>
          <w:sz w:val="20"/>
          <w:szCs w:val="20"/>
          <w:lang w:eastAsia="ru-RU"/>
        </w:rPr>
      </w:pPr>
      <w:r w:rsidRPr="004A7DC9">
        <w:rPr>
          <w:rFonts w:ascii="Times New Roman" w:eastAsia="Times New Roman" w:hAnsi="Times New Roman" w:cs="Times New Roman"/>
          <w:sz w:val="20"/>
          <w:szCs w:val="20"/>
          <w:lang w:eastAsia="ru-RU"/>
        </w:rPr>
        <w:t>-другие показатели.</w:t>
      </w:r>
    </w:p>
    <w:p w:rsidR="004A7DC9" w:rsidRPr="00D27E43" w:rsidRDefault="004A7DC9" w:rsidP="00D27E43">
      <w:pPr>
        <w:spacing w:after="0" w:line="240" w:lineRule="auto"/>
        <w:jc w:val="both"/>
        <w:rPr>
          <w:rFonts w:ascii="Times New Roman" w:eastAsia="Times New Roman" w:hAnsi="Times New Roman" w:cs="Times New Roman"/>
          <w:sz w:val="20"/>
          <w:szCs w:val="20"/>
          <w:lang w:eastAsia="ru-RU"/>
        </w:rPr>
      </w:pPr>
    </w:p>
    <w:p w:rsidR="00D27E43" w:rsidRDefault="00D27E43" w:rsidP="00D27E43">
      <w:pPr>
        <w:pStyle w:val="1"/>
        <w:jc w:val="center"/>
        <w:rPr>
          <w:rFonts w:ascii="Times New Roman" w:hAnsi="Times New Roman" w:cs="Times New Roman"/>
          <w:sz w:val="20"/>
          <w:szCs w:val="20"/>
        </w:rPr>
      </w:pPr>
    </w:p>
    <w:p w:rsidR="00D27E43" w:rsidRPr="00D27E43" w:rsidRDefault="00D27E43" w:rsidP="00D27E43">
      <w:pPr>
        <w:pStyle w:val="1"/>
        <w:jc w:val="center"/>
        <w:rPr>
          <w:rFonts w:ascii="Times New Roman" w:hAnsi="Times New Roman" w:cs="Times New Roman"/>
          <w:sz w:val="20"/>
          <w:szCs w:val="20"/>
        </w:rPr>
      </w:pPr>
      <w:r w:rsidRPr="00D27E43">
        <w:rPr>
          <w:rFonts w:ascii="Times New Roman" w:hAnsi="Times New Roman" w:cs="Times New Roman"/>
          <w:sz w:val="20"/>
          <w:szCs w:val="20"/>
        </w:rPr>
        <w:t>Должностной регламент</w:t>
      </w:r>
    </w:p>
    <w:p w:rsidR="00D27E43" w:rsidRPr="00D27E43" w:rsidRDefault="00D27E43" w:rsidP="00D27E43">
      <w:pPr>
        <w:autoSpaceDE w:val="0"/>
        <w:autoSpaceDN w:val="0"/>
        <w:adjustRightInd w:val="0"/>
        <w:spacing w:after="0" w:line="240" w:lineRule="auto"/>
        <w:jc w:val="center"/>
        <w:rPr>
          <w:rFonts w:ascii="Times New Roman" w:hAnsi="Times New Roman" w:cs="Times New Roman"/>
          <w:i/>
          <w:sz w:val="20"/>
          <w:szCs w:val="20"/>
        </w:rPr>
      </w:pPr>
      <w:r w:rsidRPr="00D27E43">
        <w:rPr>
          <w:rFonts w:ascii="Times New Roman" w:hAnsi="Times New Roman" w:cs="Times New Roman"/>
          <w:b/>
          <w:sz w:val="20"/>
          <w:szCs w:val="20"/>
          <w:u w:val="single"/>
        </w:rPr>
        <w:t>государственного налогового инспектора отдела выездных проверок № 2</w:t>
      </w:r>
    </w:p>
    <w:p w:rsidR="00D27E43" w:rsidRPr="00D27E43" w:rsidRDefault="00D27E43" w:rsidP="00D27E43">
      <w:pPr>
        <w:autoSpaceDE w:val="0"/>
        <w:autoSpaceDN w:val="0"/>
        <w:adjustRightInd w:val="0"/>
        <w:spacing w:after="0" w:line="240" w:lineRule="auto"/>
        <w:jc w:val="center"/>
        <w:rPr>
          <w:rFonts w:ascii="Times New Roman" w:hAnsi="Times New Roman" w:cs="Times New Roman"/>
          <w:b/>
          <w:sz w:val="20"/>
          <w:szCs w:val="20"/>
          <w:u w:val="single"/>
        </w:rPr>
      </w:pPr>
      <w:r w:rsidRPr="00D27E43">
        <w:rPr>
          <w:rFonts w:ascii="Times New Roman" w:hAnsi="Times New Roman" w:cs="Times New Roman"/>
          <w:b/>
          <w:sz w:val="20"/>
          <w:szCs w:val="20"/>
          <w:u w:val="single"/>
        </w:rPr>
        <w:t>Инспекции Федеральной налоговой службы № 10 по г. Москве</w:t>
      </w:r>
    </w:p>
    <w:p w:rsidR="00D27E43" w:rsidRPr="00D27E43" w:rsidRDefault="00D27E43" w:rsidP="00D27E43">
      <w:pPr>
        <w:autoSpaceDE w:val="0"/>
        <w:autoSpaceDN w:val="0"/>
        <w:adjustRightInd w:val="0"/>
        <w:spacing w:after="0" w:line="240" w:lineRule="auto"/>
        <w:jc w:val="center"/>
        <w:rPr>
          <w:rFonts w:ascii="Times New Roman" w:hAnsi="Times New Roman" w:cs="Times New Roman"/>
          <w:sz w:val="20"/>
          <w:szCs w:val="20"/>
        </w:rPr>
      </w:pPr>
      <w:r w:rsidRPr="00D27E43">
        <w:rPr>
          <w:rFonts w:ascii="Times New Roman" w:hAnsi="Times New Roman" w:cs="Times New Roman"/>
          <w:sz w:val="20"/>
          <w:szCs w:val="20"/>
        </w:rPr>
        <w:t>(наименование должности, структурного подразделения ИФНС России № 10 по г. Москве)</w:t>
      </w:r>
    </w:p>
    <w:p w:rsidR="00D27E43" w:rsidRPr="00D27E43" w:rsidRDefault="00D27E43" w:rsidP="00D27E43">
      <w:pPr>
        <w:autoSpaceDE w:val="0"/>
        <w:autoSpaceDN w:val="0"/>
        <w:adjustRightInd w:val="0"/>
        <w:spacing w:after="0" w:line="240" w:lineRule="auto"/>
        <w:rPr>
          <w:rFonts w:ascii="Times New Roman" w:hAnsi="Times New Roman" w:cs="Times New Roman"/>
          <w:sz w:val="20"/>
          <w:szCs w:val="20"/>
        </w:rPr>
      </w:pPr>
    </w:p>
    <w:p w:rsidR="00D27E43" w:rsidRPr="00D27E43" w:rsidRDefault="00D27E43" w:rsidP="00D27E43">
      <w:pPr>
        <w:autoSpaceDE w:val="0"/>
        <w:autoSpaceDN w:val="0"/>
        <w:adjustRightInd w:val="0"/>
        <w:spacing w:after="0" w:line="240" w:lineRule="auto"/>
        <w:jc w:val="center"/>
        <w:outlineLvl w:val="2"/>
        <w:rPr>
          <w:rFonts w:ascii="Times New Roman" w:hAnsi="Times New Roman" w:cs="Times New Roman"/>
          <w:b/>
          <w:sz w:val="20"/>
          <w:szCs w:val="20"/>
        </w:rPr>
      </w:pPr>
      <w:r w:rsidRPr="00D27E43">
        <w:rPr>
          <w:rFonts w:ascii="Times New Roman" w:hAnsi="Times New Roman" w:cs="Times New Roman"/>
          <w:b/>
          <w:sz w:val="20"/>
          <w:szCs w:val="20"/>
        </w:rPr>
        <w:lastRenderedPageBreak/>
        <w:t>I. Общие положения</w:t>
      </w:r>
    </w:p>
    <w:p w:rsidR="00D27E43" w:rsidRPr="00D27E43" w:rsidRDefault="00D27E43" w:rsidP="00D27E43">
      <w:pPr>
        <w:autoSpaceDE w:val="0"/>
        <w:autoSpaceDN w:val="0"/>
        <w:adjustRightInd w:val="0"/>
        <w:spacing w:after="0" w:line="240" w:lineRule="auto"/>
        <w:ind w:firstLine="540"/>
        <w:jc w:val="both"/>
        <w:rPr>
          <w:rFonts w:ascii="Times New Roman" w:hAnsi="Times New Roman" w:cs="Times New Roman"/>
          <w:sz w:val="20"/>
          <w:szCs w:val="20"/>
        </w:rPr>
      </w:pPr>
    </w:p>
    <w:p w:rsidR="00D27E43" w:rsidRPr="00D27E43" w:rsidRDefault="00D27E43" w:rsidP="00D27E43">
      <w:pPr>
        <w:autoSpaceDE w:val="0"/>
        <w:autoSpaceDN w:val="0"/>
        <w:adjustRightInd w:val="0"/>
        <w:spacing w:after="0" w:line="240" w:lineRule="auto"/>
        <w:ind w:firstLine="709"/>
        <w:jc w:val="both"/>
        <w:rPr>
          <w:rFonts w:ascii="Times New Roman" w:hAnsi="Times New Roman" w:cs="Times New Roman"/>
          <w:sz w:val="20"/>
          <w:szCs w:val="20"/>
        </w:rPr>
      </w:pPr>
      <w:r w:rsidRPr="00D27E43">
        <w:rPr>
          <w:rFonts w:ascii="Times New Roman" w:hAnsi="Times New Roman" w:cs="Times New Roman"/>
          <w:sz w:val="20"/>
          <w:szCs w:val="20"/>
        </w:rPr>
        <w:t>1. Должность федеральной государственной гражданской службы (далее - гражданская служба) государственного налогового инспектора отдела выездных проверок №2 (далее - отдел) Инспекции Федеральной налоговой службы № 10 по г. Москве (далее –государственный налоговый инспектор отдела) относится к старшей группе должностей гражданской службы категории "специалисты".</w:t>
      </w:r>
    </w:p>
    <w:p w:rsidR="00D27E43" w:rsidRPr="00D27E43" w:rsidRDefault="00D27E43" w:rsidP="00D27E43">
      <w:pPr>
        <w:autoSpaceDE w:val="0"/>
        <w:autoSpaceDN w:val="0"/>
        <w:adjustRightInd w:val="0"/>
        <w:spacing w:after="0" w:line="240" w:lineRule="auto"/>
        <w:ind w:firstLine="709"/>
        <w:jc w:val="both"/>
        <w:rPr>
          <w:rFonts w:ascii="Times New Roman" w:hAnsi="Times New Roman" w:cs="Times New Roman"/>
          <w:sz w:val="20"/>
          <w:szCs w:val="20"/>
        </w:rPr>
      </w:pPr>
      <w:r w:rsidRPr="00D27E43">
        <w:rPr>
          <w:rFonts w:ascii="Times New Roman" w:hAnsi="Times New Roman" w:cs="Times New Roman"/>
          <w:sz w:val="20"/>
          <w:szCs w:val="20"/>
        </w:rPr>
        <w:t>Регистрационный номер (код) должности – 11-3-4-096.</w:t>
      </w:r>
    </w:p>
    <w:p w:rsidR="00D27E43" w:rsidRPr="00D27E43" w:rsidRDefault="00D27E43" w:rsidP="00D27E43">
      <w:pPr>
        <w:autoSpaceDE w:val="0"/>
        <w:autoSpaceDN w:val="0"/>
        <w:adjustRightInd w:val="0"/>
        <w:spacing w:after="0" w:line="240" w:lineRule="auto"/>
        <w:ind w:firstLine="709"/>
        <w:jc w:val="both"/>
        <w:rPr>
          <w:rFonts w:ascii="Times New Roman" w:hAnsi="Times New Roman" w:cs="Times New Roman"/>
          <w:sz w:val="20"/>
          <w:szCs w:val="20"/>
        </w:rPr>
      </w:pPr>
      <w:r w:rsidRPr="00D27E43">
        <w:rPr>
          <w:rFonts w:ascii="Times New Roman" w:hAnsi="Times New Roman" w:cs="Times New Roman"/>
          <w:sz w:val="20"/>
          <w:szCs w:val="20"/>
        </w:rPr>
        <w:t>2. Область профессиональной служебной деятельности государственного налогового инспектора отдела: регулирование финансовой деятельности и финансовых рынков.</w:t>
      </w:r>
    </w:p>
    <w:p w:rsidR="00D27E43" w:rsidRPr="00D27E43" w:rsidRDefault="00D27E43" w:rsidP="00D27E43">
      <w:pPr>
        <w:autoSpaceDE w:val="0"/>
        <w:autoSpaceDN w:val="0"/>
        <w:adjustRightInd w:val="0"/>
        <w:spacing w:after="0" w:line="240" w:lineRule="auto"/>
        <w:ind w:firstLine="709"/>
        <w:jc w:val="both"/>
        <w:rPr>
          <w:rFonts w:ascii="Times New Roman" w:hAnsi="Times New Roman" w:cs="Times New Roman"/>
          <w:sz w:val="20"/>
          <w:szCs w:val="20"/>
        </w:rPr>
      </w:pPr>
      <w:r w:rsidRPr="00D27E43">
        <w:rPr>
          <w:rFonts w:ascii="Times New Roman" w:hAnsi="Times New Roman" w:cs="Times New Roman"/>
          <w:sz w:val="20"/>
          <w:szCs w:val="20"/>
        </w:rPr>
        <w:t xml:space="preserve">3. Вид профессиональной служебной деятельности государственного налогового инспектора отдела: регулирование в сфере налогов и сборов. </w:t>
      </w:r>
    </w:p>
    <w:p w:rsidR="00D27E43" w:rsidRPr="00D27E43" w:rsidRDefault="00D27E43" w:rsidP="00D27E43">
      <w:pPr>
        <w:autoSpaceDE w:val="0"/>
        <w:autoSpaceDN w:val="0"/>
        <w:adjustRightInd w:val="0"/>
        <w:spacing w:after="0" w:line="240" w:lineRule="auto"/>
        <w:ind w:firstLine="709"/>
        <w:jc w:val="both"/>
        <w:rPr>
          <w:rFonts w:ascii="Times New Roman" w:hAnsi="Times New Roman" w:cs="Times New Roman"/>
          <w:sz w:val="20"/>
          <w:szCs w:val="20"/>
        </w:rPr>
      </w:pPr>
      <w:r w:rsidRPr="00D27E43">
        <w:rPr>
          <w:rFonts w:ascii="Times New Roman" w:hAnsi="Times New Roman" w:cs="Times New Roman"/>
          <w:sz w:val="20"/>
          <w:szCs w:val="20"/>
        </w:rPr>
        <w:t>4. Назначение на должность и освобождение от должности государственного налогового инспектора отдела осуществляется начальником Инспекции Федеральной налоговой службы № 10 по г. Москве (далее – Инспекция).</w:t>
      </w:r>
    </w:p>
    <w:p w:rsidR="00D27E43" w:rsidRPr="00D27E43" w:rsidRDefault="00D27E43" w:rsidP="00D27E43">
      <w:pPr>
        <w:autoSpaceDE w:val="0"/>
        <w:autoSpaceDN w:val="0"/>
        <w:adjustRightInd w:val="0"/>
        <w:spacing w:after="0" w:line="240" w:lineRule="auto"/>
        <w:ind w:firstLine="709"/>
        <w:jc w:val="both"/>
        <w:rPr>
          <w:rFonts w:ascii="Times New Roman" w:hAnsi="Times New Roman" w:cs="Times New Roman"/>
          <w:sz w:val="20"/>
          <w:szCs w:val="20"/>
        </w:rPr>
      </w:pPr>
      <w:r w:rsidRPr="00D27E43">
        <w:rPr>
          <w:rFonts w:ascii="Times New Roman" w:hAnsi="Times New Roman" w:cs="Times New Roman"/>
          <w:sz w:val="20"/>
          <w:szCs w:val="20"/>
        </w:rPr>
        <w:t>5. Государственный налоговый инспектор отдела непосредственно подчиняется начальнику отдела.</w:t>
      </w:r>
    </w:p>
    <w:p w:rsidR="00D27E43" w:rsidRPr="00D27E43" w:rsidRDefault="00D27E43" w:rsidP="00D27E43">
      <w:pPr>
        <w:autoSpaceDE w:val="0"/>
        <w:autoSpaceDN w:val="0"/>
        <w:adjustRightInd w:val="0"/>
        <w:spacing w:after="0" w:line="240" w:lineRule="auto"/>
        <w:jc w:val="both"/>
        <w:rPr>
          <w:rFonts w:ascii="Times New Roman" w:hAnsi="Times New Roman" w:cs="Times New Roman"/>
          <w:sz w:val="20"/>
          <w:szCs w:val="20"/>
        </w:rPr>
      </w:pPr>
    </w:p>
    <w:p w:rsidR="00D27E43" w:rsidRPr="00D27E43" w:rsidRDefault="00D27E43" w:rsidP="00D27E43">
      <w:pPr>
        <w:autoSpaceDE w:val="0"/>
        <w:autoSpaceDN w:val="0"/>
        <w:adjustRightInd w:val="0"/>
        <w:spacing w:after="0" w:line="240" w:lineRule="auto"/>
        <w:jc w:val="center"/>
        <w:outlineLvl w:val="1"/>
        <w:rPr>
          <w:rFonts w:ascii="Times New Roman" w:hAnsi="Times New Roman" w:cs="Times New Roman"/>
          <w:b/>
          <w:sz w:val="20"/>
          <w:szCs w:val="20"/>
        </w:rPr>
      </w:pPr>
      <w:r w:rsidRPr="00D27E43">
        <w:rPr>
          <w:rFonts w:ascii="Times New Roman" w:hAnsi="Times New Roman" w:cs="Times New Roman"/>
          <w:b/>
          <w:sz w:val="20"/>
          <w:szCs w:val="20"/>
        </w:rPr>
        <w:t>II. Квалификационные требования для замещения должности</w:t>
      </w:r>
    </w:p>
    <w:p w:rsidR="00D27E43" w:rsidRPr="00D27E43" w:rsidRDefault="00D27E43" w:rsidP="00D27E43">
      <w:pPr>
        <w:autoSpaceDE w:val="0"/>
        <w:autoSpaceDN w:val="0"/>
        <w:adjustRightInd w:val="0"/>
        <w:spacing w:after="0" w:line="240" w:lineRule="auto"/>
        <w:jc w:val="center"/>
        <w:rPr>
          <w:rFonts w:ascii="Times New Roman" w:hAnsi="Times New Roman" w:cs="Times New Roman"/>
          <w:b/>
          <w:sz w:val="20"/>
          <w:szCs w:val="20"/>
        </w:rPr>
      </w:pPr>
      <w:r w:rsidRPr="00D27E43">
        <w:rPr>
          <w:rFonts w:ascii="Times New Roman" w:hAnsi="Times New Roman" w:cs="Times New Roman"/>
          <w:b/>
          <w:sz w:val="20"/>
          <w:szCs w:val="20"/>
        </w:rPr>
        <w:t xml:space="preserve">гражданской службы </w:t>
      </w:r>
    </w:p>
    <w:p w:rsidR="00D27E43" w:rsidRPr="00D27E43" w:rsidRDefault="00D27E43" w:rsidP="00D27E43">
      <w:pPr>
        <w:autoSpaceDE w:val="0"/>
        <w:autoSpaceDN w:val="0"/>
        <w:adjustRightInd w:val="0"/>
        <w:spacing w:after="0" w:line="240" w:lineRule="auto"/>
        <w:jc w:val="both"/>
        <w:rPr>
          <w:rFonts w:ascii="Times New Roman" w:hAnsi="Times New Roman" w:cs="Times New Roman"/>
          <w:sz w:val="20"/>
          <w:szCs w:val="20"/>
        </w:rPr>
      </w:pPr>
    </w:p>
    <w:p w:rsidR="00D27E43" w:rsidRPr="00D27E43" w:rsidRDefault="00D27E43" w:rsidP="00D27E43">
      <w:pPr>
        <w:autoSpaceDE w:val="0"/>
        <w:autoSpaceDN w:val="0"/>
        <w:adjustRightInd w:val="0"/>
        <w:spacing w:after="0" w:line="240" w:lineRule="auto"/>
        <w:ind w:firstLine="709"/>
        <w:jc w:val="both"/>
        <w:rPr>
          <w:rFonts w:ascii="Times New Roman" w:hAnsi="Times New Roman" w:cs="Times New Roman"/>
          <w:sz w:val="20"/>
          <w:szCs w:val="20"/>
        </w:rPr>
      </w:pPr>
      <w:r w:rsidRPr="00D27E43">
        <w:rPr>
          <w:rFonts w:ascii="Times New Roman" w:hAnsi="Times New Roman" w:cs="Times New Roman"/>
          <w:sz w:val="20"/>
          <w:szCs w:val="20"/>
        </w:rPr>
        <w:t xml:space="preserve">6. Для замещения должности государственного налогового инспектора отдела устанавливаются следующие требования. </w:t>
      </w:r>
    </w:p>
    <w:p w:rsidR="00D27E43" w:rsidRPr="00D27E43" w:rsidRDefault="00D27E43" w:rsidP="00D27E43">
      <w:pPr>
        <w:autoSpaceDE w:val="0"/>
        <w:autoSpaceDN w:val="0"/>
        <w:adjustRightInd w:val="0"/>
        <w:spacing w:after="0" w:line="240" w:lineRule="auto"/>
        <w:ind w:firstLine="709"/>
        <w:jc w:val="both"/>
        <w:rPr>
          <w:rFonts w:ascii="Times New Roman" w:hAnsi="Times New Roman" w:cs="Times New Roman"/>
          <w:sz w:val="20"/>
          <w:szCs w:val="20"/>
        </w:rPr>
      </w:pPr>
      <w:r w:rsidRPr="00D27E43">
        <w:rPr>
          <w:rFonts w:ascii="Times New Roman" w:hAnsi="Times New Roman" w:cs="Times New Roman"/>
          <w:sz w:val="20"/>
          <w:szCs w:val="20"/>
        </w:rPr>
        <w:t xml:space="preserve">6.1. Наличие высшего профессионального образования. </w:t>
      </w:r>
    </w:p>
    <w:p w:rsidR="00D27E43" w:rsidRPr="00D27E43" w:rsidRDefault="00D27E43" w:rsidP="00D27E43">
      <w:pPr>
        <w:autoSpaceDE w:val="0"/>
        <w:autoSpaceDN w:val="0"/>
        <w:adjustRightInd w:val="0"/>
        <w:spacing w:after="0" w:line="240" w:lineRule="auto"/>
        <w:ind w:firstLine="709"/>
        <w:jc w:val="both"/>
        <w:rPr>
          <w:rFonts w:ascii="Times New Roman" w:hAnsi="Times New Roman" w:cs="Times New Roman"/>
          <w:bCs/>
          <w:sz w:val="20"/>
          <w:szCs w:val="20"/>
        </w:rPr>
      </w:pPr>
      <w:r w:rsidRPr="00D27E43">
        <w:rPr>
          <w:rFonts w:ascii="Times New Roman" w:hAnsi="Times New Roman" w:cs="Times New Roman"/>
          <w:sz w:val="20"/>
          <w:szCs w:val="20"/>
        </w:rPr>
        <w:t xml:space="preserve">6.2. </w:t>
      </w:r>
      <w:r w:rsidRPr="00D27E43">
        <w:rPr>
          <w:rFonts w:ascii="Times New Roman" w:hAnsi="Times New Roman" w:cs="Times New Roman"/>
          <w:bCs/>
          <w:sz w:val="20"/>
          <w:szCs w:val="20"/>
        </w:rPr>
        <w:t>Квалификационные требования к стажу государственной гражданской службы или стажу работы по специальности не предъявляются.</w:t>
      </w:r>
    </w:p>
    <w:p w:rsidR="00D27E43" w:rsidRPr="00D27E43" w:rsidRDefault="00D27E43" w:rsidP="00D27E43">
      <w:pPr>
        <w:autoSpaceDE w:val="0"/>
        <w:autoSpaceDN w:val="0"/>
        <w:adjustRightInd w:val="0"/>
        <w:spacing w:after="0" w:line="240" w:lineRule="auto"/>
        <w:ind w:firstLine="709"/>
        <w:jc w:val="both"/>
        <w:rPr>
          <w:rFonts w:ascii="Times New Roman" w:hAnsi="Times New Roman" w:cs="Times New Roman"/>
          <w:sz w:val="20"/>
          <w:szCs w:val="20"/>
        </w:rPr>
      </w:pPr>
      <w:r w:rsidRPr="00D27E43">
        <w:rPr>
          <w:rFonts w:ascii="Times New Roman" w:hAnsi="Times New Roman" w:cs="Times New Roman"/>
          <w:sz w:val="20"/>
          <w:szCs w:val="20"/>
        </w:rPr>
        <w:t>6.3. Наличие базовых знаний: знание государственного языка Российской Федерации (русского языка), знание Конституции Российской Федерации, законодательства о гражданской службе, законодательства о противодействии коррупции,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знания в области информационно-коммуникационных технологий, служебного распорядка инспекции, порядка работы со служебной информацией, основ делопроизводства, правил охраны труда и противопожарной безопасности.</w:t>
      </w:r>
    </w:p>
    <w:p w:rsidR="00D27E43" w:rsidRPr="00D27E43" w:rsidRDefault="00D27E43" w:rsidP="00D27E43">
      <w:pPr>
        <w:autoSpaceDE w:val="0"/>
        <w:autoSpaceDN w:val="0"/>
        <w:adjustRightInd w:val="0"/>
        <w:spacing w:after="0" w:line="240" w:lineRule="auto"/>
        <w:ind w:firstLine="709"/>
        <w:jc w:val="both"/>
        <w:rPr>
          <w:rFonts w:ascii="Times New Roman" w:hAnsi="Times New Roman" w:cs="Times New Roman"/>
          <w:sz w:val="20"/>
          <w:szCs w:val="20"/>
        </w:rPr>
      </w:pPr>
      <w:r w:rsidRPr="00D27E43">
        <w:rPr>
          <w:rFonts w:ascii="Times New Roman" w:hAnsi="Times New Roman" w:cs="Times New Roman"/>
          <w:sz w:val="20"/>
          <w:szCs w:val="20"/>
        </w:rPr>
        <w:t>6.4. Наличие профессиональных знаний:</w:t>
      </w:r>
    </w:p>
    <w:p w:rsidR="00D27E43" w:rsidRPr="00D27E43" w:rsidRDefault="00D27E43" w:rsidP="00D27E43">
      <w:pPr>
        <w:spacing w:after="0" w:line="240" w:lineRule="auto"/>
        <w:ind w:firstLine="709"/>
        <w:rPr>
          <w:rFonts w:ascii="Times New Roman" w:hAnsi="Times New Roman" w:cs="Times New Roman"/>
          <w:sz w:val="20"/>
          <w:szCs w:val="20"/>
        </w:rPr>
      </w:pPr>
      <w:r w:rsidRPr="00D27E43">
        <w:rPr>
          <w:rFonts w:ascii="Times New Roman" w:hAnsi="Times New Roman" w:cs="Times New Roman"/>
          <w:sz w:val="20"/>
          <w:szCs w:val="20"/>
        </w:rPr>
        <w:t>6.4.1. В сфере законодательства Российской Федерации:</w:t>
      </w:r>
    </w:p>
    <w:p w:rsidR="00D27E43" w:rsidRPr="00D27E43" w:rsidRDefault="00D27E43" w:rsidP="00D27E43">
      <w:pPr>
        <w:numPr>
          <w:ilvl w:val="0"/>
          <w:numId w:val="9"/>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Налоговый кодекс Российской Федерации;</w:t>
      </w:r>
    </w:p>
    <w:p w:rsidR="00D27E43" w:rsidRPr="00D27E43" w:rsidRDefault="00D27E43" w:rsidP="00D27E43">
      <w:pPr>
        <w:numPr>
          <w:ilvl w:val="0"/>
          <w:numId w:val="9"/>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Бюджетный кодекс Российской Федерации;</w:t>
      </w:r>
    </w:p>
    <w:p w:rsidR="00D27E43" w:rsidRPr="00D27E43" w:rsidRDefault="00D27E43" w:rsidP="00D27E43">
      <w:pPr>
        <w:numPr>
          <w:ilvl w:val="0"/>
          <w:numId w:val="9"/>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Федеральный закон от 06 октября 1999 г.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D27E43" w:rsidRPr="00D27E43" w:rsidRDefault="00D27E43" w:rsidP="00D27E43">
      <w:pPr>
        <w:numPr>
          <w:ilvl w:val="0"/>
          <w:numId w:val="9"/>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Федеральный закон от 06 октября 2003 г. N 131-ФЗ "Об общих принципах организации местного самоуправления в Российской Федерации";</w:t>
      </w:r>
    </w:p>
    <w:p w:rsidR="00D27E43" w:rsidRPr="00D27E43" w:rsidRDefault="00D27E43" w:rsidP="00D27E43">
      <w:pPr>
        <w:numPr>
          <w:ilvl w:val="0"/>
          <w:numId w:val="9"/>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Закон Российской Федерации от 21 марта 1991 г. N 943-1 "О налоговых органах Российской Федерации";</w:t>
      </w:r>
    </w:p>
    <w:p w:rsidR="00D27E43" w:rsidRPr="00D27E43" w:rsidRDefault="00D27E43" w:rsidP="00D27E43">
      <w:pPr>
        <w:numPr>
          <w:ilvl w:val="0"/>
          <w:numId w:val="9"/>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Федеральный закон Российской Федерации от 27 июля 2006 г. N 152-ФЗ "О персональных данных";</w:t>
      </w:r>
    </w:p>
    <w:p w:rsidR="00D27E43" w:rsidRPr="00D27E43" w:rsidRDefault="00D27E43" w:rsidP="00D27E43">
      <w:pPr>
        <w:numPr>
          <w:ilvl w:val="0"/>
          <w:numId w:val="9"/>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Федеральный закон Российской Федерации от 6 апреля 2011 г. N 63-ФЗ "Об электронной подписи";</w:t>
      </w:r>
    </w:p>
    <w:p w:rsidR="00D27E43" w:rsidRPr="00D27E43" w:rsidRDefault="00D27E43" w:rsidP="00D27E43">
      <w:pPr>
        <w:numPr>
          <w:ilvl w:val="0"/>
          <w:numId w:val="9"/>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Указ Президента Российской Федерации от 11 августа 2016 г. N 403 "Об Основных направлениях развития государственной гражданской службы Российской Федерации на 2016 - 2018 годы";</w:t>
      </w:r>
    </w:p>
    <w:p w:rsidR="00D27E43" w:rsidRPr="00D27E43" w:rsidRDefault="00D27E43" w:rsidP="00D27E43">
      <w:pPr>
        <w:numPr>
          <w:ilvl w:val="0"/>
          <w:numId w:val="9"/>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постановление Правительства Российской Федерации от 30 сентября 2004 г. N 506 "Об утверждении Положения о Федеральной налоговой службе";</w:t>
      </w:r>
    </w:p>
    <w:p w:rsidR="00D27E43" w:rsidRPr="00D27E43" w:rsidRDefault="00D27E43" w:rsidP="00D27E43">
      <w:pPr>
        <w:numPr>
          <w:ilvl w:val="0"/>
          <w:numId w:val="9"/>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приказ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D27E43" w:rsidRPr="00D27E43" w:rsidRDefault="00D27E43" w:rsidP="00D27E43">
      <w:pPr>
        <w:numPr>
          <w:ilvl w:val="0"/>
          <w:numId w:val="9"/>
        </w:numPr>
        <w:autoSpaceDE w:val="0"/>
        <w:autoSpaceDN w:val="0"/>
        <w:adjustRightInd w:val="0"/>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приказ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w:t>
      </w:r>
    </w:p>
    <w:p w:rsidR="00D27E43" w:rsidRPr="00D27E43" w:rsidRDefault="00316F05" w:rsidP="00D27E43">
      <w:pPr>
        <w:numPr>
          <w:ilvl w:val="0"/>
          <w:numId w:val="9"/>
        </w:numPr>
        <w:autoSpaceDE w:val="0"/>
        <w:autoSpaceDN w:val="0"/>
        <w:adjustRightInd w:val="0"/>
        <w:spacing w:after="0" w:line="240" w:lineRule="auto"/>
        <w:ind w:left="0" w:firstLine="851"/>
        <w:jc w:val="both"/>
        <w:rPr>
          <w:rFonts w:ascii="Times New Roman" w:hAnsi="Times New Roman" w:cs="Times New Roman"/>
          <w:sz w:val="20"/>
          <w:szCs w:val="20"/>
        </w:rPr>
      </w:pPr>
      <w:hyperlink r:id="rId117" w:history="1">
        <w:r w:rsidR="00D27E43" w:rsidRPr="00D27E43">
          <w:rPr>
            <w:rFonts w:ascii="Times New Roman" w:hAnsi="Times New Roman" w:cs="Times New Roman"/>
            <w:sz w:val="20"/>
            <w:szCs w:val="20"/>
          </w:rPr>
          <w:t>приказ</w:t>
        </w:r>
      </w:hyperlink>
      <w:r w:rsidR="00D27E43" w:rsidRPr="00D27E43">
        <w:rPr>
          <w:rFonts w:ascii="Times New Roman" w:hAnsi="Times New Roman" w:cs="Times New Roman"/>
          <w:sz w:val="20"/>
          <w:szCs w:val="20"/>
        </w:rPr>
        <w:t xml:space="preserve"> ФНС России от 13 декабря 2006 г. N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
    <w:p w:rsidR="00D27E43" w:rsidRPr="00D27E43" w:rsidRDefault="00316F05" w:rsidP="00D27E43">
      <w:pPr>
        <w:numPr>
          <w:ilvl w:val="0"/>
          <w:numId w:val="9"/>
        </w:numPr>
        <w:autoSpaceDE w:val="0"/>
        <w:autoSpaceDN w:val="0"/>
        <w:adjustRightInd w:val="0"/>
        <w:spacing w:after="0" w:line="240" w:lineRule="auto"/>
        <w:ind w:left="0" w:firstLine="851"/>
        <w:jc w:val="both"/>
        <w:rPr>
          <w:rFonts w:ascii="Times New Roman" w:hAnsi="Times New Roman" w:cs="Times New Roman"/>
          <w:sz w:val="20"/>
          <w:szCs w:val="20"/>
        </w:rPr>
      </w:pPr>
      <w:hyperlink r:id="rId118" w:history="1">
        <w:r w:rsidR="00D27E43" w:rsidRPr="00D27E43">
          <w:rPr>
            <w:rFonts w:ascii="Times New Roman" w:hAnsi="Times New Roman" w:cs="Times New Roman"/>
            <w:sz w:val="20"/>
            <w:szCs w:val="20"/>
          </w:rPr>
          <w:t>приказ</w:t>
        </w:r>
      </w:hyperlink>
      <w:r w:rsidR="00D27E43" w:rsidRPr="00D27E43">
        <w:rPr>
          <w:rFonts w:ascii="Times New Roman" w:hAnsi="Times New Roman" w:cs="Times New Roman"/>
          <w:sz w:val="20"/>
          <w:szCs w:val="20"/>
        </w:rPr>
        <w:t xml:space="preserve">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D27E43" w:rsidRPr="00D27E43" w:rsidRDefault="00316F05" w:rsidP="00D27E43">
      <w:pPr>
        <w:numPr>
          <w:ilvl w:val="0"/>
          <w:numId w:val="9"/>
        </w:numPr>
        <w:autoSpaceDE w:val="0"/>
        <w:autoSpaceDN w:val="0"/>
        <w:adjustRightInd w:val="0"/>
        <w:spacing w:after="0" w:line="240" w:lineRule="auto"/>
        <w:ind w:left="0" w:firstLine="851"/>
        <w:jc w:val="both"/>
        <w:rPr>
          <w:rFonts w:ascii="Times New Roman" w:hAnsi="Times New Roman" w:cs="Times New Roman"/>
          <w:sz w:val="20"/>
          <w:szCs w:val="20"/>
        </w:rPr>
      </w:pPr>
      <w:hyperlink r:id="rId119" w:history="1">
        <w:r w:rsidR="00D27E43" w:rsidRPr="00D27E43">
          <w:rPr>
            <w:rFonts w:ascii="Times New Roman" w:hAnsi="Times New Roman" w:cs="Times New Roman"/>
            <w:sz w:val="20"/>
            <w:szCs w:val="20"/>
          </w:rPr>
          <w:t>приказ</w:t>
        </w:r>
      </w:hyperlink>
      <w:r w:rsidR="00D27E43" w:rsidRPr="00D27E43">
        <w:rPr>
          <w:rFonts w:ascii="Times New Roman" w:hAnsi="Times New Roman" w:cs="Times New Roman"/>
          <w:sz w:val="20"/>
          <w:szCs w:val="20"/>
        </w:rPr>
        <w:t xml:space="preserve"> ФНС России от 3 октября 2012 г. N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w:t>
      </w:r>
    </w:p>
    <w:p w:rsidR="00D27E43" w:rsidRPr="00D27E43" w:rsidRDefault="00D27E43" w:rsidP="00D27E43">
      <w:pPr>
        <w:widowControl w:val="0"/>
        <w:spacing w:after="0" w:line="240" w:lineRule="auto"/>
        <w:ind w:firstLine="709"/>
        <w:jc w:val="both"/>
        <w:rPr>
          <w:rFonts w:ascii="Times New Roman" w:hAnsi="Times New Roman" w:cs="Times New Roman"/>
          <w:sz w:val="20"/>
          <w:szCs w:val="20"/>
        </w:rPr>
      </w:pPr>
      <w:r w:rsidRPr="00D27E43">
        <w:rPr>
          <w:rFonts w:ascii="Times New Roman" w:hAnsi="Times New Roman" w:cs="Times New Roman"/>
          <w:sz w:val="20"/>
          <w:szCs w:val="20"/>
        </w:rPr>
        <w:t>Государственный налоговый инспектор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D27E43" w:rsidRPr="00D27E43" w:rsidRDefault="00D27E43" w:rsidP="00D27E43">
      <w:pPr>
        <w:autoSpaceDE w:val="0"/>
        <w:autoSpaceDN w:val="0"/>
        <w:adjustRightInd w:val="0"/>
        <w:spacing w:after="0" w:line="240" w:lineRule="auto"/>
        <w:jc w:val="both"/>
        <w:rPr>
          <w:rFonts w:ascii="Times New Roman" w:hAnsi="Times New Roman" w:cs="Times New Roman"/>
          <w:sz w:val="20"/>
          <w:szCs w:val="20"/>
        </w:rPr>
      </w:pPr>
    </w:p>
    <w:p w:rsidR="00D27E43" w:rsidRPr="00D27E43" w:rsidRDefault="00D27E43" w:rsidP="00D27E43">
      <w:pPr>
        <w:autoSpaceDE w:val="0"/>
        <w:autoSpaceDN w:val="0"/>
        <w:adjustRightInd w:val="0"/>
        <w:spacing w:after="0" w:line="240" w:lineRule="auto"/>
        <w:ind w:firstLine="709"/>
        <w:jc w:val="both"/>
        <w:rPr>
          <w:rFonts w:ascii="Times New Roman" w:hAnsi="Times New Roman" w:cs="Times New Roman"/>
          <w:sz w:val="20"/>
          <w:szCs w:val="20"/>
        </w:rPr>
      </w:pPr>
      <w:r w:rsidRPr="00D27E43">
        <w:rPr>
          <w:rFonts w:ascii="Times New Roman" w:hAnsi="Times New Roman" w:cs="Times New Roman"/>
          <w:sz w:val="20"/>
          <w:szCs w:val="20"/>
        </w:rPr>
        <w:t xml:space="preserve">6.4.2. Иные профессиональные знания: </w:t>
      </w:r>
    </w:p>
    <w:p w:rsidR="00D27E43" w:rsidRPr="00D27E43" w:rsidRDefault="00D27E43" w:rsidP="00D27E43">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основы экономики, финансов и кредита, бухгалтерского и налогового учета;</w:t>
      </w:r>
    </w:p>
    <w:p w:rsidR="00D27E43" w:rsidRPr="00D27E43" w:rsidRDefault="00D27E43" w:rsidP="00D27E43">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основы налогообложения;</w:t>
      </w:r>
    </w:p>
    <w:p w:rsidR="00D27E43" w:rsidRPr="00D27E43" w:rsidRDefault="00D27E43" w:rsidP="00D27E43">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основы финансовых и кредитных отношений;</w:t>
      </w:r>
    </w:p>
    <w:p w:rsidR="00D27E43" w:rsidRPr="00D27E43" w:rsidRDefault="00D27E43" w:rsidP="00D27E43">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общие положения о налоговом контроле;</w:t>
      </w:r>
    </w:p>
    <w:p w:rsidR="00D27E43" w:rsidRPr="00D27E43" w:rsidRDefault="00D27E43" w:rsidP="00D27E43">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принципы формирования бюджетной системы Российской Федерации;</w:t>
      </w:r>
    </w:p>
    <w:p w:rsidR="00D27E43" w:rsidRPr="00D27E43" w:rsidRDefault="00D27E43" w:rsidP="00D27E43">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принципы формирования налоговой системы Российской Федерации;</w:t>
      </w:r>
    </w:p>
    <w:p w:rsidR="00D27E43" w:rsidRPr="00D27E43" w:rsidRDefault="00D27E43" w:rsidP="00D27E43">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порядок проведения мероприятий налогового контроля;</w:t>
      </w:r>
    </w:p>
    <w:p w:rsidR="00D27E43" w:rsidRPr="00D27E43" w:rsidRDefault="00D27E43" w:rsidP="00D27E43">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принципы налогового администрирования;</w:t>
      </w:r>
    </w:p>
    <w:p w:rsidR="00D27E43" w:rsidRPr="00D27E43" w:rsidRDefault="00D27E43" w:rsidP="00D27E43">
      <w:pPr>
        <w:numPr>
          <w:ilvl w:val="0"/>
          <w:numId w:val="11"/>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состав налогоплательщиков налога на добавленную стоимость;</w:t>
      </w:r>
    </w:p>
    <w:p w:rsidR="00D27E43" w:rsidRPr="00D27E43" w:rsidRDefault="00D27E43" w:rsidP="00D27E43">
      <w:pPr>
        <w:numPr>
          <w:ilvl w:val="0"/>
          <w:numId w:val="11"/>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документы, подтверждающие право на освобождение от уплаты налога на добавленную стоимость;</w:t>
      </w:r>
    </w:p>
    <w:p w:rsidR="00D27E43" w:rsidRPr="00D27E43" w:rsidRDefault="00D27E43" w:rsidP="00D27E43">
      <w:pPr>
        <w:numPr>
          <w:ilvl w:val="0"/>
          <w:numId w:val="11"/>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особенности налогообложения при ввозе товаров на территорию Российской Федерации и иные территории, находящиеся под ее юрисдикцией;</w:t>
      </w:r>
    </w:p>
    <w:p w:rsidR="00D27E43" w:rsidRPr="00D27E43" w:rsidRDefault="00D27E43" w:rsidP="00D27E43">
      <w:pPr>
        <w:numPr>
          <w:ilvl w:val="0"/>
          <w:numId w:val="11"/>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особенности налогообложения при вывозе товаров с территории Российской Федерации;</w:t>
      </w:r>
    </w:p>
    <w:p w:rsidR="00D27E43" w:rsidRPr="00D27E43" w:rsidRDefault="00D27E43" w:rsidP="00D27E43">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порядок и сроки проведения выездных проверок;</w:t>
      </w:r>
    </w:p>
    <w:p w:rsidR="00D27E43" w:rsidRPr="00D27E43" w:rsidRDefault="00D27E43" w:rsidP="00D27E43">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требования к составлению акта выездной проверки;</w:t>
      </w:r>
    </w:p>
    <w:p w:rsidR="00D27E43" w:rsidRPr="00D27E43" w:rsidRDefault="00D27E43" w:rsidP="00D27E43">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основы финансовых отношений и кредитных отношений;</w:t>
      </w:r>
    </w:p>
    <w:p w:rsidR="00D27E43" w:rsidRPr="00D27E43" w:rsidRDefault="00D27E43" w:rsidP="00D27E43">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судебно-арбитражная практика в части выездных проверок;</w:t>
      </w:r>
    </w:p>
    <w:p w:rsidR="00D27E43" w:rsidRPr="00D27E43" w:rsidRDefault="00D27E43" w:rsidP="00D27E43">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схемы ухода от налогов;</w:t>
      </w:r>
    </w:p>
    <w:p w:rsidR="00D27E43" w:rsidRPr="00D27E43" w:rsidRDefault="00D27E43" w:rsidP="00D27E43">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порядок определения налогооблагаемой базы;</w:t>
      </w:r>
    </w:p>
    <w:p w:rsidR="00D27E43" w:rsidRPr="00D27E43" w:rsidRDefault="00D27E43" w:rsidP="00D27E43">
      <w:pPr>
        <w:autoSpaceDE w:val="0"/>
        <w:autoSpaceDN w:val="0"/>
        <w:adjustRightInd w:val="0"/>
        <w:spacing w:after="0" w:line="240" w:lineRule="auto"/>
        <w:ind w:firstLine="709"/>
        <w:jc w:val="both"/>
        <w:rPr>
          <w:rFonts w:ascii="Times New Roman" w:hAnsi="Times New Roman" w:cs="Times New Roman"/>
          <w:sz w:val="20"/>
          <w:szCs w:val="20"/>
        </w:rPr>
      </w:pPr>
      <w:r w:rsidRPr="00D27E43">
        <w:rPr>
          <w:rFonts w:ascii="Times New Roman" w:hAnsi="Times New Roman" w:cs="Times New Roman"/>
          <w:sz w:val="20"/>
          <w:szCs w:val="20"/>
        </w:rPr>
        <w:t xml:space="preserve">6.5. Наличие функциональных знаний: </w:t>
      </w:r>
    </w:p>
    <w:p w:rsidR="00D27E43" w:rsidRPr="00D27E43" w:rsidRDefault="00D27E43" w:rsidP="00D27E43">
      <w:pPr>
        <w:numPr>
          <w:ilvl w:val="0"/>
          <w:numId w:val="13"/>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принципы, методы, технологии и механизмы осуществления контроля;</w:t>
      </w:r>
    </w:p>
    <w:p w:rsidR="00D27E43" w:rsidRPr="00D27E43" w:rsidRDefault="00D27E43" w:rsidP="00D27E43">
      <w:pPr>
        <w:numPr>
          <w:ilvl w:val="0"/>
          <w:numId w:val="13"/>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виды, назначение и технологии организации проверочных процедур;</w:t>
      </w:r>
    </w:p>
    <w:p w:rsidR="00D27E43" w:rsidRPr="00D27E43" w:rsidRDefault="00D27E43" w:rsidP="00D27E43">
      <w:pPr>
        <w:numPr>
          <w:ilvl w:val="0"/>
          <w:numId w:val="13"/>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процедура организации проверки: порядок, этапы, инструменты проведения;</w:t>
      </w:r>
    </w:p>
    <w:p w:rsidR="00D27E43" w:rsidRPr="00D27E43" w:rsidRDefault="00D27E43" w:rsidP="00D27E43">
      <w:pPr>
        <w:numPr>
          <w:ilvl w:val="0"/>
          <w:numId w:val="13"/>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ограничения при проведении проверочных процедур;</w:t>
      </w:r>
    </w:p>
    <w:p w:rsidR="00D27E43" w:rsidRPr="00D27E43" w:rsidRDefault="00D27E43" w:rsidP="00D27E43">
      <w:pPr>
        <w:numPr>
          <w:ilvl w:val="0"/>
          <w:numId w:val="13"/>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меры, принимаемые по результатам проверки;</w:t>
      </w:r>
    </w:p>
    <w:p w:rsidR="00D27E43" w:rsidRPr="00D27E43" w:rsidRDefault="00D27E43" w:rsidP="00D27E43">
      <w:pPr>
        <w:numPr>
          <w:ilvl w:val="0"/>
          <w:numId w:val="13"/>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основания проведения и особенности проверок.</w:t>
      </w:r>
    </w:p>
    <w:p w:rsidR="00D27E43" w:rsidRPr="00D27E43" w:rsidRDefault="00D27E43" w:rsidP="00D27E43">
      <w:pPr>
        <w:numPr>
          <w:ilvl w:val="0"/>
          <w:numId w:val="13"/>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права и обязанности налоговых органов и должностных лиц при осуществлении мероприятий налогового контроля;</w:t>
      </w:r>
    </w:p>
    <w:p w:rsidR="00D27E43" w:rsidRPr="00D27E43" w:rsidRDefault="00D27E43" w:rsidP="00D27E43">
      <w:pPr>
        <w:numPr>
          <w:ilvl w:val="0"/>
          <w:numId w:val="13"/>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права и обязанности налогоплательщиков;</w:t>
      </w:r>
    </w:p>
    <w:p w:rsidR="00D27E43" w:rsidRPr="00D27E43" w:rsidRDefault="00D27E43" w:rsidP="00D27E43">
      <w:pPr>
        <w:numPr>
          <w:ilvl w:val="0"/>
          <w:numId w:val="13"/>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порядок и особенности проведения выездной налоговой проверки;</w:t>
      </w:r>
    </w:p>
    <w:p w:rsidR="00D27E43" w:rsidRPr="00D27E43" w:rsidRDefault="00D27E43" w:rsidP="00D27E43">
      <w:pPr>
        <w:numPr>
          <w:ilvl w:val="0"/>
          <w:numId w:val="13"/>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порядок проведения процедур осмотра территорий, помещений лица, в отношении которого проводится налоговая проверка, документов и предметов;</w:t>
      </w:r>
    </w:p>
    <w:p w:rsidR="00D27E43" w:rsidRPr="00D27E43" w:rsidRDefault="00D27E43" w:rsidP="00D27E43">
      <w:pPr>
        <w:numPr>
          <w:ilvl w:val="0"/>
          <w:numId w:val="13"/>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порядок привлечения свидетеля для дачи показаний, в рамках проведения выездной налоговой проверки, иных мероприятий налогового контроля;</w:t>
      </w:r>
    </w:p>
    <w:p w:rsidR="00D27E43" w:rsidRPr="00D27E43" w:rsidRDefault="00D27E43" w:rsidP="00D27E43">
      <w:pPr>
        <w:numPr>
          <w:ilvl w:val="0"/>
          <w:numId w:val="13"/>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порядок истребования документов у проверяемого лица при проведении налоговой проверки;</w:t>
      </w:r>
    </w:p>
    <w:p w:rsidR="00D27E43" w:rsidRPr="00D27E43" w:rsidRDefault="00D27E43" w:rsidP="00D27E43">
      <w:pPr>
        <w:numPr>
          <w:ilvl w:val="0"/>
          <w:numId w:val="13"/>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порядок истребования документов (информации) о налогоплательщике, плательщике сборов, плательщике страховых взносов и налоговом агенте или информации о конкретных сделках;</w:t>
      </w:r>
    </w:p>
    <w:p w:rsidR="00D27E43" w:rsidRPr="00D27E43" w:rsidRDefault="00D27E43" w:rsidP="00D27E43">
      <w:pPr>
        <w:numPr>
          <w:ilvl w:val="0"/>
          <w:numId w:val="13"/>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порядок проведения экспертизы;</w:t>
      </w:r>
    </w:p>
    <w:p w:rsidR="00D27E43" w:rsidRPr="00D27E43" w:rsidRDefault="00D27E43" w:rsidP="00D27E43">
      <w:pPr>
        <w:numPr>
          <w:ilvl w:val="0"/>
          <w:numId w:val="13"/>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порядок привлечения специалиста для оказания содействия в осуществлении налогового контроля;</w:t>
      </w:r>
    </w:p>
    <w:p w:rsidR="00D27E43" w:rsidRPr="00D27E43" w:rsidRDefault="00D27E43" w:rsidP="00D27E43">
      <w:pPr>
        <w:numPr>
          <w:ilvl w:val="0"/>
          <w:numId w:val="13"/>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порядок привлечения переводчика в необходимых случаях для осуществления налогового контроля;</w:t>
      </w:r>
    </w:p>
    <w:p w:rsidR="00D27E43" w:rsidRPr="00D27E43" w:rsidRDefault="00D27E43" w:rsidP="00D27E43">
      <w:pPr>
        <w:numPr>
          <w:ilvl w:val="0"/>
          <w:numId w:val="13"/>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порядок участия понятых при проведении действий по осуществлению налогового контроля;</w:t>
      </w:r>
    </w:p>
    <w:p w:rsidR="00D27E43" w:rsidRPr="00D27E43" w:rsidRDefault="00D27E43" w:rsidP="00D27E43">
      <w:pPr>
        <w:numPr>
          <w:ilvl w:val="0"/>
          <w:numId w:val="13"/>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общие требования, предъявляемые к протоколу, составленному при производстве действий по осуществлению налогового контроля;</w:t>
      </w:r>
    </w:p>
    <w:p w:rsidR="00D27E43" w:rsidRPr="00D27E43" w:rsidRDefault="00D27E43" w:rsidP="00D27E43">
      <w:pPr>
        <w:numPr>
          <w:ilvl w:val="0"/>
          <w:numId w:val="13"/>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оформление результатов налоговой проверки;</w:t>
      </w:r>
    </w:p>
    <w:p w:rsidR="00D27E43" w:rsidRPr="00D27E43" w:rsidRDefault="00D27E43" w:rsidP="00D27E43">
      <w:pPr>
        <w:numPr>
          <w:ilvl w:val="0"/>
          <w:numId w:val="13"/>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порядок рассмотрения дел о налоговых правонарушениях;</w:t>
      </w:r>
    </w:p>
    <w:p w:rsidR="00D27E43" w:rsidRPr="00D27E43" w:rsidRDefault="00D27E43" w:rsidP="00D27E43">
      <w:pPr>
        <w:numPr>
          <w:ilvl w:val="0"/>
          <w:numId w:val="13"/>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порядок вынесения решения по результатам рассмотрения материалов налоговой проверки;</w:t>
      </w:r>
    </w:p>
    <w:p w:rsidR="00D27E43" w:rsidRPr="00D27E43" w:rsidRDefault="00D27E43" w:rsidP="00D27E43">
      <w:pPr>
        <w:numPr>
          <w:ilvl w:val="0"/>
          <w:numId w:val="13"/>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lastRenderedPageBreak/>
        <w:t>порядок вступления в силу решения налогового органа о привлечении к ответственности за совершение налогового правонарушения и решения об отказе в привлечении к ответственности за совершение налогового правонарушения при обжаловании в апелляционной прядке;</w:t>
      </w:r>
    </w:p>
    <w:p w:rsidR="00D27E43" w:rsidRPr="00D27E43" w:rsidRDefault="00D27E43" w:rsidP="00D27E43">
      <w:pPr>
        <w:numPr>
          <w:ilvl w:val="0"/>
          <w:numId w:val="13"/>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порядок производства по делу о предусмотренных Налоговым кодексом Российской Федерации налоговых правонарушениях;</w:t>
      </w:r>
    </w:p>
    <w:p w:rsidR="00D27E43" w:rsidRPr="00D27E43" w:rsidRDefault="00D27E43" w:rsidP="00D27E43">
      <w:pPr>
        <w:numPr>
          <w:ilvl w:val="0"/>
          <w:numId w:val="13"/>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виды налоговых правонарушений и ответственность за их совершение;</w:t>
      </w:r>
    </w:p>
    <w:p w:rsidR="00D27E43" w:rsidRPr="00D27E43" w:rsidRDefault="00D27E43" w:rsidP="00D27E43">
      <w:pPr>
        <w:numPr>
          <w:ilvl w:val="0"/>
          <w:numId w:val="13"/>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Налоговый кодекс Российской Федерации.</w:t>
      </w:r>
    </w:p>
    <w:p w:rsidR="00D27E43" w:rsidRPr="00D27E43" w:rsidRDefault="00D27E43" w:rsidP="00D27E43">
      <w:pPr>
        <w:spacing w:after="0" w:line="240" w:lineRule="auto"/>
        <w:ind w:firstLine="709"/>
        <w:jc w:val="both"/>
        <w:rPr>
          <w:rFonts w:ascii="Times New Roman" w:hAnsi="Times New Roman" w:cs="Times New Roman"/>
          <w:sz w:val="20"/>
          <w:szCs w:val="20"/>
        </w:rPr>
      </w:pPr>
      <w:r w:rsidRPr="00D27E43">
        <w:rPr>
          <w:rFonts w:ascii="Times New Roman" w:hAnsi="Times New Roman" w:cs="Times New Roman"/>
          <w:sz w:val="20"/>
          <w:szCs w:val="20"/>
        </w:rPr>
        <w:t>6.6. Наличие базовых умений: профессиональные умения, необходимые для выполнения работы в сфере, соответствующей направлению деятельности отдела,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D27E43" w:rsidRPr="00D27E43" w:rsidRDefault="00D27E43" w:rsidP="00D27E43">
      <w:pPr>
        <w:spacing w:after="0" w:line="240" w:lineRule="auto"/>
        <w:ind w:firstLine="709"/>
        <w:jc w:val="both"/>
        <w:rPr>
          <w:rFonts w:ascii="Times New Roman" w:hAnsi="Times New Roman" w:cs="Times New Roman"/>
          <w:sz w:val="20"/>
          <w:szCs w:val="20"/>
        </w:rPr>
      </w:pPr>
      <w:r w:rsidRPr="00D27E43">
        <w:rPr>
          <w:rFonts w:ascii="Times New Roman" w:hAnsi="Times New Roman" w:cs="Times New Roman"/>
          <w:sz w:val="20"/>
          <w:szCs w:val="20"/>
        </w:rPr>
        <w:t xml:space="preserve">6.7. Наличие профессиональных умений: </w:t>
      </w:r>
    </w:p>
    <w:p w:rsidR="00D27E43" w:rsidRPr="00D27E43" w:rsidRDefault="00D27E43" w:rsidP="00D27E43">
      <w:pPr>
        <w:numPr>
          <w:ilvl w:val="0"/>
          <w:numId w:val="13"/>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 xml:space="preserve">расчетно-экономическая деятельность в сфере налогов и сборов; </w:t>
      </w:r>
    </w:p>
    <w:p w:rsidR="00D27E43" w:rsidRPr="00D27E43" w:rsidRDefault="00D27E43" w:rsidP="00D27E43">
      <w:pPr>
        <w:numPr>
          <w:ilvl w:val="0"/>
          <w:numId w:val="13"/>
        </w:numPr>
        <w:autoSpaceDE w:val="0"/>
        <w:autoSpaceDN w:val="0"/>
        <w:adjustRightInd w:val="0"/>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составление акта по результатам проведения выездной налоговой проверки;</w:t>
      </w:r>
    </w:p>
    <w:p w:rsidR="00D27E43" w:rsidRPr="00D27E43" w:rsidRDefault="00D27E43" w:rsidP="00D27E43">
      <w:pPr>
        <w:numPr>
          <w:ilvl w:val="0"/>
          <w:numId w:val="13"/>
        </w:numPr>
        <w:autoSpaceDE w:val="0"/>
        <w:autoSpaceDN w:val="0"/>
        <w:adjustRightInd w:val="0"/>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умение применять на практике требования налогового законодательства.</w:t>
      </w:r>
    </w:p>
    <w:p w:rsidR="00D27E43" w:rsidRPr="00D27E43" w:rsidRDefault="00D27E43" w:rsidP="00D27E43">
      <w:pPr>
        <w:spacing w:after="0" w:line="240" w:lineRule="auto"/>
        <w:ind w:firstLine="709"/>
        <w:jc w:val="both"/>
        <w:rPr>
          <w:rFonts w:ascii="Times New Roman" w:hAnsi="Times New Roman" w:cs="Times New Roman"/>
          <w:sz w:val="20"/>
          <w:szCs w:val="20"/>
        </w:rPr>
      </w:pPr>
      <w:r w:rsidRPr="00D27E43">
        <w:rPr>
          <w:rFonts w:ascii="Times New Roman" w:hAnsi="Times New Roman" w:cs="Times New Roman"/>
          <w:sz w:val="20"/>
          <w:szCs w:val="20"/>
        </w:rPr>
        <w:t xml:space="preserve">6.8. Наличие функциональных умений: </w:t>
      </w:r>
    </w:p>
    <w:p w:rsidR="00D27E43" w:rsidRPr="00D27E43" w:rsidRDefault="00D27E43" w:rsidP="00D27E43">
      <w:pPr>
        <w:numPr>
          <w:ilvl w:val="0"/>
          <w:numId w:val="13"/>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проведение выездных налоговых проверок;</w:t>
      </w:r>
    </w:p>
    <w:p w:rsidR="00D27E43" w:rsidRPr="00D27E43" w:rsidRDefault="00D27E43" w:rsidP="00D27E43">
      <w:pPr>
        <w:numPr>
          <w:ilvl w:val="0"/>
          <w:numId w:val="13"/>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выявление схемы уклонения от налогообложения, своевременно и в полном объеме проводить комплекс мероприятий с целью сбора доказательств получения налогоплательщиками необоснованной налоговой выгоды;</w:t>
      </w:r>
    </w:p>
    <w:p w:rsidR="00D27E43" w:rsidRPr="00D27E43" w:rsidRDefault="00D27E43" w:rsidP="00D27E43">
      <w:pPr>
        <w:numPr>
          <w:ilvl w:val="0"/>
          <w:numId w:val="13"/>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оформление результатов выездных налоговых проверок, обеспечить ввод в базу данных Инспекции всей информации о ходе и результатах проведения выездных налоговых проверок;</w:t>
      </w:r>
    </w:p>
    <w:p w:rsidR="00D27E43" w:rsidRPr="00D27E43" w:rsidRDefault="00D27E43" w:rsidP="00D27E43">
      <w:pPr>
        <w:numPr>
          <w:ilvl w:val="0"/>
          <w:numId w:val="13"/>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использование в своей работе имеющихся информационных ресурсов;</w:t>
      </w:r>
    </w:p>
    <w:p w:rsidR="00D27E43" w:rsidRPr="00D27E43" w:rsidRDefault="00D27E43" w:rsidP="00D27E43">
      <w:pPr>
        <w:numPr>
          <w:ilvl w:val="0"/>
          <w:numId w:val="13"/>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подготовка проектов документов для привлечения налогоплательщиков к административной ответственности по вопросам, относящимся к компетенции отдела;</w:t>
      </w:r>
    </w:p>
    <w:p w:rsidR="00D27E43" w:rsidRPr="00D27E43" w:rsidRDefault="00D27E43" w:rsidP="00D27E43">
      <w:pPr>
        <w:numPr>
          <w:ilvl w:val="0"/>
          <w:numId w:val="13"/>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участие в подготовке разъяснений по применению законодательства о налогах и сборах по письменным запросам налогоплательщиков;</w:t>
      </w:r>
    </w:p>
    <w:p w:rsidR="00D27E43" w:rsidRPr="00D27E43" w:rsidRDefault="00D27E43" w:rsidP="00D27E43">
      <w:pPr>
        <w:numPr>
          <w:ilvl w:val="0"/>
          <w:numId w:val="13"/>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осуществление приема налогоплательщиков и их законных (уполномоченных) представителей по вопросам, входящим в компетенцию отдела.</w:t>
      </w:r>
    </w:p>
    <w:p w:rsidR="00D27E43" w:rsidRPr="00D27E43" w:rsidRDefault="00D27E43" w:rsidP="00D27E43">
      <w:pPr>
        <w:numPr>
          <w:ilvl w:val="0"/>
          <w:numId w:val="13"/>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ведение в установленном порядке делопроизводства;</w:t>
      </w:r>
    </w:p>
    <w:p w:rsidR="00D27E43" w:rsidRPr="00D27E43" w:rsidRDefault="00D27E43" w:rsidP="00D27E43">
      <w:pPr>
        <w:numPr>
          <w:ilvl w:val="0"/>
          <w:numId w:val="13"/>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в случае служебной необходимости заменить государственного служащего, выполняющего аналогичные обязанности.</w:t>
      </w:r>
    </w:p>
    <w:p w:rsidR="00D27E43" w:rsidRPr="00D27E43" w:rsidRDefault="00D27E43" w:rsidP="00D27E43">
      <w:pPr>
        <w:autoSpaceDE w:val="0"/>
        <w:autoSpaceDN w:val="0"/>
        <w:adjustRightInd w:val="0"/>
        <w:spacing w:after="0" w:line="240" w:lineRule="auto"/>
        <w:jc w:val="both"/>
        <w:rPr>
          <w:rFonts w:ascii="Times New Roman" w:hAnsi="Times New Roman" w:cs="Times New Roman"/>
          <w:sz w:val="20"/>
          <w:szCs w:val="20"/>
        </w:rPr>
      </w:pPr>
    </w:p>
    <w:p w:rsidR="00D27E43" w:rsidRPr="00D27E43" w:rsidRDefault="00D27E43" w:rsidP="00D27E43">
      <w:pPr>
        <w:autoSpaceDE w:val="0"/>
        <w:autoSpaceDN w:val="0"/>
        <w:adjustRightInd w:val="0"/>
        <w:spacing w:after="0" w:line="240" w:lineRule="auto"/>
        <w:jc w:val="center"/>
        <w:outlineLvl w:val="1"/>
        <w:rPr>
          <w:rFonts w:ascii="Times New Roman" w:hAnsi="Times New Roman" w:cs="Times New Roman"/>
          <w:b/>
          <w:sz w:val="20"/>
          <w:szCs w:val="20"/>
        </w:rPr>
      </w:pPr>
      <w:r w:rsidRPr="00D27E43">
        <w:rPr>
          <w:rFonts w:ascii="Times New Roman" w:hAnsi="Times New Roman" w:cs="Times New Roman"/>
          <w:b/>
          <w:sz w:val="20"/>
          <w:szCs w:val="20"/>
        </w:rPr>
        <w:t>III. Должностные обязанности, права и ответственность</w:t>
      </w:r>
    </w:p>
    <w:p w:rsidR="00D27E43" w:rsidRPr="00D27E43" w:rsidRDefault="00D27E43" w:rsidP="00D27E43">
      <w:pPr>
        <w:autoSpaceDE w:val="0"/>
        <w:autoSpaceDN w:val="0"/>
        <w:adjustRightInd w:val="0"/>
        <w:spacing w:after="0" w:line="240" w:lineRule="auto"/>
        <w:ind w:firstLine="709"/>
        <w:jc w:val="both"/>
        <w:rPr>
          <w:rFonts w:ascii="Times New Roman" w:hAnsi="Times New Roman" w:cs="Times New Roman"/>
          <w:sz w:val="20"/>
          <w:szCs w:val="20"/>
        </w:rPr>
      </w:pPr>
      <w:r w:rsidRPr="00D27E43">
        <w:rPr>
          <w:rFonts w:ascii="Times New Roman" w:hAnsi="Times New Roman" w:cs="Times New Roman"/>
          <w:sz w:val="20"/>
          <w:szCs w:val="20"/>
        </w:rPr>
        <w:t xml:space="preserve">7. Основные права и обязанности государственного налогового инспектора отдела, а также запреты и требования, связанные с гражданской службой, которые установлены в его отношении, предусмотрены </w:t>
      </w:r>
      <w:hyperlink r:id="rId120" w:history="1">
        <w:r w:rsidRPr="00D27E43">
          <w:rPr>
            <w:rFonts w:ascii="Times New Roman" w:hAnsi="Times New Roman" w:cs="Times New Roman"/>
            <w:sz w:val="20"/>
            <w:szCs w:val="20"/>
          </w:rPr>
          <w:t>статьями 14</w:t>
        </w:r>
      </w:hyperlink>
      <w:r w:rsidRPr="00D27E43">
        <w:rPr>
          <w:rFonts w:ascii="Times New Roman" w:hAnsi="Times New Roman" w:cs="Times New Roman"/>
          <w:sz w:val="20"/>
          <w:szCs w:val="20"/>
        </w:rPr>
        <w:t xml:space="preserve">, </w:t>
      </w:r>
      <w:hyperlink r:id="rId121" w:history="1">
        <w:r w:rsidRPr="00D27E43">
          <w:rPr>
            <w:rFonts w:ascii="Times New Roman" w:hAnsi="Times New Roman" w:cs="Times New Roman"/>
            <w:sz w:val="20"/>
            <w:szCs w:val="20"/>
          </w:rPr>
          <w:t>15</w:t>
        </w:r>
      </w:hyperlink>
      <w:r w:rsidRPr="00D27E43">
        <w:rPr>
          <w:rFonts w:ascii="Times New Roman" w:hAnsi="Times New Roman" w:cs="Times New Roman"/>
          <w:sz w:val="20"/>
          <w:szCs w:val="20"/>
        </w:rPr>
        <w:t xml:space="preserve">, </w:t>
      </w:r>
      <w:hyperlink r:id="rId122" w:history="1">
        <w:r w:rsidRPr="00D27E43">
          <w:rPr>
            <w:rFonts w:ascii="Times New Roman" w:hAnsi="Times New Roman" w:cs="Times New Roman"/>
            <w:sz w:val="20"/>
            <w:szCs w:val="20"/>
          </w:rPr>
          <w:t>17</w:t>
        </w:r>
      </w:hyperlink>
      <w:r w:rsidRPr="00D27E43">
        <w:rPr>
          <w:rFonts w:ascii="Times New Roman" w:hAnsi="Times New Roman" w:cs="Times New Roman"/>
          <w:sz w:val="20"/>
          <w:szCs w:val="20"/>
        </w:rPr>
        <w:t xml:space="preserve">, </w:t>
      </w:r>
      <w:hyperlink r:id="rId123" w:history="1">
        <w:r w:rsidRPr="00D27E43">
          <w:rPr>
            <w:rFonts w:ascii="Times New Roman" w:hAnsi="Times New Roman" w:cs="Times New Roman"/>
            <w:sz w:val="20"/>
            <w:szCs w:val="20"/>
          </w:rPr>
          <w:t>18</w:t>
        </w:r>
      </w:hyperlink>
      <w:r w:rsidRPr="00D27E43">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w:t>
      </w:r>
    </w:p>
    <w:p w:rsidR="00D27E43" w:rsidRPr="00D27E43" w:rsidRDefault="00D27E43" w:rsidP="00D27E43">
      <w:pPr>
        <w:spacing w:after="0" w:line="240" w:lineRule="auto"/>
        <w:ind w:firstLine="709"/>
        <w:jc w:val="both"/>
        <w:rPr>
          <w:rFonts w:ascii="Times New Roman" w:hAnsi="Times New Roman" w:cs="Times New Roman"/>
          <w:sz w:val="20"/>
          <w:szCs w:val="20"/>
        </w:rPr>
      </w:pPr>
      <w:r w:rsidRPr="00D27E43">
        <w:rPr>
          <w:rFonts w:ascii="Times New Roman" w:hAnsi="Times New Roman" w:cs="Times New Roman"/>
          <w:sz w:val="20"/>
          <w:szCs w:val="20"/>
        </w:rPr>
        <w:t xml:space="preserve">8. В целях реализации задач и функций, возложенных на отдел, государственный налоговый инспектор отдела обязан: </w:t>
      </w:r>
    </w:p>
    <w:p w:rsidR="00D27E43" w:rsidRPr="00D27E43" w:rsidRDefault="00D27E43" w:rsidP="00D27E43">
      <w:pPr>
        <w:spacing w:after="0" w:line="240" w:lineRule="auto"/>
        <w:ind w:firstLine="709"/>
        <w:jc w:val="both"/>
        <w:rPr>
          <w:rFonts w:ascii="Times New Roman" w:hAnsi="Times New Roman" w:cs="Times New Roman"/>
          <w:sz w:val="20"/>
          <w:szCs w:val="20"/>
        </w:rPr>
      </w:pPr>
      <w:r w:rsidRPr="00D27E43">
        <w:rPr>
          <w:rFonts w:ascii="Times New Roman" w:hAnsi="Times New Roman" w:cs="Times New Roman"/>
          <w:sz w:val="20"/>
          <w:szCs w:val="20"/>
        </w:rPr>
        <w:t>Исполнять основные обязанности федерального гражданского служащего, установленные статьей 15 Федерального закона от 27 июля   2004 года № 79-ФЗ «О государственной гражданской службе Российской Федерации», а именно:</w:t>
      </w:r>
    </w:p>
    <w:p w:rsidR="00D27E43" w:rsidRPr="00D27E43" w:rsidRDefault="00D27E43" w:rsidP="00D27E43">
      <w:pPr>
        <w:numPr>
          <w:ilvl w:val="0"/>
          <w:numId w:val="15"/>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D27E43" w:rsidRPr="00D27E43" w:rsidRDefault="00D27E43" w:rsidP="00D27E43">
      <w:pPr>
        <w:numPr>
          <w:ilvl w:val="0"/>
          <w:numId w:val="15"/>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исполнять должностные обязанности в соответствии с должностным регламентом;</w:t>
      </w:r>
    </w:p>
    <w:p w:rsidR="00D27E43" w:rsidRPr="00D27E43" w:rsidRDefault="00D27E43" w:rsidP="00D27E43">
      <w:pPr>
        <w:numPr>
          <w:ilvl w:val="0"/>
          <w:numId w:val="15"/>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исполнять поручения соответствующих руководителей, данные в пределах их полномочий, установленных законодательством Российской Федерации;</w:t>
      </w:r>
    </w:p>
    <w:p w:rsidR="00D27E43" w:rsidRPr="00D27E43" w:rsidRDefault="00D27E43" w:rsidP="00D27E43">
      <w:pPr>
        <w:numPr>
          <w:ilvl w:val="0"/>
          <w:numId w:val="15"/>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соблюдать при исполнении должностных обязанностей права и законные интересы граждан и организаций;</w:t>
      </w:r>
    </w:p>
    <w:p w:rsidR="00D27E43" w:rsidRPr="00D27E43" w:rsidRDefault="00D27E43" w:rsidP="00D27E43">
      <w:pPr>
        <w:numPr>
          <w:ilvl w:val="0"/>
          <w:numId w:val="15"/>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соблюдать служебный распорядок государственного органа;</w:t>
      </w:r>
    </w:p>
    <w:p w:rsidR="00D27E43" w:rsidRPr="00D27E43" w:rsidRDefault="00D27E43" w:rsidP="00D27E43">
      <w:pPr>
        <w:numPr>
          <w:ilvl w:val="0"/>
          <w:numId w:val="15"/>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поддерживать уровень квалификации, необходимый для надлежащего исполнения должностных обязанностей;</w:t>
      </w:r>
    </w:p>
    <w:p w:rsidR="00D27E43" w:rsidRPr="00D27E43" w:rsidRDefault="00D27E43" w:rsidP="00D27E43">
      <w:pPr>
        <w:numPr>
          <w:ilvl w:val="0"/>
          <w:numId w:val="15"/>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D27E43" w:rsidRPr="00D27E43" w:rsidRDefault="00D27E43" w:rsidP="00D27E43">
      <w:pPr>
        <w:numPr>
          <w:ilvl w:val="0"/>
          <w:numId w:val="15"/>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беречь государственное имущество, в том числе предоставленное ему для исполнения должностных обязанностей;</w:t>
      </w:r>
    </w:p>
    <w:p w:rsidR="00D27E43" w:rsidRPr="00D27E43" w:rsidRDefault="00D27E43" w:rsidP="00D27E43">
      <w:pPr>
        <w:numPr>
          <w:ilvl w:val="0"/>
          <w:numId w:val="15"/>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lastRenderedPageBreak/>
        <w:t>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w:t>
      </w:r>
    </w:p>
    <w:p w:rsidR="00D27E43" w:rsidRPr="00D27E43" w:rsidRDefault="00D27E43" w:rsidP="00D27E43">
      <w:pPr>
        <w:numPr>
          <w:ilvl w:val="0"/>
          <w:numId w:val="15"/>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D27E43" w:rsidRPr="00D27E43" w:rsidRDefault="00D27E43" w:rsidP="00D27E43">
      <w:pPr>
        <w:numPr>
          <w:ilvl w:val="0"/>
          <w:numId w:val="15"/>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D27E43" w:rsidRPr="00D27E43" w:rsidRDefault="00D27E43" w:rsidP="00D27E43">
      <w:pPr>
        <w:numPr>
          <w:ilvl w:val="0"/>
          <w:numId w:val="15"/>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D27E43" w:rsidRPr="00D27E43" w:rsidRDefault="00D27E43" w:rsidP="00D27E43">
      <w:pPr>
        <w:spacing w:after="0" w:line="240" w:lineRule="auto"/>
        <w:ind w:firstLine="720"/>
        <w:jc w:val="both"/>
        <w:rPr>
          <w:rFonts w:ascii="Times New Roman" w:hAnsi="Times New Roman" w:cs="Times New Roman"/>
          <w:sz w:val="20"/>
          <w:szCs w:val="20"/>
        </w:rPr>
      </w:pPr>
      <w:r w:rsidRPr="00D27E43">
        <w:rPr>
          <w:rFonts w:ascii="Times New Roman" w:hAnsi="Times New Roman" w:cs="Times New Roman"/>
          <w:sz w:val="20"/>
          <w:szCs w:val="20"/>
        </w:rPr>
        <w:t>Уведомлять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D27E43" w:rsidRPr="00D27E43" w:rsidRDefault="00D27E43" w:rsidP="00D27E43">
      <w:pPr>
        <w:spacing w:after="0" w:line="240" w:lineRule="auto"/>
        <w:ind w:firstLine="720"/>
        <w:jc w:val="both"/>
        <w:rPr>
          <w:rFonts w:ascii="Times New Roman" w:hAnsi="Times New Roman" w:cs="Times New Roman"/>
          <w:sz w:val="20"/>
          <w:szCs w:val="20"/>
        </w:rPr>
      </w:pPr>
      <w:r w:rsidRPr="00D27E43">
        <w:rPr>
          <w:rFonts w:ascii="Times New Roman" w:hAnsi="Times New Roman" w:cs="Times New Roman"/>
          <w:sz w:val="20"/>
          <w:szCs w:val="20"/>
        </w:rPr>
        <w:t>В соответствии со статьей 11 Федерального закона «О противодействии коррупции»:</w:t>
      </w:r>
    </w:p>
    <w:p w:rsidR="00D27E43" w:rsidRPr="00D27E43" w:rsidRDefault="00D27E43" w:rsidP="00D27E43">
      <w:pPr>
        <w:numPr>
          <w:ilvl w:val="0"/>
          <w:numId w:val="15"/>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принимать меры по недопущению любой возможности возникновения конфликта интересов;</w:t>
      </w:r>
    </w:p>
    <w:p w:rsidR="00D27E43" w:rsidRPr="00D27E43" w:rsidRDefault="00D27E43" w:rsidP="00D27E43">
      <w:pPr>
        <w:numPr>
          <w:ilvl w:val="0"/>
          <w:numId w:val="15"/>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D27E43" w:rsidRPr="00D27E43" w:rsidRDefault="00D27E43" w:rsidP="00D27E43">
      <w:pPr>
        <w:numPr>
          <w:ilvl w:val="0"/>
          <w:numId w:val="15"/>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D27E43" w:rsidRPr="00D27E43" w:rsidRDefault="00D27E43" w:rsidP="00D27E43">
      <w:pPr>
        <w:spacing w:after="0" w:line="240" w:lineRule="auto"/>
        <w:ind w:firstLine="720"/>
        <w:jc w:val="both"/>
        <w:rPr>
          <w:rFonts w:ascii="Times New Roman" w:hAnsi="Times New Roman" w:cs="Times New Roman"/>
          <w:sz w:val="20"/>
          <w:szCs w:val="20"/>
        </w:rPr>
      </w:pPr>
      <w:r w:rsidRPr="00D27E43">
        <w:rPr>
          <w:rFonts w:ascii="Times New Roman" w:hAnsi="Times New Roman" w:cs="Times New Roman"/>
          <w:sz w:val="20"/>
          <w:szCs w:val="20"/>
        </w:rPr>
        <w:t>Исходя из задач и функций, определенных Положением об Инспекции Федеральной налоговой службы № 10 по г. Москве, Положением об отделе на государственного налогового инспектора отдела возлагается следующее:</w:t>
      </w:r>
    </w:p>
    <w:p w:rsidR="00D27E43" w:rsidRPr="00D27E43" w:rsidRDefault="00D27E43" w:rsidP="00D27E43">
      <w:pPr>
        <w:numPr>
          <w:ilvl w:val="0"/>
          <w:numId w:val="15"/>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проводить выездные налоговые проверки;</w:t>
      </w:r>
    </w:p>
    <w:p w:rsidR="00D27E43" w:rsidRPr="00D27E43" w:rsidRDefault="00D27E43" w:rsidP="00D27E43">
      <w:pPr>
        <w:numPr>
          <w:ilvl w:val="0"/>
          <w:numId w:val="15"/>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 xml:space="preserve"> выявлять схемы уклонения от налогообложения по налогу на добавленную стоимость организациями, своевременно и в полном объеме проводить комплекс мероприятий с целью сбора доказательств получения налогоплательщиками налоговой экономии;</w:t>
      </w:r>
    </w:p>
    <w:p w:rsidR="00D27E43" w:rsidRPr="00D27E43" w:rsidRDefault="00D27E43" w:rsidP="00D27E43">
      <w:pPr>
        <w:numPr>
          <w:ilvl w:val="0"/>
          <w:numId w:val="15"/>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оформлять результаты выездных налоговых проверок, обеспечить ввод в базу данных Инспекции всей информации о ходе и результатах проведения выездных проверок;</w:t>
      </w:r>
    </w:p>
    <w:p w:rsidR="00D27E43" w:rsidRPr="00D27E43" w:rsidRDefault="00D27E43" w:rsidP="00D27E43">
      <w:pPr>
        <w:numPr>
          <w:ilvl w:val="0"/>
          <w:numId w:val="15"/>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осуществлять взаимодействие с правоохранительными органами и иными контролирующими органами по предмету деятельности отдела.</w:t>
      </w:r>
    </w:p>
    <w:p w:rsidR="00D27E43" w:rsidRPr="00D27E43" w:rsidRDefault="00D27E43" w:rsidP="00D27E43">
      <w:pPr>
        <w:numPr>
          <w:ilvl w:val="0"/>
          <w:numId w:val="15"/>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вести в установленном порядке делопроизводство, хранение и сдачу в архив документов отдела;</w:t>
      </w:r>
    </w:p>
    <w:p w:rsidR="00D27E43" w:rsidRPr="00D27E43" w:rsidRDefault="00D27E43" w:rsidP="00D27E43">
      <w:pPr>
        <w:numPr>
          <w:ilvl w:val="0"/>
          <w:numId w:val="15"/>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обеспечить своевременное и полное предоставление информации и документов, необходимых для своевременного, полного и качественного выполнения своих должностных обязанностей государственными служащими других отделов инспекции;</w:t>
      </w:r>
    </w:p>
    <w:p w:rsidR="00D27E43" w:rsidRPr="00D27E43" w:rsidRDefault="00D27E43" w:rsidP="00D27E43">
      <w:pPr>
        <w:numPr>
          <w:ilvl w:val="0"/>
          <w:numId w:val="15"/>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по указанию начальника отдела подготавливать информационные материалы для вышестоящих организаций и для руководства инспекции по вопросам, находящимся в компетенции отдела;</w:t>
      </w:r>
    </w:p>
    <w:p w:rsidR="00D27E43" w:rsidRPr="00D27E43" w:rsidRDefault="00D27E43" w:rsidP="00D27E43">
      <w:pPr>
        <w:numPr>
          <w:ilvl w:val="0"/>
          <w:numId w:val="15"/>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обеспечить своевременность проведения мероприятий по самостоятельному оперативному контролю деятельности отдела;</w:t>
      </w:r>
    </w:p>
    <w:p w:rsidR="00D27E43" w:rsidRPr="00D27E43" w:rsidRDefault="00D27E43" w:rsidP="00D27E43">
      <w:pPr>
        <w:numPr>
          <w:ilvl w:val="0"/>
          <w:numId w:val="15"/>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принимать оперативные меры по исправлению ошибок и недоработок, выявленных в ходе мероприятий по самостоятельному оперативному контролю деятельности отдела;</w:t>
      </w:r>
    </w:p>
    <w:p w:rsidR="00D27E43" w:rsidRPr="00D27E43" w:rsidRDefault="00D27E43" w:rsidP="00D27E43">
      <w:pPr>
        <w:numPr>
          <w:ilvl w:val="0"/>
          <w:numId w:val="15"/>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использовать в своей работе имеющиеся информационные ресурсы;</w:t>
      </w:r>
    </w:p>
    <w:p w:rsidR="00D27E43" w:rsidRPr="00D27E43" w:rsidRDefault="00D27E43" w:rsidP="00D27E43">
      <w:pPr>
        <w:numPr>
          <w:ilvl w:val="0"/>
          <w:numId w:val="15"/>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подготавливать проекты документов для привлечения налогоплательщиков к административной ответственности по вопросам, относящимся к компетенции отдела;</w:t>
      </w:r>
    </w:p>
    <w:p w:rsidR="00D27E43" w:rsidRPr="00D27E43" w:rsidRDefault="00D27E43" w:rsidP="00D27E43">
      <w:pPr>
        <w:numPr>
          <w:ilvl w:val="0"/>
          <w:numId w:val="15"/>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оказывать необходимую помощь в исполнении должностных обязанностей, делится опытом работы с младшими по должности сотрудниками отдела;</w:t>
      </w:r>
    </w:p>
    <w:p w:rsidR="00D27E43" w:rsidRPr="00D27E43" w:rsidRDefault="00D27E43" w:rsidP="00D27E43">
      <w:pPr>
        <w:numPr>
          <w:ilvl w:val="0"/>
          <w:numId w:val="15"/>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по указанию начальника отдела подготавливать и передавать в правовой отдел материалы выездных налоговых проверок для оформления решений и обеспечения производства по делам о налоговых правонарушениях;</w:t>
      </w:r>
    </w:p>
    <w:p w:rsidR="00D27E43" w:rsidRPr="00D27E43" w:rsidRDefault="00D27E43" w:rsidP="00D27E43">
      <w:pPr>
        <w:numPr>
          <w:ilvl w:val="0"/>
          <w:numId w:val="15"/>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 xml:space="preserve">по указанию начальника отдела осуществлять передачу в отдел урегулирования задолженности информации о </w:t>
      </w:r>
      <w:proofErr w:type="spellStart"/>
      <w:r w:rsidRPr="00D27E43">
        <w:rPr>
          <w:rFonts w:ascii="Times New Roman" w:hAnsi="Times New Roman" w:cs="Times New Roman"/>
          <w:sz w:val="20"/>
          <w:szCs w:val="20"/>
        </w:rPr>
        <w:t>доначисленных</w:t>
      </w:r>
      <w:proofErr w:type="spellEnd"/>
      <w:r w:rsidRPr="00D27E43">
        <w:rPr>
          <w:rFonts w:ascii="Times New Roman" w:hAnsi="Times New Roman" w:cs="Times New Roman"/>
          <w:sz w:val="20"/>
          <w:szCs w:val="20"/>
        </w:rPr>
        <w:t xml:space="preserve"> суммах налогов и налоговых санкциях по результатам выездных налоговых проверок;</w:t>
      </w:r>
    </w:p>
    <w:p w:rsidR="00D27E43" w:rsidRPr="00D27E43" w:rsidRDefault="00D27E43" w:rsidP="00D27E43">
      <w:pPr>
        <w:numPr>
          <w:ilvl w:val="0"/>
          <w:numId w:val="15"/>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осуществлять работу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D27E43" w:rsidRPr="00D27E43" w:rsidRDefault="00D27E43" w:rsidP="00D27E43">
      <w:pPr>
        <w:numPr>
          <w:ilvl w:val="0"/>
          <w:numId w:val="15"/>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формировать отчетность установленной формы по предмету деятельности отдела, готовить информацию на контрольные письма Управления ФНС по г. Москве;</w:t>
      </w:r>
    </w:p>
    <w:p w:rsidR="00D27E43" w:rsidRPr="00D27E43" w:rsidRDefault="00D27E43" w:rsidP="00D27E43">
      <w:pPr>
        <w:numPr>
          <w:ilvl w:val="0"/>
          <w:numId w:val="15"/>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принимать оперативные меры по исправлению ошибок и недоработок, выявленных в ходе мероприятий по самостоятельному оперативному контролю деятельности отдела;</w:t>
      </w:r>
    </w:p>
    <w:p w:rsidR="00D27E43" w:rsidRPr="00D27E43" w:rsidRDefault="00D27E43" w:rsidP="00D27E43">
      <w:pPr>
        <w:numPr>
          <w:ilvl w:val="0"/>
          <w:numId w:val="15"/>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обеспечивать передачу корреспонденции в отдел по работе с налогоплательщиками и в отдел общего и хозяйственного обеспечения для отправки налогоплательщикам;</w:t>
      </w:r>
    </w:p>
    <w:p w:rsidR="00D27E43" w:rsidRPr="00D27E43" w:rsidRDefault="00D27E43" w:rsidP="00D27E43">
      <w:pPr>
        <w:numPr>
          <w:ilvl w:val="0"/>
          <w:numId w:val="15"/>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принимать участие в подготовке разъяснений по применению законодательства о налогах и сборах по письменным запросам налогоплательщиков;</w:t>
      </w:r>
    </w:p>
    <w:p w:rsidR="00D27E43" w:rsidRPr="00D27E43" w:rsidRDefault="00D27E43" w:rsidP="00D27E43">
      <w:pPr>
        <w:numPr>
          <w:ilvl w:val="0"/>
          <w:numId w:val="15"/>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по указанию начальника обучать работников отдела в рамках профессиональной экономической учебы;</w:t>
      </w:r>
    </w:p>
    <w:p w:rsidR="00D27E43" w:rsidRPr="00D27E43" w:rsidRDefault="00D27E43" w:rsidP="00D27E43">
      <w:pPr>
        <w:numPr>
          <w:ilvl w:val="0"/>
          <w:numId w:val="15"/>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lastRenderedPageBreak/>
        <w:t>обеспечивать ведение в установленном порядке делопроизводства, хранения и сдачу в архив документов отдела;</w:t>
      </w:r>
    </w:p>
    <w:p w:rsidR="00D27E43" w:rsidRPr="00D27E43" w:rsidRDefault="00D27E43" w:rsidP="00D27E43">
      <w:pPr>
        <w:numPr>
          <w:ilvl w:val="0"/>
          <w:numId w:val="15"/>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обеспечивать сохранность служебного удостоверения;</w:t>
      </w:r>
    </w:p>
    <w:p w:rsidR="00D27E43" w:rsidRPr="00D27E43" w:rsidRDefault="00D27E43" w:rsidP="00D27E43">
      <w:pPr>
        <w:numPr>
          <w:ilvl w:val="0"/>
          <w:numId w:val="15"/>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в случае служебной необходимости заменить государственного служащего, выполняющего аналогичные обязанности.</w:t>
      </w:r>
    </w:p>
    <w:p w:rsidR="00D27E43" w:rsidRPr="00D27E43" w:rsidRDefault="00D27E43" w:rsidP="00D27E43">
      <w:pPr>
        <w:pStyle w:val="aa"/>
        <w:ind w:firstLine="720"/>
        <w:rPr>
          <w:sz w:val="20"/>
          <w:szCs w:val="20"/>
        </w:rPr>
      </w:pPr>
      <w:r w:rsidRPr="00D27E43">
        <w:rPr>
          <w:sz w:val="20"/>
          <w:szCs w:val="20"/>
        </w:rPr>
        <w:t xml:space="preserve">9. В целях исполнения возложенных должностных обязанностей государственный налоговый инспектор отдела имеет право на: </w:t>
      </w:r>
    </w:p>
    <w:p w:rsidR="00D27E43" w:rsidRPr="00D27E43" w:rsidRDefault="00D27E43" w:rsidP="00D27E43">
      <w:pPr>
        <w:spacing w:after="0" w:line="240" w:lineRule="auto"/>
        <w:ind w:firstLine="851"/>
        <w:jc w:val="both"/>
        <w:rPr>
          <w:rFonts w:ascii="Times New Roman" w:hAnsi="Times New Roman" w:cs="Times New Roman"/>
          <w:sz w:val="20"/>
          <w:szCs w:val="20"/>
        </w:rPr>
      </w:pPr>
      <w:r w:rsidRPr="00D27E43">
        <w:rPr>
          <w:rFonts w:ascii="Times New Roman" w:hAnsi="Times New Roman" w:cs="Times New Roman"/>
          <w:sz w:val="20"/>
          <w:szCs w:val="20"/>
        </w:rPr>
        <w:t>1) обеспечение надлежащих организационно-технических условий, необходимых для исполнения должностных обязанностей;</w:t>
      </w:r>
    </w:p>
    <w:p w:rsidR="00D27E43" w:rsidRPr="00D27E43" w:rsidRDefault="00D27E43" w:rsidP="00D27E43">
      <w:pPr>
        <w:spacing w:after="0" w:line="240" w:lineRule="auto"/>
        <w:ind w:firstLine="851"/>
        <w:jc w:val="both"/>
        <w:rPr>
          <w:rFonts w:ascii="Times New Roman" w:hAnsi="Times New Roman" w:cs="Times New Roman"/>
          <w:sz w:val="20"/>
          <w:szCs w:val="20"/>
        </w:rPr>
      </w:pPr>
      <w:r w:rsidRPr="00D27E43">
        <w:rPr>
          <w:rFonts w:ascii="Times New Roman" w:hAnsi="Times New Roman" w:cs="Times New Roman"/>
          <w:sz w:val="20"/>
          <w:szCs w:val="20"/>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D27E43" w:rsidRPr="00D27E43" w:rsidRDefault="00D27E43" w:rsidP="00D27E43">
      <w:pPr>
        <w:spacing w:after="0" w:line="240" w:lineRule="auto"/>
        <w:ind w:firstLine="851"/>
        <w:jc w:val="both"/>
        <w:rPr>
          <w:rFonts w:ascii="Times New Roman" w:hAnsi="Times New Roman" w:cs="Times New Roman"/>
          <w:sz w:val="20"/>
          <w:szCs w:val="20"/>
        </w:rPr>
      </w:pPr>
      <w:r w:rsidRPr="00D27E43">
        <w:rPr>
          <w:rFonts w:ascii="Times New Roman" w:hAnsi="Times New Roman" w:cs="Times New Roman"/>
          <w:sz w:val="20"/>
          <w:szCs w:val="20"/>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D27E43" w:rsidRPr="00D27E43" w:rsidRDefault="00D27E43" w:rsidP="00D27E43">
      <w:pPr>
        <w:spacing w:after="0" w:line="240" w:lineRule="auto"/>
        <w:ind w:firstLine="851"/>
        <w:jc w:val="both"/>
        <w:rPr>
          <w:rFonts w:ascii="Times New Roman" w:hAnsi="Times New Roman" w:cs="Times New Roman"/>
          <w:sz w:val="20"/>
          <w:szCs w:val="20"/>
        </w:rPr>
      </w:pPr>
      <w:r w:rsidRPr="00D27E43">
        <w:rPr>
          <w:rFonts w:ascii="Times New Roman" w:hAnsi="Times New Roman" w:cs="Times New Roman"/>
          <w:sz w:val="20"/>
          <w:szCs w:val="20"/>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D27E43" w:rsidRPr="00D27E43" w:rsidRDefault="00D27E43" w:rsidP="00D27E43">
      <w:pPr>
        <w:spacing w:after="0" w:line="240" w:lineRule="auto"/>
        <w:ind w:firstLine="851"/>
        <w:jc w:val="both"/>
        <w:rPr>
          <w:rFonts w:ascii="Times New Roman" w:hAnsi="Times New Roman" w:cs="Times New Roman"/>
          <w:sz w:val="20"/>
          <w:szCs w:val="20"/>
        </w:rPr>
      </w:pPr>
      <w:r w:rsidRPr="00D27E43">
        <w:rPr>
          <w:rFonts w:ascii="Times New Roman" w:hAnsi="Times New Roman" w:cs="Times New Roman"/>
          <w:sz w:val="20"/>
          <w:szCs w:val="20"/>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D27E43" w:rsidRPr="00D27E43" w:rsidRDefault="00D27E43" w:rsidP="00D27E43">
      <w:pPr>
        <w:spacing w:after="0" w:line="240" w:lineRule="auto"/>
        <w:ind w:firstLine="851"/>
        <w:jc w:val="both"/>
        <w:rPr>
          <w:rFonts w:ascii="Times New Roman" w:hAnsi="Times New Roman" w:cs="Times New Roman"/>
          <w:sz w:val="20"/>
          <w:szCs w:val="20"/>
        </w:rPr>
      </w:pPr>
      <w:r w:rsidRPr="00D27E43">
        <w:rPr>
          <w:rFonts w:ascii="Times New Roman" w:hAnsi="Times New Roman" w:cs="Times New Roman"/>
          <w:sz w:val="20"/>
          <w:szCs w:val="20"/>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D27E43" w:rsidRPr="00D27E43" w:rsidRDefault="00D27E43" w:rsidP="00D27E43">
      <w:pPr>
        <w:spacing w:after="0" w:line="240" w:lineRule="auto"/>
        <w:ind w:firstLine="851"/>
        <w:jc w:val="both"/>
        <w:rPr>
          <w:rFonts w:ascii="Times New Roman" w:hAnsi="Times New Roman" w:cs="Times New Roman"/>
          <w:sz w:val="20"/>
          <w:szCs w:val="20"/>
        </w:rPr>
      </w:pPr>
      <w:r w:rsidRPr="00D27E43">
        <w:rPr>
          <w:rFonts w:ascii="Times New Roman" w:hAnsi="Times New Roman" w:cs="Times New Roman"/>
          <w:sz w:val="20"/>
          <w:szCs w:val="20"/>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D27E43" w:rsidRPr="00D27E43" w:rsidRDefault="00D27E43" w:rsidP="00D27E43">
      <w:pPr>
        <w:pStyle w:val="12"/>
        <w:ind w:firstLine="851"/>
        <w:rPr>
          <w:sz w:val="20"/>
        </w:rPr>
      </w:pPr>
      <w:r w:rsidRPr="00D27E43">
        <w:rPr>
          <w:sz w:val="20"/>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D27E43" w:rsidRPr="00D27E43" w:rsidRDefault="00D27E43" w:rsidP="00D27E43">
      <w:pPr>
        <w:spacing w:after="0" w:line="240" w:lineRule="auto"/>
        <w:ind w:firstLine="851"/>
        <w:jc w:val="both"/>
        <w:rPr>
          <w:rFonts w:ascii="Times New Roman" w:hAnsi="Times New Roman" w:cs="Times New Roman"/>
          <w:sz w:val="20"/>
          <w:szCs w:val="20"/>
        </w:rPr>
      </w:pPr>
      <w:r w:rsidRPr="00D27E43">
        <w:rPr>
          <w:rFonts w:ascii="Times New Roman" w:hAnsi="Times New Roman" w:cs="Times New Roman"/>
          <w:sz w:val="20"/>
          <w:szCs w:val="20"/>
        </w:rPr>
        <w:t>9) защиту сведений о гражданском служащем;</w:t>
      </w:r>
    </w:p>
    <w:p w:rsidR="00D27E43" w:rsidRPr="00D27E43" w:rsidRDefault="00D27E43" w:rsidP="00D27E43">
      <w:pPr>
        <w:spacing w:after="0" w:line="240" w:lineRule="auto"/>
        <w:ind w:firstLine="851"/>
        <w:jc w:val="both"/>
        <w:rPr>
          <w:rFonts w:ascii="Times New Roman" w:hAnsi="Times New Roman" w:cs="Times New Roman"/>
          <w:sz w:val="20"/>
          <w:szCs w:val="20"/>
        </w:rPr>
      </w:pPr>
      <w:r w:rsidRPr="00D27E43">
        <w:rPr>
          <w:rFonts w:ascii="Times New Roman" w:hAnsi="Times New Roman" w:cs="Times New Roman"/>
          <w:sz w:val="20"/>
          <w:szCs w:val="20"/>
        </w:rPr>
        <w:t>10) должностной рост на конкурсной основе;</w:t>
      </w:r>
    </w:p>
    <w:p w:rsidR="00D27E43" w:rsidRPr="00D27E43" w:rsidRDefault="00D27E43" w:rsidP="00D27E43">
      <w:pPr>
        <w:spacing w:after="0" w:line="240" w:lineRule="auto"/>
        <w:ind w:firstLine="851"/>
        <w:jc w:val="both"/>
        <w:rPr>
          <w:rFonts w:ascii="Times New Roman" w:hAnsi="Times New Roman" w:cs="Times New Roman"/>
          <w:sz w:val="20"/>
          <w:szCs w:val="20"/>
        </w:rPr>
      </w:pPr>
      <w:r w:rsidRPr="00D27E43">
        <w:rPr>
          <w:rFonts w:ascii="Times New Roman" w:hAnsi="Times New Roman" w:cs="Times New Roman"/>
          <w:sz w:val="20"/>
          <w:szCs w:val="20"/>
        </w:rPr>
        <w:t>11) профессиональную переподготовку, повышение квалификации и стажировку в порядке, установленном Федеральным законом и другими федеральными законами;</w:t>
      </w:r>
    </w:p>
    <w:p w:rsidR="00D27E43" w:rsidRPr="00D27E43" w:rsidRDefault="00D27E43" w:rsidP="00D27E43">
      <w:pPr>
        <w:spacing w:after="0" w:line="240" w:lineRule="auto"/>
        <w:ind w:firstLine="851"/>
        <w:jc w:val="both"/>
        <w:rPr>
          <w:rFonts w:ascii="Times New Roman" w:hAnsi="Times New Roman" w:cs="Times New Roman"/>
          <w:sz w:val="20"/>
          <w:szCs w:val="20"/>
        </w:rPr>
      </w:pPr>
      <w:r w:rsidRPr="00D27E43">
        <w:rPr>
          <w:rFonts w:ascii="Times New Roman" w:hAnsi="Times New Roman" w:cs="Times New Roman"/>
          <w:sz w:val="20"/>
          <w:szCs w:val="20"/>
        </w:rPr>
        <w:t>12) членство в профессиональном союзе;</w:t>
      </w:r>
    </w:p>
    <w:p w:rsidR="00D27E43" w:rsidRPr="00D27E43" w:rsidRDefault="00D27E43" w:rsidP="00D27E43">
      <w:pPr>
        <w:spacing w:after="0" w:line="240" w:lineRule="auto"/>
        <w:ind w:firstLine="851"/>
        <w:jc w:val="both"/>
        <w:rPr>
          <w:rFonts w:ascii="Times New Roman" w:hAnsi="Times New Roman" w:cs="Times New Roman"/>
          <w:sz w:val="20"/>
          <w:szCs w:val="20"/>
        </w:rPr>
      </w:pPr>
      <w:r w:rsidRPr="00D27E43">
        <w:rPr>
          <w:rFonts w:ascii="Times New Roman" w:hAnsi="Times New Roman" w:cs="Times New Roman"/>
          <w:sz w:val="20"/>
          <w:szCs w:val="20"/>
        </w:rPr>
        <w:t>13) рассмотрение индивидуальных служебных споров в соответствии с Федеральным законом и другими федеральными законами;</w:t>
      </w:r>
    </w:p>
    <w:p w:rsidR="00D27E43" w:rsidRPr="00D27E43" w:rsidRDefault="00D27E43" w:rsidP="00D27E43">
      <w:pPr>
        <w:spacing w:after="0" w:line="240" w:lineRule="auto"/>
        <w:ind w:firstLine="851"/>
        <w:jc w:val="both"/>
        <w:rPr>
          <w:rFonts w:ascii="Times New Roman" w:hAnsi="Times New Roman" w:cs="Times New Roman"/>
          <w:sz w:val="20"/>
          <w:szCs w:val="20"/>
        </w:rPr>
      </w:pPr>
      <w:r w:rsidRPr="00D27E43">
        <w:rPr>
          <w:rFonts w:ascii="Times New Roman" w:hAnsi="Times New Roman" w:cs="Times New Roman"/>
          <w:sz w:val="20"/>
          <w:szCs w:val="20"/>
        </w:rPr>
        <w:t xml:space="preserve">14) проведение по его заявлению </w:t>
      </w:r>
      <w:hyperlink r:id="rId124" w:anchor="sub_59#sub_59" w:history="1">
        <w:r w:rsidRPr="00D27E43">
          <w:rPr>
            <w:rFonts w:ascii="Times New Roman" w:hAnsi="Times New Roman" w:cs="Times New Roman"/>
            <w:sz w:val="20"/>
            <w:szCs w:val="20"/>
          </w:rPr>
          <w:t>служебной проверки</w:t>
        </w:r>
      </w:hyperlink>
      <w:r w:rsidRPr="00D27E43">
        <w:rPr>
          <w:rFonts w:ascii="Times New Roman" w:hAnsi="Times New Roman" w:cs="Times New Roman"/>
          <w:sz w:val="20"/>
          <w:szCs w:val="20"/>
        </w:rPr>
        <w:t>;</w:t>
      </w:r>
    </w:p>
    <w:p w:rsidR="00D27E43" w:rsidRPr="00D27E43" w:rsidRDefault="00D27E43" w:rsidP="00D27E43">
      <w:pPr>
        <w:spacing w:after="0" w:line="240" w:lineRule="auto"/>
        <w:ind w:firstLine="851"/>
        <w:jc w:val="both"/>
        <w:rPr>
          <w:rFonts w:ascii="Times New Roman" w:hAnsi="Times New Roman" w:cs="Times New Roman"/>
          <w:sz w:val="20"/>
          <w:szCs w:val="20"/>
        </w:rPr>
      </w:pPr>
      <w:r w:rsidRPr="00D27E43">
        <w:rPr>
          <w:rFonts w:ascii="Times New Roman" w:hAnsi="Times New Roman" w:cs="Times New Roman"/>
          <w:sz w:val="20"/>
          <w:szCs w:val="20"/>
        </w:rPr>
        <w:t>15) защиту своих прав и законных интересов на гражданской службе, включая обжалование в суде их нарушения;</w:t>
      </w:r>
    </w:p>
    <w:p w:rsidR="00D27E43" w:rsidRPr="00D27E43" w:rsidRDefault="00D27E43" w:rsidP="00D27E43">
      <w:pPr>
        <w:spacing w:after="0" w:line="240" w:lineRule="auto"/>
        <w:ind w:firstLine="851"/>
        <w:jc w:val="both"/>
        <w:rPr>
          <w:rFonts w:ascii="Times New Roman" w:hAnsi="Times New Roman" w:cs="Times New Roman"/>
          <w:sz w:val="20"/>
          <w:szCs w:val="20"/>
        </w:rPr>
      </w:pPr>
      <w:r w:rsidRPr="00D27E43">
        <w:rPr>
          <w:rFonts w:ascii="Times New Roman" w:hAnsi="Times New Roman" w:cs="Times New Roman"/>
          <w:sz w:val="20"/>
          <w:szCs w:val="20"/>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D27E43" w:rsidRPr="00D27E43" w:rsidRDefault="00D27E43" w:rsidP="00D27E43">
      <w:pPr>
        <w:spacing w:after="0" w:line="240" w:lineRule="auto"/>
        <w:ind w:firstLine="851"/>
        <w:jc w:val="both"/>
        <w:rPr>
          <w:rFonts w:ascii="Times New Roman" w:hAnsi="Times New Roman" w:cs="Times New Roman"/>
          <w:sz w:val="20"/>
          <w:szCs w:val="20"/>
        </w:rPr>
      </w:pPr>
      <w:r w:rsidRPr="00D27E43">
        <w:rPr>
          <w:rFonts w:ascii="Times New Roman" w:hAnsi="Times New Roman" w:cs="Times New Roman"/>
          <w:sz w:val="20"/>
          <w:szCs w:val="20"/>
        </w:rPr>
        <w:t>17) государственную защиту своих жизни и здоровья, жизни и здоровья членов своей семьи, а также принадлежащего ему имущества;</w:t>
      </w:r>
    </w:p>
    <w:p w:rsidR="00D27E43" w:rsidRPr="00D27E43" w:rsidRDefault="00D27E43" w:rsidP="00D27E43">
      <w:pPr>
        <w:spacing w:after="0" w:line="240" w:lineRule="auto"/>
        <w:ind w:firstLine="851"/>
        <w:jc w:val="both"/>
        <w:rPr>
          <w:rFonts w:ascii="Times New Roman" w:hAnsi="Times New Roman" w:cs="Times New Roman"/>
          <w:sz w:val="20"/>
          <w:szCs w:val="20"/>
        </w:rPr>
      </w:pPr>
      <w:r w:rsidRPr="00D27E43">
        <w:rPr>
          <w:rFonts w:ascii="Times New Roman" w:hAnsi="Times New Roman" w:cs="Times New Roman"/>
          <w:sz w:val="20"/>
          <w:szCs w:val="20"/>
        </w:rPr>
        <w:t>18) государственное пенсионное обеспечение в соответствии с федеральным законом;</w:t>
      </w:r>
    </w:p>
    <w:p w:rsidR="00D27E43" w:rsidRPr="00D27E43" w:rsidRDefault="00D27E43" w:rsidP="00D27E43">
      <w:pPr>
        <w:spacing w:after="0" w:line="240" w:lineRule="auto"/>
        <w:ind w:firstLine="851"/>
        <w:jc w:val="both"/>
        <w:rPr>
          <w:rFonts w:ascii="Times New Roman" w:hAnsi="Times New Roman" w:cs="Times New Roman"/>
          <w:sz w:val="20"/>
          <w:szCs w:val="20"/>
        </w:rPr>
      </w:pPr>
      <w:r w:rsidRPr="00D27E43">
        <w:rPr>
          <w:rFonts w:ascii="Times New Roman" w:hAnsi="Times New Roman" w:cs="Times New Roman"/>
          <w:sz w:val="20"/>
          <w:szCs w:val="20"/>
        </w:rPr>
        <w:t xml:space="preserve">19) выполнение иной оплачиваемой работы, с предварительным уведомлением </w:t>
      </w:r>
      <w:hyperlink r:id="rId125" w:anchor="sub_102#sub_102" w:history="1">
        <w:r w:rsidRPr="00D27E43">
          <w:rPr>
            <w:rFonts w:ascii="Times New Roman" w:hAnsi="Times New Roman" w:cs="Times New Roman"/>
            <w:sz w:val="20"/>
            <w:szCs w:val="20"/>
          </w:rPr>
          <w:t>представителя нанимателя</w:t>
        </w:r>
      </w:hyperlink>
      <w:r w:rsidRPr="00D27E43">
        <w:rPr>
          <w:rFonts w:ascii="Times New Roman" w:hAnsi="Times New Roman" w:cs="Times New Roman"/>
          <w:sz w:val="20"/>
          <w:szCs w:val="20"/>
        </w:rPr>
        <w:t xml:space="preserve">, если это не повлечет за собой </w:t>
      </w:r>
      <w:hyperlink r:id="rId126" w:anchor="sub_1901#sub_1901" w:history="1">
        <w:r w:rsidRPr="00D27E43">
          <w:rPr>
            <w:rFonts w:ascii="Times New Roman" w:hAnsi="Times New Roman" w:cs="Times New Roman"/>
            <w:sz w:val="20"/>
            <w:szCs w:val="20"/>
          </w:rPr>
          <w:t>конфликт интересов</w:t>
        </w:r>
      </w:hyperlink>
      <w:r w:rsidRPr="00D27E43">
        <w:rPr>
          <w:rFonts w:ascii="Times New Roman" w:hAnsi="Times New Roman" w:cs="Times New Roman"/>
          <w:sz w:val="20"/>
          <w:szCs w:val="20"/>
        </w:rPr>
        <w:t>.</w:t>
      </w:r>
    </w:p>
    <w:p w:rsidR="00D27E43" w:rsidRPr="00D27E43" w:rsidRDefault="00D27E43" w:rsidP="00D27E43">
      <w:pPr>
        <w:autoSpaceDE w:val="0"/>
        <w:autoSpaceDN w:val="0"/>
        <w:adjustRightInd w:val="0"/>
        <w:spacing w:after="0" w:line="240" w:lineRule="auto"/>
        <w:ind w:firstLine="709"/>
        <w:jc w:val="both"/>
        <w:rPr>
          <w:rFonts w:ascii="Times New Roman" w:hAnsi="Times New Roman" w:cs="Times New Roman"/>
          <w:sz w:val="20"/>
          <w:szCs w:val="20"/>
        </w:rPr>
      </w:pPr>
      <w:r w:rsidRPr="00D27E43">
        <w:rPr>
          <w:rFonts w:ascii="Times New Roman" w:hAnsi="Times New Roman" w:cs="Times New Roman"/>
          <w:sz w:val="20"/>
          <w:szCs w:val="20"/>
        </w:rPr>
        <w:t>10. Государственный налоговый инспектор отдела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Федеральной налоговой службы № 10 по г. Москве, утвержденным руководителем УФНС России по г. Москве от 15.02.2019, положением об отделе кадров инспекции Федеральной налоговой службы № 10 по г. Москве</w:t>
      </w:r>
      <w:r w:rsidRPr="00D27E43">
        <w:rPr>
          <w:rFonts w:ascii="Times New Roman" w:hAnsi="Times New Roman" w:cs="Times New Roman"/>
          <w:i/>
          <w:sz w:val="20"/>
          <w:szCs w:val="20"/>
        </w:rPr>
        <w:t>,</w:t>
      </w:r>
      <w:r w:rsidRPr="00D27E43">
        <w:rPr>
          <w:rFonts w:ascii="Times New Roman" w:hAnsi="Times New Roman" w:cs="Times New Roman"/>
          <w:sz w:val="20"/>
          <w:szCs w:val="20"/>
        </w:rPr>
        <w:t xml:space="preserve"> приказами (распоряжениями) ФНС России, приказами УФНС России по г. Москве, приказами Инспекции, поручениями руководства Инспекции.</w:t>
      </w:r>
    </w:p>
    <w:p w:rsidR="00D27E43" w:rsidRPr="00D27E43" w:rsidRDefault="00D27E43" w:rsidP="00D27E43">
      <w:pPr>
        <w:autoSpaceDE w:val="0"/>
        <w:autoSpaceDN w:val="0"/>
        <w:adjustRightInd w:val="0"/>
        <w:spacing w:after="0" w:line="240" w:lineRule="auto"/>
        <w:ind w:firstLine="709"/>
        <w:jc w:val="both"/>
        <w:rPr>
          <w:rFonts w:ascii="Times New Roman" w:hAnsi="Times New Roman" w:cs="Times New Roman"/>
          <w:sz w:val="20"/>
          <w:szCs w:val="20"/>
        </w:rPr>
      </w:pPr>
      <w:r w:rsidRPr="00D27E43">
        <w:rPr>
          <w:rFonts w:ascii="Times New Roman" w:hAnsi="Times New Roman" w:cs="Times New Roman"/>
          <w:sz w:val="20"/>
          <w:szCs w:val="20"/>
        </w:rPr>
        <w:t>11.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D27E43" w:rsidRPr="00D27E43" w:rsidRDefault="00D27E43" w:rsidP="00D27E43">
      <w:pPr>
        <w:autoSpaceDE w:val="0"/>
        <w:autoSpaceDN w:val="0"/>
        <w:adjustRightInd w:val="0"/>
        <w:spacing w:after="0" w:line="240" w:lineRule="auto"/>
        <w:jc w:val="both"/>
        <w:rPr>
          <w:rFonts w:ascii="Times New Roman" w:hAnsi="Times New Roman" w:cs="Times New Roman"/>
          <w:sz w:val="20"/>
          <w:szCs w:val="20"/>
        </w:rPr>
      </w:pPr>
    </w:p>
    <w:p w:rsidR="00D27E43" w:rsidRPr="00D27E43" w:rsidRDefault="00D27E43" w:rsidP="00D27E43">
      <w:pPr>
        <w:autoSpaceDE w:val="0"/>
        <w:autoSpaceDN w:val="0"/>
        <w:adjustRightInd w:val="0"/>
        <w:spacing w:after="0" w:line="240" w:lineRule="auto"/>
        <w:jc w:val="center"/>
        <w:outlineLvl w:val="1"/>
        <w:rPr>
          <w:rFonts w:ascii="Times New Roman" w:hAnsi="Times New Roman" w:cs="Times New Roman"/>
          <w:b/>
          <w:sz w:val="20"/>
          <w:szCs w:val="20"/>
        </w:rPr>
      </w:pPr>
      <w:r w:rsidRPr="00D27E43">
        <w:rPr>
          <w:rFonts w:ascii="Times New Roman" w:hAnsi="Times New Roman" w:cs="Times New Roman"/>
          <w:b/>
          <w:sz w:val="20"/>
          <w:szCs w:val="20"/>
        </w:rPr>
        <w:t>IV. Перечень вопросов, по которым государственный налоговый инспектор отдела вправе или обязан самостоятельно принимать управленческие и иные решения</w:t>
      </w:r>
    </w:p>
    <w:p w:rsidR="00D27E43" w:rsidRPr="00D27E43" w:rsidRDefault="00D27E43" w:rsidP="00D27E43">
      <w:pPr>
        <w:autoSpaceDE w:val="0"/>
        <w:autoSpaceDN w:val="0"/>
        <w:adjustRightInd w:val="0"/>
        <w:spacing w:after="0" w:line="240" w:lineRule="auto"/>
        <w:jc w:val="both"/>
        <w:rPr>
          <w:rFonts w:ascii="Times New Roman" w:hAnsi="Times New Roman" w:cs="Times New Roman"/>
          <w:sz w:val="20"/>
          <w:szCs w:val="20"/>
        </w:rPr>
      </w:pPr>
    </w:p>
    <w:p w:rsidR="00D27E43" w:rsidRPr="00D27E43" w:rsidRDefault="00D27E43" w:rsidP="00D27E43">
      <w:pPr>
        <w:autoSpaceDE w:val="0"/>
        <w:autoSpaceDN w:val="0"/>
        <w:adjustRightInd w:val="0"/>
        <w:spacing w:after="0" w:line="240" w:lineRule="auto"/>
        <w:ind w:firstLine="709"/>
        <w:jc w:val="both"/>
        <w:rPr>
          <w:rFonts w:ascii="Times New Roman" w:hAnsi="Times New Roman" w:cs="Times New Roman"/>
          <w:sz w:val="20"/>
          <w:szCs w:val="20"/>
        </w:rPr>
      </w:pPr>
      <w:r w:rsidRPr="00D27E43">
        <w:rPr>
          <w:rFonts w:ascii="Times New Roman" w:hAnsi="Times New Roman" w:cs="Times New Roman"/>
          <w:sz w:val="20"/>
          <w:szCs w:val="20"/>
        </w:rPr>
        <w:t>12. При исполнении служебных обязанностей государственный налоговый инспектор отдела вправе самостоятельно принимать решения в соответствии с замещаемой должностью гражданской службы в пределах функциональной компетенции.</w:t>
      </w:r>
    </w:p>
    <w:p w:rsidR="00D27E43" w:rsidRPr="00D27E43" w:rsidRDefault="00D27E43" w:rsidP="00D27E43">
      <w:pPr>
        <w:pStyle w:val="af0"/>
        <w:ind w:firstLine="709"/>
        <w:jc w:val="both"/>
        <w:rPr>
          <w:i/>
          <w:sz w:val="20"/>
          <w:szCs w:val="20"/>
        </w:rPr>
      </w:pPr>
      <w:r w:rsidRPr="00D27E43">
        <w:rPr>
          <w:sz w:val="20"/>
          <w:szCs w:val="20"/>
        </w:rPr>
        <w:lastRenderedPageBreak/>
        <w:t>13. При исполнении служебных обязанностей государственный налоговый инспектор отдела обязан самостоятельно принимать решения в соответствии с замещаемой должностью гражданской службы в пределах функциональной компетенции.</w:t>
      </w:r>
    </w:p>
    <w:p w:rsidR="00D27E43" w:rsidRPr="00D27E43" w:rsidRDefault="00D27E43" w:rsidP="00D27E43">
      <w:pPr>
        <w:autoSpaceDE w:val="0"/>
        <w:autoSpaceDN w:val="0"/>
        <w:adjustRightInd w:val="0"/>
        <w:spacing w:after="0" w:line="240" w:lineRule="auto"/>
        <w:jc w:val="both"/>
        <w:rPr>
          <w:rFonts w:ascii="Times New Roman" w:hAnsi="Times New Roman" w:cs="Times New Roman"/>
          <w:sz w:val="20"/>
          <w:szCs w:val="20"/>
        </w:rPr>
      </w:pPr>
    </w:p>
    <w:p w:rsidR="00D27E43" w:rsidRPr="00D27E43" w:rsidRDefault="00D27E43" w:rsidP="00D27E43">
      <w:pPr>
        <w:autoSpaceDE w:val="0"/>
        <w:autoSpaceDN w:val="0"/>
        <w:adjustRightInd w:val="0"/>
        <w:spacing w:after="0" w:line="240" w:lineRule="auto"/>
        <w:jc w:val="center"/>
        <w:outlineLvl w:val="1"/>
        <w:rPr>
          <w:rFonts w:ascii="Times New Roman" w:hAnsi="Times New Roman" w:cs="Times New Roman"/>
          <w:b/>
          <w:sz w:val="20"/>
          <w:szCs w:val="20"/>
        </w:rPr>
      </w:pPr>
      <w:r w:rsidRPr="00D27E43">
        <w:rPr>
          <w:rFonts w:ascii="Times New Roman" w:hAnsi="Times New Roman" w:cs="Times New Roman"/>
          <w:b/>
          <w:sz w:val="20"/>
          <w:szCs w:val="20"/>
        </w:rPr>
        <w:t>V. Перечень вопросов, по которым государственный налоговый инспектор отдела вправе или обязан участвовать при подготовке проектов нормативных правовых актов и (или) проектов управленческих и иных решений</w:t>
      </w:r>
    </w:p>
    <w:p w:rsidR="00D27E43" w:rsidRPr="00D27E43" w:rsidRDefault="00D27E43" w:rsidP="00D27E43">
      <w:pPr>
        <w:autoSpaceDE w:val="0"/>
        <w:autoSpaceDN w:val="0"/>
        <w:adjustRightInd w:val="0"/>
        <w:spacing w:after="0" w:line="240" w:lineRule="auto"/>
        <w:jc w:val="both"/>
        <w:rPr>
          <w:rFonts w:ascii="Times New Roman" w:hAnsi="Times New Roman" w:cs="Times New Roman"/>
          <w:sz w:val="20"/>
          <w:szCs w:val="20"/>
        </w:rPr>
      </w:pPr>
    </w:p>
    <w:p w:rsidR="00D27E43" w:rsidRPr="00D27E43" w:rsidRDefault="00D27E43" w:rsidP="00D27E43">
      <w:pPr>
        <w:spacing w:after="0" w:line="240" w:lineRule="auto"/>
        <w:ind w:firstLine="720"/>
        <w:jc w:val="both"/>
        <w:rPr>
          <w:rFonts w:ascii="Times New Roman" w:hAnsi="Times New Roman" w:cs="Times New Roman"/>
          <w:sz w:val="20"/>
          <w:szCs w:val="20"/>
        </w:rPr>
      </w:pPr>
      <w:r w:rsidRPr="00D27E43">
        <w:rPr>
          <w:rFonts w:ascii="Times New Roman" w:hAnsi="Times New Roman" w:cs="Times New Roman"/>
          <w:sz w:val="20"/>
          <w:szCs w:val="20"/>
        </w:rPr>
        <w:t>14. Государственный налоговый инспектор отдела со своей компетенцией вправе участвовать в подготовке (обсуждении) проектов актов и решений по выездным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D27E43" w:rsidRPr="00D27E43" w:rsidRDefault="00D27E43" w:rsidP="00D27E43">
      <w:pPr>
        <w:spacing w:after="0" w:line="240" w:lineRule="auto"/>
        <w:ind w:firstLine="720"/>
        <w:jc w:val="both"/>
        <w:rPr>
          <w:rFonts w:ascii="Times New Roman" w:hAnsi="Times New Roman" w:cs="Times New Roman"/>
          <w:sz w:val="20"/>
          <w:szCs w:val="20"/>
        </w:rPr>
      </w:pPr>
      <w:r w:rsidRPr="00D27E43">
        <w:rPr>
          <w:rFonts w:ascii="Times New Roman" w:hAnsi="Times New Roman" w:cs="Times New Roman"/>
          <w:sz w:val="20"/>
          <w:szCs w:val="20"/>
        </w:rPr>
        <w:t>15. Государственный налоговый инспектор отдела в соответствии со своей компетенцией обязан участвовать в подготовке (обсуждении) следующих проектов:</w:t>
      </w:r>
    </w:p>
    <w:p w:rsidR="00D27E43" w:rsidRPr="00D27E43" w:rsidRDefault="00D27E43" w:rsidP="00D27E43">
      <w:pPr>
        <w:numPr>
          <w:ilvl w:val="0"/>
          <w:numId w:val="15"/>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положений об отделе и инспекции;</w:t>
      </w:r>
    </w:p>
    <w:p w:rsidR="00D27E43" w:rsidRPr="00D27E43" w:rsidRDefault="00D27E43" w:rsidP="00D27E43">
      <w:pPr>
        <w:numPr>
          <w:ilvl w:val="0"/>
          <w:numId w:val="15"/>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графика отпусков гражданских служащих отдела;</w:t>
      </w:r>
    </w:p>
    <w:p w:rsidR="00D27E43" w:rsidRPr="00D27E43" w:rsidRDefault="00D27E43" w:rsidP="00D27E43">
      <w:pPr>
        <w:numPr>
          <w:ilvl w:val="0"/>
          <w:numId w:val="15"/>
        </w:numPr>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иных актов по поручению непосредственного руководителя и руководства инспекции.</w:t>
      </w:r>
    </w:p>
    <w:p w:rsidR="00D27E43" w:rsidRPr="00D27E43" w:rsidRDefault="00D27E43" w:rsidP="00D27E43">
      <w:pPr>
        <w:autoSpaceDE w:val="0"/>
        <w:autoSpaceDN w:val="0"/>
        <w:adjustRightInd w:val="0"/>
        <w:spacing w:after="0" w:line="240" w:lineRule="auto"/>
        <w:ind w:firstLine="540"/>
        <w:jc w:val="both"/>
        <w:rPr>
          <w:rFonts w:ascii="Times New Roman" w:hAnsi="Times New Roman" w:cs="Times New Roman"/>
          <w:sz w:val="20"/>
          <w:szCs w:val="20"/>
        </w:rPr>
      </w:pPr>
    </w:p>
    <w:p w:rsidR="00D27E43" w:rsidRPr="00D27E43" w:rsidRDefault="00D27E43" w:rsidP="00D27E43">
      <w:pPr>
        <w:autoSpaceDE w:val="0"/>
        <w:autoSpaceDN w:val="0"/>
        <w:adjustRightInd w:val="0"/>
        <w:spacing w:after="0" w:line="240" w:lineRule="auto"/>
        <w:jc w:val="center"/>
        <w:outlineLvl w:val="1"/>
        <w:rPr>
          <w:rFonts w:ascii="Times New Roman" w:hAnsi="Times New Roman" w:cs="Times New Roman"/>
          <w:b/>
          <w:sz w:val="20"/>
          <w:szCs w:val="20"/>
        </w:rPr>
      </w:pPr>
      <w:r w:rsidRPr="00D27E43">
        <w:rPr>
          <w:rFonts w:ascii="Times New Roman" w:hAnsi="Times New Roman" w:cs="Times New Roman"/>
          <w:b/>
          <w:sz w:val="20"/>
          <w:szCs w:val="20"/>
        </w:rPr>
        <w:t>VI. Сроки и процедуры подготовки, рассмотрения</w:t>
      </w:r>
    </w:p>
    <w:p w:rsidR="00D27E43" w:rsidRPr="00D27E43" w:rsidRDefault="00D27E43" w:rsidP="00D27E43">
      <w:pPr>
        <w:autoSpaceDE w:val="0"/>
        <w:autoSpaceDN w:val="0"/>
        <w:adjustRightInd w:val="0"/>
        <w:spacing w:after="0" w:line="240" w:lineRule="auto"/>
        <w:jc w:val="center"/>
        <w:rPr>
          <w:rFonts w:ascii="Times New Roman" w:hAnsi="Times New Roman" w:cs="Times New Roman"/>
          <w:b/>
          <w:sz w:val="20"/>
          <w:szCs w:val="20"/>
        </w:rPr>
      </w:pPr>
      <w:r w:rsidRPr="00D27E43">
        <w:rPr>
          <w:rFonts w:ascii="Times New Roman" w:hAnsi="Times New Roman" w:cs="Times New Roman"/>
          <w:b/>
          <w:sz w:val="20"/>
          <w:szCs w:val="20"/>
        </w:rPr>
        <w:t>проектов управленческих и иных решений, порядок</w:t>
      </w:r>
    </w:p>
    <w:p w:rsidR="00D27E43" w:rsidRPr="00D27E43" w:rsidRDefault="00D27E43" w:rsidP="00D27E43">
      <w:pPr>
        <w:autoSpaceDE w:val="0"/>
        <w:autoSpaceDN w:val="0"/>
        <w:adjustRightInd w:val="0"/>
        <w:spacing w:after="0" w:line="240" w:lineRule="auto"/>
        <w:jc w:val="center"/>
        <w:rPr>
          <w:rFonts w:ascii="Times New Roman" w:hAnsi="Times New Roman" w:cs="Times New Roman"/>
          <w:b/>
          <w:sz w:val="20"/>
          <w:szCs w:val="20"/>
        </w:rPr>
      </w:pPr>
      <w:r w:rsidRPr="00D27E43">
        <w:rPr>
          <w:rFonts w:ascii="Times New Roman" w:hAnsi="Times New Roman" w:cs="Times New Roman"/>
          <w:b/>
          <w:sz w:val="20"/>
          <w:szCs w:val="20"/>
        </w:rPr>
        <w:t>согласования и принятия данных решений</w:t>
      </w:r>
    </w:p>
    <w:p w:rsidR="00D27E43" w:rsidRPr="00D27E43" w:rsidRDefault="00D27E43" w:rsidP="00D27E43">
      <w:pPr>
        <w:autoSpaceDE w:val="0"/>
        <w:autoSpaceDN w:val="0"/>
        <w:adjustRightInd w:val="0"/>
        <w:spacing w:after="0" w:line="240" w:lineRule="auto"/>
        <w:jc w:val="center"/>
        <w:rPr>
          <w:rFonts w:ascii="Times New Roman" w:hAnsi="Times New Roman" w:cs="Times New Roman"/>
          <w:sz w:val="20"/>
          <w:szCs w:val="20"/>
        </w:rPr>
      </w:pPr>
    </w:p>
    <w:p w:rsidR="00D27E43" w:rsidRPr="00D27E43" w:rsidRDefault="00D27E43" w:rsidP="00D27E43">
      <w:pPr>
        <w:autoSpaceDE w:val="0"/>
        <w:autoSpaceDN w:val="0"/>
        <w:adjustRightInd w:val="0"/>
        <w:spacing w:after="0" w:line="240" w:lineRule="auto"/>
        <w:ind w:firstLine="709"/>
        <w:jc w:val="both"/>
        <w:rPr>
          <w:rFonts w:ascii="Times New Roman" w:hAnsi="Times New Roman" w:cs="Times New Roman"/>
          <w:sz w:val="20"/>
          <w:szCs w:val="20"/>
        </w:rPr>
      </w:pPr>
      <w:r w:rsidRPr="00D27E43">
        <w:rPr>
          <w:rFonts w:ascii="Times New Roman" w:hAnsi="Times New Roman" w:cs="Times New Roman"/>
          <w:sz w:val="20"/>
          <w:szCs w:val="20"/>
        </w:rPr>
        <w:t>16. В соответствии со своими должностными обязанностями государственный налоговый инспектор отдела принимает решения в сроки, установленные законодательными и иными нормативными правовыми актами Российской Федерации.</w:t>
      </w:r>
    </w:p>
    <w:p w:rsidR="00D27E43" w:rsidRPr="00D27E43" w:rsidRDefault="00D27E43" w:rsidP="00D27E43">
      <w:pPr>
        <w:autoSpaceDE w:val="0"/>
        <w:autoSpaceDN w:val="0"/>
        <w:adjustRightInd w:val="0"/>
        <w:spacing w:after="0" w:line="240" w:lineRule="auto"/>
        <w:jc w:val="both"/>
        <w:rPr>
          <w:rFonts w:ascii="Times New Roman" w:hAnsi="Times New Roman" w:cs="Times New Roman"/>
          <w:b/>
          <w:sz w:val="20"/>
          <w:szCs w:val="20"/>
        </w:rPr>
      </w:pPr>
    </w:p>
    <w:p w:rsidR="00D27E43" w:rsidRPr="00D27E43" w:rsidRDefault="00D27E43" w:rsidP="00D27E43">
      <w:pPr>
        <w:autoSpaceDE w:val="0"/>
        <w:autoSpaceDN w:val="0"/>
        <w:adjustRightInd w:val="0"/>
        <w:spacing w:after="0" w:line="240" w:lineRule="auto"/>
        <w:jc w:val="center"/>
        <w:outlineLvl w:val="1"/>
        <w:rPr>
          <w:rFonts w:ascii="Times New Roman" w:hAnsi="Times New Roman" w:cs="Times New Roman"/>
          <w:b/>
          <w:sz w:val="20"/>
          <w:szCs w:val="20"/>
        </w:rPr>
      </w:pPr>
      <w:r w:rsidRPr="00D27E43">
        <w:rPr>
          <w:rFonts w:ascii="Times New Roman" w:hAnsi="Times New Roman" w:cs="Times New Roman"/>
          <w:b/>
          <w:sz w:val="20"/>
          <w:szCs w:val="20"/>
        </w:rPr>
        <w:t>VII. Порядок служебного взаимодействия</w:t>
      </w:r>
    </w:p>
    <w:p w:rsidR="00D27E43" w:rsidRPr="00D27E43" w:rsidRDefault="00D27E43" w:rsidP="00D27E43">
      <w:pPr>
        <w:autoSpaceDE w:val="0"/>
        <w:autoSpaceDN w:val="0"/>
        <w:adjustRightInd w:val="0"/>
        <w:spacing w:after="0" w:line="240" w:lineRule="auto"/>
        <w:jc w:val="both"/>
        <w:rPr>
          <w:rFonts w:ascii="Times New Roman" w:hAnsi="Times New Roman" w:cs="Times New Roman"/>
          <w:b/>
          <w:sz w:val="20"/>
          <w:szCs w:val="20"/>
        </w:rPr>
      </w:pPr>
    </w:p>
    <w:p w:rsidR="00D27E43" w:rsidRPr="00D27E43" w:rsidRDefault="00D27E43" w:rsidP="00D27E43">
      <w:pPr>
        <w:autoSpaceDE w:val="0"/>
        <w:autoSpaceDN w:val="0"/>
        <w:adjustRightInd w:val="0"/>
        <w:spacing w:after="0" w:line="240" w:lineRule="auto"/>
        <w:ind w:firstLine="709"/>
        <w:jc w:val="both"/>
        <w:rPr>
          <w:rFonts w:ascii="Times New Roman" w:hAnsi="Times New Roman" w:cs="Times New Roman"/>
          <w:sz w:val="20"/>
          <w:szCs w:val="20"/>
        </w:rPr>
      </w:pPr>
      <w:r w:rsidRPr="00D27E43">
        <w:rPr>
          <w:rFonts w:ascii="Times New Roman" w:hAnsi="Times New Roman" w:cs="Times New Roman"/>
          <w:sz w:val="20"/>
          <w:szCs w:val="20"/>
        </w:rPr>
        <w:t xml:space="preserve">17. Взаимодействие государственного налогового инспектора отдела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27" w:history="1">
        <w:r w:rsidRPr="00D27E43">
          <w:rPr>
            <w:rFonts w:ascii="Times New Roman" w:hAnsi="Times New Roman" w:cs="Times New Roman"/>
            <w:sz w:val="20"/>
            <w:szCs w:val="20"/>
          </w:rPr>
          <w:t>общих принципов</w:t>
        </w:r>
      </w:hyperlink>
      <w:r w:rsidRPr="00D27E43">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28" w:history="1">
        <w:r w:rsidRPr="00D27E43">
          <w:rPr>
            <w:rFonts w:ascii="Times New Roman" w:hAnsi="Times New Roman" w:cs="Times New Roman"/>
            <w:sz w:val="20"/>
            <w:szCs w:val="20"/>
          </w:rPr>
          <w:t>статьей 18</w:t>
        </w:r>
      </w:hyperlink>
      <w:r w:rsidRPr="00D27E43">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D27E43" w:rsidRPr="00D27E43" w:rsidRDefault="00D27E43" w:rsidP="00D27E43">
      <w:pPr>
        <w:autoSpaceDE w:val="0"/>
        <w:autoSpaceDN w:val="0"/>
        <w:adjustRightInd w:val="0"/>
        <w:spacing w:after="0" w:line="240" w:lineRule="auto"/>
        <w:jc w:val="both"/>
        <w:rPr>
          <w:rFonts w:ascii="Times New Roman" w:hAnsi="Times New Roman" w:cs="Times New Roman"/>
          <w:sz w:val="20"/>
          <w:szCs w:val="20"/>
        </w:rPr>
      </w:pPr>
    </w:p>
    <w:p w:rsidR="00D27E43" w:rsidRPr="00D27E43" w:rsidRDefault="00D27E43" w:rsidP="00D27E43">
      <w:pPr>
        <w:autoSpaceDE w:val="0"/>
        <w:autoSpaceDN w:val="0"/>
        <w:adjustRightInd w:val="0"/>
        <w:spacing w:after="0" w:line="240" w:lineRule="auto"/>
        <w:jc w:val="center"/>
        <w:outlineLvl w:val="1"/>
        <w:rPr>
          <w:rFonts w:ascii="Times New Roman" w:hAnsi="Times New Roman" w:cs="Times New Roman"/>
          <w:b/>
          <w:sz w:val="20"/>
          <w:szCs w:val="20"/>
        </w:rPr>
      </w:pPr>
      <w:r w:rsidRPr="00D27E43">
        <w:rPr>
          <w:rFonts w:ascii="Times New Roman" w:hAnsi="Times New Roman" w:cs="Times New Roman"/>
          <w:b/>
          <w:sz w:val="20"/>
          <w:szCs w:val="20"/>
        </w:rPr>
        <w:t>VIII. Перечень государственных услуг, оказываемых</w:t>
      </w:r>
    </w:p>
    <w:p w:rsidR="00D27E43" w:rsidRPr="00D27E43" w:rsidRDefault="00D27E43" w:rsidP="00D27E43">
      <w:pPr>
        <w:autoSpaceDE w:val="0"/>
        <w:autoSpaceDN w:val="0"/>
        <w:adjustRightInd w:val="0"/>
        <w:spacing w:after="0" w:line="240" w:lineRule="auto"/>
        <w:jc w:val="center"/>
        <w:rPr>
          <w:rFonts w:ascii="Times New Roman" w:hAnsi="Times New Roman" w:cs="Times New Roman"/>
          <w:b/>
          <w:sz w:val="20"/>
          <w:szCs w:val="20"/>
        </w:rPr>
      </w:pPr>
      <w:r w:rsidRPr="00D27E43">
        <w:rPr>
          <w:rFonts w:ascii="Times New Roman" w:hAnsi="Times New Roman" w:cs="Times New Roman"/>
          <w:b/>
          <w:sz w:val="20"/>
          <w:szCs w:val="20"/>
        </w:rPr>
        <w:t>гражданам и организациям в соответствии с административным</w:t>
      </w:r>
    </w:p>
    <w:p w:rsidR="00D27E43" w:rsidRPr="00D27E43" w:rsidRDefault="00D27E43" w:rsidP="00D27E43">
      <w:pPr>
        <w:autoSpaceDE w:val="0"/>
        <w:autoSpaceDN w:val="0"/>
        <w:adjustRightInd w:val="0"/>
        <w:spacing w:after="0" w:line="240" w:lineRule="auto"/>
        <w:jc w:val="center"/>
        <w:rPr>
          <w:rFonts w:ascii="Times New Roman" w:hAnsi="Times New Roman" w:cs="Times New Roman"/>
          <w:b/>
          <w:sz w:val="20"/>
          <w:szCs w:val="20"/>
        </w:rPr>
      </w:pPr>
      <w:r w:rsidRPr="00D27E43">
        <w:rPr>
          <w:rFonts w:ascii="Times New Roman" w:hAnsi="Times New Roman" w:cs="Times New Roman"/>
          <w:b/>
          <w:sz w:val="20"/>
          <w:szCs w:val="20"/>
        </w:rPr>
        <w:t>регламентом Федеральной налоговой службы</w:t>
      </w:r>
    </w:p>
    <w:p w:rsidR="00D27E43" w:rsidRPr="00D27E43" w:rsidRDefault="00D27E43" w:rsidP="00D27E43">
      <w:pPr>
        <w:autoSpaceDE w:val="0"/>
        <w:autoSpaceDN w:val="0"/>
        <w:adjustRightInd w:val="0"/>
        <w:spacing w:after="0" w:line="240" w:lineRule="auto"/>
        <w:jc w:val="both"/>
        <w:rPr>
          <w:rFonts w:ascii="Times New Roman" w:hAnsi="Times New Roman" w:cs="Times New Roman"/>
          <w:sz w:val="20"/>
          <w:szCs w:val="20"/>
        </w:rPr>
      </w:pPr>
    </w:p>
    <w:p w:rsidR="00D27E43" w:rsidRPr="00D27E43" w:rsidRDefault="00D27E43" w:rsidP="00D27E43">
      <w:pPr>
        <w:autoSpaceDE w:val="0"/>
        <w:autoSpaceDN w:val="0"/>
        <w:adjustRightInd w:val="0"/>
        <w:spacing w:after="0" w:line="240" w:lineRule="auto"/>
        <w:ind w:firstLine="709"/>
        <w:jc w:val="both"/>
        <w:rPr>
          <w:rFonts w:ascii="Times New Roman" w:hAnsi="Times New Roman" w:cs="Times New Roman"/>
          <w:sz w:val="20"/>
          <w:szCs w:val="20"/>
        </w:rPr>
      </w:pPr>
      <w:r w:rsidRPr="00D27E43">
        <w:rPr>
          <w:rFonts w:ascii="Times New Roman" w:hAnsi="Times New Roman" w:cs="Times New Roman"/>
          <w:sz w:val="20"/>
          <w:szCs w:val="20"/>
        </w:rPr>
        <w:t>18. В соответствии с замещаемой должностью гражданской службы и в пределах функциональной компетенции государственный налоговый инспектор отдела выполняет организационное, информационное обеспечение (принимает участие в обеспечении) оказания государственных услуг, осуществляемых Инспекцией в соответствии с функциями, возложенными на отдел.</w:t>
      </w:r>
    </w:p>
    <w:p w:rsidR="00D27E43" w:rsidRPr="00D27E43" w:rsidRDefault="00D27E43" w:rsidP="00D27E43">
      <w:pPr>
        <w:autoSpaceDE w:val="0"/>
        <w:autoSpaceDN w:val="0"/>
        <w:adjustRightInd w:val="0"/>
        <w:spacing w:after="0" w:line="240" w:lineRule="auto"/>
        <w:jc w:val="both"/>
        <w:rPr>
          <w:rFonts w:ascii="Times New Roman" w:hAnsi="Times New Roman" w:cs="Times New Roman"/>
          <w:sz w:val="20"/>
          <w:szCs w:val="20"/>
        </w:rPr>
      </w:pPr>
    </w:p>
    <w:p w:rsidR="00D27E43" w:rsidRPr="00D27E43" w:rsidRDefault="00D27E43" w:rsidP="00D27E43">
      <w:pPr>
        <w:autoSpaceDE w:val="0"/>
        <w:autoSpaceDN w:val="0"/>
        <w:adjustRightInd w:val="0"/>
        <w:spacing w:after="0" w:line="240" w:lineRule="auto"/>
        <w:jc w:val="center"/>
        <w:outlineLvl w:val="1"/>
        <w:rPr>
          <w:rFonts w:ascii="Times New Roman" w:hAnsi="Times New Roman" w:cs="Times New Roman"/>
          <w:b/>
          <w:sz w:val="20"/>
          <w:szCs w:val="20"/>
        </w:rPr>
      </w:pPr>
      <w:r w:rsidRPr="00D27E43">
        <w:rPr>
          <w:rFonts w:ascii="Times New Roman" w:hAnsi="Times New Roman" w:cs="Times New Roman"/>
          <w:b/>
          <w:sz w:val="20"/>
          <w:szCs w:val="20"/>
        </w:rPr>
        <w:t>IX. Показатели эффективности и результативности</w:t>
      </w:r>
    </w:p>
    <w:p w:rsidR="00D27E43" w:rsidRPr="00D27E43" w:rsidRDefault="00D27E43" w:rsidP="00D27E43">
      <w:pPr>
        <w:autoSpaceDE w:val="0"/>
        <w:autoSpaceDN w:val="0"/>
        <w:adjustRightInd w:val="0"/>
        <w:spacing w:after="0" w:line="240" w:lineRule="auto"/>
        <w:jc w:val="center"/>
        <w:rPr>
          <w:rFonts w:ascii="Times New Roman" w:hAnsi="Times New Roman" w:cs="Times New Roman"/>
          <w:b/>
          <w:sz w:val="20"/>
          <w:szCs w:val="20"/>
        </w:rPr>
      </w:pPr>
      <w:r w:rsidRPr="00D27E43">
        <w:rPr>
          <w:rFonts w:ascii="Times New Roman" w:hAnsi="Times New Roman" w:cs="Times New Roman"/>
          <w:b/>
          <w:sz w:val="20"/>
          <w:szCs w:val="20"/>
        </w:rPr>
        <w:t>профессиональной служебной деятельности</w:t>
      </w:r>
    </w:p>
    <w:p w:rsidR="00D27E43" w:rsidRPr="00D27E43" w:rsidRDefault="00D27E43" w:rsidP="00D27E43">
      <w:pPr>
        <w:autoSpaceDE w:val="0"/>
        <w:autoSpaceDN w:val="0"/>
        <w:adjustRightInd w:val="0"/>
        <w:spacing w:after="0" w:line="240" w:lineRule="auto"/>
        <w:jc w:val="both"/>
        <w:rPr>
          <w:rFonts w:ascii="Times New Roman" w:hAnsi="Times New Roman" w:cs="Times New Roman"/>
          <w:sz w:val="20"/>
          <w:szCs w:val="20"/>
        </w:rPr>
      </w:pPr>
    </w:p>
    <w:p w:rsidR="00D27E43" w:rsidRPr="00D27E43" w:rsidRDefault="00D27E43" w:rsidP="00D27E43">
      <w:pPr>
        <w:autoSpaceDE w:val="0"/>
        <w:autoSpaceDN w:val="0"/>
        <w:adjustRightInd w:val="0"/>
        <w:spacing w:after="0" w:line="240" w:lineRule="auto"/>
        <w:ind w:firstLine="709"/>
        <w:jc w:val="both"/>
        <w:rPr>
          <w:rFonts w:ascii="Times New Roman" w:hAnsi="Times New Roman" w:cs="Times New Roman"/>
          <w:sz w:val="20"/>
          <w:szCs w:val="20"/>
        </w:rPr>
      </w:pPr>
      <w:r w:rsidRPr="00D27E43">
        <w:rPr>
          <w:rFonts w:ascii="Times New Roman" w:hAnsi="Times New Roman" w:cs="Times New Roman"/>
          <w:sz w:val="20"/>
          <w:szCs w:val="20"/>
        </w:rPr>
        <w:t>19. Эффективность и результативность профессиональной служебной деятельности государственного налогового инспектора отдела оценивается по следующим показателям:</w:t>
      </w:r>
    </w:p>
    <w:p w:rsidR="00D27E43" w:rsidRPr="00D27E43" w:rsidRDefault="00D27E43" w:rsidP="00D27E43">
      <w:pPr>
        <w:numPr>
          <w:ilvl w:val="0"/>
          <w:numId w:val="17"/>
        </w:numPr>
        <w:autoSpaceDE w:val="0"/>
        <w:autoSpaceDN w:val="0"/>
        <w:adjustRightInd w:val="0"/>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D27E43" w:rsidRPr="00D27E43" w:rsidRDefault="00D27E43" w:rsidP="00D27E43">
      <w:pPr>
        <w:numPr>
          <w:ilvl w:val="0"/>
          <w:numId w:val="17"/>
        </w:numPr>
        <w:autoSpaceDE w:val="0"/>
        <w:autoSpaceDN w:val="0"/>
        <w:adjustRightInd w:val="0"/>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своевременности и оперативности выполнения поручений;</w:t>
      </w:r>
    </w:p>
    <w:p w:rsidR="00D27E43" w:rsidRPr="00D27E43" w:rsidRDefault="00D27E43" w:rsidP="00D27E43">
      <w:pPr>
        <w:numPr>
          <w:ilvl w:val="0"/>
          <w:numId w:val="17"/>
        </w:numPr>
        <w:autoSpaceDE w:val="0"/>
        <w:autoSpaceDN w:val="0"/>
        <w:adjustRightInd w:val="0"/>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D27E43" w:rsidRPr="00D27E43" w:rsidRDefault="00D27E43" w:rsidP="00D27E43">
      <w:pPr>
        <w:numPr>
          <w:ilvl w:val="0"/>
          <w:numId w:val="17"/>
        </w:numPr>
        <w:autoSpaceDE w:val="0"/>
        <w:autoSpaceDN w:val="0"/>
        <w:adjustRightInd w:val="0"/>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D27E43" w:rsidRPr="00D27E43" w:rsidRDefault="00D27E43" w:rsidP="00D27E43">
      <w:pPr>
        <w:numPr>
          <w:ilvl w:val="0"/>
          <w:numId w:val="17"/>
        </w:numPr>
        <w:autoSpaceDE w:val="0"/>
        <w:autoSpaceDN w:val="0"/>
        <w:adjustRightInd w:val="0"/>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D27E43" w:rsidRPr="00D27E43" w:rsidRDefault="00D27E43" w:rsidP="00D27E43">
      <w:pPr>
        <w:numPr>
          <w:ilvl w:val="0"/>
          <w:numId w:val="17"/>
        </w:numPr>
        <w:autoSpaceDE w:val="0"/>
        <w:autoSpaceDN w:val="0"/>
        <w:adjustRightInd w:val="0"/>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lastRenderedPageBreak/>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D27E43" w:rsidRPr="00D27E43" w:rsidRDefault="00D27E43" w:rsidP="00D27E43">
      <w:pPr>
        <w:numPr>
          <w:ilvl w:val="0"/>
          <w:numId w:val="17"/>
        </w:numPr>
        <w:autoSpaceDE w:val="0"/>
        <w:autoSpaceDN w:val="0"/>
        <w:adjustRightInd w:val="0"/>
        <w:spacing w:after="0" w:line="240" w:lineRule="auto"/>
        <w:ind w:left="0" w:firstLine="851"/>
        <w:jc w:val="both"/>
        <w:rPr>
          <w:rFonts w:ascii="Times New Roman" w:hAnsi="Times New Roman" w:cs="Times New Roman"/>
          <w:sz w:val="20"/>
          <w:szCs w:val="20"/>
        </w:rPr>
      </w:pPr>
      <w:r w:rsidRPr="00D27E43">
        <w:rPr>
          <w:rFonts w:ascii="Times New Roman" w:hAnsi="Times New Roman" w:cs="Times New Roman"/>
          <w:sz w:val="20"/>
          <w:szCs w:val="20"/>
        </w:rPr>
        <w:t>осознанию ответственности за последствия своих действий, принимаемых решений.</w:t>
      </w:r>
    </w:p>
    <w:p w:rsidR="00D27E43" w:rsidRDefault="00D27E43" w:rsidP="00D27E43">
      <w:pPr>
        <w:autoSpaceDE w:val="0"/>
        <w:autoSpaceDN w:val="0"/>
        <w:adjustRightInd w:val="0"/>
        <w:spacing w:before="240"/>
        <w:ind w:firstLine="540"/>
        <w:jc w:val="both"/>
      </w:pPr>
    </w:p>
    <w:p w:rsidR="001E294C" w:rsidRPr="001E294C" w:rsidRDefault="001E294C" w:rsidP="001E294C">
      <w:pPr>
        <w:pStyle w:val="1"/>
        <w:jc w:val="center"/>
        <w:rPr>
          <w:rFonts w:ascii="Times New Roman" w:hAnsi="Times New Roman" w:cs="Times New Roman"/>
          <w:sz w:val="20"/>
          <w:szCs w:val="20"/>
        </w:rPr>
      </w:pPr>
      <w:r w:rsidRPr="001E294C">
        <w:rPr>
          <w:rFonts w:ascii="Times New Roman" w:hAnsi="Times New Roman" w:cs="Times New Roman"/>
          <w:sz w:val="20"/>
          <w:szCs w:val="20"/>
        </w:rPr>
        <w:t>Должностной регламент</w:t>
      </w:r>
    </w:p>
    <w:p w:rsidR="001E294C" w:rsidRPr="001E294C" w:rsidRDefault="001E294C" w:rsidP="001E294C">
      <w:pPr>
        <w:autoSpaceDE w:val="0"/>
        <w:autoSpaceDN w:val="0"/>
        <w:adjustRightInd w:val="0"/>
        <w:spacing w:after="0" w:line="240" w:lineRule="auto"/>
        <w:jc w:val="center"/>
        <w:rPr>
          <w:rFonts w:ascii="Times New Roman" w:hAnsi="Times New Roman" w:cs="Times New Roman"/>
          <w:i/>
          <w:sz w:val="20"/>
          <w:szCs w:val="20"/>
        </w:rPr>
      </w:pPr>
      <w:r w:rsidRPr="001E294C">
        <w:rPr>
          <w:rFonts w:ascii="Times New Roman" w:hAnsi="Times New Roman" w:cs="Times New Roman"/>
          <w:b/>
          <w:sz w:val="20"/>
          <w:szCs w:val="20"/>
          <w:u w:val="single"/>
        </w:rPr>
        <w:t>старшего государственного налогового инспектора отдела выездных проверок № 3</w:t>
      </w:r>
    </w:p>
    <w:p w:rsidR="001E294C" w:rsidRPr="001E294C" w:rsidRDefault="001E294C" w:rsidP="001E294C">
      <w:pPr>
        <w:autoSpaceDE w:val="0"/>
        <w:autoSpaceDN w:val="0"/>
        <w:adjustRightInd w:val="0"/>
        <w:spacing w:after="0" w:line="240" w:lineRule="auto"/>
        <w:jc w:val="center"/>
        <w:rPr>
          <w:rFonts w:ascii="Times New Roman" w:hAnsi="Times New Roman" w:cs="Times New Roman"/>
          <w:b/>
          <w:sz w:val="20"/>
          <w:szCs w:val="20"/>
          <w:u w:val="single"/>
        </w:rPr>
      </w:pPr>
      <w:r w:rsidRPr="001E294C">
        <w:rPr>
          <w:rFonts w:ascii="Times New Roman" w:hAnsi="Times New Roman" w:cs="Times New Roman"/>
          <w:b/>
          <w:sz w:val="20"/>
          <w:szCs w:val="20"/>
          <w:u w:val="single"/>
        </w:rPr>
        <w:t>Инспекции Федеральной налоговой службы № 10 по г. Москве</w:t>
      </w:r>
    </w:p>
    <w:p w:rsidR="001E294C" w:rsidRPr="001E294C" w:rsidRDefault="001E294C" w:rsidP="001E294C">
      <w:pPr>
        <w:autoSpaceDE w:val="0"/>
        <w:autoSpaceDN w:val="0"/>
        <w:adjustRightInd w:val="0"/>
        <w:spacing w:after="0" w:line="240" w:lineRule="auto"/>
        <w:jc w:val="center"/>
        <w:rPr>
          <w:rFonts w:ascii="Times New Roman" w:hAnsi="Times New Roman" w:cs="Times New Roman"/>
          <w:sz w:val="20"/>
          <w:szCs w:val="20"/>
        </w:rPr>
      </w:pPr>
      <w:r w:rsidRPr="001E294C">
        <w:rPr>
          <w:rFonts w:ascii="Times New Roman" w:hAnsi="Times New Roman" w:cs="Times New Roman"/>
          <w:sz w:val="20"/>
          <w:szCs w:val="20"/>
        </w:rPr>
        <w:t>(наименование должности, структурного подразделения ИФНС России № 10 по г. Москве)</w:t>
      </w:r>
    </w:p>
    <w:p w:rsidR="001E294C" w:rsidRPr="001E294C" w:rsidRDefault="001E294C" w:rsidP="001E294C">
      <w:pPr>
        <w:autoSpaceDE w:val="0"/>
        <w:autoSpaceDN w:val="0"/>
        <w:adjustRightInd w:val="0"/>
        <w:spacing w:after="0" w:line="240" w:lineRule="auto"/>
        <w:rPr>
          <w:rFonts w:ascii="Times New Roman" w:hAnsi="Times New Roman" w:cs="Times New Roman"/>
          <w:sz w:val="20"/>
          <w:szCs w:val="20"/>
        </w:rPr>
      </w:pPr>
    </w:p>
    <w:p w:rsidR="001E294C" w:rsidRPr="001E294C" w:rsidRDefault="001E294C" w:rsidP="001E294C">
      <w:pPr>
        <w:autoSpaceDE w:val="0"/>
        <w:autoSpaceDN w:val="0"/>
        <w:adjustRightInd w:val="0"/>
        <w:spacing w:after="0" w:line="240" w:lineRule="auto"/>
        <w:jc w:val="center"/>
        <w:outlineLvl w:val="2"/>
        <w:rPr>
          <w:rFonts w:ascii="Times New Roman" w:hAnsi="Times New Roman" w:cs="Times New Roman"/>
          <w:b/>
          <w:sz w:val="20"/>
          <w:szCs w:val="20"/>
        </w:rPr>
      </w:pPr>
      <w:r w:rsidRPr="001E294C">
        <w:rPr>
          <w:rFonts w:ascii="Times New Roman" w:hAnsi="Times New Roman" w:cs="Times New Roman"/>
          <w:b/>
          <w:sz w:val="20"/>
          <w:szCs w:val="20"/>
        </w:rPr>
        <w:t>I. Общие положения</w:t>
      </w:r>
    </w:p>
    <w:p w:rsidR="001E294C" w:rsidRPr="001E294C" w:rsidRDefault="001E294C" w:rsidP="001E294C">
      <w:pPr>
        <w:autoSpaceDE w:val="0"/>
        <w:autoSpaceDN w:val="0"/>
        <w:adjustRightInd w:val="0"/>
        <w:spacing w:after="0" w:line="240" w:lineRule="auto"/>
        <w:ind w:firstLine="540"/>
        <w:jc w:val="both"/>
        <w:rPr>
          <w:rFonts w:ascii="Times New Roman" w:hAnsi="Times New Roman" w:cs="Times New Roman"/>
          <w:sz w:val="20"/>
          <w:szCs w:val="20"/>
        </w:rPr>
      </w:pPr>
    </w:p>
    <w:p w:rsidR="001E294C" w:rsidRPr="001E294C" w:rsidRDefault="001E294C" w:rsidP="001E294C">
      <w:pPr>
        <w:autoSpaceDE w:val="0"/>
        <w:autoSpaceDN w:val="0"/>
        <w:adjustRightInd w:val="0"/>
        <w:spacing w:after="0" w:line="240" w:lineRule="auto"/>
        <w:ind w:firstLine="709"/>
        <w:jc w:val="both"/>
        <w:rPr>
          <w:rFonts w:ascii="Times New Roman" w:hAnsi="Times New Roman" w:cs="Times New Roman"/>
          <w:sz w:val="20"/>
          <w:szCs w:val="20"/>
        </w:rPr>
      </w:pPr>
      <w:r w:rsidRPr="001E294C">
        <w:rPr>
          <w:rFonts w:ascii="Times New Roman" w:hAnsi="Times New Roman" w:cs="Times New Roman"/>
          <w:sz w:val="20"/>
          <w:szCs w:val="20"/>
        </w:rPr>
        <w:t>1. Должность федеральной государственной гражданской службы (далее - гражданская служба) старшего государственного налогового инспектора отдела выездных проверок №3 (далее - отдел) Инспекции Федеральной налоговой службы № 10 по г. Москве (далее – старший государственный налоговый инспектор отдела) относится к старшей группе должностей гражданской службы категории "специалисты".</w:t>
      </w:r>
    </w:p>
    <w:p w:rsidR="001E294C" w:rsidRPr="001E294C" w:rsidRDefault="001E294C" w:rsidP="001E294C">
      <w:pPr>
        <w:autoSpaceDE w:val="0"/>
        <w:autoSpaceDN w:val="0"/>
        <w:adjustRightInd w:val="0"/>
        <w:spacing w:after="0" w:line="240" w:lineRule="auto"/>
        <w:ind w:firstLine="709"/>
        <w:jc w:val="both"/>
        <w:rPr>
          <w:rFonts w:ascii="Times New Roman" w:hAnsi="Times New Roman" w:cs="Times New Roman"/>
          <w:sz w:val="20"/>
          <w:szCs w:val="20"/>
        </w:rPr>
      </w:pPr>
      <w:r w:rsidRPr="001E294C">
        <w:rPr>
          <w:rFonts w:ascii="Times New Roman" w:hAnsi="Times New Roman" w:cs="Times New Roman"/>
          <w:sz w:val="20"/>
          <w:szCs w:val="20"/>
        </w:rPr>
        <w:t>Регистрационный номер (код) должности – 11-3-4-095.</w:t>
      </w:r>
    </w:p>
    <w:p w:rsidR="001E294C" w:rsidRPr="001E294C" w:rsidRDefault="001E294C" w:rsidP="001E294C">
      <w:pPr>
        <w:autoSpaceDE w:val="0"/>
        <w:autoSpaceDN w:val="0"/>
        <w:adjustRightInd w:val="0"/>
        <w:spacing w:after="0" w:line="240" w:lineRule="auto"/>
        <w:ind w:firstLine="709"/>
        <w:jc w:val="both"/>
        <w:rPr>
          <w:rFonts w:ascii="Times New Roman" w:hAnsi="Times New Roman" w:cs="Times New Roman"/>
          <w:sz w:val="20"/>
          <w:szCs w:val="20"/>
        </w:rPr>
      </w:pPr>
      <w:r w:rsidRPr="001E294C">
        <w:rPr>
          <w:rFonts w:ascii="Times New Roman" w:hAnsi="Times New Roman" w:cs="Times New Roman"/>
          <w:sz w:val="20"/>
          <w:szCs w:val="20"/>
        </w:rPr>
        <w:t>2. Область профессиональной служебной деятельности старшего государственного налогового инспектора отдела: регулирование финансовой деятельности и финансовых рынков.</w:t>
      </w:r>
    </w:p>
    <w:p w:rsidR="001E294C" w:rsidRPr="001E294C" w:rsidRDefault="001E294C" w:rsidP="001E294C">
      <w:pPr>
        <w:autoSpaceDE w:val="0"/>
        <w:autoSpaceDN w:val="0"/>
        <w:adjustRightInd w:val="0"/>
        <w:spacing w:after="0" w:line="240" w:lineRule="auto"/>
        <w:ind w:firstLine="709"/>
        <w:jc w:val="both"/>
        <w:rPr>
          <w:rFonts w:ascii="Times New Roman" w:hAnsi="Times New Roman" w:cs="Times New Roman"/>
          <w:sz w:val="20"/>
          <w:szCs w:val="20"/>
        </w:rPr>
      </w:pPr>
      <w:r w:rsidRPr="001E294C">
        <w:rPr>
          <w:rFonts w:ascii="Times New Roman" w:hAnsi="Times New Roman" w:cs="Times New Roman"/>
          <w:sz w:val="20"/>
          <w:szCs w:val="20"/>
        </w:rPr>
        <w:t xml:space="preserve">3. Вид профессиональной служебной деятельности старшего государственного налогового инспектора отдела: регулирование в сфере налогов и сборов. </w:t>
      </w:r>
    </w:p>
    <w:p w:rsidR="001E294C" w:rsidRPr="001E294C" w:rsidRDefault="001E294C" w:rsidP="001E294C">
      <w:pPr>
        <w:autoSpaceDE w:val="0"/>
        <w:autoSpaceDN w:val="0"/>
        <w:adjustRightInd w:val="0"/>
        <w:spacing w:after="0" w:line="240" w:lineRule="auto"/>
        <w:ind w:firstLine="709"/>
        <w:jc w:val="both"/>
        <w:rPr>
          <w:rFonts w:ascii="Times New Roman" w:hAnsi="Times New Roman" w:cs="Times New Roman"/>
          <w:sz w:val="20"/>
          <w:szCs w:val="20"/>
        </w:rPr>
      </w:pPr>
      <w:r w:rsidRPr="001E294C">
        <w:rPr>
          <w:rFonts w:ascii="Times New Roman" w:hAnsi="Times New Roman" w:cs="Times New Roman"/>
          <w:sz w:val="20"/>
          <w:szCs w:val="20"/>
        </w:rPr>
        <w:t>4. Назначение на должность и освобождение от должности старшего государственного налогового инспектора отдела осуществляется начальником Инспекции Федеральной налоговой службы № 10 по г. Москве (далее – Инспекция).</w:t>
      </w:r>
    </w:p>
    <w:p w:rsidR="001E294C" w:rsidRPr="001E294C" w:rsidRDefault="001E294C" w:rsidP="001E294C">
      <w:pPr>
        <w:autoSpaceDE w:val="0"/>
        <w:autoSpaceDN w:val="0"/>
        <w:adjustRightInd w:val="0"/>
        <w:spacing w:after="0" w:line="240" w:lineRule="auto"/>
        <w:ind w:firstLine="709"/>
        <w:jc w:val="both"/>
        <w:rPr>
          <w:rFonts w:ascii="Times New Roman" w:hAnsi="Times New Roman" w:cs="Times New Roman"/>
          <w:sz w:val="20"/>
          <w:szCs w:val="20"/>
        </w:rPr>
      </w:pPr>
      <w:r w:rsidRPr="001E294C">
        <w:rPr>
          <w:rFonts w:ascii="Times New Roman" w:hAnsi="Times New Roman" w:cs="Times New Roman"/>
          <w:sz w:val="20"/>
          <w:szCs w:val="20"/>
        </w:rPr>
        <w:t>5. Старший государственный налоговый инспектор отдела непосредственно подчиняется начальнику отдела.</w:t>
      </w:r>
    </w:p>
    <w:p w:rsidR="001E294C" w:rsidRPr="001E294C" w:rsidRDefault="001E294C" w:rsidP="001E294C">
      <w:pPr>
        <w:autoSpaceDE w:val="0"/>
        <w:autoSpaceDN w:val="0"/>
        <w:adjustRightInd w:val="0"/>
        <w:spacing w:after="0" w:line="240" w:lineRule="auto"/>
        <w:jc w:val="both"/>
        <w:rPr>
          <w:rFonts w:ascii="Times New Roman" w:hAnsi="Times New Roman" w:cs="Times New Roman"/>
          <w:sz w:val="20"/>
          <w:szCs w:val="20"/>
        </w:rPr>
      </w:pPr>
    </w:p>
    <w:p w:rsidR="001E294C" w:rsidRPr="001E294C" w:rsidRDefault="001E294C" w:rsidP="001E294C">
      <w:pPr>
        <w:autoSpaceDE w:val="0"/>
        <w:autoSpaceDN w:val="0"/>
        <w:adjustRightInd w:val="0"/>
        <w:spacing w:after="0" w:line="240" w:lineRule="auto"/>
        <w:jc w:val="center"/>
        <w:outlineLvl w:val="1"/>
        <w:rPr>
          <w:rFonts w:ascii="Times New Roman" w:hAnsi="Times New Roman" w:cs="Times New Roman"/>
          <w:b/>
          <w:sz w:val="20"/>
          <w:szCs w:val="20"/>
        </w:rPr>
      </w:pPr>
      <w:r w:rsidRPr="001E294C">
        <w:rPr>
          <w:rFonts w:ascii="Times New Roman" w:hAnsi="Times New Roman" w:cs="Times New Roman"/>
          <w:b/>
          <w:sz w:val="20"/>
          <w:szCs w:val="20"/>
        </w:rPr>
        <w:t>II. Квалификационные требования для замещения должности</w:t>
      </w:r>
    </w:p>
    <w:p w:rsidR="001E294C" w:rsidRPr="001E294C" w:rsidRDefault="001E294C" w:rsidP="001E294C">
      <w:pPr>
        <w:autoSpaceDE w:val="0"/>
        <w:autoSpaceDN w:val="0"/>
        <w:adjustRightInd w:val="0"/>
        <w:spacing w:after="0" w:line="240" w:lineRule="auto"/>
        <w:jc w:val="center"/>
        <w:rPr>
          <w:rFonts w:ascii="Times New Roman" w:hAnsi="Times New Roman" w:cs="Times New Roman"/>
          <w:b/>
          <w:sz w:val="20"/>
          <w:szCs w:val="20"/>
        </w:rPr>
      </w:pPr>
      <w:r w:rsidRPr="001E294C">
        <w:rPr>
          <w:rFonts w:ascii="Times New Roman" w:hAnsi="Times New Roman" w:cs="Times New Roman"/>
          <w:b/>
          <w:sz w:val="20"/>
          <w:szCs w:val="20"/>
        </w:rPr>
        <w:t xml:space="preserve">гражданской службы </w:t>
      </w:r>
    </w:p>
    <w:p w:rsidR="001E294C" w:rsidRPr="001E294C" w:rsidRDefault="001E294C" w:rsidP="001E294C">
      <w:pPr>
        <w:autoSpaceDE w:val="0"/>
        <w:autoSpaceDN w:val="0"/>
        <w:adjustRightInd w:val="0"/>
        <w:spacing w:after="0" w:line="240" w:lineRule="auto"/>
        <w:jc w:val="both"/>
        <w:rPr>
          <w:rFonts w:ascii="Times New Roman" w:hAnsi="Times New Roman" w:cs="Times New Roman"/>
          <w:sz w:val="20"/>
          <w:szCs w:val="20"/>
        </w:rPr>
      </w:pPr>
    </w:p>
    <w:p w:rsidR="001E294C" w:rsidRPr="001E294C" w:rsidRDefault="001E294C" w:rsidP="001E294C">
      <w:pPr>
        <w:autoSpaceDE w:val="0"/>
        <w:autoSpaceDN w:val="0"/>
        <w:adjustRightInd w:val="0"/>
        <w:spacing w:after="0" w:line="240" w:lineRule="auto"/>
        <w:ind w:firstLine="709"/>
        <w:jc w:val="both"/>
        <w:rPr>
          <w:rFonts w:ascii="Times New Roman" w:hAnsi="Times New Roman" w:cs="Times New Roman"/>
          <w:sz w:val="20"/>
          <w:szCs w:val="20"/>
        </w:rPr>
      </w:pPr>
      <w:r w:rsidRPr="001E294C">
        <w:rPr>
          <w:rFonts w:ascii="Times New Roman" w:hAnsi="Times New Roman" w:cs="Times New Roman"/>
          <w:sz w:val="20"/>
          <w:szCs w:val="20"/>
        </w:rPr>
        <w:t xml:space="preserve">6. Для замещения должности старшего государственного налогового инспектора отдела устанавливаются следующие требования. </w:t>
      </w:r>
    </w:p>
    <w:p w:rsidR="001E294C" w:rsidRPr="001E294C" w:rsidRDefault="001E294C" w:rsidP="001E294C">
      <w:pPr>
        <w:autoSpaceDE w:val="0"/>
        <w:autoSpaceDN w:val="0"/>
        <w:adjustRightInd w:val="0"/>
        <w:spacing w:after="0" w:line="240" w:lineRule="auto"/>
        <w:ind w:firstLine="709"/>
        <w:jc w:val="both"/>
        <w:rPr>
          <w:rFonts w:ascii="Times New Roman" w:hAnsi="Times New Roman" w:cs="Times New Roman"/>
          <w:sz w:val="20"/>
          <w:szCs w:val="20"/>
        </w:rPr>
      </w:pPr>
      <w:r w:rsidRPr="001E294C">
        <w:rPr>
          <w:rFonts w:ascii="Times New Roman" w:hAnsi="Times New Roman" w:cs="Times New Roman"/>
          <w:sz w:val="20"/>
          <w:szCs w:val="20"/>
        </w:rPr>
        <w:t>6.1. Наличие высшего образования.</w:t>
      </w:r>
    </w:p>
    <w:p w:rsidR="001E294C" w:rsidRPr="001E294C" w:rsidRDefault="001E294C" w:rsidP="001E294C">
      <w:pPr>
        <w:autoSpaceDE w:val="0"/>
        <w:autoSpaceDN w:val="0"/>
        <w:adjustRightInd w:val="0"/>
        <w:spacing w:after="0" w:line="240" w:lineRule="auto"/>
        <w:ind w:firstLine="709"/>
        <w:jc w:val="both"/>
        <w:rPr>
          <w:rFonts w:ascii="Times New Roman" w:hAnsi="Times New Roman" w:cs="Times New Roman"/>
          <w:bCs/>
          <w:sz w:val="20"/>
          <w:szCs w:val="20"/>
        </w:rPr>
      </w:pPr>
      <w:r w:rsidRPr="001E294C">
        <w:rPr>
          <w:rFonts w:ascii="Times New Roman" w:hAnsi="Times New Roman" w:cs="Times New Roman"/>
          <w:sz w:val="20"/>
          <w:szCs w:val="20"/>
        </w:rPr>
        <w:t xml:space="preserve">6.2. </w:t>
      </w:r>
      <w:r w:rsidRPr="001E294C">
        <w:rPr>
          <w:rFonts w:ascii="Times New Roman" w:hAnsi="Times New Roman" w:cs="Times New Roman"/>
          <w:bCs/>
          <w:sz w:val="20"/>
          <w:szCs w:val="20"/>
        </w:rPr>
        <w:t>Квалификационные требования к стажу государственной гражданской службы или стажу работы по специальности не предъявляются.</w:t>
      </w:r>
    </w:p>
    <w:p w:rsidR="001E294C" w:rsidRPr="001E294C" w:rsidRDefault="001E294C" w:rsidP="001E294C">
      <w:pPr>
        <w:autoSpaceDE w:val="0"/>
        <w:autoSpaceDN w:val="0"/>
        <w:adjustRightInd w:val="0"/>
        <w:spacing w:after="0" w:line="240" w:lineRule="auto"/>
        <w:ind w:firstLine="709"/>
        <w:jc w:val="both"/>
        <w:rPr>
          <w:rFonts w:ascii="Times New Roman" w:hAnsi="Times New Roman" w:cs="Times New Roman"/>
          <w:sz w:val="20"/>
          <w:szCs w:val="20"/>
        </w:rPr>
      </w:pPr>
      <w:r w:rsidRPr="001E294C">
        <w:rPr>
          <w:rFonts w:ascii="Times New Roman" w:hAnsi="Times New Roman" w:cs="Times New Roman"/>
          <w:sz w:val="20"/>
          <w:szCs w:val="20"/>
        </w:rPr>
        <w:t>6.3. Наличие базовых знаний: знание государственного языка Российской Федерации (русского языка), знание Конституции Российской Федерации, законодательства о гражданской службе, законодательства о противодействии коррупции, федеральных конституционных законов, федеральных законов, указов Президента Российской Федерации и постановлений Правительства Российской Федерации,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знания в области информационно-коммуникационных технологий, служебного распорядка инспекции, порядка работы со служебной информацией, основ делопроизводства, правил охраны труда и противопожарной безопасности.</w:t>
      </w:r>
    </w:p>
    <w:p w:rsidR="001E294C" w:rsidRPr="001E294C" w:rsidRDefault="001E294C" w:rsidP="001E294C">
      <w:pPr>
        <w:autoSpaceDE w:val="0"/>
        <w:autoSpaceDN w:val="0"/>
        <w:adjustRightInd w:val="0"/>
        <w:spacing w:after="0" w:line="240" w:lineRule="auto"/>
        <w:ind w:firstLine="709"/>
        <w:jc w:val="both"/>
        <w:rPr>
          <w:rFonts w:ascii="Times New Roman" w:hAnsi="Times New Roman" w:cs="Times New Roman"/>
          <w:sz w:val="20"/>
          <w:szCs w:val="20"/>
        </w:rPr>
      </w:pPr>
      <w:r w:rsidRPr="001E294C">
        <w:rPr>
          <w:rFonts w:ascii="Times New Roman" w:hAnsi="Times New Roman" w:cs="Times New Roman"/>
          <w:sz w:val="20"/>
          <w:szCs w:val="20"/>
        </w:rPr>
        <w:t>6.4. Наличие профессиональных знаний:</w:t>
      </w:r>
    </w:p>
    <w:p w:rsidR="001E294C" w:rsidRPr="001E294C" w:rsidRDefault="001E294C" w:rsidP="001E294C">
      <w:pPr>
        <w:spacing w:after="0" w:line="240" w:lineRule="auto"/>
        <w:ind w:firstLine="709"/>
        <w:rPr>
          <w:rFonts w:ascii="Times New Roman" w:hAnsi="Times New Roman" w:cs="Times New Roman"/>
          <w:sz w:val="20"/>
          <w:szCs w:val="20"/>
        </w:rPr>
      </w:pPr>
      <w:r w:rsidRPr="001E294C">
        <w:rPr>
          <w:rFonts w:ascii="Times New Roman" w:hAnsi="Times New Roman" w:cs="Times New Roman"/>
          <w:sz w:val="20"/>
          <w:szCs w:val="20"/>
        </w:rPr>
        <w:t>6.4.1. В сфере законодательства Российской Федерации:</w:t>
      </w:r>
    </w:p>
    <w:p w:rsidR="001E294C" w:rsidRPr="001E294C" w:rsidRDefault="001E294C" w:rsidP="001E294C">
      <w:pPr>
        <w:numPr>
          <w:ilvl w:val="0"/>
          <w:numId w:val="9"/>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Налоговый кодекс Российской Федерации;</w:t>
      </w:r>
    </w:p>
    <w:p w:rsidR="001E294C" w:rsidRPr="001E294C" w:rsidRDefault="001E294C" w:rsidP="001E294C">
      <w:pPr>
        <w:numPr>
          <w:ilvl w:val="0"/>
          <w:numId w:val="9"/>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Бюджетный кодекс Российской Федерации;</w:t>
      </w:r>
    </w:p>
    <w:p w:rsidR="001E294C" w:rsidRPr="001E294C" w:rsidRDefault="001E294C" w:rsidP="001E294C">
      <w:pPr>
        <w:numPr>
          <w:ilvl w:val="0"/>
          <w:numId w:val="9"/>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Федеральный закон от 06 октября 1999 г. N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1E294C" w:rsidRPr="001E294C" w:rsidRDefault="001E294C" w:rsidP="001E294C">
      <w:pPr>
        <w:numPr>
          <w:ilvl w:val="0"/>
          <w:numId w:val="9"/>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Федеральный закон от 06 октября 2003 г. N 131-ФЗ "Об общих принципах организации местного самоуправления в Российской Федерации";</w:t>
      </w:r>
    </w:p>
    <w:p w:rsidR="001E294C" w:rsidRPr="001E294C" w:rsidRDefault="001E294C" w:rsidP="001E294C">
      <w:pPr>
        <w:numPr>
          <w:ilvl w:val="0"/>
          <w:numId w:val="9"/>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Закон Российской Федерации от 21 марта 1991 г. N 943-1 "О налоговых органах Российской Федерации";</w:t>
      </w:r>
    </w:p>
    <w:p w:rsidR="001E294C" w:rsidRPr="001E294C" w:rsidRDefault="001E294C" w:rsidP="001E294C">
      <w:pPr>
        <w:numPr>
          <w:ilvl w:val="0"/>
          <w:numId w:val="9"/>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Федеральный закон Российской Федерации от 27 июля 2006 г. N 152-ФЗ "О персональных данных";</w:t>
      </w:r>
    </w:p>
    <w:p w:rsidR="001E294C" w:rsidRPr="001E294C" w:rsidRDefault="001E294C" w:rsidP="001E294C">
      <w:pPr>
        <w:numPr>
          <w:ilvl w:val="0"/>
          <w:numId w:val="9"/>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Федеральный закон Российской Федерации от 6 апреля 2011 г. N 63-ФЗ "Об электронной подписи";</w:t>
      </w:r>
    </w:p>
    <w:p w:rsidR="001E294C" w:rsidRPr="001E294C" w:rsidRDefault="001E294C" w:rsidP="001E294C">
      <w:pPr>
        <w:numPr>
          <w:ilvl w:val="0"/>
          <w:numId w:val="9"/>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Указ Президента Российской Федерации от 11 августа 2016 г. N 403 "Об Основных направлениях развития государственной гражданской службы Российской Федерации на 2016 - 2018 годы";</w:t>
      </w:r>
    </w:p>
    <w:p w:rsidR="001E294C" w:rsidRPr="001E294C" w:rsidRDefault="001E294C" w:rsidP="001E294C">
      <w:pPr>
        <w:numPr>
          <w:ilvl w:val="0"/>
          <w:numId w:val="9"/>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lastRenderedPageBreak/>
        <w:t>постановление Правительства Российской Федерации от 30 сентября 2004 г. N 506 "Об утверждении Положения о Федеральной налоговой службе";</w:t>
      </w:r>
    </w:p>
    <w:p w:rsidR="001E294C" w:rsidRPr="001E294C" w:rsidRDefault="001E294C" w:rsidP="001E294C">
      <w:pPr>
        <w:numPr>
          <w:ilvl w:val="0"/>
          <w:numId w:val="9"/>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приказ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
    <w:p w:rsidR="001E294C" w:rsidRPr="001E294C" w:rsidRDefault="001E294C" w:rsidP="001E294C">
      <w:pPr>
        <w:numPr>
          <w:ilvl w:val="0"/>
          <w:numId w:val="9"/>
        </w:numPr>
        <w:autoSpaceDE w:val="0"/>
        <w:autoSpaceDN w:val="0"/>
        <w:adjustRightInd w:val="0"/>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приказ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w:t>
      </w:r>
    </w:p>
    <w:p w:rsidR="001E294C" w:rsidRPr="001E294C" w:rsidRDefault="00316F05" w:rsidP="001E294C">
      <w:pPr>
        <w:numPr>
          <w:ilvl w:val="0"/>
          <w:numId w:val="9"/>
        </w:numPr>
        <w:autoSpaceDE w:val="0"/>
        <w:autoSpaceDN w:val="0"/>
        <w:adjustRightInd w:val="0"/>
        <w:spacing w:after="0" w:line="240" w:lineRule="auto"/>
        <w:ind w:left="0" w:firstLine="851"/>
        <w:jc w:val="both"/>
        <w:rPr>
          <w:rFonts w:ascii="Times New Roman" w:hAnsi="Times New Roman" w:cs="Times New Roman"/>
          <w:sz w:val="20"/>
          <w:szCs w:val="20"/>
        </w:rPr>
      </w:pPr>
      <w:hyperlink r:id="rId129" w:history="1">
        <w:r w:rsidR="001E294C" w:rsidRPr="001E294C">
          <w:rPr>
            <w:rFonts w:ascii="Times New Roman" w:hAnsi="Times New Roman" w:cs="Times New Roman"/>
            <w:sz w:val="20"/>
            <w:szCs w:val="20"/>
          </w:rPr>
          <w:t>приказ</w:t>
        </w:r>
      </w:hyperlink>
      <w:r w:rsidR="001E294C" w:rsidRPr="001E294C">
        <w:rPr>
          <w:rFonts w:ascii="Times New Roman" w:hAnsi="Times New Roman" w:cs="Times New Roman"/>
          <w:sz w:val="20"/>
          <w:szCs w:val="20"/>
        </w:rPr>
        <w:t xml:space="preserve"> ФНС России от 13 декабря 2006 г. N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p>
    <w:p w:rsidR="001E294C" w:rsidRPr="001E294C" w:rsidRDefault="00316F05" w:rsidP="001E294C">
      <w:pPr>
        <w:numPr>
          <w:ilvl w:val="0"/>
          <w:numId w:val="9"/>
        </w:numPr>
        <w:autoSpaceDE w:val="0"/>
        <w:autoSpaceDN w:val="0"/>
        <w:adjustRightInd w:val="0"/>
        <w:spacing w:after="0" w:line="240" w:lineRule="auto"/>
        <w:ind w:left="0" w:firstLine="851"/>
        <w:jc w:val="both"/>
        <w:rPr>
          <w:rFonts w:ascii="Times New Roman" w:hAnsi="Times New Roman" w:cs="Times New Roman"/>
          <w:sz w:val="20"/>
          <w:szCs w:val="20"/>
        </w:rPr>
      </w:pPr>
      <w:hyperlink r:id="rId130" w:history="1">
        <w:r w:rsidR="001E294C" w:rsidRPr="001E294C">
          <w:rPr>
            <w:rFonts w:ascii="Times New Roman" w:hAnsi="Times New Roman" w:cs="Times New Roman"/>
            <w:sz w:val="20"/>
            <w:szCs w:val="20"/>
          </w:rPr>
          <w:t>приказ</w:t>
        </w:r>
      </w:hyperlink>
      <w:r w:rsidR="001E294C" w:rsidRPr="001E294C">
        <w:rPr>
          <w:rFonts w:ascii="Times New Roman" w:hAnsi="Times New Roman" w:cs="Times New Roman"/>
          <w:sz w:val="20"/>
          <w:szCs w:val="20"/>
        </w:rPr>
        <w:t xml:space="preserve">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1E294C" w:rsidRPr="001E294C" w:rsidRDefault="00316F05" w:rsidP="001E294C">
      <w:pPr>
        <w:numPr>
          <w:ilvl w:val="0"/>
          <w:numId w:val="9"/>
        </w:numPr>
        <w:autoSpaceDE w:val="0"/>
        <w:autoSpaceDN w:val="0"/>
        <w:adjustRightInd w:val="0"/>
        <w:spacing w:after="0" w:line="240" w:lineRule="auto"/>
        <w:ind w:left="0" w:firstLine="851"/>
        <w:jc w:val="both"/>
        <w:rPr>
          <w:rFonts w:ascii="Times New Roman" w:hAnsi="Times New Roman" w:cs="Times New Roman"/>
          <w:sz w:val="20"/>
          <w:szCs w:val="20"/>
        </w:rPr>
      </w:pPr>
      <w:hyperlink r:id="rId131" w:history="1">
        <w:r w:rsidR="001E294C" w:rsidRPr="001E294C">
          <w:rPr>
            <w:rFonts w:ascii="Times New Roman" w:hAnsi="Times New Roman" w:cs="Times New Roman"/>
            <w:sz w:val="20"/>
            <w:szCs w:val="20"/>
          </w:rPr>
          <w:t>приказ</w:t>
        </w:r>
      </w:hyperlink>
      <w:r w:rsidR="001E294C" w:rsidRPr="001E294C">
        <w:rPr>
          <w:rFonts w:ascii="Times New Roman" w:hAnsi="Times New Roman" w:cs="Times New Roman"/>
          <w:sz w:val="20"/>
          <w:szCs w:val="20"/>
        </w:rPr>
        <w:t xml:space="preserve"> ФНС России от 3 октября 2012 г. N ММВ-7-8/662@ "Об утверждении форм документа о выявлении недоимки, требования об уплате налога, сбора, пени, штрафа, процентов, а также документов,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w:t>
      </w:r>
    </w:p>
    <w:p w:rsidR="001E294C" w:rsidRPr="001E294C" w:rsidRDefault="001E294C" w:rsidP="001E294C">
      <w:pPr>
        <w:widowControl w:val="0"/>
        <w:spacing w:after="0" w:line="240" w:lineRule="auto"/>
        <w:ind w:firstLine="709"/>
        <w:jc w:val="both"/>
        <w:rPr>
          <w:rFonts w:ascii="Times New Roman" w:hAnsi="Times New Roman" w:cs="Times New Roman"/>
          <w:sz w:val="20"/>
          <w:szCs w:val="20"/>
        </w:rPr>
      </w:pPr>
      <w:r w:rsidRPr="001E294C">
        <w:rPr>
          <w:rFonts w:ascii="Times New Roman" w:hAnsi="Times New Roman" w:cs="Times New Roman"/>
          <w:sz w:val="20"/>
          <w:szCs w:val="20"/>
        </w:rPr>
        <w:t>Старший государственный налоговый инспектор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1E294C" w:rsidRPr="001E294C" w:rsidRDefault="001E294C" w:rsidP="001E294C">
      <w:pPr>
        <w:autoSpaceDE w:val="0"/>
        <w:autoSpaceDN w:val="0"/>
        <w:adjustRightInd w:val="0"/>
        <w:spacing w:after="0" w:line="240" w:lineRule="auto"/>
        <w:ind w:firstLine="709"/>
        <w:jc w:val="both"/>
        <w:rPr>
          <w:rFonts w:ascii="Times New Roman" w:hAnsi="Times New Roman" w:cs="Times New Roman"/>
          <w:sz w:val="20"/>
          <w:szCs w:val="20"/>
        </w:rPr>
      </w:pPr>
    </w:p>
    <w:p w:rsidR="001E294C" w:rsidRPr="001E294C" w:rsidRDefault="001E294C" w:rsidP="001E294C">
      <w:pPr>
        <w:autoSpaceDE w:val="0"/>
        <w:autoSpaceDN w:val="0"/>
        <w:adjustRightInd w:val="0"/>
        <w:spacing w:after="0" w:line="240" w:lineRule="auto"/>
        <w:ind w:firstLine="709"/>
        <w:jc w:val="both"/>
        <w:rPr>
          <w:rFonts w:ascii="Times New Roman" w:hAnsi="Times New Roman" w:cs="Times New Roman"/>
          <w:sz w:val="20"/>
          <w:szCs w:val="20"/>
        </w:rPr>
      </w:pPr>
    </w:p>
    <w:p w:rsidR="001E294C" w:rsidRPr="001E294C" w:rsidRDefault="001E294C" w:rsidP="001E294C">
      <w:pPr>
        <w:autoSpaceDE w:val="0"/>
        <w:autoSpaceDN w:val="0"/>
        <w:adjustRightInd w:val="0"/>
        <w:spacing w:after="0" w:line="240" w:lineRule="auto"/>
        <w:ind w:firstLine="709"/>
        <w:jc w:val="both"/>
        <w:rPr>
          <w:rFonts w:ascii="Times New Roman" w:hAnsi="Times New Roman" w:cs="Times New Roman"/>
          <w:sz w:val="20"/>
          <w:szCs w:val="20"/>
        </w:rPr>
      </w:pPr>
      <w:r w:rsidRPr="001E294C">
        <w:rPr>
          <w:rFonts w:ascii="Times New Roman" w:hAnsi="Times New Roman" w:cs="Times New Roman"/>
          <w:sz w:val="20"/>
          <w:szCs w:val="20"/>
        </w:rPr>
        <w:t xml:space="preserve">6.4.2. Иные профессиональные знания: </w:t>
      </w:r>
    </w:p>
    <w:p w:rsidR="001E294C" w:rsidRPr="001E294C" w:rsidRDefault="001E294C" w:rsidP="001E294C">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основы экономики, финансов и кредита, бухгалтерского и налогового учета;</w:t>
      </w:r>
    </w:p>
    <w:p w:rsidR="001E294C" w:rsidRPr="001E294C" w:rsidRDefault="001E294C" w:rsidP="001E294C">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основы налогообложения;</w:t>
      </w:r>
    </w:p>
    <w:p w:rsidR="001E294C" w:rsidRPr="001E294C" w:rsidRDefault="001E294C" w:rsidP="001E294C">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основы финансовых и кредитных отношений;</w:t>
      </w:r>
    </w:p>
    <w:p w:rsidR="001E294C" w:rsidRPr="001E294C" w:rsidRDefault="001E294C" w:rsidP="001E294C">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общие положения о налоговом контроле;</w:t>
      </w:r>
    </w:p>
    <w:p w:rsidR="001E294C" w:rsidRPr="001E294C" w:rsidRDefault="001E294C" w:rsidP="001E294C">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принципы формирования бюджетной системы Российской Федерации;</w:t>
      </w:r>
    </w:p>
    <w:p w:rsidR="001E294C" w:rsidRPr="001E294C" w:rsidRDefault="001E294C" w:rsidP="001E294C">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принципы формирования налоговой системы Российской Федерации;</w:t>
      </w:r>
    </w:p>
    <w:p w:rsidR="001E294C" w:rsidRPr="001E294C" w:rsidRDefault="001E294C" w:rsidP="001E294C">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порядок проведения мероприятий налогового контроля;</w:t>
      </w:r>
    </w:p>
    <w:p w:rsidR="001E294C" w:rsidRPr="001E294C" w:rsidRDefault="001E294C" w:rsidP="001E294C">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принципы налогового администрирования;</w:t>
      </w:r>
    </w:p>
    <w:p w:rsidR="001E294C" w:rsidRPr="001E294C" w:rsidRDefault="001E294C" w:rsidP="001E294C">
      <w:pPr>
        <w:numPr>
          <w:ilvl w:val="0"/>
          <w:numId w:val="11"/>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состав налогоплательщиков налога на добавленную стоимость;</w:t>
      </w:r>
    </w:p>
    <w:p w:rsidR="001E294C" w:rsidRPr="001E294C" w:rsidRDefault="001E294C" w:rsidP="001E294C">
      <w:pPr>
        <w:numPr>
          <w:ilvl w:val="0"/>
          <w:numId w:val="11"/>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документы, подтверждающие право на освобождение от уплаты налога на добавленную стоимость;</w:t>
      </w:r>
    </w:p>
    <w:p w:rsidR="001E294C" w:rsidRPr="001E294C" w:rsidRDefault="001E294C" w:rsidP="001E294C">
      <w:pPr>
        <w:numPr>
          <w:ilvl w:val="0"/>
          <w:numId w:val="11"/>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особенности налогообложения при ввозе товаров на территорию Российской Федерации и иные территории, находящиеся под ее юрисдикцией;</w:t>
      </w:r>
    </w:p>
    <w:p w:rsidR="001E294C" w:rsidRPr="001E294C" w:rsidRDefault="001E294C" w:rsidP="001E294C">
      <w:pPr>
        <w:numPr>
          <w:ilvl w:val="0"/>
          <w:numId w:val="11"/>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особенности налогообложения при вывозе товаров с территории Российской Федерации;</w:t>
      </w:r>
    </w:p>
    <w:p w:rsidR="001E294C" w:rsidRPr="001E294C" w:rsidRDefault="001E294C" w:rsidP="001E294C">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порядок и сроки проведения выездных проверок;</w:t>
      </w:r>
    </w:p>
    <w:p w:rsidR="001E294C" w:rsidRPr="001E294C" w:rsidRDefault="001E294C" w:rsidP="001E294C">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требования к составлению акта выездной проверки;</w:t>
      </w:r>
    </w:p>
    <w:p w:rsidR="001E294C" w:rsidRPr="001E294C" w:rsidRDefault="001E294C" w:rsidP="001E294C">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основы финансовых отношений и кредитных отношений;</w:t>
      </w:r>
    </w:p>
    <w:p w:rsidR="001E294C" w:rsidRPr="001E294C" w:rsidRDefault="001E294C" w:rsidP="001E294C">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судебно-арбитражная практика в части выездных проверок;</w:t>
      </w:r>
    </w:p>
    <w:p w:rsidR="001E294C" w:rsidRPr="001E294C" w:rsidRDefault="001E294C" w:rsidP="001E294C">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схемы ухода от налогов;</w:t>
      </w:r>
    </w:p>
    <w:p w:rsidR="001E294C" w:rsidRPr="001E294C" w:rsidRDefault="001E294C" w:rsidP="001E294C">
      <w:pPr>
        <w:numPr>
          <w:ilvl w:val="0"/>
          <w:numId w:val="11"/>
        </w:numPr>
        <w:autoSpaceDE w:val="0"/>
        <w:autoSpaceDN w:val="0"/>
        <w:adjustRightInd w:val="0"/>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порядок определения налогооблагаемой базы;</w:t>
      </w:r>
    </w:p>
    <w:p w:rsidR="001E294C" w:rsidRPr="001E294C" w:rsidRDefault="001E294C" w:rsidP="001E294C">
      <w:pPr>
        <w:autoSpaceDE w:val="0"/>
        <w:autoSpaceDN w:val="0"/>
        <w:adjustRightInd w:val="0"/>
        <w:spacing w:after="0" w:line="240" w:lineRule="auto"/>
        <w:ind w:firstLine="709"/>
        <w:jc w:val="both"/>
        <w:rPr>
          <w:rFonts w:ascii="Times New Roman" w:hAnsi="Times New Roman" w:cs="Times New Roman"/>
          <w:sz w:val="20"/>
          <w:szCs w:val="20"/>
        </w:rPr>
      </w:pPr>
      <w:r w:rsidRPr="001E294C">
        <w:rPr>
          <w:rFonts w:ascii="Times New Roman" w:hAnsi="Times New Roman" w:cs="Times New Roman"/>
          <w:sz w:val="20"/>
          <w:szCs w:val="20"/>
        </w:rPr>
        <w:t xml:space="preserve">6.5. Наличие функциональных знаний: </w:t>
      </w:r>
    </w:p>
    <w:p w:rsidR="001E294C" w:rsidRPr="001E294C" w:rsidRDefault="001E294C" w:rsidP="001E294C">
      <w:pPr>
        <w:numPr>
          <w:ilvl w:val="0"/>
          <w:numId w:val="13"/>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принципы, методы, технологии и механизмы осуществления контроля;</w:t>
      </w:r>
    </w:p>
    <w:p w:rsidR="001E294C" w:rsidRPr="001E294C" w:rsidRDefault="001E294C" w:rsidP="001E294C">
      <w:pPr>
        <w:numPr>
          <w:ilvl w:val="0"/>
          <w:numId w:val="13"/>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виды, назначение и технологии организации проверочных процедур;</w:t>
      </w:r>
    </w:p>
    <w:p w:rsidR="001E294C" w:rsidRPr="001E294C" w:rsidRDefault="001E294C" w:rsidP="001E294C">
      <w:pPr>
        <w:numPr>
          <w:ilvl w:val="0"/>
          <w:numId w:val="13"/>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процедура организации проверки: порядок, этапы, инструменты проведения;</w:t>
      </w:r>
    </w:p>
    <w:p w:rsidR="001E294C" w:rsidRPr="001E294C" w:rsidRDefault="001E294C" w:rsidP="001E294C">
      <w:pPr>
        <w:numPr>
          <w:ilvl w:val="0"/>
          <w:numId w:val="13"/>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ограничения при проведении проверочных процедур;</w:t>
      </w:r>
    </w:p>
    <w:p w:rsidR="001E294C" w:rsidRPr="001E294C" w:rsidRDefault="001E294C" w:rsidP="001E294C">
      <w:pPr>
        <w:numPr>
          <w:ilvl w:val="0"/>
          <w:numId w:val="13"/>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меры, принимаемые по результатам проверки;</w:t>
      </w:r>
    </w:p>
    <w:p w:rsidR="001E294C" w:rsidRPr="001E294C" w:rsidRDefault="001E294C" w:rsidP="001E294C">
      <w:pPr>
        <w:numPr>
          <w:ilvl w:val="0"/>
          <w:numId w:val="13"/>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основания проведения и особенности проверок.</w:t>
      </w:r>
    </w:p>
    <w:p w:rsidR="001E294C" w:rsidRPr="001E294C" w:rsidRDefault="001E294C" w:rsidP="001E294C">
      <w:pPr>
        <w:numPr>
          <w:ilvl w:val="0"/>
          <w:numId w:val="13"/>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права и обязанности налоговых органов и должностных лиц при осуществлении мероприятий налогового контроля;</w:t>
      </w:r>
    </w:p>
    <w:p w:rsidR="001E294C" w:rsidRPr="001E294C" w:rsidRDefault="001E294C" w:rsidP="001E294C">
      <w:pPr>
        <w:numPr>
          <w:ilvl w:val="0"/>
          <w:numId w:val="13"/>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права и обязанности налогоплательщиков;</w:t>
      </w:r>
    </w:p>
    <w:p w:rsidR="001E294C" w:rsidRPr="001E294C" w:rsidRDefault="001E294C" w:rsidP="001E294C">
      <w:pPr>
        <w:numPr>
          <w:ilvl w:val="0"/>
          <w:numId w:val="13"/>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порядок и особенности проведения выездной налоговой проверки;</w:t>
      </w:r>
    </w:p>
    <w:p w:rsidR="001E294C" w:rsidRPr="001E294C" w:rsidRDefault="001E294C" w:rsidP="001E294C">
      <w:pPr>
        <w:numPr>
          <w:ilvl w:val="0"/>
          <w:numId w:val="13"/>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lastRenderedPageBreak/>
        <w:t>порядок проведения процедур осмотра территорий, помещений лица, в отношении которого проводится налоговая проверка, документов и предметов;</w:t>
      </w:r>
    </w:p>
    <w:p w:rsidR="001E294C" w:rsidRPr="001E294C" w:rsidRDefault="001E294C" w:rsidP="001E294C">
      <w:pPr>
        <w:numPr>
          <w:ilvl w:val="0"/>
          <w:numId w:val="13"/>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порядок привлечения свидетеля для дачи показаний, в рамках проведения выездной налоговой проверки, иных мероприятий налогового контроля;</w:t>
      </w:r>
    </w:p>
    <w:p w:rsidR="001E294C" w:rsidRPr="001E294C" w:rsidRDefault="001E294C" w:rsidP="001E294C">
      <w:pPr>
        <w:numPr>
          <w:ilvl w:val="0"/>
          <w:numId w:val="13"/>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порядок истребования документов у проверяемого лица при проведении налоговой проверки;</w:t>
      </w:r>
    </w:p>
    <w:p w:rsidR="001E294C" w:rsidRPr="001E294C" w:rsidRDefault="001E294C" w:rsidP="001E294C">
      <w:pPr>
        <w:numPr>
          <w:ilvl w:val="0"/>
          <w:numId w:val="13"/>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порядок истребования документов (информации) о налогоплательщике, плательщике сборов, плательщике страховых взносов и налоговом агенте или информации о конкретных сделках;</w:t>
      </w:r>
    </w:p>
    <w:p w:rsidR="001E294C" w:rsidRPr="001E294C" w:rsidRDefault="001E294C" w:rsidP="001E294C">
      <w:pPr>
        <w:numPr>
          <w:ilvl w:val="0"/>
          <w:numId w:val="13"/>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порядок проведения экспертизы;</w:t>
      </w:r>
    </w:p>
    <w:p w:rsidR="001E294C" w:rsidRPr="001E294C" w:rsidRDefault="001E294C" w:rsidP="001E294C">
      <w:pPr>
        <w:numPr>
          <w:ilvl w:val="0"/>
          <w:numId w:val="13"/>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порядок привлечения специалиста для оказания содействия в осуществлении налогового контроля;</w:t>
      </w:r>
    </w:p>
    <w:p w:rsidR="001E294C" w:rsidRPr="001E294C" w:rsidRDefault="001E294C" w:rsidP="001E294C">
      <w:pPr>
        <w:numPr>
          <w:ilvl w:val="0"/>
          <w:numId w:val="13"/>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порядок привлечения переводчика в необходимых случаях для осуществления налогового контроля;</w:t>
      </w:r>
    </w:p>
    <w:p w:rsidR="001E294C" w:rsidRPr="001E294C" w:rsidRDefault="001E294C" w:rsidP="001E294C">
      <w:pPr>
        <w:numPr>
          <w:ilvl w:val="0"/>
          <w:numId w:val="13"/>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порядок участия понятых при проведении действий по осуществлению налогового контроля;</w:t>
      </w:r>
    </w:p>
    <w:p w:rsidR="001E294C" w:rsidRPr="001E294C" w:rsidRDefault="001E294C" w:rsidP="001E294C">
      <w:pPr>
        <w:numPr>
          <w:ilvl w:val="0"/>
          <w:numId w:val="13"/>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общие требования, предъявляемые к протоколу, составленному при производстве действий по осуществлению налогового контроля;</w:t>
      </w:r>
    </w:p>
    <w:p w:rsidR="001E294C" w:rsidRPr="001E294C" w:rsidRDefault="001E294C" w:rsidP="001E294C">
      <w:pPr>
        <w:numPr>
          <w:ilvl w:val="0"/>
          <w:numId w:val="13"/>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оформление результатов налоговой проверки;</w:t>
      </w:r>
    </w:p>
    <w:p w:rsidR="001E294C" w:rsidRPr="001E294C" w:rsidRDefault="001E294C" w:rsidP="001E294C">
      <w:pPr>
        <w:numPr>
          <w:ilvl w:val="0"/>
          <w:numId w:val="13"/>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порядок рассмотрения дел о налоговых правонарушениях;</w:t>
      </w:r>
    </w:p>
    <w:p w:rsidR="001E294C" w:rsidRPr="001E294C" w:rsidRDefault="001E294C" w:rsidP="001E294C">
      <w:pPr>
        <w:numPr>
          <w:ilvl w:val="0"/>
          <w:numId w:val="13"/>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порядок вынесения решения по результатам рассмотрения материалов налоговой проверки;</w:t>
      </w:r>
    </w:p>
    <w:p w:rsidR="001E294C" w:rsidRPr="001E294C" w:rsidRDefault="001E294C" w:rsidP="001E294C">
      <w:pPr>
        <w:numPr>
          <w:ilvl w:val="0"/>
          <w:numId w:val="13"/>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 xml:space="preserve">порядок вступления в силу решения налогового органа о привлечении к ответственности за совершение налогового правонарушения и решения об отказе в привлечении к ответственности за совершение налогового правонарушения при обжаловании </w:t>
      </w:r>
      <w:proofErr w:type="gramStart"/>
      <w:r w:rsidRPr="001E294C">
        <w:rPr>
          <w:rFonts w:ascii="Times New Roman" w:hAnsi="Times New Roman" w:cs="Times New Roman"/>
          <w:sz w:val="20"/>
          <w:szCs w:val="20"/>
        </w:rPr>
        <w:t>в апелляционном прядке</w:t>
      </w:r>
      <w:proofErr w:type="gramEnd"/>
      <w:r w:rsidRPr="001E294C">
        <w:rPr>
          <w:rFonts w:ascii="Times New Roman" w:hAnsi="Times New Roman" w:cs="Times New Roman"/>
          <w:sz w:val="20"/>
          <w:szCs w:val="20"/>
        </w:rPr>
        <w:t>;</w:t>
      </w:r>
    </w:p>
    <w:p w:rsidR="001E294C" w:rsidRPr="001E294C" w:rsidRDefault="001E294C" w:rsidP="001E294C">
      <w:pPr>
        <w:numPr>
          <w:ilvl w:val="0"/>
          <w:numId w:val="13"/>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порядок производства по делу о предусмотренных Налоговым кодексом Российской Федерации налоговых правонарушениях;</w:t>
      </w:r>
    </w:p>
    <w:p w:rsidR="001E294C" w:rsidRPr="001E294C" w:rsidRDefault="001E294C" w:rsidP="001E294C">
      <w:pPr>
        <w:numPr>
          <w:ilvl w:val="0"/>
          <w:numId w:val="13"/>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виды налоговых правонарушений и ответственность за их совершение;</w:t>
      </w:r>
    </w:p>
    <w:p w:rsidR="001E294C" w:rsidRPr="001E294C" w:rsidRDefault="001E294C" w:rsidP="001E294C">
      <w:pPr>
        <w:numPr>
          <w:ilvl w:val="0"/>
          <w:numId w:val="13"/>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Налоговый кодекс Российской Федерации.</w:t>
      </w:r>
    </w:p>
    <w:p w:rsidR="001E294C" w:rsidRPr="001E294C" w:rsidRDefault="001E294C" w:rsidP="001E294C">
      <w:pPr>
        <w:spacing w:after="0" w:line="240" w:lineRule="auto"/>
        <w:ind w:firstLine="709"/>
        <w:jc w:val="both"/>
        <w:rPr>
          <w:rFonts w:ascii="Times New Roman" w:hAnsi="Times New Roman" w:cs="Times New Roman"/>
          <w:sz w:val="20"/>
          <w:szCs w:val="20"/>
        </w:rPr>
      </w:pPr>
      <w:r w:rsidRPr="001E294C">
        <w:rPr>
          <w:rFonts w:ascii="Times New Roman" w:hAnsi="Times New Roman" w:cs="Times New Roman"/>
          <w:sz w:val="20"/>
          <w:szCs w:val="20"/>
        </w:rPr>
        <w:t>6.6. Наличие базовых умений: профессиональные умения, необходимые для выполнения работы в сфере, соответствующей направлению деятельности отдела,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1E294C" w:rsidRPr="001E294C" w:rsidRDefault="001E294C" w:rsidP="001E294C">
      <w:pPr>
        <w:spacing w:after="0" w:line="240" w:lineRule="auto"/>
        <w:ind w:firstLine="709"/>
        <w:jc w:val="both"/>
        <w:rPr>
          <w:rFonts w:ascii="Times New Roman" w:hAnsi="Times New Roman" w:cs="Times New Roman"/>
          <w:sz w:val="20"/>
          <w:szCs w:val="20"/>
        </w:rPr>
      </w:pPr>
      <w:r w:rsidRPr="001E294C">
        <w:rPr>
          <w:rFonts w:ascii="Times New Roman" w:hAnsi="Times New Roman" w:cs="Times New Roman"/>
          <w:sz w:val="20"/>
          <w:szCs w:val="20"/>
        </w:rPr>
        <w:t xml:space="preserve">6.7. Наличие профессиональных умений: </w:t>
      </w:r>
    </w:p>
    <w:p w:rsidR="001E294C" w:rsidRPr="001E294C" w:rsidRDefault="001E294C" w:rsidP="001E294C">
      <w:pPr>
        <w:numPr>
          <w:ilvl w:val="0"/>
          <w:numId w:val="13"/>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 xml:space="preserve">расчетно-экономическая деятельность в сфере налогов и сборов; </w:t>
      </w:r>
    </w:p>
    <w:p w:rsidR="001E294C" w:rsidRPr="001E294C" w:rsidRDefault="001E294C" w:rsidP="001E294C">
      <w:pPr>
        <w:numPr>
          <w:ilvl w:val="0"/>
          <w:numId w:val="13"/>
        </w:numPr>
        <w:autoSpaceDE w:val="0"/>
        <w:autoSpaceDN w:val="0"/>
        <w:adjustRightInd w:val="0"/>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составление акта по результатам проведения выездной налоговой проверки;</w:t>
      </w:r>
    </w:p>
    <w:p w:rsidR="001E294C" w:rsidRPr="001E294C" w:rsidRDefault="001E294C" w:rsidP="001E294C">
      <w:pPr>
        <w:numPr>
          <w:ilvl w:val="0"/>
          <w:numId w:val="13"/>
        </w:numPr>
        <w:autoSpaceDE w:val="0"/>
        <w:autoSpaceDN w:val="0"/>
        <w:adjustRightInd w:val="0"/>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умение применять на практике требования налогового законодательства.</w:t>
      </w:r>
    </w:p>
    <w:p w:rsidR="001E294C" w:rsidRPr="001E294C" w:rsidRDefault="001E294C" w:rsidP="001E294C">
      <w:pPr>
        <w:spacing w:after="0" w:line="240" w:lineRule="auto"/>
        <w:ind w:firstLine="709"/>
        <w:jc w:val="both"/>
        <w:rPr>
          <w:rFonts w:ascii="Times New Roman" w:hAnsi="Times New Roman" w:cs="Times New Roman"/>
          <w:sz w:val="20"/>
          <w:szCs w:val="20"/>
        </w:rPr>
      </w:pPr>
      <w:r w:rsidRPr="001E294C">
        <w:rPr>
          <w:rFonts w:ascii="Times New Roman" w:hAnsi="Times New Roman" w:cs="Times New Roman"/>
          <w:sz w:val="20"/>
          <w:szCs w:val="20"/>
        </w:rPr>
        <w:t xml:space="preserve">6.8. Наличие функциональных умений: </w:t>
      </w:r>
    </w:p>
    <w:p w:rsidR="001E294C" w:rsidRPr="001E294C" w:rsidRDefault="001E294C" w:rsidP="001E294C">
      <w:pPr>
        <w:numPr>
          <w:ilvl w:val="0"/>
          <w:numId w:val="13"/>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проведение выездных налоговых проверок;</w:t>
      </w:r>
    </w:p>
    <w:p w:rsidR="001E294C" w:rsidRPr="001E294C" w:rsidRDefault="001E294C" w:rsidP="001E294C">
      <w:pPr>
        <w:numPr>
          <w:ilvl w:val="0"/>
          <w:numId w:val="13"/>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выявление схемы уклонения от налогообложения, своевременно и в полном объеме проводить комплекс мероприятий с целью сбора доказательств получения налогоплательщиками необоснованной налоговой выгоды;</w:t>
      </w:r>
    </w:p>
    <w:p w:rsidR="001E294C" w:rsidRPr="001E294C" w:rsidRDefault="001E294C" w:rsidP="001E294C">
      <w:pPr>
        <w:numPr>
          <w:ilvl w:val="0"/>
          <w:numId w:val="13"/>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оформление результатов выездных налоговых проверок, обеспечить ввод в базу данных Инспекции всей информации о ходе и результатах проведения выездных налоговых проверок;</w:t>
      </w:r>
    </w:p>
    <w:p w:rsidR="001E294C" w:rsidRPr="001E294C" w:rsidRDefault="001E294C" w:rsidP="001E294C">
      <w:pPr>
        <w:numPr>
          <w:ilvl w:val="0"/>
          <w:numId w:val="13"/>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использование в своей работе имеющихся информационных ресурсов;</w:t>
      </w:r>
    </w:p>
    <w:p w:rsidR="001E294C" w:rsidRPr="001E294C" w:rsidRDefault="001E294C" w:rsidP="001E294C">
      <w:pPr>
        <w:numPr>
          <w:ilvl w:val="0"/>
          <w:numId w:val="13"/>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подготовка проектов документов для привлечения налогоплательщиков к административной ответственности по вопросам, относящимся к компетенции отдела;</w:t>
      </w:r>
    </w:p>
    <w:p w:rsidR="001E294C" w:rsidRPr="001E294C" w:rsidRDefault="001E294C" w:rsidP="001E294C">
      <w:pPr>
        <w:numPr>
          <w:ilvl w:val="0"/>
          <w:numId w:val="13"/>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участие в подготовке разъяснений по применению законодательства о налогах и сборах по письменным запросам налогоплательщиков;</w:t>
      </w:r>
    </w:p>
    <w:p w:rsidR="001E294C" w:rsidRPr="001E294C" w:rsidRDefault="001E294C" w:rsidP="001E294C">
      <w:pPr>
        <w:numPr>
          <w:ilvl w:val="0"/>
          <w:numId w:val="13"/>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осуществление приема налогоплательщиков и их законных (уполномоченных) представителей по вопросам, входящим в компетенцию отдела.</w:t>
      </w:r>
    </w:p>
    <w:p w:rsidR="001E294C" w:rsidRPr="001E294C" w:rsidRDefault="001E294C" w:rsidP="001E294C">
      <w:pPr>
        <w:numPr>
          <w:ilvl w:val="0"/>
          <w:numId w:val="13"/>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ведение в установленном порядке делопроизводства;</w:t>
      </w:r>
    </w:p>
    <w:p w:rsidR="001E294C" w:rsidRPr="001E294C" w:rsidRDefault="001E294C" w:rsidP="001E294C">
      <w:pPr>
        <w:numPr>
          <w:ilvl w:val="0"/>
          <w:numId w:val="13"/>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в случае служебной необходимости заменить государственного служащего, выполняющего аналогичные обязанности.</w:t>
      </w:r>
    </w:p>
    <w:p w:rsidR="001E294C" w:rsidRPr="001E294C" w:rsidRDefault="001E294C" w:rsidP="001E294C">
      <w:pPr>
        <w:autoSpaceDE w:val="0"/>
        <w:autoSpaceDN w:val="0"/>
        <w:adjustRightInd w:val="0"/>
        <w:spacing w:after="0" w:line="240" w:lineRule="auto"/>
        <w:jc w:val="both"/>
        <w:rPr>
          <w:rFonts w:ascii="Times New Roman" w:hAnsi="Times New Roman" w:cs="Times New Roman"/>
          <w:sz w:val="20"/>
          <w:szCs w:val="20"/>
        </w:rPr>
      </w:pPr>
    </w:p>
    <w:p w:rsidR="001E294C" w:rsidRPr="001E294C" w:rsidRDefault="001E294C" w:rsidP="001E294C">
      <w:pPr>
        <w:autoSpaceDE w:val="0"/>
        <w:autoSpaceDN w:val="0"/>
        <w:adjustRightInd w:val="0"/>
        <w:spacing w:after="0" w:line="240" w:lineRule="auto"/>
        <w:jc w:val="both"/>
        <w:rPr>
          <w:rFonts w:ascii="Times New Roman" w:hAnsi="Times New Roman" w:cs="Times New Roman"/>
          <w:sz w:val="20"/>
          <w:szCs w:val="20"/>
        </w:rPr>
      </w:pPr>
    </w:p>
    <w:p w:rsidR="001E294C" w:rsidRPr="001E294C" w:rsidRDefault="001E294C" w:rsidP="001E294C">
      <w:pPr>
        <w:autoSpaceDE w:val="0"/>
        <w:autoSpaceDN w:val="0"/>
        <w:adjustRightInd w:val="0"/>
        <w:spacing w:after="0" w:line="240" w:lineRule="auto"/>
        <w:jc w:val="center"/>
        <w:outlineLvl w:val="1"/>
        <w:rPr>
          <w:rFonts w:ascii="Times New Roman" w:hAnsi="Times New Roman" w:cs="Times New Roman"/>
          <w:b/>
          <w:sz w:val="20"/>
          <w:szCs w:val="20"/>
        </w:rPr>
      </w:pPr>
      <w:r w:rsidRPr="001E294C">
        <w:rPr>
          <w:rFonts w:ascii="Times New Roman" w:hAnsi="Times New Roman" w:cs="Times New Roman"/>
          <w:b/>
          <w:sz w:val="20"/>
          <w:szCs w:val="20"/>
        </w:rPr>
        <w:t>III. Должностные обязанности, права и ответственность</w:t>
      </w:r>
    </w:p>
    <w:p w:rsidR="001E294C" w:rsidRPr="001E294C" w:rsidRDefault="001E294C" w:rsidP="001E294C">
      <w:pPr>
        <w:autoSpaceDE w:val="0"/>
        <w:autoSpaceDN w:val="0"/>
        <w:adjustRightInd w:val="0"/>
        <w:spacing w:after="0" w:line="240" w:lineRule="auto"/>
        <w:jc w:val="both"/>
        <w:rPr>
          <w:rFonts w:ascii="Times New Roman" w:hAnsi="Times New Roman" w:cs="Times New Roman"/>
          <w:sz w:val="20"/>
          <w:szCs w:val="20"/>
        </w:rPr>
      </w:pPr>
    </w:p>
    <w:p w:rsidR="001E294C" w:rsidRPr="001E294C" w:rsidRDefault="001E294C" w:rsidP="001E294C">
      <w:pPr>
        <w:autoSpaceDE w:val="0"/>
        <w:autoSpaceDN w:val="0"/>
        <w:adjustRightInd w:val="0"/>
        <w:spacing w:after="0" w:line="240" w:lineRule="auto"/>
        <w:ind w:firstLine="709"/>
        <w:jc w:val="both"/>
        <w:rPr>
          <w:rFonts w:ascii="Times New Roman" w:hAnsi="Times New Roman" w:cs="Times New Roman"/>
          <w:sz w:val="20"/>
          <w:szCs w:val="20"/>
        </w:rPr>
      </w:pPr>
      <w:r w:rsidRPr="001E294C">
        <w:rPr>
          <w:rFonts w:ascii="Times New Roman" w:hAnsi="Times New Roman" w:cs="Times New Roman"/>
          <w:sz w:val="20"/>
          <w:szCs w:val="20"/>
        </w:rPr>
        <w:t xml:space="preserve">7. Основные права и обязанности старшего государственного налогового инспектора отдела, а также запреты и требования, связанные с гражданской службой, которые установлены в его отношении, предусмотрены </w:t>
      </w:r>
      <w:hyperlink r:id="rId132" w:history="1">
        <w:r w:rsidRPr="001E294C">
          <w:rPr>
            <w:rFonts w:ascii="Times New Roman" w:hAnsi="Times New Roman" w:cs="Times New Roman"/>
            <w:sz w:val="20"/>
            <w:szCs w:val="20"/>
          </w:rPr>
          <w:t>статьями 14</w:t>
        </w:r>
      </w:hyperlink>
      <w:r w:rsidRPr="001E294C">
        <w:rPr>
          <w:rFonts w:ascii="Times New Roman" w:hAnsi="Times New Roman" w:cs="Times New Roman"/>
          <w:sz w:val="20"/>
          <w:szCs w:val="20"/>
        </w:rPr>
        <w:t xml:space="preserve">, </w:t>
      </w:r>
      <w:hyperlink r:id="rId133" w:history="1">
        <w:r w:rsidRPr="001E294C">
          <w:rPr>
            <w:rFonts w:ascii="Times New Roman" w:hAnsi="Times New Roman" w:cs="Times New Roman"/>
            <w:sz w:val="20"/>
            <w:szCs w:val="20"/>
          </w:rPr>
          <w:t>15</w:t>
        </w:r>
      </w:hyperlink>
      <w:r w:rsidRPr="001E294C">
        <w:rPr>
          <w:rFonts w:ascii="Times New Roman" w:hAnsi="Times New Roman" w:cs="Times New Roman"/>
          <w:sz w:val="20"/>
          <w:szCs w:val="20"/>
        </w:rPr>
        <w:t xml:space="preserve">, </w:t>
      </w:r>
      <w:hyperlink r:id="rId134" w:history="1">
        <w:r w:rsidRPr="001E294C">
          <w:rPr>
            <w:rFonts w:ascii="Times New Roman" w:hAnsi="Times New Roman" w:cs="Times New Roman"/>
            <w:sz w:val="20"/>
            <w:szCs w:val="20"/>
          </w:rPr>
          <w:t>17</w:t>
        </w:r>
      </w:hyperlink>
      <w:r w:rsidRPr="001E294C">
        <w:rPr>
          <w:rFonts w:ascii="Times New Roman" w:hAnsi="Times New Roman" w:cs="Times New Roman"/>
          <w:sz w:val="20"/>
          <w:szCs w:val="20"/>
        </w:rPr>
        <w:t xml:space="preserve">, </w:t>
      </w:r>
      <w:hyperlink r:id="rId135" w:history="1">
        <w:r w:rsidRPr="001E294C">
          <w:rPr>
            <w:rFonts w:ascii="Times New Roman" w:hAnsi="Times New Roman" w:cs="Times New Roman"/>
            <w:sz w:val="20"/>
            <w:szCs w:val="20"/>
          </w:rPr>
          <w:t>18</w:t>
        </w:r>
      </w:hyperlink>
      <w:r w:rsidRPr="001E294C">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w:t>
      </w:r>
    </w:p>
    <w:p w:rsidR="001E294C" w:rsidRPr="001E294C" w:rsidRDefault="001E294C" w:rsidP="001E294C">
      <w:pPr>
        <w:spacing w:after="0" w:line="240" w:lineRule="auto"/>
        <w:ind w:firstLine="709"/>
        <w:jc w:val="both"/>
        <w:rPr>
          <w:rFonts w:ascii="Times New Roman" w:hAnsi="Times New Roman" w:cs="Times New Roman"/>
          <w:sz w:val="20"/>
          <w:szCs w:val="20"/>
        </w:rPr>
      </w:pPr>
      <w:r w:rsidRPr="001E294C">
        <w:rPr>
          <w:rFonts w:ascii="Times New Roman" w:hAnsi="Times New Roman" w:cs="Times New Roman"/>
          <w:sz w:val="20"/>
          <w:szCs w:val="20"/>
        </w:rPr>
        <w:t xml:space="preserve">8. В целях реализации задач и функций, возложенных на отдел, старший государственный налоговый инспектор отдела обязан: </w:t>
      </w:r>
    </w:p>
    <w:p w:rsidR="001E294C" w:rsidRPr="001E294C" w:rsidRDefault="001E294C" w:rsidP="001E294C">
      <w:pPr>
        <w:spacing w:after="0" w:line="240" w:lineRule="auto"/>
        <w:ind w:firstLine="709"/>
        <w:jc w:val="both"/>
        <w:rPr>
          <w:rFonts w:ascii="Times New Roman" w:hAnsi="Times New Roman" w:cs="Times New Roman"/>
          <w:sz w:val="20"/>
          <w:szCs w:val="20"/>
        </w:rPr>
      </w:pPr>
      <w:r w:rsidRPr="001E294C">
        <w:rPr>
          <w:rFonts w:ascii="Times New Roman" w:hAnsi="Times New Roman" w:cs="Times New Roman"/>
          <w:sz w:val="20"/>
          <w:szCs w:val="20"/>
        </w:rPr>
        <w:lastRenderedPageBreak/>
        <w:t xml:space="preserve">Исполнять основные обязанности федерального гражданского служащего, установленные статьей 15 Федерального закона от 27 июля   2004 </w:t>
      </w:r>
      <w:proofErr w:type="gramStart"/>
      <w:r w:rsidRPr="001E294C">
        <w:rPr>
          <w:rFonts w:ascii="Times New Roman" w:hAnsi="Times New Roman" w:cs="Times New Roman"/>
          <w:sz w:val="20"/>
          <w:szCs w:val="20"/>
        </w:rPr>
        <w:t>года  №</w:t>
      </w:r>
      <w:proofErr w:type="gramEnd"/>
      <w:r w:rsidRPr="001E294C">
        <w:rPr>
          <w:rFonts w:ascii="Times New Roman" w:hAnsi="Times New Roman" w:cs="Times New Roman"/>
          <w:sz w:val="20"/>
          <w:szCs w:val="20"/>
        </w:rPr>
        <w:t xml:space="preserve"> 79-ФЗ «О государственной гражданской службе Российской Федерации», а именно:</w:t>
      </w:r>
    </w:p>
    <w:p w:rsidR="001E294C" w:rsidRPr="001E294C" w:rsidRDefault="001E294C" w:rsidP="001E294C">
      <w:pPr>
        <w:numPr>
          <w:ilvl w:val="0"/>
          <w:numId w:val="15"/>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соблюдать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1E294C" w:rsidRPr="001E294C" w:rsidRDefault="001E294C" w:rsidP="001E294C">
      <w:pPr>
        <w:numPr>
          <w:ilvl w:val="0"/>
          <w:numId w:val="15"/>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исполнять должностные обязанности в соответствии с должностным регламентом;</w:t>
      </w:r>
    </w:p>
    <w:p w:rsidR="001E294C" w:rsidRPr="001E294C" w:rsidRDefault="001E294C" w:rsidP="001E294C">
      <w:pPr>
        <w:numPr>
          <w:ilvl w:val="0"/>
          <w:numId w:val="15"/>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исполнять поручения соответствующих руководителей, данные в пределах их полномочий, установленных законодательством Российской Федерации;</w:t>
      </w:r>
    </w:p>
    <w:p w:rsidR="001E294C" w:rsidRPr="001E294C" w:rsidRDefault="001E294C" w:rsidP="001E294C">
      <w:pPr>
        <w:numPr>
          <w:ilvl w:val="0"/>
          <w:numId w:val="15"/>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соблюдать при исполнении должностных обязанностей права и законные интересы граждан и организаций;</w:t>
      </w:r>
    </w:p>
    <w:p w:rsidR="001E294C" w:rsidRPr="001E294C" w:rsidRDefault="001E294C" w:rsidP="001E294C">
      <w:pPr>
        <w:numPr>
          <w:ilvl w:val="0"/>
          <w:numId w:val="15"/>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соблюдать служебный распорядок государственного органа;</w:t>
      </w:r>
    </w:p>
    <w:p w:rsidR="001E294C" w:rsidRPr="001E294C" w:rsidRDefault="001E294C" w:rsidP="001E294C">
      <w:pPr>
        <w:numPr>
          <w:ilvl w:val="0"/>
          <w:numId w:val="15"/>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поддерживать уровень квалификации, необходимый для надлежащего исполнения должностных обязанностей;</w:t>
      </w:r>
    </w:p>
    <w:p w:rsidR="001E294C" w:rsidRPr="001E294C" w:rsidRDefault="001E294C" w:rsidP="001E294C">
      <w:pPr>
        <w:numPr>
          <w:ilvl w:val="0"/>
          <w:numId w:val="15"/>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не разглашать сведения, составляющие государственную и иную охраняемую федеральным законом тайну, а также сведения, ставшие ему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1E294C" w:rsidRPr="001E294C" w:rsidRDefault="001E294C" w:rsidP="001E294C">
      <w:pPr>
        <w:numPr>
          <w:ilvl w:val="0"/>
          <w:numId w:val="15"/>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беречь государственное имущество, в том числе предоставленное ему для исполнения должностных обязанностей;</w:t>
      </w:r>
    </w:p>
    <w:p w:rsidR="001E294C" w:rsidRPr="001E294C" w:rsidRDefault="001E294C" w:rsidP="001E294C">
      <w:pPr>
        <w:numPr>
          <w:ilvl w:val="0"/>
          <w:numId w:val="15"/>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представлять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w:t>
      </w:r>
    </w:p>
    <w:p w:rsidR="001E294C" w:rsidRPr="001E294C" w:rsidRDefault="001E294C" w:rsidP="001E294C">
      <w:pPr>
        <w:numPr>
          <w:ilvl w:val="0"/>
          <w:numId w:val="15"/>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1E294C" w:rsidRPr="001E294C" w:rsidRDefault="001E294C" w:rsidP="001E294C">
      <w:pPr>
        <w:numPr>
          <w:ilvl w:val="0"/>
          <w:numId w:val="15"/>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соблюдать ограничения, выполнять обязательства и требования к служебному поведению, не нарушать запреты, которые установлены настоящим Федеральным законом и другими федеральными законами;</w:t>
      </w:r>
    </w:p>
    <w:p w:rsidR="001E294C" w:rsidRPr="001E294C" w:rsidRDefault="001E294C" w:rsidP="001E294C">
      <w:pPr>
        <w:numPr>
          <w:ilvl w:val="0"/>
          <w:numId w:val="15"/>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сообщать представителю нанимателя о личной заинтересованности при исполнении должностных обязанностей, которая может привести к конфликту интересов, принимать меры по предотвращению такого конфликта.</w:t>
      </w:r>
    </w:p>
    <w:p w:rsidR="001E294C" w:rsidRPr="001E294C" w:rsidRDefault="001E294C" w:rsidP="001E294C">
      <w:pPr>
        <w:spacing w:after="0" w:line="240" w:lineRule="auto"/>
        <w:ind w:firstLine="720"/>
        <w:jc w:val="both"/>
        <w:rPr>
          <w:rFonts w:ascii="Times New Roman" w:hAnsi="Times New Roman" w:cs="Times New Roman"/>
          <w:sz w:val="20"/>
          <w:szCs w:val="20"/>
        </w:rPr>
      </w:pPr>
      <w:r w:rsidRPr="001E294C">
        <w:rPr>
          <w:rFonts w:ascii="Times New Roman" w:hAnsi="Times New Roman" w:cs="Times New Roman"/>
          <w:sz w:val="20"/>
          <w:szCs w:val="20"/>
        </w:rPr>
        <w:t>Уведомлять в соответствии со статьей 9 Федерального закона «О противодействии коррупции» представителя нанимателя,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1E294C" w:rsidRPr="001E294C" w:rsidRDefault="001E294C" w:rsidP="001E294C">
      <w:pPr>
        <w:spacing w:after="0" w:line="240" w:lineRule="auto"/>
        <w:ind w:firstLine="720"/>
        <w:jc w:val="both"/>
        <w:rPr>
          <w:rFonts w:ascii="Times New Roman" w:hAnsi="Times New Roman" w:cs="Times New Roman"/>
          <w:sz w:val="20"/>
          <w:szCs w:val="20"/>
        </w:rPr>
      </w:pPr>
      <w:r w:rsidRPr="001E294C">
        <w:rPr>
          <w:rFonts w:ascii="Times New Roman" w:hAnsi="Times New Roman" w:cs="Times New Roman"/>
          <w:sz w:val="20"/>
          <w:szCs w:val="20"/>
        </w:rPr>
        <w:t>В соответствии со статьей 11 Федерального закона «О противодействии коррупции»:</w:t>
      </w:r>
    </w:p>
    <w:p w:rsidR="001E294C" w:rsidRPr="001E294C" w:rsidRDefault="001E294C" w:rsidP="001E294C">
      <w:pPr>
        <w:numPr>
          <w:ilvl w:val="0"/>
          <w:numId w:val="15"/>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принимать меры по недопущению любой возможности возникновения конфликта интересов;</w:t>
      </w:r>
    </w:p>
    <w:p w:rsidR="001E294C" w:rsidRPr="001E294C" w:rsidRDefault="001E294C" w:rsidP="001E294C">
      <w:pPr>
        <w:numPr>
          <w:ilvl w:val="0"/>
          <w:numId w:val="15"/>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в письменной форме уведомить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1E294C" w:rsidRPr="001E294C" w:rsidRDefault="001E294C" w:rsidP="001E294C">
      <w:pPr>
        <w:numPr>
          <w:ilvl w:val="0"/>
          <w:numId w:val="15"/>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в целях предотвращения конфликта интересов передать принадлежащие ему ценные бумаги, акции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1E294C" w:rsidRPr="001E294C" w:rsidRDefault="001E294C" w:rsidP="001E294C">
      <w:pPr>
        <w:spacing w:after="0" w:line="240" w:lineRule="auto"/>
        <w:ind w:firstLine="720"/>
        <w:jc w:val="both"/>
        <w:rPr>
          <w:rFonts w:ascii="Times New Roman" w:hAnsi="Times New Roman" w:cs="Times New Roman"/>
          <w:sz w:val="20"/>
          <w:szCs w:val="20"/>
        </w:rPr>
      </w:pPr>
      <w:r w:rsidRPr="001E294C">
        <w:rPr>
          <w:rFonts w:ascii="Times New Roman" w:hAnsi="Times New Roman" w:cs="Times New Roman"/>
          <w:sz w:val="20"/>
          <w:szCs w:val="20"/>
        </w:rPr>
        <w:t>Исходя из задач и функций, определенных Положением об Инспекции Федеральной налоговой службы № 10 по г. Москве, Положением об отделе на старшего государственного налогового инспектора отдела возлагается следующее:</w:t>
      </w:r>
    </w:p>
    <w:p w:rsidR="001E294C" w:rsidRPr="001E294C" w:rsidRDefault="001E294C" w:rsidP="001E294C">
      <w:pPr>
        <w:numPr>
          <w:ilvl w:val="0"/>
          <w:numId w:val="15"/>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 xml:space="preserve">проводить выездные </w:t>
      </w:r>
      <w:proofErr w:type="gramStart"/>
      <w:r w:rsidRPr="001E294C">
        <w:rPr>
          <w:rFonts w:ascii="Times New Roman" w:hAnsi="Times New Roman" w:cs="Times New Roman"/>
          <w:sz w:val="20"/>
          <w:szCs w:val="20"/>
        </w:rPr>
        <w:t>налоговые  проверки</w:t>
      </w:r>
      <w:proofErr w:type="gramEnd"/>
      <w:r w:rsidRPr="001E294C">
        <w:rPr>
          <w:rFonts w:ascii="Times New Roman" w:hAnsi="Times New Roman" w:cs="Times New Roman"/>
          <w:sz w:val="20"/>
          <w:szCs w:val="20"/>
        </w:rPr>
        <w:t>;</w:t>
      </w:r>
    </w:p>
    <w:p w:rsidR="001E294C" w:rsidRPr="001E294C" w:rsidRDefault="001E294C" w:rsidP="001E294C">
      <w:pPr>
        <w:numPr>
          <w:ilvl w:val="0"/>
          <w:numId w:val="15"/>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 xml:space="preserve"> выявлять схемы уклонения от налогообложения по налогу на добавленную стоимость организациями, своевременно и в полном объеме проводить комплекс мероприятий с целью сбора доказательств получения налогоплательщиками необоснованной налоговой выгоды;</w:t>
      </w:r>
    </w:p>
    <w:p w:rsidR="001E294C" w:rsidRPr="001E294C" w:rsidRDefault="001E294C" w:rsidP="001E294C">
      <w:pPr>
        <w:numPr>
          <w:ilvl w:val="0"/>
          <w:numId w:val="15"/>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 xml:space="preserve">оформлять результаты выездных налоговых проверок, обеспечить ввод в базу данных Инспекции всей информации о ходе и результатах проведения </w:t>
      </w:r>
      <w:proofErr w:type="gramStart"/>
      <w:r w:rsidRPr="001E294C">
        <w:rPr>
          <w:rFonts w:ascii="Times New Roman" w:hAnsi="Times New Roman" w:cs="Times New Roman"/>
          <w:sz w:val="20"/>
          <w:szCs w:val="20"/>
        </w:rPr>
        <w:t>выездных  проверок</w:t>
      </w:r>
      <w:proofErr w:type="gramEnd"/>
      <w:r w:rsidRPr="001E294C">
        <w:rPr>
          <w:rFonts w:ascii="Times New Roman" w:hAnsi="Times New Roman" w:cs="Times New Roman"/>
          <w:sz w:val="20"/>
          <w:szCs w:val="20"/>
        </w:rPr>
        <w:t>;</w:t>
      </w:r>
    </w:p>
    <w:p w:rsidR="001E294C" w:rsidRPr="001E294C" w:rsidRDefault="001E294C" w:rsidP="001E294C">
      <w:pPr>
        <w:numPr>
          <w:ilvl w:val="0"/>
          <w:numId w:val="15"/>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осуществлять взаимодействие с правоохранительными органами и иными контролирующими органами по предмету деятельности отдела.</w:t>
      </w:r>
    </w:p>
    <w:p w:rsidR="001E294C" w:rsidRPr="001E294C" w:rsidRDefault="001E294C" w:rsidP="001E294C">
      <w:pPr>
        <w:numPr>
          <w:ilvl w:val="0"/>
          <w:numId w:val="15"/>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вести в установленном порядке делопроизводство, хранение и сдачу в архив документов отдела;</w:t>
      </w:r>
    </w:p>
    <w:p w:rsidR="001E294C" w:rsidRPr="001E294C" w:rsidRDefault="001E294C" w:rsidP="001E294C">
      <w:pPr>
        <w:numPr>
          <w:ilvl w:val="0"/>
          <w:numId w:val="15"/>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обеспечить своевременное и полное предоставление информации и документов, необходимых для своевременного, полного и качественного выполнения своих должностных обязанностей государственными служащими других отделов инспекции;</w:t>
      </w:r>
    </w:p>
    <w:p w:rsidR="001E294C" w:rsidRPr="001E294C" w:rsidRDefault="001E294C" w:rsidP="001E294C">
      <w:pPr>
        <w:numPr>
          <w:ilvl w:val="0"/>
          <w:numId w:val="15"/>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по указанию начальника отдела подготавливать информационные материалы для вышестоящих организаций и для руководства инспекции по вопросам, находящимся в компетенции отдела;</w:t>
      </w:r>
    </w:p>
    <w:p w:rsidR="001E294C" w:rsidRPr="001E294C" w:rsidRDefault="001E294C" w:rsidP="001E294C">
      <w:pPr>
        <w:numPr>
          <w:ilvl w:val="0"/>
          <w:numId w:val="15"/>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обеспечить своевременность проведения мероприятий по самостоятельному оперативному контролю деятельности отдела;</w:t>
      </w:r>
    </w:p>
    <w:p w:rsidR="001E294C" w:rsidRPr="001E294C" w:rsidRDefault="001E294C" w:rsidP="001E294C">
      <w:pPr>
        <w:numPr>
          <w:ilvl w:val="0"/>
          <w:numId w:val="15"/>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принимать оперативные меры по исправлению ошибок и недоработок, выявленных в ходе мероприятий по самостоятельному оперативному контролю деятельности отдела;</w:t>
      </w:r>
    </w:p>
    <w:p w:rsidR="001E294C" w:rsidRPr="001E294C" w:rsidRDefault="001E294C" w:rsidP="001E294C">
      <w:pPr>
        <w:numPr>
          <w:ilvl w:val="0"/>
          <w:numId w:val="15"/>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использовать в своей работе имеющиеся информационные ресурсы;</w:t>
      </w:r>
    </w:p>
    <w:p w:rsidR="001E294C" w:rsidRPr="001E294C" w:rsidRDefault="001E294C" w:rsidP="001E294C">
      <w:pPr>
        <w:numPr>
          <w:ilvl w:val="0"/>
          <w:numId w:val="15"/>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lastRenderedPageBreak/>
        <w:t>подготавливать проекты документов для привлечения налогоплательщиков к административной ответственности по вопросам, относящимся к компетенции отдела;</w:t>
      </w:r>
    </w:p>
    <w:p w:rsidR="001E294C" w:rsidRPr="001E294C" w:rsidRDefault="001E294C" w:rsidP="001E294C">
      <w:pPr>
        <w:numPr>
          <w:ilvl w:val="0"/>
          <w:numId w:val="15"/>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оказывать необходимую помощь в исполнении должностных обязанностей, делится опытом работы с младшими по должности сотрудниками отдела;</w:t>
      </w:r>
    </w:p>
    <w:p w:rsidR="001E294C" w:rsidRPr="001E294C" w:rsidRDefault="001E294C" w:rsidP="001E294C">
      <w:pPr>
        <w:numPr>
          <w:ilvl w:val="0"/>
          <w:numId w:val="15"/>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 xml:space="preserve">по указанию начальника отдела подготавливать и передавать в отдел внутреннего аудита и юридический отдел материалы </w:t>
      </w:r>
      <w:proofErr w:type="gramStart"/>
      <w:r w:rsidRPr="001E294C">
        <w:rPr>
          <w:rFonts w:ascii="Times New Roman" w:hAnsi="Times New Roman" w:cs="Times New Roman"/>
          <w:sz w:val="20"/>
          <w:szCs w:val="20"/>
        </w:rPr>
        <w:t>выездных  налоговых</w:t>
      </w:r>
      <w:proofErr w:type="gramEnd"/>
      <w:r w:rsidRPr="001E294C">
        <w:rPr>
          <w:rFonts w:ascii="Times New Roman" w:hAnsi="Times New Roman" w:cs="Times New Roman"/>
          <w:sz w:val="20"/>
          <w:szCs w:val="20"/>
        </w:rPr>
        <w:t xml:space="preserve"> проверок для оформления решений и обеспечения производства по делам о налоговых правонарушениях;</w:t>
      </w:r>
    </w:p>
    <w:p w:rsidR="001E294C" w:rsidRPr="001E294C" w:rsidRDefault="001E294C" w:rsidP="001E294C">
      <w:pPr>
        <w:numPr>
          <w:ilvl w:val="0"/>
          <w:numId w:val="15"/>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 xml:space="preserve">по указанию начальника отдела осуществлять передачу в отдел урегулирования задолженности информации о </w:t>
      </w:r>
      <w:proofErr w:type="spellStart"/>
      <w:r w:rsidRPr="001E294C">
        <w:rPr>
          <w:rFonts w:ascii="Times New Roman" w:hAnsi="Times New Roman" w:cs="Times New Roman"/>
          <w:sz w:val="20"/>
          <w:szCs w:val="20"/>
        </w:rPr>
        <w:t>доначисленных</w:t>
      </w:r>
      <w:proofErr w:type="spellEnd"/>
      <w:r w:rsidRPr="001E294C">
        <w:rPr>
          <w:rFonts w:ascii="Times New Roman" w:hAnsi="Times New Roman" w:cs="Times New Roman"/>
          <w:sz w:val="20"/>
          <w:szCs w:val="20"/>
        </w:rPr>
        <w:t xml:space="preserve"> суммах налогов и налоговых санкциях по результатам </w:t>
      </w:r>
      <w:proofErr w:type="gramStart"/>
      <w:r w:rsidRPr="001E294C">
        <w:rPr>
          <w:rFonts w:ascii="Times New Roman" w:hAnsi="Times New Roman" w:cs="Times New Roman"/>
          <w:sz w:val="20"/>
          <w:szCs w:val="20"/>
        </w:rPr>
        <w:t>выездных  налоговых</w:t>
      </w:r>
      <w:proofErr w:type="gramEnd"/>
      <w:r w:rsidRPr="001E294C">
        <w:rPr>
          <w:rFonts w:ascii="Times New Roman" w:hAnsi="Times New Roman" w:cs="Times New Roman"/>
          <w:sz w:val="20"/>
          <w:szCs w:val="20"/>
        </w:rPr>
        <w:t xml:space="preserve"> проверок;</w:t>
      </w:r>
    </w:p>
    <w:p w:rsidR="001E294C" w:rsidRPr="001E294C" w:rsidRDefault="001E294C" w:rsidP="001E294C">
      <w:pPr>
        <w:numPr>
          <w:ilvl w:val="0"/>
          <w:numId w:val="15"/>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осуществлять работу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1E294C" w:rsidRPr="001E294C" w:rsidRDefault="001E294C" w:rsidP="001E294C">
      <w:pPr>
        <w:numPr>
          <w:ilvl w:val="0"/>
          <w:numId w:val="15"/>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формировать отчетность установленной формы по предмету деятельности отдела, готовить информацию на контрольные письма Управления ФНС по г. Москве;</w:t>
      </w:r>
    </w:p>
    <w:p w:rsidR="001E294C" w:rsidRPr="001E294C" w:rsidRDefault="001E294C" w:rsidP="001E294C">
      <w:pPr>
        <w:numPr>
          <w:ilvl w:val="0"/>
          <w:numId w:val="15"/>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принимать оперативные меры по исправлению ошибок и недоработок, выявленных в ходе мероприятий по самостоятельному оперативному контролю деятельности отдела;</w:t>
      </w:r>
    </w:p>
    <w:p w:rsidR="001E294C" w:rsidRPr="001E294C" w:rsidRDefault="001E294C" w:rsidP="001E294C">
      <w:pPr>
        <w:numPr>
          <w:ilvl w:val="0"/>
          <w:numId w:val="15"/>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обеспечивать передачу корреспонденции в отдел по работе с налогоплательщиками и в отдел общего и хозяйственного обеспечения для отправки налогоплательщикам;</w:t>
      </w:r>
    </w:p>
    <w:p w:rsidR="001E294C" w:rsidRPr="001E294C" w:rsidRDefault="001E294C" w:rsidP="001E294C">
      <w:pPr>
        <w:numPr>
          <w:ilvl w:val="0"/>
          <w:numId w:val="15"/>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принимать участие в подготовке разъяснений по применению законодательства о налогах и сборах по письменным запросам налогоплательщиков;</w:t>
      </w:r>
    </w:p>
    <w:p w:rsidR="001E294C" w:rsidRPr="001E294C" w:rsidRDefault="001E294C" w:rsidP="001E294C">
      <w:pPr>
        <w:numPr>
          <w:ilvl w:val="0"/>
          <w:numId w:val="15"/>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по указанию начальника обучать работников отдела в рамках профессиональной экономической учебы;</w:t>
      </w:r>
    </w:p>
    <w:p w:rsidR="001E294C" w:rsidRPr="001E294C" w:rsidRDefault="001E294C" w:rsidP="001E294C">
      <w:pPr>
        <w:numPr>
          <w:ilvl w:val="0"/>
          <w:numId w:val="15"/>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обеспечивать ведение в установленном порядке делопроизводства, хранения и сдачу в архив документов отдела;</w:t>
      </w:r>
    </w:p>
    <w:p w:rsidR="001E294C" w:rsidRPr="001E294C" w:rsidRDefault="001E294C" w:rsidP="001E294C">
      <w:pPr>
        <w:numPr>
          <w:ilvl w:val="0"/>
          <w:numId w:val="15"/>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обеспечивать сохранность служебного удостоверения;</w:t>
      </w:r>
    </w:p>
    <w:p w:rsidR="001E294C" w:rsidRPr="001E294C" w:rsidRDefault="001E294C" w:rsidP="001E294C">
      <w:pPr>
        <w:numPr>
          <w:ilvl w:val="0"/>
          <w:numId w:val="15"/>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в случае служебной необходимости заменить государственного служащего, выполняющего аналогичные обязанности.</w:t>
      </w:r>
    </w:p>
    <w:p w:rsidR="001E294C" w:rsidRPr="001E294C" w:rsidRDefault="001E294C" w:rsidP="001E294C">
      <w:pPr>
        <w:pStyle w:val="aa"/>
        <w:ind w:firstLine="720"/>
        <w:rPr>
          <w:sz w:val="20"/>
          <w:szCs w:val="20"/>
        </w:rPr>
      </w:pPr>
      <w:r w:rsidRPr="001E294C">
        <w:rPr>
          <w:sz w:val="20"/>
          <w:szCs w:val="20"/>
        </w:rPr>
        <w:t xml:space="preserve">9. В целях исполнения возложенных должностных обязанностей старший государственный налоговый инспектор отдела имеет право на: </w:t>
      </w:r>
    </w:p>
    <w:p w:rsidR="001E294C" w:rsidRPr="001E294C" w:rsidRDefault="001E294C" w:rsidP="001E294C">
      <w:pPr>
        <w:spacing w:after="0" w:line="240" w:lineRule="auto"/>
        <w:ind w:firstLine="851"/>
        <w:jc w:val="both"/>
        <w:rPr>
          <w:rFonts w:ascii="Times New Roman" w:hAnsi="Times New Roman" w:cs="Times New Roman"/>
          <w:sz w:val="20"/>
          <w:szCs w:val="20"/>
        </w:rPr>
      </w:pPr>
      <w:r w:rsidRPr="001E294C">
        <w:rPr>
          <w:rFonts w:ascii="Times New Roman" w:hAnsi="Times New Roman" w:cs="Times New Roman"/>
          <w:sz w:val="20"/>
          <w:szCs w:val="20"/>
        </w:rPr>
        <w:t>1) обеспечение надлежащих организационно-технических условий, необходимых для исполнения должностных обязанностей;</w:t>
      </w:r>
    </w:p>
    <w:p w:rsidR="001E294C" w:rsidRPr="001E294C" w:rsidRDefault="001E294C" w:rsidP="001E294C">
      <w:pPr>
        <w:spacing w:after="0" w:line="240" w:lineRule="auto"/>
        <w:ind w:firstLine="851"/>
        <w:jc w:val="both"/>
        <w:rPr>
          <w:rFonts w:ascii="Times New Roman" w:hAnsi="Times New Roman" w:cs="Times New Roman"/>
          <w:sz w:val="20"/>
          <w:szCs w:val="20"/>
        </w:rPr>
      </w:pPr>
      <w:r w:rsidRPr="001E294C">
        <w:rPr>
          <w:rFonts w:ascii="Times New Roman" w:hAnsi="Times New Roman" w:cs="Times New Roman"/>
          <w:sz w:val="20"/>
          <w:szCs w:val="20"/>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1E294C" w:rsidRPr="001E294C" w:rsidRDefault="001E294C" w:rsidP="001E294C">
      <w:pPr>
        <w:spacing w:after="0" w:line="240" w:lineRule="auto"/>
        <w:ind w:firstLine="851"/>
        <w:jc w:val="both"/>
        <w:rPr>
          <w:rFonts w:ascii="Times New Roman" w:hAnsi="Times New Roman" w:cs="Times New Roman"/>
          <w:sz w:val="20"/>
          <w:szCs w:val="20"/>
        </w:rPr>
      </w:pPr>
      <w:r w:rsidRPr="001E294C">
        <w:rPr>
          <w:rFonts w:ascii="Times New Roman" w:hAnsi="Times New Roman" w:cs="Times New Roman"/>
          <w:sz w:val="20"/>
          <w:szCs w:val="20"/>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1E294C" w:rsidRPr="001E294C" w:rsidRDefault="001E294C" w:rsidP="001E294C">
      <w:pPr>
        <w:spacing w:after="0" w:line="240" w:lineRule="auto"/>
        <w:ind w:firstLine="851"/>
        <w:jc w:val="both"/>
        <w:rPr>
          <w:rFonts w:ascii="Times New Roman" w:hAnsi="Times New Roman" w:cs="Times New Roman"/>
          <w:sz w:val="20"/>
          <w:szCs w:val="20"/>
        </w:rPr>
      </w:pPr>
      <w:r w:rsidRPr="001E294C">
        <w:rPr>
          <w:rFonts w:ascii="Times New Roman" w:hAnsi="Times New Roman" w:cs="Times New Roman"/>
          <w:sz w:val="20"/>
          <w:szCs w:val="20"/>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1E294C" w:rsidRPr="001E294C" w:rsidRDefault="001E294C" w:rsidP="001E294C">
      <w:pPr>
        <w:spacing w:after="0" w:line="240" w:lineRule="auto"/>
        <w:ind w:firstLine="851"/>
        <w:jc w:val="both"/>
        <w:rPr>
          <w:rFonts w:ascii="Times New Roman" w:hAnsi="Times New Roman" w:cs="Times New Roman"/>
          <w:sz w:val="20"/>
          <w:szCs w:val="20"/>
        </w:rPr>
      </w:pPr>
      <w:r w:rsidRPr="001E294C">
        <w:rPr>
          <w:rFonts w:ascii="Times New Roman" w:hAnsi="Times New Roman" w:cs="Times New Roman"/>
          <w:sz w:val="20"/>
          <w:szCs w:val="20"/>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1E294C" w:rsidRPr="001E294C" w:rsidRDefault="001E294C" w:rsidP="001E294C">
      <w:pPr>
        <w:spacing w:after="0" w:line="240" w:lineRule="auto"/>
        <w:ind w:firstLine="851"/>
        <w:jc w:val="both"/>
        <w:rPr>
          <w:rFonts w:ascii="Times New Roman" w:hAnsi="Times New Roman" w:cs="Times New Roman"/>
          <w:sz w:val="20"/>
          <w:szCs w:val="20"/>
        </w:rPr>
      </w:pPr>
      <w:r w:rsidRPr="001E294C">
        <w:rPr>
          <w:rFonts w:ascii="Times New Roman" w:hAnsi="Times New Roman" w:cs="Times New Roman"/>
          <w:sz w:val="20"/>
          <w:szCs w:val="20"/>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1E294C" w:rsidRPr="001E294C" w:rsidRDefault="001E294C" w:rsidP="001E294C">
      <w:pPr>
        <w:spacing w:after="0" w:line="240" w:lineRule="auto"/>
        <w:ind w:firstLine="851"/>
        <w:jc w:val="both"/>
        <w:rPr>
          <w:rFonts w:ascii="Times New Roman" w:hAnsi="Times New Roman" w:cs="Times New Roman"/>
          <w:sz w:val="20"/>
          <w:szCs w:val="20"/>
        </w:rPr>
      </w:pPr>
      <w:r w:rsidRPr="001E294C">
        <w:rPr>
          <w:rFonts w:ascii="Times New Roman" w:hAnsi="Times New Roman" w:cs="Times New Roman"/>
          <w:sz w:val="20"/>
          <w:szCs w:val="20"/>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1E294C" w:rsidRPr="001E294C" w:rsidRDefault="001E294C" w:rsidP="001E294C">
      <w:pPr>
        <w:pStyle w:val="12"/>
        <w:ind w:firstLine="851"/>
        <w:rPr>
          <w:sz w:val="20"/>
        </w:rPr>
      </w:pPr>
      <w:r w:rsidRPr="001E294C">
        <w:rPr>
          <w:sz w:val="20"/>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1E294C">
        <w:rPr>
          <w:sz w:val="20"/>
        </w:rPr>
        <w:t>других документов</w:t>
      </w:r>
      <w:proofErr w:type="gramEnd"/>
      <w:r w:rsidRPr="001E294C">
        <w:rPr>
          <w:sz w:val="20"/>
        </w:rPr>
        <w:t xml:space="preserve"> и материалов;</w:t>
      </w:r>
    </w:p>
    <w:p w:rsidR="001E294C" w:rsidRPr="001E294C" w:rsidRDefault="001E294C" w:rsidP="001E294C">
      <w:pPr>
        <w:spacing w:after="0" w:line="240" w:lineRule="auto"/>
        <w:ind w:firstLine="851"/>
        <w:jc w:val="both"/>
        <w:rPr>
          <w:rFonts w:ascii="Times New Roman" w:hAnsi="Times New Roman" w:cs="Times New Roman"/>
          <w:sz w:val="20"/>
          <w:szCs w:val="20"/>
        </w:rPr>
      </w:pPr>
      <w:r w:rsidRPr="001E294C">
        <w:rPr>
          <w:rFonts w:ascii="Times New Roman" w:hAnsi="Times New Roman" w:cs="Times New Roman"/>
          <w:sz w:val="20"/>
          <w:szCs w:val="20"/>
        </w:rPr>
        <w:t>9) защиту сведений о гражданском служащем;</w:t>
      </w:r>
    </w:p>
    <w:p w:rsidR="001E294C" w:rsidRPr="001E294C" w:rsidRDefault="001E294C" w:rsidP="001E294C">
      <w:pPr>
        <w:spacing w:after="0" w:line="240" w:lineRule="auto"/>
        <w:ind w:firstLine="851"/>
        <w:jc w:val="both"/>
        <w:rPr>
          <w:rFonts w:ascii="Times New Roman" w:hAnsi="Times New Roman" w:cs="Times New Roman"/>
          <w:sz w:val="20"/>
          <w:szCs w:val="20"/>
        </w:rPr>
      </w:pPr>
      <w:r w:rsidRPr="001E294C">
        <w:rPr>
          <w:rFonts w:ascii="Times New Roman" w:hAnsi="Times New Roman" w:cs="Times New Roman"/>
          <w:sz w:val="20"/>
          <w:szCs w:val="20"/>
        </w:rPr>
        <w:t>10) должностной рост на конкурсной основе;</w:t>
      </w:r>
    </w:p>
    <w:p w:rsidR="001E294C" w:rsidRPr="001E294C" w:rsidRDefault="001E294C" w:rsidP="001E294C">
      <w:pPr>
        <w:spacing w:after="0" w:line="240" w:lineRule="auto"/>
        <w:ind w:firstLine="851"/>
        <w:jc w:val="both"/>
        <w:rPr>
          <w:rFonts w:ascii="Times New Roman" w:hAnsi="Times New Roman" w:cs="Times New Roman"/>
          <w:sz w:val="20"/>
          <w:szCs w:val="20"/>
        </w:rPr>
      </w:pPr>
      <w:r w:rsidRPr="001E294C">
        <w:rPr>
          <w:rFonts w:ascii="Times New Roman" w:hAnsi="Times New Roman" w:cs="Times New Roman"/>
          <w:sz w:val="20"/>
          <w:szCs w:val="20"/>
        </w:rPr>
        <w:t>11) профессиональную переподготовку, повышение квалификации и стажировку в порядке, установленном Федеральным законом и другими федеральными законами;</w:t>
      </w:r>
    </w:p>
    <w:p w:rsidR="001E294C" w:rsidRPr="001E294C" w:rsidRDefault="001E294C" w:rsidP="001E294C">
      <w:pPr>
        <w:spacing w:after="0" w:line="240" w:lineRule="auto"/>
        <w:ind w:firstLine="851"/>
        <w:jc w:val="both"/>
        <w:rPr>
          <w:rFonts w:ascii="Times New Roman" w:hAnsi="Times New Roman" w:cs="Times New Roman"/>
          <w:sz w:val="20"/>
          <w:szCs w:val="20"/>
        </w:rPr>
      </w:pPr>
      <w:r w:rsidRPr="001E294C">
        <w:rPr>
          <w:rFonts w:ascii="Times New Roman" w:hAnsi="Times New Roman" w:cs="Times New Roman"/>
          <w:sz w:val="20"/>
          <w:szCs w:val="20"/>
        </w:rPr>
        <w:t>12) членство в профессиональном союзе;</w:t>
      </w:r>
    </w:p>
    <w:p w:rsidR="001E294C" w:rsidRPr="001E294C" w:rsidRDefault="001E294C" w:rsidP="001E294C">
      <w:pPr>
        <w:spacing w:after="0" w:line="240" w:lineRule="auto"/>
        <w:ind w:firstLine="851"/>
        <w:jc w:val="both"/>
        <w:rPr>
          <w:rFonts w:ascii="Times New Roman" w:hAnsi="Times New Roman" w:cs="Times New Roman"/>
          <w:sz w:val="20"/>
          <w:szCs w:val="20"/>
        </w:rPr>
      </w:pPr>
      <w:r w:rsidRPr="001E294C">
        <w:rPr>
          <w:rFonts w:ascii="Times New Roman" w:hAnsi="Times New Roman" w:cs="Times New Roman"/>
          <w:sz w:val="20"/>
          <w:szCs w:val="20"/>
        </w:rPr>
        <w:t>13) рассмотрение индивидуальных служебных споров в соответствии с Федеральным законом и другими федеральными законами;</w:t>
      </w:r>
    </w:p>
    <w:p w:rsidR="001E294C" w:rsidRPr="001E294C" w:rsidRDefault="001E294C" w:rsidP="001E294C">
      <w:pPr>
        <w:spacing w:after="0" w:line="240" w:lineRule="auto"/>
        <w:ind w:firstLine="851"/>
        <w:jc w:val="both"/>
        <w:rPr>
          <w:rFonts w:ascii="Times New Roman" w:hAnsi="Times New Roman" w:cs="Times New Roman"/>
          <w:sz w:val="20"/>
          <w:szCs w:val="20"/>
        </w:rPr>
      </w:pPr>
      <w:r w:rsidRPr="001E294C">
        <w:rPr>
          <w:rFonts w:ascii="Times New Roman" w:hAnsi="Times New Roman" w:cs="Times New Roman"/>
          <w:sz w:val="20"/>
          <w:szCs w:val="20"/>
        </w:rPr>
        <w:t xml:space="preserve">14) проведение по его заявлению </w:t>
      </w:r>
      <w:hyperlink r:id="rId136" w:anchor="sub_59#sub_59" w:history="1">
        <w:r w:rsidRPr="001E294C">
          <w:rPr>
            <w:rFonts w:ascii="Times New Roman" w:hAnsi="Times New Roman" w:cs="Times New Roman"/>
            <w:sz w:val="20"/>
            <w:szCs w:val="20"/>
          </w:rPr>
          <w:t>служебной проверки</w:t>
        </w:r>
      </w:hyperlink>
      <w:r w:rsidRPr="001E294C">
        <w:rPr>
          <w:rFonts w:ascii="Times New Roman" w:hAnsi="Times New Roman" w:cs="Times New Roman"/>
          <w:sz w:val="20"/>
          <w:szCs w:val="20"/>
        </w:rPr>
        <w:t>;</w:t>
      </w:r>
    </w:p>
    <w:p w:rsidR="001E294C" w:rsidRPr="001E294C" w:rsidRDefault="001E294C" w:rsidP="001E294C">
      <w:pPr>
        <w:spacing w:after="0" w:line="240" w:lineRule="auto"/>
        <w:ind w:firstLine="851"/>
        <w:jc w:val="both"/>
        <w:rPr>
          <w:rFonts w:ascii="Times New Roman" w:hAnsi="Times New Roman" w:cs="Times New Roman"/>
          <w:sz w:val="20"/>
          <w:szCs w:val="20"/>
        </w:rPr>
      </w:pPr>
      <w:r w:rsidRPr="001E294C">
        <w:rPr>
          <w:rFonts w:ascii="Times New Roman" w:hAnsi="Times New Roman" w:cs="Times New Roman"/>
          <w:sz w:val="20"/>
          <w:szCs w:val="20"/>
        </w:rPr>
        <w:t>15) защиту своих прав и законных интересов на гражданской службе, включая обжалование в суде их нарушения;</w:t>
      </w:r>
    </w:p>
    <w:p w:rsidR="001E294C" w:rsidRPr="001E294C" w:rsidRDefault="001E294C" w:rsidP="001E294C">
      <w:pPr>
        <w:spacing w:after="0" w:line="240" w:lineRule="auto"/>
        <w:ind w:firstLine="851"/>
        <w:jc w:val="both"/>
        <w:rPr>
          <w:rFonts w:ascii="Times New Roman" w:hAnsi="Times New Roman" w:cs="Times New Roman"/>
          <w:sz w:val="20"/>
          <w:szCs w:val="20"/>
        </w:rPr>
      </w:pPr>
      <w:r w:rsidRPr="001E294C">
        <w:rPr>
          <w:rFonts w:ascii="Times New Roman" w:hAnsi="Times New Roman" w:cs="Times New Roman"/>
          <w:sz w:val="20"/>
          <w:szCs w:val="20"/>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1E294C" w:rsidRPr="001E294C" w:rsidRDefault="001E294C" w:rsidP="001E294C">
      <w:pPr>
        <w:spacing w:after="0" w:line="240" w:lineRule="auto"/>
        <w:ind w:firstLine="851"/>
        <w:jc w:val="both"/>
        <w:rPr>
          <w:rFonts w:ascii="Times New Roman" w:hAnsi="Times New Roman" w:cs="Times New Roman"/>
          <w:sz w:val="20"/>
          <w:szCs w:val="20"/>
        </w:rPr>
      </w:pPr>
      <w:r w:rsidRPr="001E294C">
        <w:rPr>
          <w:rFonts w:ascii="Times New Roman" w:hAnsi="Times New Roman" w:cs="Times New Roman"/>
          <w:sz w:val="20"/>
          <w:szCs w:val="20"/>
        </w:rPr>
        <w:lastRenderedPageBreak/>
        <w:t>17) государственную защиту своих жизни и здоровья, жизни и здоровья членов своей семьи, а также принадлежащего ему имущества;</w:t>
      </w:r>
    </w:p>
    <w:p w:rsidR="001E294C" w:rsidRPr="001E294C" w:rsidRDefault="001E294C" w:rsidP="001E294C">
      <w:pPr>
        <w:spacing w:after="0" w:line="240" w:lineRule="auto"/>
        <w:ind w:firstLine="851"/>
        <w:jc w:val="both"/>
        <w:rPr>
          <w:rFonts w:ascii="Times New Roman" w:hAnsi="Times New Roman" w:cs="Times New Roman"/>
          <w:sz w:val="20"/>
          <w:szCs w:val="20"/>
        </w:rPr>
      </w:pPr>
      <w:r w:rsidRPr="001E294C">
        <w:rPr>
          <w:rFonts w:ascii="Times New Roman" w:hAnsi="Times New Roman" w:cs="Times New Roman"/>
          <w:sz w:val="20"/>
          <w:szCs w:val="20"/>
        </w:rPr>
        <w:t>18) государственное пенсионное обеспечение в соответствии с федеральным законом;</w:t>
      </w:r>
    </w:p>
    <w:p w:rsidR="001E294C" w:rsidRPr="001E294C" w:rsidRDefault="001E294C" w:rsidP="001E294C">
      <w:pPr>
        <w:spacing w:after="0" w:line="240" w:lineRule="auto"/>
        <w:ind w:firstLine="851"/>
        <w:jc w:val="both"/>
        <w:rPr>
          <w:rFonts w:ascii="Times New Roman" w:hAnsi="Times New Roman" w:cs="Times New Roman"/>
          <w:sz w:val="20"/>
          <w:szCs w:val="20"/>
        </w:rPr>
      </w:pPr>
      <w:r w:rsidRPr="001E294C">
        <w:rPr>
          <w:rFonts w:ascii="Times New Roman" w:hAnsi="Times New Roman" w:cs="Times New Roman"/>
          <w:sz w:val="20"/>
          <w:szCs w:val="20"/>
        </w:rPr>
        <w:t xml:space="preserve">19) выполнение иной оплачиваемой работы, с предварительным уведомлением </w:t>
      </w:r>
      <w:hyperlink r:id="rId137" w:anchor="sub_102#sub_102" w:history="1">
        <w:r w:rsidRPr="001E294C">
          <w:rPr>
            <w:rFonts w:ascii="Times New Roman" w:hAnsi="Times New Roman" w:cs="Times New Roman"/>
            <w:sz w:val="20"/>
            <w:szCs w:val="20"/>
          </w:rPr>
          <w:t>представителя нанимателя</w:t>
        </w:r>
      </w:hyperlink>
      <w:r w:rsidRPr="001E294C">
        <w:rPr>
          <w:rFonts w:ascii="Times New Roman" w:hAnsi="Times New Roman" w:cs="Times New Roman"/>
          <w:sz w:val="20"/>
          <w:szCs w:val="20"/>
        </w:rPr>
        <w:t xml:space="preserve">, если это не повлечет за собой </w:t>
      </w:r>
      <w:hyperlink r:id="rId138" w:anchor="sub_1901#sub_1901" w:history="1">
        <w:r w:rsidRPr="001E294C">
          <w:rPr>
            <w:rFonts w:ascii="Times New Roman" w:hAnsi="Times New Roman" w:cs="Times New Roman"/>
            <w:sz w:val="20"/>
            <w:szCs w:val="20"/>
          </w:rPr>
          <w:t>конфликт интересов</w:t>
        </w:r>
      </w:hyperlink>
      <w:r w:rsidRPr="001E294C">
        <w:rPr>
          <w:rFonts w:ascii="Times New Roman" w:hAnsi="Times New Roman" w:cs="Times New Roman"/>
          <w:sz w:val="20"/>
          <w:szCs w:val="20"/>
        </w:rPr>
        <w:t>.</w:t>
      </w:r>
    </w:p>
    <w:p w:rsidR="001E294C" w:rsidRPr="001E294C" w:rsidRDefault="001E294C" w:rsidP="001E294C">
      <w:pPr>
        <w:autoSpaceDE w:val="0"/>
        <w:autoSpaceDN w:val="0"/>
        <w:adjustRightInd w:val="0"/>
        <w:spacing w:after="0" w:line="240" w:lineRule="auto"/>
        <w:ind w:firstLine="709"/>
        <w:jc w:val="both"/>
        <w:rPr>
          <w:rFonts w:ascii="Times New Roman" w:hAnsi="Times New Roman" w:cs="Times New Roman"/>
          <w:sz w:val="20"/>
          <w:szCs w:val="20"/>
        </w:rPr>
      </w:pPr>
      <w:r w:rsidRPr="001E294C">
        <w:rPr>
          <w:rFonts w:ascii="Times New Roman" w:hAnsi="Times New Roman" w:cs="Times New Roman"/>
          <w:sz w:val="20"/>
          <w:szCs w:val="20"/>
        </w:rPr>
        <w:t>10. Старший государственный налоговый инспектор отдела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Федеральной налоговой службы № 10 по г. Москве, утвержденным руководителем УФНС России по г. Москве от 15.02.2019, положением об отделе кадров инспекции Федеральной налоговой службы № 10 по г. Москве</w:t>
      </w:r>
      <w:r w:rsidRPr="001E294C">
        <w:rPr>
          <w:rFonts w:ascii="Times New Roman" w:hAnsi="Times New Roman" w:cs="Times New Roman"/>
          <w:i/>
          <w:sz w:val="20"/>
          <w:szCs w:val="20"/>
        </w:rPr>
        <w:t>,</w:t>
      </w:r>
      <w:r w:rsidRPr="001E294C">
        <w:rPr>
          <w:rFonts w:ascii="Times New Roman" w:hAnsi="Times New Roman" w:cs="Times New Roman"/>
          <w:sz w:val="20"/>
          <w:szCs w:val="20"/>
        </w:rPr>
        <w:t xml:space="preserve"> приказами (распоряжениями) ФНС России, приказами УФНС России по г. Москве, приказами Инспекции, поручениями руководства Инспекции.</w:t>
      </w:r>
    </w:p>
    <w:p w:rsidR="001E294C" w:rsidRPr="001E294C" w:rsidRDefault="001E294C" w:rsidP="001E294C">
      <w:pPr>
        <w:autoSpaceDE w:val="0"/>
        <w:autoSpaceDN w:val="0"/>
        <w:adjustRightInd w:val="0"/>
        <w:spacing w:after="0" w:line="240" w:lineRule="auto"/>
        <w:ind w:firstLine="709"/>
        <w:jc w:val="both"/>
        <w:rPr>
          <w:rFonts w:ascii="Times New Roman" w:hAnsi="Times New Roman" w:cs="Times New Roman"/>
          <w:sz w:val="20"/>
          <w:szCs w:val="20"/>
        </w:rPr>
      </w:pPr>
      <w:r w:rsidRPr="001E294C">
        <w:rPr>
          <w:rFonts w:ascii="Times New Roman" w:hAnsi="Times New Roman" w:cs="Times New Roman"/>
          <w:sz w:val="20"/>
          <w:szCs w:val="20"/>
        </w:rPr>
        <w:t>11. Старший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1E294C" w:rsidRPr="001E294C" w:rsidRDefault="001E294C" w:rsidP="001E294C">
      <w:pPr>
        <w:autoSpaceDE w:val="0"/>
        <w:autoSpaceDN w:val="0"/>
        <w:adjustRightInd w:val="0"/>
        <w:spacing w:after="0" w:line="240" w:lineRule="auto"/>
        <w:jc w:val="both"/>
        <w:rPr>
          <w:rFonts w:ascii="Times New Roman" w:hAnsi="Times New Roman" w:cs="Times New Roman"/>
          <w:sz w:val="20"/>
          <w:szCs w:val="20"/>
        </w:rPr>
      </w:pPr>
    </w:p>
    <w:p w:rsidR="001E294C" w:rsidRPr="001E294C" w:rsidRDefault="001E294C" w:rsidP="001E294C">
      <w:pPr>
        <w:autoSpaceDE w:val="0"/>
        <w:autoSpaceDN w:val="0"/>
        <w:adjustRightInd w:val="0"/>
        <w:spacing w:after="0" w:line="240" w:lineRule="auto"/>
        <w:jc w:val="center"/>
        <w:outlineLvl w:val="1"/>
        <w:rPr>
          <w:rFonts w:ascii="Times New Roman" w:hAnsi="Times New Roman" w:cs="Times New Roman"/>
          <w:b/>
          <w:sz w:val="20"/>
          <w:szCs w:val="20"/>
        </w:rPr>
      </w:pPr>
      <w:r w:rsidRPr="001E294C">
        <w:rPr>
          <w:rFonts w:ascii="Times New Roman" w:hAnsi="Times New Roman" w:cs="Times New Roman"/>
          <w:b/>
          <w:sz w:val="20"/>
          <w:szCs w:val="20"/>
        </w:rPr>
        <w:t>IV. Перечень вопросов, по которым старший государственный налоговый инспектор отдела</w:t>
      </w:r>
    </w:p>
    <w:p w:rsidR="001E294C" w:rsidRPr="001E294C" w:rsidRDefault="001E294C" w:rsidP="001E294C">
      <w:pPr>
        <w:autoSpaceDE w:val="0"/>
        <w:autoSpaceDN w:val="0"/>
        <w:adjustRightInd w:val="0"/>
        <w:spacing w:after="0" w:line="240" w:lineRule="auto"/>
        <w:jc w:val="center"/>
        <w:rPr>
          <w:rFonts w:ascii="Times New Roman" w:hAnsi="Times New Roman" w:cs="Times New Roman"/>
          <w:b/>
          <w:sz w:val="20"/>
          <w:szCs w:val="20"/>
        </w:rPr>
      </w:pPr>
      <w:r w:rsidRPr="001E294C">
        <w:rPr>
          <w:rFonts w:ascii="Times New Roman" w:hAnsi="Times New Roman" w:cs="Times New Roman"/>
          <w:b/>
          <w:sz w:val="20"/>
          <w:szCs w:val="20"/>
        </w:rPr>
        <w:t>вправе или обязан самостоятельно принимать управленческие и иные решения</w:t>
      </w:r>
    </w:p>
    <w:p w:rsidR="001E294C" w:rsidRPr="001E294C" w:rsidRDefault="001E294C" w:rsidP="001E294C">
      <w:pPr>
        <w:autoSpaceDE w:val="0"/>
        <w:autoSpaceDN w:val="0"/>
        <w:adjustRightInd w:val="0"/>
        <w:spacing w:after="0" w:line="240" w:lineRule="auto"/>
        <w:jc w:val="both"/>
        <w:rPr>
          <w:rFonts w:ascii="Times New Roman" w:hAnsi="Times New Roman" w:cs="Times New Roman"/>
          <w:sz w:val="20"/>
          <w:szCs w:val="20"/>
        </w:rPr>
      </w:pPr>
    </w:p>
    <w:p w:rsidR="001E294C" w:rsidRPr="001E294C" w:rsidRDefault="001E294C" w:rsidP="001E294C">
      <w:pPr>
        <w:autoSpaceDE w:val="0"/>
        <w:autoSpaceDN w:val="0"/>
        <w:adjustRightInd w:val="0"/>
        <w:spacing w:after="0" w:line="240" w:lineRule="auto"/>
        <w:ind w:firstLine="709"/>
        <w:jc w:val="both"/>
        <w:rPr>
          <w:rFonts w:ascii="Times New Roman" w:hAnsi="Times New Roman" w:cs="Times New Roman"/>
          <w:sz w:val="20"/>
          <w:szCs w:val="20"/>
        </w:rPr>
      </w:pPr>
      <w:r w:rsidRPr="001E294C">
        <w:rPr>
          <w:rFonts w:ascii="Times New Roman" w:hAnsi="Times New Roman" w:cs="Times New Roman"/>
          <w:sz w:val="20"/>
          <w:szCs w:val="20"/>
        </w:rPr>
        <w:t>12. При исполнении служебных обязанностей старший государственный налоговый инспектор отдела вправе самостоятельно принимать решения в соответствии с замещаемой должностью гражданской службы в пределах функциональной компетенции.</w:t>
      </w:r>
    </w:p>
    <w:p w:rsidR="001E294C" w:rsidRPr="001E294C" w:rsidRDefault="001E294C" w:rsidP="001E294C">
      <w:pPr>
        <w:pStyle w:val="af0"/>
        <w:ind w:firstLine="709"/>
        <w:jc w:val="both"/>
        <w:rPr>
          <w:i/>
          <w:sz w:val="20"/>
          <w:szCs w:val="20"/>
        </w:rPr>
      </w:pPr>
      <w:r w:rsidRPr="001E294C">
        <w:rPr>
          <w:sz w:val="20"/>
          <w:szCs w:val="20"/>
        </w:rPr>
        <w:t>13. При исполнении служебных обязанностей старший государственный налоговый инспектор отдела обязан самостоятельно принимать решения в соответствии с замещаемой должностью гражданской службы в пределах функциональной компетенции.</w:t>
      </w:r>
    </w:p>
    <w:p w:rsidR="001E294C" w:rsidRPr="001E294C" w:rsidRDefault="001E294C" w:rsidP="001E294C">
      <w:pPr>
        <w:autoSpaceDE w:val="0"/>
        <w:autoSpaceDN w:val="0"/>
        <w:adjustRightInd w:val="0"/>
        <w:spacing w:after="0" w:line="240" w:lineRule="auto"/>
        <w:jc w:val="both"/>
        <w:rPr>
          <w:rFonts w:ascii="Times New Roman" w:hAnsi="Times New Roman" w:cs="Times New Roman"/>
          <w:sz w:val="20"/>
          <w:szCs w:val="20"/>
        </w:rPr>
      </w:pPr>
    </w:p>
    <w:p w:rsidR="001E294C" w:rsidRPr="001E294C" w:rsidRDefault="001E294C" w:rsidP="001E294C">
      <w:pPr>
        <w:autoSpaceDE w:val="0"/>
        <w:autoSpaceDN w:val="0"/>
        <w:adjustRightInd w:val="0"/>
        <w:spacing w:after="0" w:line="240" w:lineRule="auto"/>
        <w:jc w:val="center"/>
        <w:outlineLvl w:val="1"/>
        <w:rPr>
          <w:rFonts w:ascii="Times New Roman" w:hAnsi="Times New Roman" w:cs="Times New Roman"/>
          <w:b/>
          <w:sz w:val="20"/>
          <w:szCs w:val="20"/>
        </w:rPr>
      </w:pPr>
      <w:r w:rsidRPr="001E294C">
        <w:rPr>
          <w:rFonts w:ascii="Times New Roman" w:hAnsi="Times New Roman" w:cs="Times New Roman"/>
          <w:b/>
          <w:sz w:val="20"/>
          <w:szCs w:val="20"/>
        </w:rPr>
        <w:t>V. Перечень вопросов, по которым старший государственный налоговый инспектор отдела вправе или обязан участвовать при подготовке проектов нормативных правовых актов и (или) проектов управленческих и иных решений</w:t>
      </w:r>
    </w:p>
    <w:p w:rsidR="001E294C" w:rsidRPr="001E294C" w:rsidRDefault="001E294C" w:rsidP="001E294C">
      <w:pPr>
        <w:autoSpaceDE w:val="0"/>
        <w:autoSpaceDN w:val="0"/>
        <w:adjustRightInd w:val="0"/>
        <w:spacing w:after="0" w:line="240" w:lineRule="auto"/>
        <w:jc w:val="both"/>
        <w:rPr>
          <w:rFonts w:ascii="Times New Roman" w:hAnsi="Times New Roman" w:cs="Times New Roman"/>
          <w:sz w:val="20"/>
          <w:szCs w:val="20"/>
        </w:rPr>
      </w:pPr>
    </w:p>
    <w:p w:rsidR="001E294C" w:rsidRPr="001E294C" w:rsidRDefault="001E294C" w:rsidP="001E294C">
      <w:pPr>
        <w:spacing w:after="0" w:line="240" w:lineRule="auto"/>
        <w:ind w:firstLine="720"/>
        <w:jc w:val="both"/>
        <w:rPr>
          <w:rFonts w:ascii="Times New Roman" w:hAnsi="Times New Roman" w:cs="Times New Roman"/>
          <w:sz w:val="20"/>
          <w:szCs w:val="20"/>
        </w:rPr>
      </w:pPr>
      <w:r w:rsidRPr="001E294C">
        <w:rPr>
          <w:rFonts w:ascii="Times New Roman" w:hAnsi="Times New Roman" w:cs="Times New Roman"/>
          <w:sz w:val="20"/>
          <w:szCs w:val="20"/>
        </w:rPr>
        <w:t>14. Старший государственный налоговый инспектор отдела со своей компетенцией вправе участвовать в подготовке (обсуждении) проектов актов и решений по выездным проверкам, служебных записок, протоколов об административном правонарушении, иных документов, необходимость в подготовке которых возникает при выполнении должностных обязанностей.</w:t>
      </w:r>
    </w:p>
    <w:p w:rsidR="001E294C" w:rsidRPr="001E294C" w:rsidRDefault="001E294C" w:rsidP="001E294C">
      <w:pPr>
        <w:spacing w:after="0" w:line="240" w:lineRule="auto"/>
        <w:ind w:firstLine="720"/>
        <w:jc w:val="both"/>
        <w:rPr>
          <w:rFonts w:ascii="Times New Roman" w:hAnsi="Times New Roman" w:cs="Times New Roman"/>
          <w:sz w:val="20"/>
          <w:szCs w:val="20"/>
        </w:rPr>
      </w:pPr>
      <w:r w:rsidRPr="001E294C">
        <w:rPr>
          <w:rFonts w:ascii="Times New Roman" w:hAnsi="Times New Roman" w:cs="Times New Roman"/>
          <w:sz w:val="20"/>
          <w:szCs w:val="20"/>
        </w:rPr>
        <w:t>15. Старший государственный налоговый инспектор отдела в соответствии со своей компетенцией обязан участвовать в подготовке (обсуждении) следующих проектов:</w:t>
      </w:r>
    </w:p>
    <w:p w:rsidR="001E294C" w:rsidRPr="001E294C" w:rsidRDefault="001E294C" w:rsidP="001E294C">
      <w:pPr>
        <w:numPr>
          <w:ilvl w:val="0"/>
          <w:numId w:val="15"/>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положений об отделе и инспекции;</w:t>
      </w:r>
    </w:p>
    <w:p w:rsidR="001E294C" w:rsidRPr="001E294C" w:rsidRDefault="001E294C" w:rsidP="001E294C">
      <w:pPr>
        <w:numPr>
          <w:ilvl w:val="0"/>
          <w:numId w:val="15"/>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графика отпусков гражданских служащих отдела;</w:t>
      </w:r>
    </w:p>
    <w:p w:rsidR="001E294C" w:rsidRPr="001E294C" w:rsidRDefault="001E294C" w:rsidP="001E294C">
      <w:pPr>
        <w:numPr>
          <w:ilvl w:val="0"/>
          <w:numId w:val="15"/>
        </w:numPr>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иных актов по поручению непосредственного руководителя и руководства инспекции.</w:t>
      </w:r>
    </w:p>
    <w:p w:rsidR="001E294C" w:rsidRPr="001E294C" w:rsidRDefault="001E294C" w:rsidP="001E294C">
      <w:pPr>
        <w:autoSpaceDE w:val="0"/>
        <w:autoSpaceDN w:val="0"/>
        <w:adjustRightInd w:val="0"/>
        <w:spacing w:after="0" w:line="240" w:lineRule="auto"/>
        <w:ind w:firstLine="540"/>
        <w:jc w:val="both"/>
        <w:rPr>
          <w:rFonts w:ascii="Times New Roman" w:hAnsi="Times New Roman" w:cs="Times New Roman"/>
          <w:sz w:val="20"/>
          <w:szCs w:val="20"/>
        </w:rPr>
      </w:pPr>
    </w:p>
    <w:p w:rsidR="001E294C" w:rsidRPr="001E294C" w:rsidRDefault="001E294C" w:rsidP="001E294C">
      <w:pPr>
        <w:autoSpaceDE w:val="0"/>
        <w:autoSpaceDN w:val="0"/>
        <w:adjustRightInd w:val="0"/>
        <w:spacing w:after="0" w:line="240" w:lineRule="auto"/>
        <w:jc w:val="center"/>
        <w:outlineLvl w:val="1"/>
        <w:rPr>
          <w:rFonts w:ascii="Times New Roman" w:hAnsi="Times New Roman" w:cs="Times New Roman"/>
          <w:b/>
          <w:sz w:val="20"/>
          <w:szCs w:val="20"/>
        </w:rPr>
      </w:pPr>
      <w:r w:rsidRPr="001E294C">
        <w:rPr>
          <w:rFonts w:ascii="Times New Roman" w:hAnsi="Times New Roman" w:cs="Times New Roman"/>
          <w:b/>
          <w:sz w:val="20"/>
          <w:szCs w:val="20"/>
        </w:rPr>
        <w:t>VI. Сроки и процедуры подготовки, рассмотрения</w:t>
      </w:r>
    </w:p>
    <w:p w:rsidR="001E294C" w:rsidRPr="001E294C" w:rsidRDefault="001E294C" w:rsidP="001E294C">
      <w:pPr>
        <w:autoSpaceDE w:val="0"/>
        <w:autoSpaceDN w:val="0"/>
        <w:adjustRightInd w:val="0"/>
        <w:spacing w:after="0" w:line="240" w:lineRule="auto"/>
        <w:jc w:val="center"/>
        <w:rPr>
          <w:rFonts w:ascii="Times New Roman" w:hAnsi="Times New Roman" w:cs="Times New Roman"/>
          <w:b/>
          <w:sz w:val="20"/>
          <w:szCs w:val="20"/>
        </w:rPr>
      </w:pPr>
      <w:r w:rsidRPr="001E294C">
        <w:rPr>
          <w:rFonts w:ascii="Times New Roman" w:hAnsi="Times New Roman" w:cs="Times New Roman"/>
          <w:b/>
          <w:sz w:val="20"/>
          <w:szCs w:val="20"/>
        </w:rPr>
        <w:t>проектов управленческих и иных решений, порядок</w:t>
      </w:r>
    </w:p>
    <w:p w:rsidR="001E294C" w:rsidRPr="001E294C" w:rsidRDefault="001E294C" w:rsidP="001E294C">
      <w:pPr>
        <w:autoSpaceDE w:val="0"/>
        <w:autoSpaceDN w:val="0"/>
        <w:adjustRightInd w:val="0"/>
        <w:spacing w:after="0" w:line="240" w:lineRule="auto"/>
        <w:jc w:val="center"/>
        <w:rPr>
          <w:rFonts w:ascii="Times New Roman" w:hAnsi="Times New Roman" w:cs="Times New Roman"/>
          <w:b/>
          <w:sz w:val="20"/>
          <w:szCs w:val="20"/>
        </w:rPr>
      </w:pPr>
      <w:r w:rsidRPr="001E294C">
        <w:rPr>
          <w:rFonts w:ascii="Times New Roman" w:hAnsi="Times New Roman" w:cs="Times New Roman"/>
          <w:b/>
          <w:sz w:val="20"/>
          <w:szCs w:val="20"/>
        </w:rPr>
        <w:t>согласования и принятия данных решений</w:t>
      </w:r>
    </w:p>
    <w:p w:rsidR="001E294C" w:rsidRPr="001E294C" w:rsidRDefault="001E294C" w:rsidP="001E294C">
      <w:pPr>
        <w:autoSpaceDE w:val="0"/>
        <w:autoSpaceDN w:val="0"/>
        <w:adjustRightInd w:val="0"/>
        <w:spacing w:after="0" w:line="240" w:lineRule="auto"/>
        <w:jc w:val="center"/>
        <w:rPr>
          <w:rFonts w:ascii="Times New Roman" w:hAnsi="Times New Roman" w:cs="Times New Roman"/>
          <w:sz w:val="20"/>
          <w:szCs w:val="20"/>
        </w:rPr>
      </w:pPr>
    </w:p>
    <w:p w:rsidR="001E294C" w:rsidRPr="001E294C" w:rsidRDefault="001E294C" w:rsidP="001E294C">
      <w:pPr>
        <w:autoSpaceDE w:val="0"/>
        <w:autoSpaceDN w:val="0"/>
        <w:adjustRightInd w:val="0"/>
        <w:spacing w:after="0" w:line="240" w:lineRule="auto"/>
        <w:ind w:firstLine="709"/>
        <w:jc w:val="both"/>
        <w:rPr>
          <w:rFonts w:ascii="Times New Roman" w:hAnsi="Times New Roman" w:cs="Times New Roman"/>
          <w:sz w:val="20"/>
          <w:szCs w:val="20"/>
        </w:rPr>
      </w:pPr>
      <w:r w:rsidRPr="001E294C">
        <w:rPr>
          <w:rFonts w:ascii="Times New Roman" w:hAnsi="Times New Roman" w:cs="Times New Roman"/>
          <w:sz w:val="20"/>
          <w:szCs w:val="20"/>
        </w:rPr>
        <w:t>16. В соответствии со своими должностными обязанностями старший государственный налоговый инспектор отдела принимает решения в сроки, установленные законодательными и иными нормативными правовыми актами Российской Федерации.</w:t>
      </w:r>
    </w:p>
    <w:p w:rsidR="001E294C" w:rsidRPr="001E294C" w:rsidRDefault="001E294C" w:rsidP="001E294C">
      <w:pPr>
        <w:autoSpaceDE w:val="0"/>
        <w:autoSpaceDN w:val="0"/>
        <w:adjustRightInd w:val="0"/>
        <w:spacing w:after="0" w:line="240" w:lineRule="auto"/>
        <w:jc w:val="both"/>
        <w:rPr>
          <w:rFonts w:ascii="Times New Roman" w:hAnsi="Times New Roman" w:cs="Times New Roman"/>
          <w:b/>
          <w:sz w:val="20"/>
          <w:szCs w:val="20"/>
        </w:rPr>
      </w:pPr>
    </w:p>
    <w:p w:rsidR="001E294C" w:rsidRPr="001E294C" w:rsidRDefault="001E294C" w:rsidP="001E294C">
      <w:pPr>
        <w:autoSpaceDE w:val="0"/>
        <w:autoSpaceDN w:val="0"/>
        <w:adjustRightInd w:val="0"/>
        <w:spacing w:after="0" w:line="240" w:lineRule="auto"/>
        <w:jc w:val="center"/>
        <w:outlineLvl w:val="1"/>
        <w:rPr>
          <w:rFonts w:ascii="Times New Roman" w:hAnsi="Times New Roman" w:cs="Times New Roman"/>
          <w:b/>
          <w:sz w:val="20"/>
          <w:szCs w:val="20"/>
        </w:rPr>
      </w:pPr>
      <w:r w:rsidRPr="001E294C">
        <w:rPr>
          <w:rFonts w:ascii="Times New Roman" w:hAnsi="Times New Roman" w:cs="Times New Roman"/>
          <w:b/>
          <w:sz w:val="20"/>
          <w:szCs w:val="20"/>
        </w:rPr>
        <w:t>VII. Порядок служебного взаимодействия</w:t>
      </w:r>
    </w:p>
    <w:p w:rsidR="001E294C" w:rsidRPr="001E294C" w:rsidRDefault="001E294C" w:rsidP="001E294C">
      <w:pPr>
        <w:autoSpaceDE w:val="0"/>
        <w:autoSpaceDN w:val="0"/>
        <w:adjustRightInd w:val="0"/>
        <w:spacing w:after="0" w:line="240" w:lineRule="auto"/>
        <w:jc w:val="both"/>
        <w:rPr>
          <w:rFonts w:ascii="Times New Roman" w:hAnsi="Times New Roman" w:cs="Times New Roman"/>
          <w:b/>
          <w:sz w:val="20"/>
          <w:szCs w:val="20"/>
        </w:rPr>
      </w:pPr>
    </w:p>
    <w:p w:rsidR="001E294C" w:rsidRPr="001E294C" w:rsidRDefault="001E294C" w:rsidP="001E294C">
      <w:pPr>
        <w:autoSpaceDE w:val="0"/>
        <w:autoSpaceDN w:val="0"/>
        <w:adjustRightInd w:val="0"/>
        <w:spacing w:after="0" w:line="240" w:lineRule="auto"/>
        <w:ind w:firstLine="709"/>
        <w:jc w:val="both"/>
        <w:rPr>
          <w:rFonts w:ascii="Times New Roman" w:hAnsi="Times New Roman" w:cs="Times New Roman"/>
          <w:sz w:val="20"/>
          <w:szCs w:val="20"/>
        </w:rPr>
      </w:pPr>
      <w:r w:rsidRPr="001E294C">
        <w:rPr>
          <w:rFonts w:ascii="Times New Roman" w:hAnsi="Times New Roman" w:cs="Times New Roman"/>
          <w:sz w:val="20"/>
          <w:szCs w:val="20"/>
        </w:rPr>
        <w:t xml:space="preserve">17. Взаимодействие старшего государственного налогового инспектора отдела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39" w:history="1">
        <w:r w:rsidRPr="001E294C">
          <w:rPr>
            <w:rFonts w:ascii="Times New Roman" w:hAnsi="Times New Roman" w:cs="Times New Roman"/>
            <w:sz w:val="20"/>
            <w:szCs w:val="20"/>
          </w:rPr>
          <w:t>общих принципов</w:t>
        </w:r>
      </w:hyperlink>
      <w:r w:rsidRPr="001E294C">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40" w:history="1">
        <w:r w:rsidRPr="001E294C">
          <w:rPr>
            <w:rFonts w:ascii="Times New Roman" w:hAnsi="Times New Roman" w:cs="Times New Roman"/>
            <w:sz w:val="20"/>
            <w:szCs w:val="20"/>
          </w:rPr>
          <w:t>статьей 18</w:t>
        </w:r>
      </w:hyperlink>
      <w:r w:rsidRPr="001E294C">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1E294C" w:rsidRPr="001E294C" w:rsidRDefault="001E294C" w:rsidP="001E294C">
      <w:pPr>
        <w:autoSpaceDE w:val="0"/>
        <w:autoSpaceDN w:val="0"/>
        <w:adjustRightInd w:val="0"/>
        <w:spacing w:after="0" w:line="240" w:lineRule="auto"/>
        <w:jc w:val="both"/>
        <w:rPr>
          <w:rFonts w:ascii="Times New Roman" w:hAnsi="Times New Roman" w:cs="Times New Roman"/>
          <w:sz w:val="20"/>
          <w:szCs w:val="20"/>
        </w:rPr>
      </w:pPr>
    </w:p>
    <w:p w:rsidR="001E294C" w:rsidRPr="001E294C" w:rsidRDefault="001E294C" w:rsidP="001E294C">
      <w:pPr>
        <w:autoSpaceDE w:val="0"/>
        <w:autoSpaceDN w:val="0"/>
        <w:adjustRightInd w:val="0"/>
        <w:spacing w:after="0" w:line="240" w:lineRule="auto"/>
        <w:jc w:val="center"/>
        <w:outlineLvl w:val="1"/>
        <w:rPr>
          <w:rFonts w:ascii="Times New Roman" w:hAnsi="Times New Roman" w:cs="Times New Roman"/>
          <w:b/>
          <w:sz w:val="20"/>
          <w:szCs w:val="20"/>
        </w:rPr>
      </w:pPr>
      <w:r w:rsidRPr="001E294C">
        <w:rPr>
          <w:rFonts w:ascii="Times New Roman" w:hAnsi="Times New Roman" w:cs="Times New Roman"/>
          <w:b/>
          <w:sz w:val="20"/>
          <w:szCs w:val="20"/>
        </w:rPr>
        <w:t>VIII. Перечень государственных услуг, оказываемых</w:t>
      </w:r>
    </w:p>
    <w:p w:rsidR="001E294C" w:rsidRPr="001E294C" w:rsidRDefault="001E294C" w:rsidP="001E294C">
      <w:pPr>
        <w:autoSpaceDE w:val="0"/>
        <w:autoSpaceDN w:val="0"/>
        <w:adjustRightInd w:val="0"/>
        <w:spacing w:after="0" w:line="240" w:lineRule="auto"/>
        <w:jc w:val="center"/>
        <w:rPr>
          <w:rFonts w:ascii="Times New Roman" w:hAnsi="Times New Roman" w:cs="Times New Roman"/>
          <w:b/>
          <w:sz w:val="20"/>
          <w:szCs w:val="20"/>
        </w:rPr>
      </w:pPr>
      <w:r w:rsidRPr="001E294C">
        <w:rPr>
          <w:rFonts w:ascii="Times New Roman" w:hAnsi="Times New Roman" w:cs="Times New Roman"/>
          <w:b/>
          <w:sz w:val="20"/>
          <w:szCs w:val="20"/>
        </w:rPr>
        <w:t>гражданам и организациям в соответствии с административным</w:t>
      </w:r>
    </w:p>
    <w:p w:rsidR="001E294C" w:rsidRPr="001E294C" w:rsidRDefault="001E294C" w:rsidP="001E294C">
      <w:pPr>
        <w:autoSpaceDE w:val="0"/>
        <w:autoSpaceDN w:val="0"/>
        <w:adjustRightInd w:val="0"/>
        <w:spacing w:after="0" w:line="240" w:lineRule="auto"/>
        <w:jc w:val="center"/>
        <w:rPr>
          <w:rFonts w:ascii="Times New Roman" w:hAnsi="Times New Roman" w:cs="Times New Roman"/>
          <w:b/>
          <w:sz w:val="20"/>
          <w:szCs w:val="20"/>
        </w:rPr>
      </w:pPr>
      <w:r w:rsidRPr="001E294C">
        <w:rPr>
          <w:rFonts w:ascii="Times New Roman" w:hAnsi="Times New Roman" w:cs="Times New Roman"/>
          <w:b/>
          <w:sz w:val="20"/>
          <w:szCs w:val="20"/>
        </w:rPr>
        <w:t>регламентом Федеральной налоговой службы</w:t>
      </w:r>
    </w:p>
    <w:p w:rsidR="001E294C" w:rsidRPr="001E294C" w:rsidRDefault="001E294C" w:rsidP="001E294C">
      <w:pPr>
        <w:autoSpaceDE w:val="0"/>
        <w:autoSpaceDN w:val="0"/>
        <w:adjustRightInd w:val="0"/>
        <w:spacing w:after="0" w:line="240" w:lineRule="auto"/>
        <w:jc w:val="both"/>
        <w:rPr>
          <w:rFonts w:ascii="Times New Roman" w:hAnsi="Times New Roman" w:cs="Times New Roman"/>
          <w:sz w:val="20"/>
          <w:szCs w:val="20"/>
        </w:rPr>
      </w:pPr>
    </w:p>
    <w:p w:rsidR="001E294C" w:rsidRPr="001E294C" w:rsidRDefault="001E294C" w:rsidP="001E294C">
      <w:pPr>
        <w:autoSpaceDE w:val="0"/>
        <w:autoSpaceDN w:val="0"/>
        <w:adjustRightInd w:val="0"/>
        <w:spacing w:after="0" w:line="240" w:lineRule="auto"/>
        <w:ind w:firstLine="709"/>
        <w:jc w:val="both"/>
        <w:rPr>
          <w:rFonts w:ascii="Times New Roman" w:hAnsi="Times New Roman" w:cs="Times New Roman"/>
          <w:sz w:val="20"/>
          <w:szCs w:val="20"/>
        </w:rPr>
      </w:pPr>
      <w:r w:rsidRPr="001E294C">
        <w:rPr>
          <w:rFonts w:ascii="Times New Roman" w:hAnsi="Times New Roman" w:cs="Times New Roman"/>
          <w:sz w:val="20"/>
          <w:szCs w:val="20"/>
        </w:rPr>
        <w:t>18. В соответствии с замещаемой должностью гражданской службы и в пределах функциональной компетенции старший государственный налоговый инспектор отдела выполняет организационное, информационное обеспечение (принимает участие в обеспечении) оказания государственных услуг, осуществляемых Инспекцией в соответствии с функциями, возложенными на отдел.</w:t>
      </w:r>
    </w:p>
    <w:p w:rsidR="001E294C" w:rsidRPr="001E294C" w:rsidRDefault="001E294C" w:rsidP="001E294C">
      <w:pPr>
        <w:autoSpaceDE w:val="0"/>
        <w:autoSpaceDN w:val="0"/>
        <w:adjustRightInd w:val="0"/>
        <w:spacing w:after="0" w:line="240" w:lineRule="auto"/>
        <w:jc w:val="both"/>
        <w:rPr>
          <w:rFonts w:ascii="Times New Roman" w:hAnsi="Times New Roman" w:cs="Times New Roman"/>
          <w:sz w:val="20"/>
          <w:szCs w:val="20"/>
        </w:rPr>
      </w:pPr>
    </w:p>
    <w:p w:rsidR="001E294C" w:rsidRPr="001E294C" w:rsidRDefault="001E294C" w:rsidP="001E294C">
      <w:pPr>
        <w:autoSpaceDE w:val="0"/>
        <w:autoSpaceDN w:val="0"/>
        <w:adjustRightInd w:val="0"/>
        <w:spacing w:after="0" w:line="240" w:lineRule="auto"/>
        <w:jc w:val="center"/>
        <w:outlineLvl w:val="1"/>
        <w:rPr>
          <w:rFonts w:ascii="Times New Roman" w:hAnsi="Times New Roman" w:cs="Times New Roman"/>
          <w:b/>
          <w:sz w:val="20"/>
          <w:szCs w:val="20"/>
        </w:rPr>
      </w:pPr>
      <w:r w:rsidRPr="001E294C">
        <w:rPr>
          <w:rFonts w:ascii="Times New Roman" w:hAnsi="Times New Roman" w:cs="Times New Roman"/>
          <w:b/>
          <w:sz w:val="20"/>
          <w:szCs w:val="20"/>
        </w:rPr>
        <w:t>IX. Показатели эффективности и результативности</w:t>
      </w:r>
    </w:p>
    <w:p w:rsidR="001E294C" w:rsidRPr="001E294C" w:rsidRDefault="001E294C" w:rsidP="001E294C">
      <w:pPr>
        <w:autoSpaceDE w:val="0"/>
        <w:autoSpaceDN w:val="0"/>
        <w:adjustRightInd w:val="0"/>
        <w:spacing w:after="0" w:line="240" w:lineRule="auto"/>
        <w:jc w:val="center"/>
        <w:rPr>
          <w:rFonts w:ascii="Times New Roman" w:hAnsi="Times New Roman" w:cs="Times New Roman"/>
          <w:b/>
          <w:sz w:val="20"/>
          <w:szCs w:val="20"/>
        </w:rPr>
      </w:pPr>
      <w:r w:rsidRPr="001E294C">
        <w:rPr>
          <w:rFonts w:ascii="Times New Roman" w:hAnsi="Times New Roman" w:cs="Times New Roman"/>
          <w:b/>
          <w:sz w:val="20"/>
          <w:szCs w:val="20"/>
        </w:rPr>
        <w:t>профессиональной служебной деятельности</w:t>
      </w:r>
    </w:p>
    <w:p w:rsidR="001E294C" w:rsidRPr="001E294C" w:rsidRDefault="001E294C" w:rsidP="001E294C">
      <w:pPr>
        <w:autoSpaceDE w:val="0"/>
        <w:autoSpaceDN w:val="0"/>
        <w:adjustRightInd w:val="0"/>
        <w:spacing w:after="0" w:line="240" w:lineRule="auto"/>
        <w:jc w:val="both"/>
        <w:rPr>
          <w:rFonts w:ascii="Times New Roman" w:hAnsi="Times New Roman" w:cs="Times New Roman"/>
          <w:sz w:val="20"/>
          <w:szCs w:val="20"/>
        </w:rPr>
      </w:pPr>
    </w:p>
    <w:p w:rsidR="001E294C" w:rsidRPr="001E294C" w:rsidRDefault="001E294C" w:rsidP="001E294C">
      <w:pPr>
        <w:autoSpaceDE w:val="0"/>
        <w:autoSpaceDN w:val="0"/>
        <w:adjustRightInd w:val="0"/>
        <w:spacing w:after="0" w:line="240" w:lineRule="auto"/>
        <w:ind w:firstLine="709"/>
        <w:jc w:val="both"/>
        <w:rPr>
          <w:rFonts w:ascii="Times New Roman" w:hAnsi="Times New Roman" w:cs="Times New Roman"/>
          <w:sz w:val="20"/>
          <w:szCs w:val="20"/>
        </w:rPr>
      </w:pPr>
      <w:r w:rsidRPr="001E294C">
        <w:rPr>
          <w:rFonts w:ascii="Times New Roman" w:hAnsi="Times New Roman" w:cs="Times New Roman"/>
          <w:sz w:val="20"/>
          <w:szCs w:val="20"/>
        </w:rPr>
        <w:t>19. Эффективность и результативность профессиональной служебной деятельности старшего государственного налогового инспектора отдела оценивается по следующим показателям:</w:t>
      </w:r>
    </w:p>
    <w:p w:rsidR="001E294C" w:rsidRPr="001E294C" w:rsidRDefault="001E294C" w:rsidP="001E294C">
      <w:pPr>
        <w:numPr>
          <w:ilvl w:val="0"/>
          <w:numId w:val="17"/>
        </w:numPr>
        <w:autoSpaceDE w:val="0"/>
        <w:autoSpaceDN w:val="0"/>
        <w:adjustRightInd w:val="0"/>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1E294C" w:rsidRPr="001E294C" w:rsidRDefault="001E294C" w:rsidP="001E294C">
      <w:pPr>
        <w:numPr>
          <w:ilvl w:val="0"/>
          <w:numId w:val="17"/>
        </w:numPr>
        <w:autoSpaceDE w:val="0"/>
        <w:autoSpaceDN w:val="0"/>
        <w:adjustRightInd w:val="0"/>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своевременности и оперативности выполнения поручений;</w:t>
      </w:r>
    </w:p>
    <w:p w:rsidR="001E294C" w:rsidRPr="001E294C" w:rsidRDefault="001E294C" w:rsidP="001E294C">
      <w:pPr>
        <w:numPr>
          <w:ilvl w:val="0"/>
          <w:numId w:val="17"/>
        </w:numPr>
        <w:autoSpaceDE w:val="0"/>
        <w:autoSpaceDN w:val="0"/>
        <w:adjustRightInd w:val="0"/>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1E294C" w:rsidRPr="001E294C" w:rsidRDefault="001E294C" w:rsidP="001E294C">
      <w:pPr>
        <w:numPr>
          <w:ilvl w:val="0"/>
          <w:numId w:val="17"/>
        </w:numPr>
        <w:autoSpaceDE w:val="0"/>
        <w:autoSpaceDN w:val="0"/>
        <w:adjustRightInd w:val="0"/>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1E294C" w:rsidRPr="001E294C" w:rsidRDefault="001E294C" w:rsidP="001E294C">
      <w:pPr>
        <w:numPr>
          <w:ilvl w:val="0"/>
          <w:numId w:val="17"/>
        </w:numPr>
        <w:autoSpaceDE w:val="0"/>
        <w:autoSpaceDN w:val="0"/>
        <w:adjustRightInd w:val="0"/>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1E294C" w:rsidRPr="001E294C" w:rsidRDefault="001E294C" w:rsidP="001E294C">
      <w:pPr>
        <w:numPr>
          <w:ilvl w:val="0"/>
          <w:numId w:val="17"/>
        </w:numPr>
        <w:autoSpaceDE w:val="0"/>
        <w:autoSpaceDN w:val="0"/>
        <w:adjustRightInd w:val="0"/>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1E294C" w:rsidRPr="001E294C" w:rsidRDefault="001E294C" w:rsidP="001E294C">
      <w:pPr>
        <w:numPr>
          <w:ilvl w:val="0"/>
          <w:numId w:val="17"/>
        </w:numPr>
        <w:autoSpaceDE w:val="0"/>
        <w:autoSpaceDN w:val="0"/>
        <w:adjustRightInd w:val="0"/>
        <w:spacing w:after="0" w:line="240" w:lineRule="auto"/>
        <w:ind w:left="0" w:firstLine="851"/>
        <w:jc w:val="both"/>
        <w:rPr>
          <w:rFonts w:ascii="Times New Roman" w:hAnsi="Times New Roman" w:cs="Times New Roman"/>
          <w:sz w:val="20"/>
          <w:szCs w:val="20"/>
        </w:rPr>
      </w:pPr>
      <w:r w:rsidRPr="001E294C">
        <w:rPr>
          <w:rFonts w:ascii="Times New Roman" w:hAnsi="Times New Roman" w:cs="Times New Roman"/>
          <w:sz w:val="20"/>
          <w:szCs w:val="20"/>
        </w:rPr>
        <w:t>осознанию ответственности за последствия своих действий, принимаемых решений.</w:t>
      </w:r>
    </w:p>
    <w:p w:rsidR="001E294C" w:rsidRPr="00C65A8C" w:rsidRDefault="001E294C" w:rsidP="00C65A8C">
      <w:pPr>
        <w:autoSpaceDE w:val="0"/>
        <w:autoSpaceDN w:val="0"/>
        <w:adjustRightInd w:val="0"/>
        <w:spacing w:after="0" w:line="240" w:lineRule="auto"/>
        <w:ind w:firstLine="540"/>
        <w:jc w:val="both"/>
        <w:rPr>
          <w:rFonts w:ascii="Times New Roman" w:hAnsi="Times New Roman" w:cs="Times New Roman"/>
          <w:sz w:val="20"/>
          <w:szCs w:val="20"/>
        </w:rPr>
      </w:pPr>
    </w:p>
    <w:p w:rsidR="00C65A8C" w:rsidRPr="00C65A8C" w:rsidRDefault="00C65A8C" w:rsidP="00C65A8C">
      <w:pPr>
        <w:spacing w:after="0" w:line="240" w:lineRule="auto"/>
        <w:jc w:val="center"/>
        <w:rPr>
          <w:rFonts w:ascii="Times New Roman" w:hAnsi="Times New Roman" w:cs="Times New Roman"/>
          <w:b/>
          <w:sz w:val="20"/>
          <w:szCs w:val="20"/>
        </w:rPr>
      </w:pPr>
      <w:r w:rsidRPr="00C65A8C">
        <w:rPr>
          <w:rFonts w:ascii="Times New Roman" w:hAnsi="Times New Roman" w:cs="Times New Roman"/>
          <w:b/>
          <w:sz w:val="20"/>
          <w:szCs w:val="20"/>
        </w:rPr>
        <w:t>Должностной регламент</w:t>
      </w:r>
    </w:p>
    <w:p w:rsidR="00C65A8C" w:rsidRPr="00C65A8C" w:rsidRDefault="00C65A8C" w:rsidP="00C65A8C">
      <w:pPr>
        <w:spacing w:after="0" w:line="240" w:lineRule="auto"/>
        <w:jc w:val="center"/>
        <w:rPr>
          <w:rFonts w:ascii="Times New Roman" w:hAnsi="Times New Roman" w:cs="Times New Roman"/>
          <w:b/>
          <w:sz w:val="20"/>
          <w:szCs w:val="20"/>
        </w:rPr>
      </w:pPr>
      <w:r w:rsidRPr="00C65A8C">
        <w:rPr>
          <w:rFonts w:ascii="Times New Roman" w:hAnsi="Times New Roman" w:cs="Times New Roman"/>
          <w:b/>
          <w:sz w:val="20"/>
          <w:szCs w:val="20"/>
        </w:rPr>
        <w:t xml:space="preserve"> государственного налогового инспектора контрольно-аналитического отдела </w:t>
      </w:r>
      <w:r w:rsidRPr="00C65A8C">
        <w:rPr>
          <w:rFonts w:ascii="Times New Roman" w:hAnsi="Times New Roman" w:cs="Times New Roman"/>
          <w:b/>
          <w:sz w:val="20"/>
          <w:szCs w:val="20"/>
          <w:u w:val="single"/>
        </w:rPr>
        <w:t>Инспекции Федеральной налоговой службы №10 по г. Москве</w:t>
      </w:r>
    </w:p>
    <w:p w:rsidR="00C65A8C" w:rsidRPr="00C65A8C" w:rsidRDefault="00C65A8C" w:rsidP="00C65A8C">
      <w:pPr>
        <w:spacing w:after="0" w:line="240" w:lineRule="auto"/>
        <w:jc w:val="both"/>
        <w:rPr>
          <w:rFonts w:ascii="Times New Roman" w:hAnsi="Times New Roman" w:cs="Times New Roman"/>
          <w:sz w:val="20"/>
          <w:szCs w:val="20"/>
        </w:rPr>
      </w:pPr>
    </w:p>
    <w:p w:rsidR="00C65A8C" w:rsidRPr="00C65A8C" w:rsidRDefault="00C65A8C" w:rsidP="00C65A8C">
      <w:pPr>
        <w:spacing w:after="0" w:line="240" w:lineRule="auto"/>
        <w:jc w:val="center"/>
        <w:outlineLvl w:val="1"/>
        <w:rPr>
          <w:rFonts w:ascii="Times New Roman" w:hAnsi="Times New Roman" w:cs="Times New Roman"/>
          <w:sz w:val="20"/>
          <w:szCs w:val="20"/>
        </w:rPr>
      </w:pPr>
      <w:r w:rsidRPr="00C65A8C">
        <w:rPr>
          <w:rFonts w:ascii="Times New Roman" w:hAnsi="Times New Roman" w:cs="Times New Roman"/>
          <w:b/>
          <w:sz w:val="20"/>
          <w:szCs w:val="20"/>
        </w:rPr>
        <w:t>I. Общие положения</w:t>
      </w:r>
    </w:p>
    <w:p w:rsidR="00C65A8C" w:rsidRPr="00C65A8C" w:rsidRDefault="00C65A8C" w:rsidP="00C65A8C">
      <w:pPr>
        <w:spacing w:after="0" w:line="240" w:lineRule="auto"/>
        <w:ind w:firstLine="540"/>
        <w:jc w:val="both"/>
        <w:rPr>
          <w:rFonts w:ascii="Times New Roman" w:hAnsi="Times New Roman" w:cs="Times New Roman"/>
          <w:sz w:val="20"/>
          <w:szCs w:val="20"/>
        </w:rPr>
      </w:pPr>
      <w:r w:rsidRPr="00C65A8C">
        <w:rPr>
          <w:rFonts w:ascii="Times New Roman" w:hAnsi="Times New Roman" w:cs="Times New Roman"/>
          <w:sz w:val="20"/>
          <w:szCs w:val="20"/>
        </w:rPr>
        <w:t>1. Должность федеральной государственной гражданской службы (далее - гражданская служба) государственного налогового инспектора контрольно-аналитического отдела Инспекции Федеральной налоговой службы №10 по г. Москве (далее -  государственный налоговый инспектор) относится к старшей группе должностей гражданской службы категории «специалисты».</w:t>
      </w:r>
    </w:p>
    <w:p w:rsidR="00C65A8C" w:rsidRPr="00C65A8C" w:rsidRDefault="00C65A8C" w:rsidP="00C65A8C">
      <w:pPr>
        <w:spacing w:after="0" w:line="240" w:lineRule="auto"/>
        <w:ind w:firstLine="540"/>
        <w:jc w:val="both"/>
        <w:rPr>
          <w:rFonts w:ascii="Times New Roman" w:hAnsi="Times New Roman" w:cs="Times New Roman"/>
          <w:sz w:val="20"/>
          <w:szCs w:val="20"/>
        </w:rPr>
      </w:pPr>
      <w:r w:rsidRPr="00C65A8C">
        <w:rPr>
          <w:rFonts w:ascii="Times New Roman" w:hAnsi="Times New Roman" w:cs="Times New Roman"/>
          <w:sz w:val="20"/>
          <w:szCs w:val="20"/>
        </w:rPr>
        <w:t>Регистрационный номер (код) должности – 11-3-4-096.</w:t>
      </w:r>
    </w:p>
    <w:p w:rsidR="00C65A8C" w:rsidRPr="00C65A8C" w:rsidRDefault="00C65A8C" w:rsidP="00C65A8C">
      <w:pPr>
        <w:spacing w:after="0" w:line="240" w:lineRule="auto"/>
        <w:ind w:firstLine="540"/>
        <w:jc w:val="both"/>
        <w:rPr>
          <w:rFonts w:ascii="Times New Roman" w:hAnsi="Times New Roman" w:cs="Times New Roman"/>
          <w:sz w:val="20"/>
          <w:szCs w:val="20"/>
        </w:rPr>
      </w:pPr>
      <w:r w:rsidRPr="00C65A8C">
        <w:rPr>
          <w:rFonts w:ascii="Times New Roman" w:hAnsi="Times New Roman" w:cs="Times New Roman"/>
          <w:sz w:val="20"/>
          <w:szCs w:val="20"/>
        </w:rPr>
        <w:t>2. Область профессиональной служебной деятельности государственного налогового инспектора: Регулирование налоговой деятельности.</w:t>
      </w:r>
    </w:p>
    <w:p w:rsidR="00C65A8C" w:rsidRPr="00C65A8C" w:rsidRDefault="00C65A8C" w:rsidP="00C65A8C">
      <w:pPr>
        <w:spacing w:after="0" w:line="240" w:lineRule="auto"/>
        <w:ind w:firstLine="540"/>
        <w:jc w:val="both"/>
        <w:rPr>
          <w:rFonts w:ascii="Times New Roman" w:hAnsi="Times New Roman" w:cs="Times New Roman"/>
          <w:sz w:val="20"/>
          <w:szCs w:val="20"/>
        </w:rPr>
      </w:pPr>
      <w:r w:rsidRPr="00C65A8C">
        <w:rPr>
          <w:rFonts w:ascii="Times New Roman" w:hAnsi="Times New Roman" w:cs="Times New Roman"/>
          <w:sz w:val="20"/>
          <w:szCs w:val="20"/>
        </w:rPr>
        <w:t>3. Вид профессиональной служебной деятельности государственного налогового инспектора: Осуществление налогового контроля.</w:t>
      </w:r>
    </w:p>
    <w:p w:rsidR="00C65A8C" w:rsidRPr="00C65A8C" w:rsidRDefault="00C65A8C" w:rsidP="00C65A8C">
      <w:pPr>
        <w:spacing w:after="0" w:line="240" w:lineRule="auto"/>
        <w:ind w:firstLine="540"/>
        <w:jc w:val="both"/>
        <w:rPr>
          <w:rFonts w:ascii="Times New Roman" w:hAnsi="Times New Roman" w:cs="Times New Roman"/>
          <w:sz w:val="20"/>
          <w:szCs w:val="20"/>
        </w:rPr>
      </w:pPr>
      <w:r w:rsidRPr="00C65A8C">
        <w:rPr>
          <w:rFonts w:ascii="Times New Roman" w:hAnsi="Times New Roman" w:cs="Times New Roman"/>
          <w:sz w:val="20"/>
          <w:szCs w:val="20"/>
        </w:rPr>
        <w:t>4. Назначение на должность и освобождение от должности государственного налогового инспектора осуществляется приказом начальника Инспекции Федеральной налоговой службы №10 по г. Москве (далее - Инспекция).</w:t>
      </w:r>
    </w:p>
    <w:p w:rsidR="00C65A8C" w:rsidRPr="00C65A8C" w:rsidRDefault="00C65A8C" w:rsidP="00C65A8C">
      <w:pPr>
        <w:spacing w:after="0" w:line="240" w:lineRule="auto"/>
        <w:ind w:firstLine="540"/>
        <w:jc w:val="both"/>
        <w:rPr>
          <w:rFonts w:ascii="Times New Roman" w:hAnsi="Times New Roman" w:cs="Times New Roman"/>
          <w:sz w:val="20"/>
          <w:szCs w:val="20"/>
        </w:rPr>
      </w:pPr>
      <w:r w:rsidRPr="00C65A8C">
        <w:rPr>
          <w:rFonts w:ascii="Times New Roman" w:hAnsi="Times New Roman" w:cs="Times New Roman"/>
          <w:sz w:val="20"/>
          <w:szCs w:val="20"/>
        </w:rPr>
        <w:t>5.  Государственный налоговый инспектор непосредственно подчиняется начальнику отдела, функционально - заместителю начальника отдела по соответствующим направлениям деятельности.</w:t>
      </w:r>
    </w:p>
    <w:p w:rsidR="00C65A8C" w:rsidRPr="00C65A8C" w:rsidRDefault="00C65A8C" w:rsidP="00C65A8C">
      <w:pPr>
        <w:spacing w:after="0" w:line="240" w:lineRule="auto"/>
        <w:jc w:val="center"/>
        <w:outlineLvl w:val="1"/>
        <w:rPr>
          <w:rFonts w:ascii="Times New Roman" w:hAnsi="Times New Roman" w:cs="Times New Roman"/>
          <w:sz w:val="20"/>
          <w:szCs w:val="20"/>
        </w:rPr>
      </w:pPr>
    </w:p>
    <w:p w:rsidR="00C65A8C" w:rsidRPr="00C65A8C" w:rsidRDefault="00C65A8C" w:rsidP="00C65A8C">
      <w:pPr>
        <w:spacing w:after="0" w:line="240" w:lineRule="auto"/>
        <w:jc w:val="center"/>
        <w:outlineLvl w:val="1"/>
        <w:rPr>
          <w:rFonts w:ascii="Times New Roman" w:hAnsi="Times New Roman" w:cs="Times New Roman"/>
          <w:b/>
          <w:sz w:val="20"/>
          <w:szCs w:val="20"/>
        </w:rPr>
      </w:pPr>
      <w:r w:rsidRPr="00C65A8C">
        <w:rPr>
          <w:rFonts w:ascii="Times New Roman" w:hAnsi="Times New Roman" w:cs="Times New Roman"/>
          <w:b/>
          <w:sz w:val="20"/>
          <w:szCs w:val="20"/>
        </w:rPr>
        <w:t>II. Квалификационные требования для замещения должности</w:t>
      </w:r>
    </w:p>
    <w:p w:rsidR="00C65A8C" w:rsidRPr="00C65A8C" w:rsidRDefault="00C65A8C" w:rsidP="00C65A8C">
      <w:pPr>
        <w:spacing w:after="0" w:line="240" w:lineRule="auto"/>
        <w:jc w:val="center"/>
        <w:rPr>
          <w:rFonts w:ascii="Times New Roman" w:hAnsi="Times New Roman" w:cs="Times New Roman"/>
          <w:b/>
          <w:sz w:val="20"/>
          <w:szCs w:val="20"/>
        </w:rPr>
      </w:pPr>
      <w:r w:rsidRPr="00C65A8C">
        <w:rPr>
          <w:rFonts w:ascii="Times New Roman" w:hAnsi="Times New Roman" w:cs="Times New Roman"/>
          <w:b/>
          <w:sz w:val="20"/>
          <w:szCs w:val="20"/>
        </w:rPr>
        <w:t xml:space="preserve">гражданской службы </w:t>
      </w:r>
    </w:p>
    <w:p w:rsidR="00C65A8C" w:rsidRPr="00C65A8C" w:rsidRDefault="00C65A8C" w:rsidP="00C65A8C">
      <w:pPr>
        <w:spacing w:after="0" w:line="240" w:lineRule="auto"/>
        <w:ind w:firstLine="540"/>
        <w:jc w:val="both"/>
        <w:rPr>
          <w:rFonts w:ascii="Times New Roman" w:hAnsi="Times New Roman" w:cs="Times New Roman"/>
          <w:sz w:val="20"/>
          <w:szCs w:val="20"/>
        </w:rPr>
      </w:pPr>
    </w:p>
    <w:p w:rsidR="00C65A8C" w:rsidRPr="00C65A8C" w:rsidRDefault="00C65A8C" w:rsidP="00C65A8C">
      <w:pPr>
        <w:spacing w:after="0" w:line="240" w:lineRule="auto"/>
        <w:ind w:firstLine="540"/>
        <w:jc w:val="both"/>
        <w:rPr>
          <w:rFonts w:ascii="Times New Roman" w:hAnsi="Times New Roman" w:cs="Times New Roman"/>
          <w:sz w:val="20"/>
          <w:szCs w:val="20"/>
        </w:rPr>
      </w:pPr>
      <w:r w:rsidRPr="00C65A8C">
        <w:rPr>
          <w:rFonts w:ascii="Times New Roman" w:hAnsi="Times New Roman" w:cs="Times New Roman"/>
          <w:sz w:val="20"/>
          <w:szCs w:val="20"/>
        </w:rPr>
        <w:t>6. Для замещения должности государственного налогового инспектора устанавливаются следующие требования.</w:t>
      </w:r>
    </w:p>
    <w:p w:rsidR="00C65A8C" w:rsidRPr="00C65A8C" w:rsidRDefault="00C65A8C" w:rsidP="00C65A8C">
      <w:pPr>
        <w:spacing w:after="0" w:line="240" w:lineRule="auto"/>
        <w:ind w:firstLine="540"/>
        <w:jc w:val="both"/>
        <w:rPr>
          <w:rFonts w:ascii="Times New Roman" w:hAnsi="Times New Roman" w:cs="Times New Roman"/>
          <w:sz w:val="20"/>
          <w:szCs w:val="20"/>
        </w:rPr>
      </w:pPr>
      <w:r w:rsidRPr="00C65A8C">
        <w:rPr>
          <w:rFonts w:ascii="Times New Roman" w:hAnsi="Times New Roman" w:cs="Times New Roman"/>
          <w:sz w:val="20"/>
          <w:szCs w:val="20"/>
        </w:rPr>
        <w:t>6.1. Наличие высшего образования.</w:t>
      </w:r>
    </w:p>
    <w:p w:rsidR="00C65A8C" w:rsidRPr="00C65A8C" w:rsidRDefault="00C65A8C" w:rsidP="00C65A8C">
      <w:pPr>
        <w:spacing w:after="0" w:line="240" w:lineRule="auto"/>
        <w:ind w:firstLine="540"/>
        <w:jc w:val="both"/>
        <w:rPr>
          <w:rFonts w:ascii="Times New Roman" w:hAnsi="Times New Roman" w:cs="Times New Roman"/>
          <w:sz w:val="20"/>
          <w:szCs w:val="20"/>
        </w:rPr>
      </w:pPr>
      <w:r w:rsidRPr="00C65A8C">
        <w:rPr>
          <w:rFonts w:ascii="Times New Roman" w:hAnsi="Times New Roman" w:cs="Times New Roman"/>
          <w:sz w:val="20"/>
          <w:szCs w:val="20"/>
        </w:rPr>
        <w:t>6.2. Квалификационные требования к стажу государственной гражданской службы или стажу работы по специальности не предъявляются.</w:t>
      </w:r>
    </w:p>
    <w:p w:rsidR="00C65A8C" w:rsidRPr="00C65A8C" w:rsidRDefault="00C65A8C" w:rsidP="00C65A8C">
      <w:pPr>
        <w:widowControl w:val="0"/>
        <w:spacing w:after="0" w:line="240" w:lineRule="auto"/>
        <w:ind w:firstLine="540"/>
        <w:jc w:val="both"/>
        <w:rPr>
          <w:rFonts w:ascii="Times New Roman" w:hAnsi="Times New Roman" w:cs="Times New Roman"/>
          <w:sz w:val="20"/>
          <w:szCs w:val="20"/>
        </w:rPr>
      </w:pPr>
      <w:r w:rsidRPr="00C65A8C">
        <w:rPr>
          <w:rFonts w:ascii="Times New Roman" w:hAnsi="Times New Roman" w:cs="Times New Roman"/>
          <w:sz w:val="20"/>
          <w:szCs w:val="20"/>
        </w:rPr>
        <w:t xml:space="preserve">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w:t>
      </w:r>
      <w:r w:rsidRPr="00C65A8C">
        <w:rPr>
          <w:rFonts w:ascii="Times New Roman" w:hAnsi="Times New Roman" w:cs="Times New Roman"/>
          <w:sz w:val="20"/>
          <w:szCs w:val="20"/>
        </w:rPr>
        <w:lastRenderedPageBreak/>
        <w:t>документооборота; общих вопросов в области обеспечения информационной безопасности; должностного регламента.</w:t>
      </w:r>
    </w:p>
    <w:p w:rsidR="00C65A8C" w:rsidRPr="00C65A8C" w:rsidRDefault="00C65A8C" w:rsidP="00C65A8C">
      <w:pPr>
        <w:spacing w:after="0" w:line="240" w:lineRule="auto"/>
        <w:ind w:firstLine="540"/>
        <w:jc w:val="both"/>
        <w:rPr>
          <w:rFonts w:ascii="Times New Roman" w:hAnsi="Times New Roman" w:cs="Times New Roman"/>
          <w:sz w:val="20"/>
          <w:szCs w:val="20"/>
        </w:rPr>
      </w:pPr>
      <w:r w:rsidRPr="00C65A8C">
        <w:rPr>
          <w:rFonts w:ascii="Times New Roman" w:hAnsi="Times New Roman" w:cs="Times New Roman"/>
          <w:sz w:val="20"/>
          <w:szCs w:val="20"/>
        </w:rPr>
        <w:t xml:space="preserve">6.4. Наличие профессиональных знаний: </w:t>
      </w:r>
    </w:p>
    <w:p w:rsidR="00C65A8C" w:rsidRPr="00C65A8C" w:rsidRDefault="00C65A8C" w:rsidP="00C65A8C">
      <w:pPr>
        <w:autoSpaceDE w:val="0"/>
        <w:autoSpaceDN w:val="0"/>
        <w:adjustRightInd w:val="0"/>
        <w:spacing w:after="0" w:line="240" w:lineRule="auto"/>
        <w:ind w:firstLine="283"/>
        <w:jc w:val="both"/>
        <w:rPr>
          <w:rFonts w:ascii="Times New Roman" w:hAnsi="Times New Roman" w:cs="Times New Roman"/>
          <w:sz w:val="20"/>
          <w:szCs w:val="20"/>
        </w:rPr>
      </w:pPr>
      <w:r w:rsidRPr="00C65A8C">
        <w:rPr>
          <w:rFonts w:ascii="Times New Roman" w:hAnsi="Times New Roman" w:cs="Times New Roman"/>
          <w:sz w:val="20"/>
          <w:szCs w:val="20"/>
        </w:rPr>
        <w:t xml:space="preserve">6.4.1. В сфере законодательства Российской Федерации: </w:t>
      </w:r>
    </w:p>
    <w:p w:rsidR="00C65A8C" w:rsidRPr="00C65A8C" w:rsidRDefault="00C65A8C" w:rsidP="00C65A8C">
      <w:pPr>
        <w:autoSpaceDE w:val="0"/>
        <w:autoSpaceDN w:val="0"/>
        <w:adjustRightInd w:val="0"/>
        <w:spacing w:after="0" w:line="240" w:lineRule="auto"/>
        <w:ind w:firstLine="283"/>
        <w:jc w:val="both"/>
        <w:rPr>
          <w:rFonts w:ascii="Times New Roman" w:hAnsi="Times New Roman" w:cs="Times New Roman"/>
          <w:sz w:val="20"/>
          <w:szCs w:val="20"/>
        </w:rPr>
      </w:pPr>
      <w:r w:rsidRPr="00C65A8C">
        <w:rPr>
          <w:rFonts w:ascii="Times New Roman" w:hAnsi="Times New Roman" w:cs="Times New Roman"/>
          <w:sz w:val="20"/>
          <w:szCs w:val="20"/>
        </w:rPr>
        <w:t>6.4.1.1. приказ от 30 июня 2009 г. МВД России N 495 и ФНС России N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rsidR="00C65A8C" w:rsidRPr="00C65A8C" w:rsidRDefault="00C65A8C" w:rsidP="00C65A8C">
      <w:pPr>
        <w:autoSpaceDE w:val="0"/>
        <w:autoSpaceDN w:val="0"/>
        <w:adjustRightInd w:val="0"/>
        <w:spacing w:after="0" w:line="240" w:lineRule="auto"/>
        <w:ind w:firstLine="283"/>
        <w:jc w:val="both"/>
        <w:rPr>
          <w:rFonts w:ascii="Times New Roman" w:hAnsi="Times New Roman" w:cs="Times New Roman"/>
          <w:sz w:val="20"/>
          <w:szCs w:val="20"/>
        </w:rPr>
      </w:pPr>
      <w:r w:rsidRPr="00C65A8C">
        <w:rPr>
          <w:rFonts w:ascii="Times New Roman" w:hAnsi="Times New Roman" w:cs="Times New Roman"/>
          <w:sz w:val="20"/>
          <w:szCs w:val="20"/>
        </w:rPr>
        <w:t>6.4.1.2. приказ ФНС России от 25 июля 2012 г. N ММВ-7-2/518@ "Об утверждении Порядка направления налоговым органом запросов в банк (оператору по переводу денежных средств) о наличии счетов (специальных банковских счетов) в банке и (или) об остатках денежных средств на счетах (специальных банковских счетах), о представлении выписок по операциям на счетах (специальных банковских счетах), справок об остатках электронных денежных средств и переводах электронных денежных средств организаций (индивидуальных предпринимателей, нотариусов, занимающихся частной практикой, адвокатов, учредивших адвокатские кабинеты) на бумажном носителе, а также форм соответствующих запросов";</w:t>
      </w:r>
    </w:p>
    <w:p w:rsidR="00C65A8C" w:rsidRPr="00C65A8C" w:rsidRDefault="00C65A8C" w:rsidP="00C65A8C">
      <w:pPr>
        <w:autoSpaceDE w:val="0"/>
        <w:autoSpaceDN w:val="0"/>
        <w:adjustRightInd w:val="0"/>
        <w:spacing w:after="0" w:line="240" w:lineRule="auto"/>
        <w:ind w:firstLine="283"/>
        <w:jc w:val="both"/>
        <w:rPr>
          <w:rFonts w:ascii="Times New Roman" w:hAnsi="Times New Roman" w:cs="Times New Roman"/>
          <w:sz w:val="20"/>
          <w:szCs w:val="20"/>
        </w:rPr>
      </w:pPr>
      <w:r w:rsidRPr="00C65A8C">
        <w:rPr>
          <w:rFonts w:ascii="Times New Roman" w:hAnsi="Times New Roman" w:cs="Times New Roman"/>
          <w:sz w:val="20"/>
          <w:szCs w:val="20"/>
        </w:rPr>
        <w:t>6.4.1.3. приказ ФНС России от 25 июля 2012 г. N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
    <w:p w:rsidR="00C65A8C" w:rsidRPr="00C65A8C" w:rsidRDefault="00C65A8C" w:rsidP="00C65A8C">
      <w:pPr>
        <w:autoSpaceDE w:val="0"/>
        <w:autoSpaceDN w:val="0"/>
        <w:adjustRightInd w:val="0"/>
        <w:spacing w:after="0" w:line="240" w:lineRule="auto"/>
        <w:ind w:firstLine="283"/>
        <w:jc w:val="both"/>
        <w:rPr>
          <w:rFonts w:ascii="Times New Roman" w:hAnsi="Times New Roman" w:cs="Times New Roman"/>
          <w:sz w:val="20"/>
          <w:szCs w:val="20"/>
        </w:rPr>
      </w:pPr>
      <w:r w:rsidRPr="00C65A8C">
        <w:rPr>
          <w:rFonts w:ascii="Times New Roman" w:hAnsi="Times New Roman" w:cs="Times New Roman"/>
          <w:sz w:val="20"/>
          <w:szCs w:val="20"/>
        </w:rPr>
        <w:t>6.4.1.4. приказ Минфина Российской Федерации N 20н, МНС Российской Федерации N ГБ-3-04/39 от 10 марта 1999 г. "Об утверждении Положения о порядке проведения инвентаризации имущества налогоплательщиков при налоговой проверке";</w:t>
      </w:r>
    </w:p>
    <w:p w:rsidR="00C65A8C" w:rsidRPr="00C65A8C" w:rsidRDefault="00C65A8C" w:rsidP="00C65A8C">
      <w:pPr>
        <w:autoSpaceDE w:val="0"/>
        <w:autoSpaceDN w:val="0"/>
        <w:adjustRightInd w:val="0"/>
        <w:spacing w:after="0" w:line="240" w:lineRule="auto"/>
        <w:ind w:firstLine="283"/>
        <w:jc w:val="both"/>
        <w:rPr>
          <w:rFonts w:ascii="Times New Roman" w:hAnsi="Times New Roman" w:cs="Times New Roman"/>
          <w:sz w:val="20"/>
          <w:szCs w:val="20"/>
        </w:rPr>
      </w:pPr>
      <w:r w:rsidRPr="00C65A8C">
        <w:rPr>
          <w:rFonts w:ascii="Times New Roman" w:hAnsi="Times New Roman" w:cs="Times New Roman"/>
          <w:sz w:val="20"/>
          <w:szCs w:val="20"/>
        </w:rPr>
        <w:t>6.4.1.5. приказ ФНС России от 2 августа 2005 г. N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
    <w:p w:rsidR="00C65A8C" w:rsidRPr="00C65A8C" w:rsidRDefault="00C65A8C" w:rsidP="00C65A8C">
      <w:pPr>
        <w:autoSpaceDE w:val="0"/>
        <w:autoSpaceDN w:val="0"/>
        <w:adjustRightInd w:val="0"/>
        <w:spacing w:after="0" w:line="240" w:lineRule="auto"/>
        <w:ind w:firstLine="283"/>
        <w:jc w:val="both"/>
        <w:rPr>
          <w:rFonts w:ascii="Times New Roman" w:hAnsi="Times New Roman" w:cs="Times New Roman"/>
          <w:sz w:val="20"/>
          <w:szCs w:val="20"/>
        </w:rPr>
      </w:pPr>
      <w:r w:rsidRPr="00C65A8C">
        <w:rPr>
          <w:rFonts w:ascii="Times New Roman" w:hAnsi="Times New Roman" w:cs="Times New Roman"/>
          <w:sz w:val="20"/>
          <w:szCs w:val="20"/>
        </w:rPr>
        <w:t>6.4.1.6. приказ ФНС Российской Федерации от 17 февраля 2011 г. N ММВ-7-2/168@ "Об утверждении Порядка направления требования о представлении документов (информации) и порядка представления документов (информации) по требованию налогового органа в электронном виде по телекоммуникационным каналам связи";</w:t>
      </w:r>
    </w:p>
    <w:p w:rsidR="00C65A8C" w:rsidRPr="00C65A8C" w:rsidRDefault="00C65A8C" w:rsidP="00C65A8C">
      <w:pPr>
        <w:autoSpaceDE w:val="0"/>
        <w:autoSpaceDN w:val="0"/>
        <w:adjustRightInd w:val="0"/>
        <w:spacing w:after="0" w:line="240" w:lineRule="auto"/>
        <w:ind w:firstLine="283"/>
        <w:jc w:val="both"/>
        <w:rPr>
          <w:rFonts w:ascii="Times New Roman" w:hAnsi="Times New Roman" w:cs="Times New Roman"/>
          <w:sz w:val="20"/>
          <w:szCs w:val="20"/>
        </w:rPr>
      </w:pPr>
      <w:r w:rsidRPr="00C65A8C">
        <w:rPr>
          <w:rFonts w:ascii="Times New Roman" w:hAnsi="Times New Roman" w:cs="Times New Roman"/>
          <w:sz w:val="20"/>
          <w:szCs w:val="20"/>
        </w:rPr>
        <w:t>6.4.1.7. приказ ФНС России от 6 мая 2007 г. N ММ-3-06/281@ "Об утверждении рекомендуемых форм документов, используемых налоговыми органами при реализации своих полномочий в отношениях, регулируемых законодательством о налогах и сборах";</w:t>
      </w:r>
    </w:p>
    <w:p w:rsidR="00C65A8C" w:rsidRPr="00C65A8C" w:rsidRDefault="00C65A8C" w:rsidP="00C65A8C">
      <w:pPr>
        <w:autoSpaceDE w:val="0"/>
        <w:autoSpaceDN w:val="0"/>
        <w:adjustRightInd w:val="0"/>
        <w:spacing w:after="0" w:line="240" w:lineRule="auto"/>
        <w:ind w:firstLine="283"/>
        <w:jc w:val="both"/>
        <w:rPr>
          <w:rFonts w:ascii="Times New Roman" w:hAnsi="Times New Roman" w:cs="Times New Roman"/>
          <w:sz w:val="20"/>
          <w:szCs w:val="20"/>
        </w:rPr>
      </w:pPr>
      <w:r w:rsidRPr="00C65A8C">
        <w:rPr>
          <w:rFonts w:ascii="Times New Roman" w:hAnsi="Times New Roman" w:cs="Times New Roman"/>
          <w:sz w:val="20"/>
          <w:szCs w:val="20"/>
        </w:rPr>
        <w:t>6.4.1.8. приказ ФНС России от 30 мая 2007 г. N ММ-3-06/333@ "Об утверждении Концепции системы планирования выездных налоговых проверок";</w:t>
      </w:r>
    </w:p>
    <w:p w:rsidR="00C65A8C" w:rsidRPr="00C65A8C" w:rsidRDefault="00C65A8C" w:rsidP="00C65A8C">
      <w:pPr>
        <w:autoSpaceDE w:val="0"/>
        <w:autoSpaceDN w:val="0"/>
        <w:adjustRightInd w:val="0"/>
        <w:spacing w:after="0" w:line="240" w:lineRule="auto"/>
        <w:ind w:firstLine="283"/>
        <w:jc w:val="both"/>
        <w:rPr>
          <w:rFonts w:ascii="Times New Roman" w:hAnsi="Times New Roman" w:cs="Times New Roman"/>
          <w:sz w:val="20"/>
          <w:szCs w:val="20"/>
        </w:rPr>
      </w:pPr>
      <w:r w:rsidRPr="00C65A8C">
        <w:rPr>
          <w:rFonts w:ascii="Times New Roman" w:hAnsi="Times New Roman" w:cs="Times New Roman"/>
          <w:sz w:val="20"/>
          <w:szCs w:val="20"/>
        </w:rPr>
        <w:t>6.4.1.9. приказ ФНС России от 8 мая 2015 г. N ММВ-7-2/189@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порядка взаимодействия налоговых органов по выполнению поручений об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дела о выявлении которых рассматриваются в порядке, установленном статьей 101 Налогового кодекса Российской Федерации)" (зарегистрирован Министерством юстиции Российской Федерации 28 мая 2015 г., регистрационный номер 37445).</w:t>
      </w:r>
    </w:p>
    <w:p w:rsidR="00C65A8C" w:rsidRPr="00C65A8C" w:rsidRDefault="00C65A8C" w:rsidP="00C65A8C">
      <w:pPr>
        <w:autoSpaceDE w:val="0"/>
        <w:autoSpaceDN w:val="0"/>
        <w:adjustRightInd w:val="0"/>
        <w:spacing w:after="0" w:line="240" w:lineRule="auto"/>
        <w:ind w:firstLine="283"/>
        <w:jc w:val="both"/>
        <w:rPr>
          <w:rFonts w:ascii="Times New Roman" w:hAnsi="Times New Roman" w:cs="Times New Roman"/>
          <w:sz w:val="20"/>
          <w:szCs w:val="20"/>
        </w:rPr>
      </w:pPr>
      <w:r w:rsidRPr="00C65A8C">
        <w:rPr>
          <w:rFonts w:ascii="Times New Roman" w:hAnsi="Times New Roman" w:cs="Times New Roman"/>
          <w:sz w:val="20"/>
          <w:szCs w:val="20"/>
        </w:rPr>
        <w:t xml:space="preserve">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C65A8C" w:rsidRPr="00C65A8C" w:rsidRDefault="00C65A8C" w:rsidP="00C65A8C">
      <w:pPr>
        <w:autoSpaceDE w:val="0"/>
        <w:autoSpaceDN w:val="0"/>
        <w:adjustRightInd w:val="0"/>
        <w:spacing w:after="0" w:line="240" w:lineRule="auto"/>
        <w:ind w:firstLine="283"/>
        <w:jc w:val="both"/>
        <w:rPr>
          <w:rFonts w:ascii="Times New Roman" w:hAnsi="Times New Roman" w:cs="Times New Roman"/>
          <w:sz w:val="20"/>
          <w:szCs w:val="20"/>
        </w:rPr>
      </w:pPr>
    </w:p>
    <w:p w:rsidR="00C65A8C" w:rsidRPr="00C65A8C" w:rsidRDefault="00C65A8C" w:rsidP="00C65A8C">
      <w:pPr>
        <w:autoSpaceDE w:val="0"/>
        <w:autoSpaceDN w:val="0"/>
        <w:adjustRightInd w:val="0"/>
        <w:spacing w:after="0" w:line="240" w:lineRule="auto"/>
        <w:ind w:firstLine="283"/>
        <w:jc w:val="both"/>
        <w:rPr>
          <w:rFonts w:ascii="Times New Roman" w:hAnsi="Times New Roman" w:cs="Times New Roman"/>
          <w:sz w:val="20"/>
          <w:szCs w:val="20"/>
        </w:rPr>
      </w:pPr>
      <w:r w:rsidRPr="00C65A8C">
        <w:rPr>
          <w:rFonts w:ascii="Times New Roman" w:hAnsi="Times New Roman" w:cs="Times New Roman"/>
          <w:sz w:val="20"/>
          <w:szCs w:val="20"/>
        </w:rPr>
        <w:t xml:space="preserve">    6.4.2. Иные профессиональные знания:</w:t>
      </w:r>
    </w:p>
    <w:p w:rsidR="00C65A8C" w:rsidRPr="00C65A8C" w:rsidRDefault="00C65A8C" w:rsidP="00C65A8C">
      <w:pPr>
        <w:autoSpaceDE w:val="0"/>
        <w:autoSpaceDN w:val="0"/>
        <w:adjustRightInd w:val="0"/>
        <w:spacing w:after="0" w:line="240" w:lineRule="auto"/>
        <w:ind w:firstLine="567"/>
        <w:jc w:val="both"/>
        <w:rPr>
          <w:rFonts w:ascii="Times New Roman" w:hAnsi="Times New Roman" w:cs="Times New Roman"/>
          <w:sz w:val="20"/>
          <w:szCs w:val="20"/>
        </w:rPr>
      </w:pPr>
      <w:r w:rsidRPr="00C65A8C">
        <w:rPr>
          <w:rFonts w:ascii="Times New Roman" w:hAnsi="Times New Roman" w:cs="Times New Roman"/>
          <w:sz w:val="20"/>
          <w:szCs w:val="20"/>
        </w:rPr>
        <w:t>6.4.2.1. порядок и критерии контрольно-аналитических мероприятий в отношении налогоплательщиков;</w:t>
      </w:r>
    </w:p>
    <w:p w:rsidR="00C65A8C" w:rsidRPr="00C65A8C" w:rsidRDefault="00C65A8C" w:rsidP="00C65A8C">
      <w:pPr>
        <w:autoSpaceDE w:val="0"/>
        <w:autoSpaceDN w:val="0"/>
        <w:adjustRightInd w:val="0"/>
        <w:spacing w:after="0" w:line="240" w:lineRule="auto"/>
        <w:ind w:firstLine="567"/>
        <w:jc w:val="both"/>
        <w:rPr>
          <w:rFonts w:ascii="Times New Roman" w:hAnsi="Times New Roman" w:cs="Times New Roman"/>
          <w:sz w:val="20"/>
          <w:szCs w:val="20"/>
        </w:rPr>
      </w:pPr>
      <w:r w:rsidRPr="00C65A8C">
        <w:rPr>
          <w:rFonts w:ascii="Times New Roman" w:hAnsi="Times New Roman" w:cs="Times New Roman"/>
          <w:sz w:val="20"/>
          <w:szCs w:val="20"/>
        </w:rPr>
        <w:t>6.4.2.2. понятие "налоговый контроль".</w:t>
      </w:r>
    </w:p>
    <w:p w:rsidR="00C65A8C" w:rsidRPr="00C65A8C" w:rsidRDefault="00C65A8C" w:rsidP="00C65A8C">
      <w:pPr>
        <w:autoSpaceDE w:val="0"/>
        <w:autoSpaceDN w:val="0"/>
        <w:adjustRightInd w:val="0"/>
        <w:spacing w:after="0" w:line="240" w:lineRule="auto"/>
        <w:ind w:firstLine="567"/>
        <w:jc w:val="both"/>
        <w:rPr>
          <w:rFonts w:ascii="Times New Roman" w:hAnsi="Times New Roman" w:cs="Times New Roman"/>
          <w:sz w:val="20"/>
          <w:szCs w:val="20"/>
        </w:rPr>
      </w:pPr>
      <w:r w:rsidRPr="00C65A8C">
        <w:rPr>
          <w:rFonts w:ascii="Times New Roman" w:hAnsi="Times New Roman" w:cs="Times New Roman"/>
          <w:sz w:val="20"/>
          <w:szCs w:val="20"/>
        </w:rPr>
        <w:t>6.4.2.3. особенности проведения контрольно-аналитических мероприятий;</w:t>
      </w:r>
    </w:p>
    <w:p w:rsidR="00C65A8C" w:rsidRPr="00C65A8C" w:rsidRDefault="00C65A8C" w:rsidP="00C65A8C">
      <w:pPr>
        <w:autoSpaceDE w:val="0"/>
        <w:autoSpaceDN w:val="0"/>
        <w:adjustRightInd w:val="0"/>
        <w:spacing w:after="0" w:line="240" w:lineRule="auto"/>
        <w:ind w:firstLine="567"/>
        <w:jc w:val="both"/>
        <w:rPr>
          <w:rFonts w:ascii="Times New Roman" w:hAnsi="Times New Roman" w:cs="Times New Roman"/>
          <w:sz w:val="20"/>
          <w:szCs w:val="20"/>
        </w:rPr>
      </w:pPr>
      <w:r w:rsidRPr="00C65A8C">
        <w:rPr>
          <w:rFonts w:ascii="Times New Roman" w:hAnsi="Times New Roman" w:cs="Times New Roman"/>
          <w:sz w:val="20"/>
          <w:szCs w:val="20"/>
        </w:rPr>
        <w:t>6.4.2.4. порядок и сроки проведения контрольно-аналитических мероприятий;</w:t>
      </w:r>
    </w:p>
    <w:p w:rsidR="00C65A8C" w:rsidRPr="00C65A8C" w:rsidRDefault="00C65A8C" w:rsidP="00C65A8C">
      <w:pPr>
        <w:autoSpaceDE w:val="0"/>
        <w:autoSpaceDN w:val="0"/>
        <w:adjustRightInd w:val="0"/>
        <w:spacing w:after="0" w:line="240" w:lineRule="auto"/>
        <w:ind w:firstLine="567"/>
        <w:jc w:val="both"/>
        <w:rPr>
          <w:rFonts w:ascii="Times New Roman" w:hAnsi="Times New Roman" w:cs="Times New Roman"/>
          <w:sz w:val="20"/>
          <w:szCs w:val="20"/>
        </w:rPr>
      </w:pPr>
      <w:r w:rsidRPr="00C65A8C">
        <w:rPr>
          <w:rFonts w:ascii="Times New Roman" w:hAnsi="Times New Roman" w:cs="Times New Roman"/>
          <w:sz w:val="20"/>
          <w:szCs w:val="20"/>
        </w:rPr>
        <w:t>6.4.2.5. порядок и сроки рассмотрения материалов налоговой проверки.</w:t>
      </w:r>
    </w:p>
    <w:p w:rsidR="00C65A8C" w:rsidRPr="00C65A8C" w:rsidRDefault="00C65A8C" w:rsidP="00C65A8C">
      <w:pPr>
        <w:autoSpaceDE w:val="0"/>
        <w:autoSpaceDN w:val="0"/>
        <w:adjustRightInd w:val="0"/>
        <w:spacing w:after="0" w:line="240" w:lineRule="auto"/>
        <w:ind w:firstLine="567"/>
        <w:jc w:val="both"/>
        <w:rPr>
          <w:rFonts w:ascii="Times New Roman" w:hAnsi="Times New Roman" w:cs="Times New Roman"/>
          <w:sz w:val="20"/>
          <w:szCs w:val="20"/>
        </w:rPr>
      </w:pPr>
      <w:r w:rsidRPr="00C65A8C">
        <w:rPr>
          <w:rFonts w:ascii="Times New Roman" w:hAnsi="Times New Roman" w:cs="Times New Roman"/>
          <w:sz w:val="20"/>
          <w:szCs w:val="20"/>
        </w:rPr>
        <w:t>6.4.2.6. порядок осуществления мероприятий налогового контроля.</w:t>
      </w:r>
    </w:p>
    <w:p w:rsidR="00C65A8C" w:rsidRPr="00C65A8C" w:rsidRDefault="00C65A8C" w:rsidP="00C65A8C">
      <w:pPr>
        <w:spacing w:after="0" w:line="240" w:lineRule="auto"/>
        <w:ind w:firstLine="540"/>
        <w:jc w:val="both"/>
        <w:rPr>
          <w:rFonts w:ascii="Times New Roman" w:hAnsi="Times New Roman" w:cs="Times New Roman"/>
          <w:sz w:val="20"/>
          <w:szCs w:val="20"/>
        </w:rPr>
      </w:pPr>
      <w:r w:rsidRPr="00C65A8C">
        <w:rPr>
          <w:rFonts w:ascii="Times New Roman" w:hAnsi="Times New Roman" w:cs="Times New Roman"/>
          <w:sz w:val="20"/>
          <w:szCs w:val="20"/>
        </w:rPr>
        <w:t>6.5. Наличие функциональных знаний:</w:t>
      </w:r>
    </w:p>
    <w:p w:rsidR="00C65A8C" w:rsidRPr="00C65A8C" w:rsidRDefault="00C65A8C" w:rsidP="00C65A8C">
      <w:pPr>
        <w:autoSpaceDE w:val="0"/>
        <w:autoSpaceDN w:val="0"/>
        <w:adjustRightInd w:val="0"/>
        <w:spacing w:after="0" w:line="240" w:lineRule="auto"/>
        <w:jc w:val="both"/>
        <w:rPr>
          <w:rFonts w:ascii="Times New Roman" w:hAnsi="Times New Roman" w:cs="Times New Roman"/>
          <w:sz w:val="20"/>
          <w:szCs w:val="20"/>
          <w:lang w:eastAsia="ru-RU"/>
        </w:rPr>
      </w:pPr>
      <w:r w:rsidRPr="00C65A8C">
        <w:rPr>
          <w:rFonts w:ascii="Times New Roman" w:hAnsi="Times New Roman" w:cs="Times New Roman"/>
          <w:sz w:val="20"/>
          <w:szCs w:val="20"/>
          <w:lang w:eastAsia="ru-RU"/>
        </w:rPr>
        <w:t>- принципы, методы, технологии и механизмы осуществления контроля (надзора);</w:t>
      </w:r>
    </w:p>
    <w:p w:rsidR="00C65A8C" w:rsidRPr="00C65A8C" w:rsidRDefault="00C65A8C" w:rsidP="00C65A8C">
      <w:pPr>
        <w:autoSpaceDE w:val="0"/>
        <w:autoSpaceDN w:val="0"/>
        <w:adjustRightInd w:val="0"/>
        <w:spacing w:after="0" w:line="240" w:lineRule="auto"/>
        <w:jc w:val="both"/>
        <w:rPr>
          <w:rFonts w:ascii="Times New Roman" w:hAnsi="Times New Roman" w:cs="Times New Roman"/>
          <w:sz w:val="20"/>
          <w:szCs w:val="20"/>
          <w:lang w:eastAsia="ru-RU"/>
        </w:rPr>
      </w:pPr>
      <w:r w:rsidRPr="00C65A8C">
        <w:rPr>
          <w:rFonts w:ascii="Times New Roman" w:hAnsi="Times New Roman" w:cs="Times New Roman"/>
          <w:sz w:val="20"/>
          <w:szCs w:val="20"/>
          <w:lang w:eastAsia="ru-RU"/>
        </w:rPr>
        <w:t>- виды, назначение и технологии организации проверочных процедур;</w:t>
      </w:r>
    </w:p>
    <w:p w:rsidR="00C65A8C" w:rsidRPr="00C65A8C" w:rsidRDefault="00C65A8C" w:rsidP="00C65A8C">
      <w:pPr>
        <w:autoSpaceDE w:val="0"/>
        <w:autoSpaceDN w:val="0"/>
        <w:adjustRightInd w:val="0"/>
        <w:spacing w:after="0" w:line="240" w:lineRule="auto"/>
        <w:jc w:val="both"/>
        <w:rPr>
          <w:rFonts w:ascii="Times New Roman" w:hAnsi="Times New Roman" w:cs="Times New Roman"/>
          <w:sz w:val="20"/>
          <w:szCs w:val="20"/>
          <w:lang w:eastAsia="ru-RU"/>
        </w:rPr>
      </w:pPr>
      <w:r w:rsidRPr="00C65A8C">
        <w:rPr>
          <w:rFonts w:ascii="Times New Roman" w:hAnsi="Times New Roman" w:cs="Times New Roman"/>
          <w:sz w:val="20"/>
          <w:szCs w:val="20"/>
          <w:lang w:eastAsia="ru-RU"/>
        </w:rPr>
        <w:t>- понятие единого реестра проверок, процедура его формирования;</w:t>
      </w:r>
    </w:p>
    <w:p w:rsidR="00C65A8C" w:rsidRPr="00C65A8C" w:rsidRDefault="00C65A8C" w:rsidP="00C65A8C">
      <w:pPr>
        <w:autoSpaceDE w:val="0"/>
        <w:autoSpaceDN w:val="0"/>
        <w:adjustRightInd w:val="0"/>
        <w:spacing w:after="0" w:line="240" w:lineRule="auto"/>
        <w:jc w:val="both"/>
        <w:rPr>
          <w:rFonts w:ascii="Times New Roman" w:hAnsi="Times New Roman" w:cs="Times New Roman"/>
          <w:sz w:val="20"/>
          <w:szCs w:val="20"/>
          <w:lang w:eastAsia="ru-RU"/>
        </w:rPr>
      </w:pPr>
      <w:r w:rsidRPr="00C65A8C">
        <w:rPr>
          <w:rFonts w:ascii="Times New Roman" w:hAnsi="Times New Roman" w:cs="Times New Roman"/>
          <w:sz w:val="20"/>
          <w:szCs w:val="20"/>
          <w:lang w:eastAsia="ru-RU"/>
        </w:rPr>
        <w:t>- институт предварительной проверки жалобы и иной информации, поступившей в контрольно-надзорный орган;</w:t>
      </w:r>
    </w:p>
    <w:p w:rsidR="00C65A8C" w:rsidRPr="00C65A8C" w:rsidRDefault="00C65A8C" w:rsidP="00C65A8C">
      <w:pPr>
        <w:autoSpaceDE w:val="0"/>
        <w:autoSpaceDN w:val="0"/>
        <w:adjustRightInd w:val="0"/>
        <w:spacing w:after="0" w:line="240" w:lineRule="auto"/>
        <w:jc w:val="both"/>
        <w:rPr>
          <w:rFonts w:ascii="Times New Roman" w:hAnsi="Times New Roman" w:cs="Times New Roman"/>
          <w:sz w:val="20"/>
          <w:szCs w:val="20"/>
          <w:lang w:eastAsia="ru-RU"/>
        </w:rPr>
      </w:pPr>
      <w:r w:rsidRPr="00C65A8C">
        <w:rPr>
          <w:rFonts w:ascii="Times New Roman" w:hAnsi="Times New Roman" w:cs="Times New Roman"/>
          <w:sz w:val="20"/>
          <w:szCs w:val="20"/>
          <w:lang w:eastAsia="ru-RU"/>
        </w:rPr>
        <w:t>- процедура организации проверки: порядок, этапы, инструменты проведения;</w:t>
      </w:r>
    </w:p>
    <w:p w:rsidR="00C65A8C" w:rsidRPr="00C65A8C" w:rsidRDefault="00C65A8C" w:rsidP="00C65A8C">
      <w:pPr>
        <w:autoSpaceDE w:val="0"/>
        <w:autoSpaceDN w:val="0"/>
        <w:adjustRightInd w:val="0"/>
        <w:spacing w:after="0" w:line="240" w:lineRule="auto"/>
        <w:jc w:val="both"/>
        <w:rPr>
          <w:rFonts w:ascii="Times New Roman" w:hAnsi="Times New Roman" w:cs="Times New Roman"/>
          <w:sz w:val="20"/>
          <w:szCs w:val="20"/>
          <w:lang w:eastAsia="ru-RU"/>
        </w:rPr>
      </w:pPr>
      <w:r w:rsidRPr="00C65A8C">
        <w:rPr>
          <w:rFonts w:ascii="Times New Roman" w:hAnsi="Times New Roman" w:cs="Times New Roman"/>
          <w:sz w:val="20"/>
          <w:szCs w:val="20"/>
          <w:lang w:eastAsia="ru-RU"/>
        </w:rPr>
        <w:t>- ограничения при проведении проверочных процедур;</w:t>
      </w:r>
    </w:p>
    <w:p w:rsidR="00C65A8C" w:rsidRPr="00C65A8C" w:rsidRDefault="00C65A8C" w:rsidP="00C65A8C">
      <w:pPr>
        <w:autoSpaceDE w:val="0"/>
        <w:autoSpaceDN w:val="0"/>
        <w:adjustRightInd w:val="0"/>
        <w:spacing w:after="0" w:line="240" w:lineRule="auto"/>
        <w:jc w:val="both"/>
        <w:rPr>
          <w:rFonts w:ascii="Times New Roman" w:hAnsi="Times New Roman" w:cs="Times New Roman"/>
          <w:sz w:val="20"/>
          <w:szCs w:val="20"/>
          <w:lang w:eastAsia="ru-RU"/>
        </w:rPr>
      </w:pPr>
      <w:r w:rsidRPr="00C65A8C">
        <w:rPr>
          <w:rFonts w:ascii="Times New Roman" w:hAnsi="Times New Roman" w:cs="Times New Roman"/>
          <w:sz w:val="20"/>
          <w:szCs w:val="20"/>
          <w:lang w:eastAsia="ru-RU"/>
        </w:rPr>
        <w:t>- меры, принимаемые по результатам проверки;</w:t>
      </w:r>
    </w:p>
    <w:p w:rsidR="00C65A8C" w:rsidRPr="00C65A8C" w:rsidRDefault="00C65A8C" w:rsidP="00C65A8C">
      <w:pPr>
        <w:autoSpaceDE w:val="0"/>
        <w:autoSpaceDN w:val="0"/>
        <w:adjustRightInd w:val="0"/>
        <w:spacing w:after="0" w:line="240" w:lineRule="auto"/>
        <w:jc w:val="both"/>
        <w:rPr>
          <w:rFonts w:ascii="Times New Roman" w:hAnsi="Times New Roman" w:cs="Times New Roman"/>
          <w:sz w:val="20"/>
          <w:szCs w:val="20"/>
          <w:lang w:eastAsia="ru-RU"/>
        </w:rPr>
      </w:pPr>
      <w:r w:rsidRPr="00C65A8C">
        <w:rPr>
          <w:rFonts w:ascii="Times New Roman" w:hAnsi="Times New Roman" w:cs="Times New Roman"/>
          <w:sz w:val="20"/>
          <w:szCs w:val="20"/>
          <w:lang w:eastAsia="ru-RU"/>
        </w:rPr>
        <w:t xml:space="preserve">- основания проведения и особенности внеплановых проверок. </w:t>
      </w:r>
    </w:p>
    <w:p w:rsidR="00C65A8C" w:rsidRPr="00C65A8C" w:rsidRDefault="00C65A8C" w:rsidP="00C65A8C">
      <w:pPr>
        <w:spacing w:after="0" w:line="240" w:lineRule="auto"/>
        <w:ind w:firstLine="540"/>
        <w:jc w:val="both"/>
        <w:rPr>
          <w:rFonts w:ascii="Times New Roman" w:hAnsi="Times New Roman" w:cs="Times New Roman"/>
          <w:sz w:val="20"/>
          <w:szCs w:val="20"/>
        </w:rPr>
      </w:pPr>
    </w:p>
    <w:p w:rsidR="00C65A8C" w:rsidRPr="00C65A8C" w:rsidRDefault="00C65A8C" w:rsidP="00C65A8C">
      <w:pPr>
        <w:spacing w:after="0" w:line="240" w:lineRule="auto"/>
        <w:ind w:firstLine="540"/>
        <w:jc w:val="both"/>
        <w:rPr>
          <w:rFonts w:ascii="Times New Roman" w:hAnsi="Times New Roman" w:cs="Times New Roman"/>
          <w:sz w:val="20"/>
          <w:szCs w:val="20"/>
        </w:rPr>
      </w:pPr>
      <w:r w:rsidRPr="00C65A8C">
        <w:rPr>
          <w:rFonts w:ascii="Times New Roman" w:hAnsi="Times New Roman" w:cs="Times New Roman"/>
          <w:sz w:val="20"/>
          <w:szCs w:val="20"/>
        </w:rPr>
        <w:lastRenderedPageBreak/>
        <w:t>6.6. Наличие базовых умений:</w:t>
      </w:r>
    </w:p>
    <w:p w:rsidR="00C65A8C" w:rsidRPr="00C65A8C" w:rsidRDefault="00C65A8C" w:rsidP="00C65A8C">
      <w:pPr>
        <w:pStyle w:val="af0"/>
        <w:rPr>
          <w:sz w:val="20"/>
          <w:szCs w:val="20"/>
        </w:rPr>
      </w:pPr>
      <w:r w:rsidRPr="00C65A8C">
        <w:rPr>
          <w:sz w:val="20"/>
          <w:szCs w:val="20"/>
        </w:rPr>
        <w:t>- умение мыслить системно (стратегически);</w:t>
      </w:r>
    </w:p>
    <w:p w:rsidR="00C65A8C" w:rsidRPr="00C65A8C" w:rsidRDefault="00C65A8C" w:rsidP="00C65A8C">
      <w:pPr>
        <w:pStyle w:val="af0"/>
        <w:rPr>
          <w:sz w:val="20"/>
          <w:szCs w:val="20"/>
        </w:rPr>
      </w:pPr>
      <w:r w:rsidRPr="00C65A8C">
        <w:rPr>
          <w:sz w:val="20"/>
          <w:szCs w:val="20"/>
        </w:rPr>
        <w:t>- умение планировать, рационально использовать служебное время и достигать результата;</w:t>
      </w:r>
    </w:p>
    <w:p w:rsidR="00C65A8C" w:rsidRPr="00C65A8C" w:rsidRDefault="00C65A8C" w:rsidP="00C65A8C">
      <w:pPr>
        <w:pStyle w:val="af0"/>
        <w:rPr>
          <w:sz w:val="20"/>
          <w:szCs w:val="20"/>
        </w:rPr>
      </w:pPr>
      <w:r w:rsidRPr="00C65A8C">
        <w:rPr>
          <w:sz w:val="20"/>
          <w:szCs w:val="20"/>
        </w:rPr>
        <w:t>- коммуникативные умения;</w:t>
      </w:r>
    </w:p>
    <w:p w:rsidR="00C65A8C" w:rsidRPr="00C65A8C" w:rsidRDefault="00C65A8C" w:rsidP="00C65A8C">
      <w:pPr>
        <w:pStyle w:val="af0"/>
        <w:rPr>
          <w:sz w:val="20"/>
          <w:szCs w:val="20"/>
        </w:rPr>
      </w:pPr>
      <w:r w:rsidRPr="00C65A8C">
        <w:rPr>
          <w:sz w:val="20"/>
          <w:szCs w:val="20"/>
        </w:rPr>
        <w:t>- умение управлять изменениями;</w:t>
      </w:r>
    </w:p>
    <w:p w:rsidR="00C65A8C" w:rsidRPr="00C65A8C" w:rsidRDefault="00C65A8C" w:rsidP="00C65A8C">
      <w:pPr>
        <w:pStyle w:val="af0"/>
        <w:rPr>
          <w:sz w:val="20"/>
          <w:szCs w:val="20"/>
        </w:rPr>
      </w:pPr>
      <w:r w:rsidRPr="00C65A8C">
        <w:rPr>
          <w:sz w:val="20"/>
          <w:szCs w:val="20"/>
        </w:rPr>
        <w:t>- умение руководить подчиненными, эффективно планировать, организовывать работу и контролировать ее выполнение;</w:t>
      </w:r>
    </w:p>
    <w:p w:rsidR="00C65A8C" w:rsidRPr="00C65A8C" w:rsidRDefault="00C65A8C" w:rsidP="00C65A8C">
      <w:pPr>
        <w:pStyle w:val="af0"/>
        <w:rPr>
          <w:sz w:val="20"/>
          <w:szCs w:val="20"/>
        </w:rPr>
      </w:pPr>
      <w:r w:rsidRPr="00C65A8C">
        <w:rPr>
          <w:sz w:val="20"/>
          <w:szCs w:val="20"/>
        </w:rPr>
        <w:t>- умение оперативно принимать и реализовывать управленческие решения.</w:t>
      </w:r>
    </w:p>
    <w:p w:rsidR="00C65A8C" w:rsidRPr="00C65A8C" w:rsidRDefault="00C65A8C" w:rsidP="00C65A8C">
      <w:pPr>
        <w:spacing w:after="0" w:line="240" w:lineRule="auto"/>
        <w:ind w:firstLine="540"/>
        <w:jc w:val="both"/>
        <w:rPr>
          <w:rFonts w:ascii="Times New Roman" w:hAnsi="Times New Roman" w:cs="Times New Roman"/>
          <w:sz w:val="20"/>
          <w:szCs w:val="20"/>
        </w:rPr>
      </w:pPr>
      <w:r w:rsidRPr="00C65A8C">
        <w:rPr>
          <w:rFonts w:ascii="Times New Roman" w:hAnsi="Times New Roman" w:cs="Times New Roman"/>
          <w:sz w:val="20"/>
          <w:szCs w:val="20"/>
        </w:rPr>
        <w:t xml:space="preserve">6.7. Наличие профессиональных умений: </w:t>
      </w:r>
    </w:p>
    <w:p w:rsidR="00C65A8C" w:rsidRPr="00C65A8C" w:rsidRDefault="00C65A8C" w:rsidP="00C65A8C">
      <w:pPr>
        <w:spacing w:after="0" w:line="240" w:lineRule="auto"/>
        <w:ind w:firstLine="540"/>
        <w:jc w:val="both"/>
        <w:rPr>
          <w:rFonts w:ascii="Times New Roman" w:hAnsi="Times New Roman" w:cs="Times New Roman"/>
          <w:sz w:val="20"/>
          <w:szCs w:val="20"/>
          <w:lang w:eastAsia="ru-RU"/>
        </w:rPr>
      </w:pPr>
      <w:r w:rsidRPr="00C65A8C">
        <w:rPr>
          <w:rFonts w:ascii="Times New Roman" w:hAnsi="Times New Roman" w:cs="Times New Roman"/>
          <w:sz w:val="20"/>
          <w:szCs w:val="20"/>
          <w:lang w:eastAsia="ru-RU"/>
        </w:rPr>
        <w:t>Наличие профессиональных умений, необходимых для выполнения работы в сфере, соответствующей направлению деятельности структурного подразделения,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C65A8C" w:rsidRPr="00C65A8C" w:rsidRDefault="00C65A8C" w:rsidP="00C65A8C">
      <w:pPr>
        <w:spacing w:after="0" w:line="240" w:lineRule="auto"/>
        <w:ind w:firstLine="540"/>
        <w:jc w:val="both"/>
        <w:rPr>
          <w:rFonts w:ascii="Times New Roman" w:hAnsi="Times New Roman" w:cs="Times New Roman"/>
          <w:sz w:val="20"/>
          <w:szCs w:val="20"/>
        </w:rPr>
      </w:pPr>
      <w:r w:rsidRPr="00C65A8C">
        <w:rPr>
          <w:rFonts w:ascii="Times New Roman" w:hAnsi="Times New Roman" w:cs="Times New Roman"/>
          <w:sz w:val="20"/>
          <w:szCs w:val="20"/>
        </w:rPr>
        <w:t>6.8. Наличие функциональных умений:</w:t>
      </w:r>
    </w:p>
    <w:p w:rsidR="00C65A8C" w:rsidRPr="00C65A8C" w:rsidRDefault="00C65A8C" w:rsidP="00C65A8C">
      <w:pPr>
        <w:autoSpaceDE w:val="0"/>
        <w:autoSpaceDN w:val="0"/>
        <w:adjustRightInd w:val="0"/>
        <w:spacing w:after="0" w:line="240" w:lineRule="auto"/>
        <w:jc w:val="both"/>
        <w:rPr>
          <w:rFonts w:ascii="Times New Roman" w:hAnsi="Times New Roman" w:cs="Times New Roman"/>
          <w:sz w:val="20"/>
          <w:szCs w:val="20"/>
          <w:lang w:eastAsia="ru-RU"/>
        </w:rPr>
      </w:pPr>
      <w:r w:rsidRPr="00C65A8C">
        <w:rPr>
          <w:rFonts w:ascii="Times New Roman" w:hAnsi="Times New Roman" w:cs="Times New Roman"/>
          <w:sz w:val="20"/>
          <w:szCs w:val="20"/>
          <w:lang w:eastAsia="ru-RU"/>
        </w:rPr>
        <w:t xml:space="preserve">- проведение </w:t>
      </w:r>
      <w:r w:rsidRPr="00C65A8C">
        <w:rPr>
          <w:rFonts w:ascii="Times New Roman" w:hAnsi="Times New Roman" w:cs="Times New Roman"/>
          <w:sz w:val="20"/>
          <w:szCs w:val="20"/>
        </w:rPr>
        <w:t>контрольно-аналитических мероприятий</w:t>
      </w:r>
      <w:r w:rsidRPr="00C65A8C">
        <w:rPr>
          <w:rFonts w:ascii="Times New Roman" w:hAnsi="Times New Roman" w:cs="Times New Roman"/>
          <w:sz w:val="20"/>
          <w:szCs w:val="20"/>
          <w:lang w:eastAsia="ru-RU"/>
        </w:rPr>
        <w:t>;</w:t>
      </w:r>
    </w:p>
    <w:p w:rsidR="00C65A8C" w:rsidRPr="00C65A8C" w:rsidRDefault="00C65A8C" w:rsidP="00C65A8C">
      <w:pPr>
        <w:autoSpaceDE w:val="0"/>
        <w:autoSpaceDN w:val="0"/>
        <w:adjustRightInd w:val="0"/>
        <w:spacing w:after="0" w:line="240" w:lineRule="auto"/>
        <w:jc w:val="both"/>
        <w:rPr>
          <w:rFonts w:ascii="Times New Roman" w:hAnsi="Times New Roman" w:cs="Times New Roman"/>
          <w:sz w:val="20"/>
          <w:szCs w:val="20"/>
          <w:lang w:eastAsia="ru-RU"/>
        </w:rPr>
      </w:pPr>
      <w:r w:rsidRPr="00C65A8C">
        <w:rPr>
          <w:rFonts w:ascii="Times New Roman" w:hAnsi="Times New Roman" w:cs="Times New Roman"/>
          <w:sz w:val="20"/>
          <w:szCs w:val="20"/>
          <w:lang w:eastAsia="ru-RU"/>
        </w:rPr>
        <w:t>- формирование и ведение реестров, кадастров, регистров, перечней, каталогов, лицевых счетов для обеспечения контрольно-надзорных полномочий;</w:t>
      </w:r>
    </w:p>
    <w:p w:rsidR="00C65A8C" w:rsidRPr="00C65A8C" w:rsidRDefault="00C65A8C" w:rsidP="00C65A8C">
      <w:pPr>
        <w:autoSpaceDE w:val="0"/>
        <w:autoSpaceDN w:val="0"/>
        <w:adjustRightInd w:val="0"/>
        <w:spacing w:after="0" w:line="240" w:lineRule="auto"/>
        <w:jc w:val="both"/>
        <w:rPr>
          <w:rFonts w:ascii="Times New Roman" w:hAnsi="Times New Roman" w:cs="Times New Roman"/>
          <w:sz w:val="20"/>
          <w:szCs w:val="20"/>
        </w:rPr>
      </w:pPr>
      <w:r w:rsidRPr="00C65A8C">
        <w:rPr>
          <w:rFonts w:ascii="Times New Roman" w:hAnsi="Times New Roman" w:cs="Times New Roman"/>
          <w:sz w:val="20"/>
          <w:szCs w:val="20"/>
          <w:lang w:eastAsia="ru-RU"/>
        </w:rPr>
        <w:t>- осуществление контроля исполнения предписаний, решений и других распорядительных документов.</w:t>
      </w:r>
    </w:p>
    <w:p w:rsidR="00C65A8C" w:rsidRPr="00C65A8C" w:rsidRDefault="00C65A8C" w:rsidP="00C65A8C">
      <w:pPr>
        <w:autoSpaceDE w:val="0"/>
        <w:autoSpaceDN w:val="0"/>
        <w:adjustRightInd w:val="0"/>
        <w:spacing w:after="0" w:line="240" w:lineRule="auto"/>
        <w:jc w:val="both"/>
        <w:rPr>
          <w:rFonts w:ascii="Times New Roman" w:hAnsi="Times New Roman" w:cs="Times New Roman"/>
          <w:sz w:val="20"/>
          <w:szCs w:val="20"/>
        </w:rPr>
      </w:pPr>
      <w:r w:rsidRPr="00C65A8C">
        <w:rPr>
          <w:rFonts w:ascii="Times New Roman" w:hAnsi="Times New Roman" w:cs="Times New Roman"/>
          <w:sz w:val="20"/>
          <w:szCs w:val="20"/>
          <w:lang w:eastAsia="ru-RU"/>
        </w:rPr>
        <w:t>- осуществление контроля исполнения предписаний, решений и других распорядительных документов.</w:t>
      </w:r>
    </w:p>
    <w:p w:rsidR="00C65A8C" w:rsidRPr="00C65A8C" w:rsidRDefault="00C65A8C" w:rsidP="00C65A8C">
      <w:pPr>
        <w:spacing w:after="0" w:line="240" w:lineRule="auto"/>
        <w:jc w:val="both"/>
        <w:rPr>
          <w:rFonts w:ascii="Times New Roman" w:hAnsi="Times New Roman" w:cs="Times New Roman"/>
          <w:sz w:val="20"/>
          <w:szCs w:val="20"/>
        </w:rPr>
      </w:pPr>
    </w:p>
    <w:p w:rsidR="00C65A8C" w:rsidRPr="00C65A8C" w:rsidRDefault="00C65A8C" w:rsidP="00C65A8C">
      <w:pPr>
        <w:spacing w:after="0" w:line="240" w:lineRule="auto"/>
        <w:jc w:val="center"/>
        <w:outlineLvl w:val="1"/>
        <w:rPr>
          <w:rFonts w:ascii="Times New Roman" w:hAnsi="Times New Roman" w:cs="Times New Roman"/>
          <w:sz w:val="20"/>
          <w:szCs w:val="20"/>
        </w:rPr>
      </w:pPr>
      <w:r w:rsidRPr="00C65A8C">
        <w:rPr>
          <w:rFonts w:ascii="Times New Roman" w:hAnsi="Times New Roman" w:cs="Times New Roman"/>
          <w:b/>
          <w:sz w:val="20"/>
          <w:szCs w:val="20"/>
        </w:rPr>
        <w:t>III. Должностные обязанности, права и ответственность</w:t>
      </w:r>
    </w:p>
    <w:p w:rsidR="00C65A8C" w:rsidRPr="00C65A8C" w:rsidRDefault="00C65A8C" w:rsidP="00C65A8C">
      <w:pPr>
        <w:spacing w:after="0" w:line="240" w:lineRule="auto"/>
        <w:ind w:firstLine="540"/>
        <w:jc w:val="both"/>
        <w:rPr>
          <w:rFonts w:ascii="Times New Roman" w:hAnsi="Times New Roman" w:cs="Times New Roman"/>
          <w:sz w:val="20"/>
          <w:szCs w:val="20"/>
        </w:rPr>
      </w:pPr>
    </w:p>
    <w:p w:rsidR="00C65A8C" w:rsidRPr="00C65A8C" w:rsidRDefault="00C65A8C" w:rsidP="00C65A8C">
      <w:pPr>
        <w:spacing w:after="0" w:line="240" w:lineRule="auto"/>
        <w:ind w:firstLine="540"/>
        <w:jc w:val="both"/>
        <w:rPr>
          <w:rFonts w:ascii="Times New Roman" w:hAnsi="Times New Roman" w:cs="Times New Roman"/>
          <w:sz w:val="20"/>
          <w:szCs w:val="20"/>
        </w:rPr>
      </w:pPr>
      <w:r w:rsidRPr="00C65A8C">
        <w:rPr>
          <w:rFonts w:ascii="Times New Roman" w:hAnsi="Times New Roman" w:cs="Times New Roman"/>
          <w:sz w:val="20"/>
          <w:szCs w:val="20"/>
        </w:rPr>
        <w:t xml:space="preserve">7.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41" w:history="1">
        <w:r w:rsidRPr="00C65A8C">
          <w:rPr>
            <w:rFonts w:ascii="Times New Roman" w:hAnsi="Times New Roman" w:cs="Times New Roman"/>
            <w:sz w:val="20"/>
            <w:szCs w:val="20"/>
          </w:rPr>
          <w:t>статьями 14</w:t>
        </w:r>
      </w:hyperlink>
      <w:r w:rsidRPr="00C65A8C">
        <w:rPr>
          <w:rFonts w:ascii="Times New Roman" w:hAnsi="Times New Roman" w:cs="Times New Roman"/>
          <w:sz w:val="20"/>
          <w:szCs w:val="20"/>
        </w:rPr>
        <w:t xml:space="preserve">, </w:t>
      </w:r>
      <w:hyperlink r:id="rId142" w:history="1">
        <w:r w:rsidRPr="00C65A8C">
          <w:rPr>
            <w:rFonts w:ascii="Times New Roman" w:hAnsi="Times New Roman" w:cs="Times New Roman"/>
            <w:sz w:val="20"/>
            <w:szCs w:val="20"/>
          </w:rPr>
          <w:t>15</w:t>
        </w:r>
      </w:hyperlink>
      <w:r w:rsidRPr="00C65A8C">
        <w:rPr>
          <w:rFonts w:ascii="Times New Roman" w:hAnsi="Times New Roman" w:cs="Times New Roman"/>
          <w:sz w:val="20"/>
          <w:szCs w:val="20"/>
        </w:rPr>
        <w:t xml:space="preserve">, </w:t>
      </w:r>
      <w:hyperlink r:id="rId143" w:history="1">
        <w:r w:rsidRPr="00C65A8C">
          <w:rPr>
            <w:rFonts w:ascii="Times New Roman" w:hAnsi="Times New Roman" w:cs="Times New Roman"/>
            <w:sz w:val="20"/>
            <w:szCs w:val="20"/>
          </w:rPr>
          <w:t>17</w:t>
        </w:r>
      </w:hyperlink>
      <w:r w:rsidRPr="00C65A8C">
        <w:rPr>
          <w:rFonts w:ascii="Times New Roman" w:hAnsi="Times New Roman" w:cs="Times New Roman"/>
          <w:sz w:val="20"/>
          <w:szCs w:val="20"/>
        </w:rPr>
        <w:t xml:space="preserve">, </w:t>
      </w:r>
      <w:hyperlink r:id="rId144" w:history="1">
        <w:r w:rsidRPr="00C65A8C">
          <w:rPr>
            <w:rFonts w:ascii="Times New Roman" w:hAnsi="Times New Roman" w:cs="Times New Roman"/>
            <w:sz w:val="20"/>
            <w:szCs w:val="20"/>
          </w:rPr>
          <w:t>18</w:t>
        </w:r>
      </w:hyperlink>
      <w:r w:rsidRPr="00C65A8C">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 №79-ФЗ).</w:t>
      </w:r>
    </w:p>
    <w:p w:rsidR="00C65A8C" w:rsidRPr="00C65A8C" w:rsidRDefault="00C65A8C" w:rsidP="00C65A8C">
      <w:pPr>
        <w:pStyle w:val="af0"/>
        <w:ind w:firstLine="567"/>
        <w:jc w:val="both"/>
        <w:rPr>
          <w:sz w:val="20"/>
          <w:szCs w:val="20"/>
        </w:rPr>
      </w:pPr>
      <w:r w:rsidRPr="00C65A8C">
        <w:rPr>
          <w:sz w:val="20"/>
          <w:szCs w:val="20"/>
        </w:rPr>
        <w:t>8. В целях реализации задач и функций, возложенных на контрольно-аналитического отдела, государственный налоговый инспектор отдела обязан:</w:t>
      </w:r>
    </w:p>
    <w:p w:rsidR="00C65A8C" w:rsidRPr="00C65A8C" w:rsidRDefault="00C65A8C" w:rsidP="00C65A8C">
      <w:pPr>
        <w:pStyle w:val="af0"/>
        <w:jc w:val="both"/>
        <w:rPr>
          <w:sz w:val="20"/>
          <w:szCs w:val="20"/>
        </w:rPr>
      </w:pPr>
      <w:r w:rsidRPr="00C65A8C">
        <w:rPr>
          <w:sz w:val="20"/>
          <w:szCs w:val="20"/>
        </w:rPr>
        <w:t>- проводить контрольно-аналитическую работу в отношении налогоплательщиков в целях побуждения к уточнению налоговых обязательств по налогу на добавленную стоимость;</w:t>
      </w:r>
    </w:p>
    <w:p w:rsidR="00C65A8C" w:rsidRPr="00C65A8C" w:rsidRDefault="00C65A8C" w:rsidP="00C65A8C">
      <w:pPr>
        <w:pStyle w:val="af0"/>
        <w:jc w:val="both"/>
        <w:rPr>
          <w:sz w:val="20"/>
          <w:szCs w:val="20"/>
        </w:rPr>
      </w:pPr>
      <w:r w:rsidRPr="00C65A8C">
        <w:rPr>
          <w:sz w:val="20"/>
          <w:szCs w:val="20"/>
        </w:rPr>
        <w:t>- осуществлять взаимодействие с правоохранительными органами и иными контролирующими органами по предмету деятельности отдела;</w:t>
      </w:r>
    </w:p>
    <w:p w:rsidR="00C65A8C" w:rsidRPr="00C65A8C" w:rsidRDefault="00C65A8C" w:rsidP="00C65A8C">
      <w:pPr>
        <w:pStyle w:val="af0"/>
        <w:jc w:val="both"/>
        <w:rPr>
          <w:sz w:val="20"/>
          <w:szCs w:val="20"/>
        </w:rPr>
      </w:pPr>
      <w:r w:rsidRPr="00C65A8C">
        <w:rPr>
          <w:sz w:val="20"/>
          <w:szCs w:val="20"/>
        </w:rPr>
        <w:t>- осуществлять мероприятия для выявления потенциальных налоговых рисков в деятельности налогоплательщиков;</w:t>
      </w:r>
    </w:p>
    <w:p w:rsidR="00C65A8C" w:rsidRPr="00C65A8C" w:rsidRDefault="00C65A8C" w:rsidP="00C65A8C">
      <w:pPr>
        <w:pStyle w:val="af0"/>
        <w:jc w:val="both"/>
        <w:rPr>
          <w:sz w:val="20"/>
          <w:szCs w:val="20"/>
        </w:rPr>
      </w:pPr>
      <w:r w:rsidRPr="00C65A8C">
        <w:rPr>
          <w:sz w:val="20"/>
          <w:szCs w:val="20"/>
        </w:rPr>
        <w:t>- проводить анализа выписок по банковским счетам налогоплательщиков, запрошенных в порядке ст.86 НК РФ;</w:t>
      </w:r>
    </w:p>
    <w:p w:rsidR="00C65A8C" w:rsidRPr="00C65A8C" w:rsidRDefault="00C65A8C" w:rsidP="00C65A8C">
      <w:pPr>
        <w:pStyle w:val="af0"/>
        <w:jc w:val="both"/>
        <w:rPr>
          <w:sz w:val="20"/>
          <w:szCs w:val="20"/>
        </w:rPr>
      </w:pPr>
      <w:r w:rsidRPr="00C65A8C">
        <w:rPr>
          <w:sz w:val="20"/>
          <w:szCs w:val="20"/>
        </w:rPr>
        <w:t>- проводить анализ истребованной информации по конкретным сделкам у исследуемого налогоплательщика в порядке статьи 93.1 НК РФ;</w:t>
      </w:r>
    </w:p>
    <w:p w:rsidR="00C65A8C" w:rsidRPr="00C65A8C" w:rsidRDefault="00C65A8C" w:rsidP="00C65A8C">
      <w:pPr>
        <w:pStyle w:val="af0"/>
        <w:jc w:val="both"/>
        <w:rPr>
          <w:sz w:val="20"/>
          <w:szCs w:val="20"/>
        </w:rPr>
      </w:pPr>
      <w:r w:rsidRPr="00C65A8C">
        <w:rPr>
          <w:sz w:val="20"/>
          <w:szCs w:val="20"/>
        </w:rPr>
        <w:t>- проводить опрос должностных лиц, учредителей налогоплательщика и иных физических лиц;</w:t>
      </w:r>
    </w:p>
    <w:p w:rsidR="00C65A8C" w:rsidRPr="00C65A8C" w:rsidRDefault="00C65A8C" w:rsidP="00C65A8C">
      <w:pPr>
        <w:pStyle w:val="af0"/>
        <w:jc w:val="both"/>
        <w:rPr>
          <w:sz w:val="20"/>
          <w:szCs w:val="20"/>
        </w:rPr>
      </w:pPr>
      <w:r w:rsidRPr="00C65A8C">
        <w:rPr>
          <w:sz w:val="20"/>
          <w:szCs w:val="20"/>
        </w:rPr>
        <w:t>- оценивать результаты предыдущих камеральных и выездных налоговых проверок, материалов оперативного контроля, решений судебных органов по ним;</w:t>
      </w:r>
    </w:p>
    <w:p w:rsidR="00C65A8C" w:rsidRPr="00C65A8C" w:rsidRDefault="00C65A8C" w:rsidP="00C65A8C">
      <w:pPr>
        <w:pStyle w:val="af0"/>
        <w:jc w:val="both"/>
        <w:rPr>
          <w:sz w:val="20"/>
          <w:szCs w:val="20"/>
        </w:rPr>
      </w:pPr>
      <w:r w:rsidRPr="00C65A8C">
        <w:rPr>
          <w:sz w:val="20"/>
          <w:szCs w:val="20"/>
        </w:rPr>
        <w:t>- оформлять результаты анализа финансово-хозяйственной деятельности в виде Заключения по результатам контрольно-аналитической работы;</w:t>
      </w:r>
    </w:p>
    <w:p w:rsidR="00C65A8C" w:rsidRPr="00C65A8C" w:rsidRDefault="00C65A8C" w:rsidP="00C65A8C">
      <w:pPr>
        <w:pStyle w:val="af0"/>
        <w:jc w:val="both"/>
        <w:rPr>
          <w:sz w:val="20"/>
          <w:szCs w:val="20"/>
        </w:rPr>
      </w:pPr>
      <w:r w:rsidRPr="00C65A8C">
        <w:rPr>
          <w:sz w:val="20"/>
          <w:szCs w:val="20"/>
        </w:rPr>
        <w:t>- проводить Комиссии по рассмотрению деятельности налогоплательщиков, имеющих взаимоотношения с контрагентами, которые имеют признаки «высокого» налогового риска, по которым имеются расхождения вида «разрыв» и по взаимоотношениям с контрагентами, имеющими признаки «высокого» налогового риска</w:t>
      </w:r>
    </w:p>
    <w:p w:rsidR="00C65A8C" w:rsidRPr="00C65A8C" w:rsidRDefault="00C65A8C" w:rsidP="00C65A8C">
      <w:pPr>
        <w:pStyle w:val="af0"/>
        <w:jc w:val="both"/>
        <w:rPr>
          <w:sz w:val="20"/>
          <w:szCs w:val="20"/>
        </w:rPr>
      </w:pPr>
      <w:r w:rsidRPr="00C65A8C">
        <w:rPr>
          <w:sz w:val="20"/>
          <w:szCs w:val="20"/>
        </w:rPr>
        <w:t>- участвовать в подготовке ответов на письменные запросы налогоплательщиков по вопросам, входящим в компетенцию контрольно-аналитического отдела;</w:t>
      </w:r>
    </w:p>
    <w:p w:rsidR="00C65A8C" w:rsidRPr="00C65A8C" w:rsidRDefault="00C65A8C" w:rsidP="00C65A8C">
      <w:pPr>
        <w:pStyle w:val="af0"/>
        <w:jc w:val="both"/>
        <w:rPr>
          <w:sz w:val="20"/>
          <w:szCs w:val="20"/>
        </w:rPr>
      </w:pPr>
      <w:r w:rsidRPr="00C65A8C">
        <w:rPr>
          <w:sz w:val="20"/>
          <w:szCs w:val="20"/>
        </w:rPr>
        <w:t>- формировать установленную отчетность по деятельности контрольно-аналитического отдела;</w:t>
      </w:r>
    </w:p>
    <w:p w:rsidR="00C65A8C" w:rsidRPr="00C65A8C" w:rsidRDefault="00C65A8C" w:rsidP="00C65A8C">
      <w:pPr>
        <w:pStyle w:val="af0"/>
        <w:jc w:val="both"/>
        <w:rPr>
          <w:sz w:val="20"/>
          <w:szCs w:val="20"/>
        </w:rPr>
      </w:pPr>
      <w:r w:rsidRPr="00C65A8C">
        <w:rPr>
          <w:sz w:val="20"/>
          <w:szCs w:val="20"/>
        </w:rPr>
        <w:t>- участвовать в организации мероприятий по профессиональной подготовке кадров инспекции, проводить совещания, семинары по вопросам, входящим в компетенцию контрольно-аналитического отдела;</w:t>
      </w:r>
    </w:p>
    <w:p w:rsidR="00C65A8C" w:rsidRPr="00C65A8C" w:rsidRDefault="00C65A8C" w:rsidP="00C65A8C">
      <w:pPr>
        <w:pStyle w:val="af0"/>
        <w:jc w:val="both"/>
        <w:rPr>
          <w:sz w:val="20"/>
          <w:szCs w:val="20"/>
        </w:rPr>
      </w:pPr>
      <w:r w:rsidRPr="00C65A8C">
        <w:rPr>
          <w:sz w:val="20"/>
          <w:szCs w:val="20"/>
        </w:rPr>
        <w:t>- Вести в установленном порядке делопроизводства, хранение и сдачу в архив документов контрольно-аналитического отдела</w:t>
      </w:r>
    </w:p>
    <w:p w:rsidR="00C65A8C" w:rsidRPr="00C65A8C" w:rsidRDefault="00C65A8C" w:rsidP="00C65A8C">
      <w:pPr>
        <w:pStyle w:val="af2"/>
        <w:widowControl w:val="0"/>
        <w:autoSpaceDE w:val="0"/>
        <w:autoSpaceDN w:val="0"/>
        <w:adjustRightInd w:val="0"/>
        <w:spacing w:after="0" w:line="240" w:lineRule="auto"/>
        <w:ind w:left="0"/>
        <w:jc w:val="both"/>
        <w:rPr>
          <w:rFonts w:ascii="Times New Roman" w:hAnsi="Times New Roman"/>
          <w:sz w:val="20"/>
          <w:szCs w:val="20"/>
        </w:rPr>
      </w:pPr>
      <w:r w:rsidRPr="00C65A8C">
        <w:rPr>
          <w:rFonts w:ascii="Times New Roman" w:hAnsi="Times New Roman"/>
          <w:sz w:val="20"/>
          <w:szCs w:val="20"/>
        </w:rPr>
        <w:t>- инициировать проведение мероприятий оперативного контроля</w:t>
      </w:r>
    </w:p>
    <w:p w:rsidR="00C65A8C" w:rsidRPr="00C65A8C" w:rsidRDefault="00C65A8C" w:rsidP="00C65A8C">
      <w:pPr>
        <w:pStyle w:val="af0"/>
        <w:jc w:val="both"/>
        <w:rPr>
          <w:sz w:val="20"/>
          <w:szCs w:val="20"/>
        </w:rPr>
      </w:pPr>
      <w:r w:rsidRPr="00C65A8C">
        <w:rPr>
          <w:sz w:val="20"/>
          <w:szCs w:val="20"/>
        </w:rPr>
        <w:t>- выявлять и пресекать схемы уклонения от налогообложения</w:t>
      </w:r>
    </w:p>
    <w:p w:rsidR="00C65A8C" w:rsidRPr="00C65A8C" w:rsidRDefault="00C65A8C" w:rsidP="00C65A8C">
      <w:pPr>
        <w:pStyle w:val="af0"/>
        <w:jc w:val="both"/>
        <w:rPr>
          <w:sz w:val="20"/>
          <w:szCs w:val="20"/>
        </w:rPr>
      </w:pPr>
      <w:r w:rsidRPr="00C65A8C">
        <w:rPr>
          <w:sz w:val="20"/>
          <w:szCs w:val="20"/>
        </w:rPr>
        <w:t>- проводить мероприятия налогового контроля в рамках тематических выездных налоговых проверок налогоплательщиков-выгодоприобретателей</w:t>
      </w:r>
    </w:p>
    <w:p w:rsidR="00C65A8C" w:rsidRPr="00C65A8C" w:rsidRDefault="00C65A8C" w:rsidP="00C65A8C">
      <w:pPr>
        <w:pStyle w:val="af0"/>
        <w:jc w:val="both"/>
        <w:rPr>
          <w:sz w:val="20"/>
          <w:szCs w:val="20"/>
        </w:rPr>
      </w:pPr>
      <w:r w:rsidRPr="00C65A8C">
        <w:rPr>
          <w:sz w:val="20"/>
          <w:szCs w:val="20"/>
        </w:rPr>
        <w:t xml:space="preserve">- оформлять в установленном порядке результаты проведенных налоговых проверок, и принимать меры в отношении налогоплательщиков, допустивших нарушения законодательства, в рамках установленной компетенции. </w:t>
      </w:r>
    </w:p>
    <w:p w:rsidR="00C65A8C" w:rsidRPr="00C65A8C" w:rsidRDefault="00C65A8C" w:rsidP="00C65A8C">
      <w:pPr>
        <w:spacing w:after="0" w:line="240" w:lineRule="auto"/>
        <w:jc w:val="both"/>
        <w:rPr>
          <w:rFonts w:ascii="Times New Roman" w:hAnsi="Times New Roman" w:cs="Times New Roman"/>
          <w:sz w:val="20"/>
          <w:szCs w:val="20"/>
        </w:rPr>
      </w:pPr>
      <w:r w:rsidRPr="00C65A8C">
        <w:rPr>
          <w:rFonts w:ascii="Times New Roman" w:hAnsi="Times New Roman" w:cs="Times New Roman"/>
          <w:sz w:val="20"/>
          <w:szCs w:val="20"/>
        </w:rPr>
        <w:t>- обеспечивать сохранность служебного удостоверения;</w:t>
      </w:r>
    </w:p>
    <w:p w:rsidR="00C65A8C" w:rsidRPr="00C65A8C" w:rsidRDefault="00C65A8C" w:rsidP="00C65A8C">
      <w:pPr>
        <w:spacing w:after="0" w:line="240" w:lineRule="auto"/>
        <w:jc w:val="both"/>
        <w:rPr>
          <w:rFonts w:ascii="Times New Roman" w:hAnsi="Times New Roman" w:cs="Times New Roman"/>
          <w:sz w:val="20"/>
          <w:szCs w:val="20"/>
        </w:rPr>
      </w:pPr>
      <w:r w:rsidRPr="00C65A8C">
        <w:rPr>
          <w:rFonts w:ascii="Times New Roman" w:hAnsi="Times New Roman" w:cs="Times New Roman"/>
          <w:sz w:val="20"/>
          <w:szCs w:val="20"/>
        </w:rPr>
        <w:t>- выполнение иных поручений руководства в соответствии с положением об отделе.</w:t>
      </w:r>
    </w:p>
    <w:p w:rsidR="00C65A8C" w:rsidRPr="00C65A8C" w:rsidRDefault="00C65A8C" w:rsidP="00C65A8C">
      <w:pPr>
        <w:pStyle w:val="af0"/>
        <w:jc w:val="both"/>
        <w:rPr>
          <w:sz w:val="20"/>
          <w:szCs w:val="20"/>
        </w:rPr>
      </w:pPr>
    </w:p>
    <w:p w:rsidR="00C65A8C" w:rsidRPr="00C65A8C" w:rsidRDefault="00C65A8C" w:rsidP="00C65A8C">
      <w:pPr>
        <w:pStyle w:val="aa"/>
        <w:ind w:firstLine="708"/>
        <w:rPr>
          <w:sz w:val="20"/>
          <w:szCs w:val="20"/>
        </w:rPr>
      </w:pPr>
      <w:r w:rsidRPr="00C65A8C">
        <w:rPr>
          <w:sz w:val="20"/>
          <w:szCs w:val="20"/>
        </w:rPr>
        <w:t>9. В целях исполнения возложенных должностных обязанностей государственный налоговый инспектор   имеет право:</w:t>
      </w:r>
    </w:p>
    <w:p w:rsidR="00C65A8C" w:rsidRPr="00C65A8C" w:rsidRDefault="00C65A8C" w:rsidP="00C65A8C">
      <w:pPr>
        <w:pStyle w:val="aa"/>
        <w:ind w:firstLine="708"/>
        <w:rPr>
          <w:sz w:val="20"/>
          <w:szCs w:val="20"/>
        </w:rPr>
      </w:pPr>
      <w:r w:rsidRPr="00C65A8C">
        <w:rPr>
          <w:sz w:val="20"/>
          <w:szCs w:val="20"/>
        </w:rPr>
        <w:t xml:space="preserve"> 1) обеспечение надлежащих организационно-технических условий, необходимых для исполнения должностных обязанностей;</w:t>
      </w:r>
    </w:p>
    <w:p w:rsidR="00C65A8C" w:rsidRPr="00C65A8C" w:rsidRDefault="00C65A8C" w:rsidP="00C65A8C">
      <w:pPr>
        <w:spacing w:after="0" w:line="240" w:lineRule="auto"/>
        <w:ind w:firstLine="709"/>
        <w:jc w:val="both"/>
        <w:rPr>
          <w:rFonts w:ascii="Times New Roman" w:hAnsi="Times New Roman" w:cs="Times New Roman"/>
          <w:sz w:val="20"/>
          <w:szCs w:val="20"/>
        </w:rPr>
      </w:pPr>
      <w:r w:rsidRPr="00C65A8C">
        <w:rPr>
          <w:rFonts w:ascii="Times New Roman" w:hAnsi="Times New Roman" w:cs="Times New Roman"/>
          <w:sz w:val="20"/>
          <w:szCs w:val="20"/>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C65A8C" w:rsidRPr="00C65A8C" w:rsidRDefault="00C65A8C" w:rsidP="00C65A8C">
      <w:pPr>
        <w:spacing w:after="0" w:line="240" w:lineRule="auto"/>
        <w:ind w:firstLine="709"/>
        <w:jc w:val="both"/>
        <w:rPr>
          <w:rFonts w:ascii="Times New Roman" w:hAnsi="Times New Roman" w:cs="Times New Roman"/>
          <w:sz w:val="20"/>
          <w:szCs w:val="20"/>
        </w:rPr>
      </w:pPr>
      <w:r w:rsidRPr="00C65A8C">
        <w:rPr>
          <w:rFonts w:ascii="Times New Roman" w:hAnsi="Times New Roman" w:cs="Times New Roman"/>
          <w:sz w:val="20"/>
          <w:szCs w:val="20"/>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C65A8C" w:rsidRPr="00C65A8C" w:rsidRDefault="00C65A8C" w:rsidP="00C65A8C">
      <w:pPr>
        <w:spacing w:after="0" w:line="240" w:lineRule="auto"/>
        <w:ind w:firstLine="709"/>
        <w:jc w:val="both"/>
        <w:rPr>
          <w:rFonts w:ascii="Times New Roman" w:hAnsi="Times New Roman" w:cs="Times New Roman"/>
          <w:sz w:val="20"/>
          <w:szCs w:val="20"/>
        </w:rPr>
      </w:pPr>
      <w:r w:rsidRPr="00C65A8C">
        <w:rPr>
          <w:rFonts w:ascii="Times New Roman" w:hAnsi="Times New Roman" w:cs="Times New Roman"/>
          <w:sz w:val="20"/>
          <w:szCs w:val="20"/>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C65A8C" w:rsidRPr="00C65A8C" w:rsidRDefault="00C65A8C" w:rsidP="00C65A8C">
      <w:pPr>
        <w:spacing w:after="0" w:line="240" w:lineRule="auto"/>
        <w:ind w:firstLine="709"/>
        <w:jc w:val="both"/>
        <w:rPr>
          <w:rFonts w:ascii="Times New Roman" w:hAnsi="Times New Roman" w:cs="Times New Roman"/>
          <w:sz w:val="20"/>
          <w:szCs w:val="20"/>
        </w:rPr>
      </w:pPr>
      <w:r w:rsidRPr="00C65A8C">
        <w:rPr>
          <w:rFonts w:ascii="Times New Roman" w:hAnsi="Times New Roman" w:cs="Times New Roman"/>
          <w:sz w:val="20"/>
          <w:szCs w:val="20"/>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C65A8C" w:rsidRPr="00C65A8C" w:rsidRDefault="00C65A8C" w:rsidP="00C65A8C">
      <w:pPr>
        <w:spacing w:after="0" w:line="240" w:lineRule="auto"/>
        <w:ind w:firstLine="709"/>
        <w:jc w:val="both"/>
        <w:rPr>
          <w:rFonts w:ascii="Times New Roman" w:hAnsi="Times New Roman" w:cs="Times New Roman"/>
          <w:sz w:val="20"/>
          <w:szCs w:val="20"/>
        </w:rPr>
      </w:pPr>
      <w:r w:rsidRPr="00C65A8C">
        <w:rPr>
          <w:rFonts w:ascii="Times New Roman" w:hAnsi="Times New Roman" w:cs="Times New Roman"/>
          <w:sz w:val="20"/>
          <w:szCs w:val="20"/>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C65A8C" w:rsidRPr="00C65A8C" w:rsidRDefault="00C65A8C" w:rsidP="00C65A8C">
      <w:pPr>
        <w:spacing w:after="0" w:line="240" w:lineRule="auto"/>
        <w:ind w:firstLine="709"/>
        <w:jc w:val="both"/>
        <w:rPr>
          <w:rFonts w:ascii="Times New Roman" w:hAnsi="Times New Roman" w:cs="Times New Roman"/>
          <w:sz w:val="20"/>
          <w:szCs w:val="20"/>
        </w:rPr>
      </w:pPr>
      <w:r w:rsidRPr="00C65A8C">
        <w:rPr>
          <w:rFonts w:ascii="Times New Roman" w:hAnsi="Times New Roman" w:cs="Times New Roman"/>
          <w:sz w:val="20"/>
          <w:szCs w:val="20"/>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C65A8C" w:rsidRPr="00C65A8C" w:rsidRDefault="00C65A8C" w:rsidP="00C65A8C">
      <w:pPr>
        <w:pStyle w:val="12"/>
        <w:rPr>
          <w:sz w:val="20"/>
        </w:rPr>
      </w:pPr>
      <w:r w:rsidRPr="00C65A8C">
        <w:rPr>
          <w:sz w:val="20"/>
        </w:rPr>
        <w:t xml:space="preserve">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w:t>
      </w:r>
      <w:proofErr w:type="gramStart"/>
      <w:r w:rsidRPr="00C65A8C">
        <w:rPr>
          <w:sz w:val="20"/>
        </w:rPr>
        <w:t>других документов</w:t>
      </w:r>
      <w:proofErr w:type="gramEnd"/>
      <w:r w:rsidRPr="00C65A8C">
        <w:rPr>
          <w:sz w:val="20"/>
        </w:rPr>
        <w:t xml:space="preserve"> и материалов;</w:t>
      </w:r>
    </w:p>
    <w:p w:rsidR="00C65A8C" w:rsidRPr="00C65A8C" w:rsidRDefault="00C65A8C" w:rsidP="00C65A8C">
      <w:pPr>
        <w:spacing w:after="0" w:line="240" w:lineRule="auto"/>
        <w:ind w:firstLine="709"/>
        <w:jc w:val="both"/>
        <w:rPr>
          <w:rFonts w:ascii="Times New Roman" w:hAnsi="Times New Roman" w:cs="Times New Roman"/>
          <w:sz w:val="20"/>
          <w:szCs w:val="20"/>
        </w:rPr>
      </w:pPr>
      <w:r w:rsidRPr="00C65A8C">
        <w:rPr>
          <w:rFonts w:ascii="Times New Roman" w:hAnsi="Times New Roman" w:cs="Times New Roman"/>
          <w:sz w:val="20"/>
          <w:szCs w:val="20"/>
        </w:rPr>
        <w:t>9) защиту сведений о гражданском служащем;</w:t>
      </w:r>
    </w:p>
    <w:p w:rsidR="00C65A8C" w:rsidRPr="00C65A8C" w:rsidRDefault="00C65A8C" w:rsidP="00C65A8C">
      <w:pPr>
        <w:spacing w:after="0" w:line="240" w:lineRule="auto"/>
        <w:ind w:firstLine="709"/>
        <w:jc w:val="both"/>
        <w:rPr>
          <w:rFonts w:ascii="Times New Roman" w:hAnsi="Times New Roman" w:cs="Times New Roman"/>
          <w:sz w:val="20"/>
          <w:szCs w:val="20"/>
        </w:rPr>
      </w:pPr>
      <w:r w:rsidRPr="00C65A8C">
        <w:rPr>
          <w:rFonts w:ascii="Times New Roman" w:hAnsi="Times New Roman" w:cs="Times New Roman"/>
          <w:sz w:val="20"/>
          <w:szCs w:val="20"/>
        </w:rPr>
        <w:t>10) должностной рост на конкурсной основе;</w:t>
      </w:r>
    </w:p>
    <w:p w:rsidR="00C65A8C" w:rsidRPr="00C65A8C" w:rsidRDefault="00C65A8C" w:rsidP="00C65A8C">
      <w:pPr>
        <w:autoSpaceDE w:val="0"/>
        <w:autoSpaceDN w:val="0"/>
        <w:adjustRightInd w:val="0"/>
        <w:spacing w:after="0" w:line="240" w:lineRule="auto"/>
        <w:ind w:firstLine="709"/>
        <w:jc w:val="both"/>
        <w:rPr>
          <w:rFonts w:ascii="Times New Roman" w:hAnsi="Times New Roman" w:cs="Times New Roman"/>
          <w:sz w:val="20"/>
          <w:szCs w:val="20"/>
        </w:rPr>
      </w:pPr>
      <w:r w:rsidRPr="00C65A8C">
        <w:rPr>
          <w:rFonts w:ascii="Times New Roman" w:hAnsi="Times New Roman" w:cs="Times New Roman"/>
          <w:sz w:val="20"/>
          <w:szCs w:val="20"/>
        </w:rPr>
        <w:t xml:space="preserve">11) профессиональное развитие в порядке, установленном Федеральным </w:t>
      </w:r>
      <w:hyperlink r:id="rId145" w:history="1">
        <w:r w:rsidRPr="00C65A8C">
          <w:rPr>
            <w:rFonts w:ascii="Times New Roman" w:hAnsi="Times New Roman" w:cs="Times New Roman"/>
            <w:sz w:val="20"/>
            <w:szCs w:val="20"/>
          </w:rPr>
          <w:t>законом</w:t>
        </w:r>
      </w:hyperlink>
      <w:r w:rsidRPr="00C65A8C">
        <w:rPr>
          <w:rFonts w:ascii="Times New Roman" w:hAnsi="Times New Roman" w:cs="Times New Roman"/>
          <w:sz w:val="20"/>
          <w:szCs w:val="20"/>
        </w:rPr>
        <w:t xml:space="preserve"> и другими федеральными законами;</w:t>
      </w:r>
    </w:p>
    <w:p w:rsidR="00C65A8C" w:rsidRPr="00C65A8C" w:rsidRDefault="00C65A8C" w:rsidP="00C65A8C">
      <w:pPr>
        <w:spacing w:after="0" w:line="240" w:lineRule="auto"/>
        <w:ind w:firstLine="709"/>
        <w:jc w:val="both"/>
        <w:rPr>
          <w:rFonts w:ascii="Times New Roman" w:hAnsi="Times New Roman" w:cs="Times New Roman"/>
          <w:sz w:val="20"/>
          <w:szCs w:val="20"/>
        </w:rPr>
      </w:pPr>
      <w:r w:rsidRPr="00C65A8C">
        <w:rPr>
          <w:rFonts w:ascii="Times New Roman" w:hAnsi="Times New Roman" w:cs="Times New Roman"/>
          <w:sz w:val="20"/>
          <w:szCs w:val="20"/>
        </w:rPr>
        <w:t>12) членство в профессиональном союзе;</w:t>
      </w:r>
    </w:p>
    <w:p w:rsidR="00C65A8C" w:rsidRPr="00C65A8C" w:rsidRDefault="00C65A8C" w:rsidP="00C65A8C">
      <w:pPr>
        <w:spacing w:after="0" w:line="240" w:lineRule="auto"/>
        <w:ind w:firstLine="709"/>
        <w:jc w:val="both"/>
        <w:rPr>
          <w:rFonts w:ascii="Times New Roman" w:hAnsi="Times New Roman" w:cs="Times New Roman"/>
          <w:sz w:val="20"/>
          <w:szCs w:val="20"/>
        </w:rPr>
      </w:pPr>
      <w:r w:rsidRPr="00C65A8C">
        <w:rPr>
          <w:rFonts w:ascii="Times New Roman" w:hAnsi="Times New Roman" w:cs="Times New Roman"/>
          <w:sz w:val="20"/>
          <w:szCs w:val="20"/>
        </w:rPr>
        <w:t>13) рассмотрение индивидуальных служебных споров в соответствии с Федеральным законом и другими федеральными законами;</w:t>
      </w:r>
    </w:p>
    <w:p w:rsidR="00C65A8C" w:rsidRPr="00C65A8C" w:rsidRDefault="00C65A8C" w:rsidP="00C65A8C">
      <w:pPr>
        <w:spacing w:after="0" w:line="240" w:lineRule="auto"/>
        <w:ind w:firstLine="709"/>
        <w:jc w:val="both"/>
        <w:rPr>
          <w:rFonts w:ascii="Times New Roman" w:hAnsi="Times New Roman" w:cs="Times New Roman"/>
          <w:sz w:val="20"/>
          <w:szCs w:val="20"/>
        </w:rPr>
      </w:pPr>
      <w:r w:rsidRPr="00C65A8C">
        <w:rPr>
          <w:rFonts w:ascii="Times New Roman" w:hAnsi="Times New Roman" w:cs="Times New Roman"/>
          <w:sz w:val="20"/>
          <w:szCs w:val="20"/>
        </w:rPr>
        <w:t xml:space="preserve">14) проведение по его заявлению </w:t>
      </w:r>
      <w:hyperlink r:id="rId146" w:anchor="sub_59#sub_59" w:history="1">
        <w:r w:rsidRPr="00C65A8C">
          <w:rPr>
            <w:rFonts w:ascii="Times New Roman" w:hAnsi="Times New Roman" w:cs="Times New Roman"/>
            <w:sz w:val="20"/>
            <w:szCs w:val="20"/>
          </w:rPr>
          <w:t>служебной проверки</w:t>
        </w:r>
      </w:hyperlink>
      <w:r w:rsidRPr="00C65A8C">
        <w:rPr>
          <w:rFonts w:ascii="Times New Roman" w:hAnsi="Times New Roman" w:cs="Times New Roman"/>
          <w:sz w:val="20"/>
          <w:szCs w:val="20"/>
        </w:rPr>
        <w:t>;</w:t>
      </w:r>
    </w:p>
    <w:p w:rsidR="00C65A8C" w:rsidRPr="00C65A8C" w:rsidRDefault="00C65A8C" w:rsidP="00C65A8C">
      <w:pPr>
        <w:spacing w:after="0" w:line="240" w:lineRule="auto"/>
        <w:ind w:firstLine="709"/>
        <w:jc w:val="both"/>
        <w:rPr>
          <w:rFonts w:ascii="Times New Roman" w:hAnsi="Times New Roman" w:cs="Times New Roman"/>
          <w:sz w:val="20"/>
          <w:szCs w:val="20"/>
        </w:rPr>
      </w:pPr>
      <w:r w:rsidRPr="00C65A8C">
        <w:rPr>
          <w:rFonts w:ascii="Times New Roman" w:hAnsi="Times New Roman" w:cs="Times New Roman"/>
          <w:sz w:val="20"/>
          <w:szCs w:val="20"/>
        </w:rPr>
        <w:t>15) защиту своих прав и законных интересов на гражданской службе, включая обжалование в суде их нарушения;</w:t>
      </w:r>
    </w:p>
    <w:p w:rsidR="00C65A8C" w:rsidRPr="00C65A8C" w:rsidRDefault="00C65A8C" w:rsidP="00C65A8C">
      <w:pPr>
        <w:spacing w:after="0" w:line="240" w:lineRule="auto"/>
        <w:ind w:firstLine="709"/>
        <w:jc w:val="both"/>
        <w:rPr>
          <w:rFonts w:ascii="Times New Roman" w:hAnsi="Times New Roman" w:cs="Times New Roman"/>
          <w:sz w:val="20"/>
          <w:szCs w:val="20"/>
        </w:rPr>
      </w:pPr>
      <w:r w:rsidRPr="00C65A8C">
        <w:rPr>
          <w:rFonts w:ascii="Times New Roman" w:hAnsi="Times New Roman" w:cs="Times New Roman"/>
          <w:sz w:val="20"/>
          <w:szCs w:val="20"/>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C65A8C" w:rsidRPr="00C65A8C" w:rsidRDefault="00C65A8C" w:rsidP="00C65A8C">
      <w:pPr>
        <w:spacing w:after="0" w:line="240" w:lineRule="auto"/>
        <w:ind w:firstLine="709"/>
        <w:jc w:val="both"/>
        <w:rPr>
          <w:rFonts w:ascii="Times New Roman" w:hAnsi="Times New Roman" w:cs="Times New Roman"/>
          <w:sz w:val="20"/>
          <w:szCs w:val="20"/>
        </w:rPr>
      </w:pPr>
      <w:r w:rsidRPr="00C65A8C">
        <w:rPr>
          <w:rFonts w:ascii="Times New Roman" w:hAnsi="Times New Roman" w:cs="Times New Roman"/>
          <w:sz w:val="20"/>
          <w:szCs w:val="20"/>
        </w:rPr>
        <w:t>17) государственную защиту своих жизни и здоровья, жизни и здоровья членов своей семьи, а также принадлежащего ему имущества;</w:t>
      </w:r>
    </w:p>
    <w:p w:rsidR="00C65A8C" w:rsidRPr="00C65A8C" w:rsidRDefault="00C65A8C" w:rsidP="00C65A8C">
      <w:pPr>
        <w:spacing w:after="0" w:line="240" w:lineRule="auto"/>
        <w:ind w:firstLine="709"/>
        <w:jc w:val="both"/>
        <w:rPr>
          <w:rFonts w:ascii="Times New Roman" w:hAnsi="Times New Roman" w:cs="Times New Roman"/>
          <w:sz w:val="20"/>
          <w:szCs w:val="20"/>
        </w:rPr>
      </w:pPr>
      <w:r w:rsidRPr="00C65A8C">
        <w:rPr>
          <w:rFonts w:ascii="Times New Roman" w:hAnsi="Times New Roman" w:cs="Times New Roman"/>
          <w:sz w:val="20"/>
          <w:szCs w:val="20"/>
        </w:rPr>
        <w:t>18) государственное пенсионное обеспечение в соответствии с федеральным законом;</w:t>
      </w:r>
    </w:p>
    <w:p w:rsidR="00C65A8C" w:rsidRPr="00C65A8C" w:rsidRDefault="00C65A8C" w:rsidP="00C65A8C">
      <w:pPr>
        <w:spacing w:after="0" w:line="240" w:lineRule="auto"/>
        <w:ind w:firstLine="709"/>
        <w:jc w:val="both"/>
        <w:rPr>
          <w:rFonts w:ascii="Times New Roman" w:hAnsi="Times New Roman" w:cs="Times New Roman"/>
          <w:sz w:val="20"/>
          <w:szCs w:val="20"/>
        </w:rPr>
      </w:pPr>
      <w:r w:rsidRPr="00C65A8C">
        <w:rPr>
          <w:rFonts w:ascii="Times New Roman" w:hAnsi="Times New Roman" w:cs="Times New Roman"/>
          <w:sz w:val="20"/>
          <w:szCs w:val="20"/>
        </w:rPr>
        <w:t xml:space="preserve">19) выполнение иной оплачиваемой работы, с предварительным уведомлением </w:t>
      </w:r>
      <w:hyperlink r:id="rId147" w:anchor="sub_102#sub_102" w:history="1">
        <w:r w:rsidRPr="00C65A8C">
          <w:rPr>
            <w:rFonts w:ascii="Times New Roman" w:hAnsi="Times New Roman" w:cs="Times New Roman"/>
            <w:sz w:val="20"/>
            <w:szCs w:val="20"/>
          </w:rPr>
          <w:t>представителя нанимателя</w:t>
        </w:r>
      </w:hyperlink>
      <w:r w:rsidRPr="00C65A8C">
        <w:rPr>
          <w:rFonts w:ascii="Times New Roman" w:hAnsi="Times New Roman" w:cs="Times New Roman"/>
          <w:sz w:val="20"/>
          <w:szCs w:val="20"/>
        </w:rPr>
        <w:t xml:space="preserve">, если это не повлечет за собой </w:t>
      </w:r>
      <w:hyperlink r:id="rId148" w:anchor="sub_1901#sub_1901" w:history="1">
        <w:r w:rsidRPr="00C65A8C">
          <w:rPr>
            <w:rFonts w:ascii="Times New Roman" w:hAnsi="Times New Roman" w:cs="Times New Roman"/>
            <w:sz w:val="20"/>
            <w:szCs w:val="20"/>
          </w:rPr>
          <w:t>конфликт интересов</w:t>
        </w:r>
      </w:hyperlink>
      <w:r w:rsidRPr="00C65A8C">
        <w:rPr>
          <w:rFonts w:ascii="Times New Roman" w:hAnsi="Times New Roman" w:cs="Times New Roman"/>
          <w:sz w:val="20"/>
          <w:szCs w:val="20"/>
        </w:rPr>
        <w:t>.</w:t>
      </w:r>
    </w:p>
    <w:p w:rsidR="00C65A8C" w:rsidRPr="00C65A8C" w:rsidRDefault="00C65A8C" w:rsidP="00C65A8C">
      <w:pPr>
        <w:spacing w:after="0" w:line="240" w:lineRule="auto"/>
        <w:ind w:firstLine="720"/>
        <w:jc w:val="both"/>
        <w:rPr>
          <w:rFonts w:ascii="Times New Roman" w:hAnsi="Times New Roman" w:cs="Times New Roman"/>
          <w:sz w:val="20"/>
          <w:szCs w:val="20"/>
        </w:rPr>
      </w:pPr>
      <w:r w:rsidRPr="00C65A8C">
        <w:rPr>
          <w:rFonts w:ascii="Times New Roman" w:hAnsi="Times New Roman" w:cs="Times New Roman"/>
          <w:sz w:val="20"/>
          <w:szCs w:val="20"/>
        </w:rPr>
        <w:t>В дополнение к правам, предоставленным федеральным законом № 79-ФЗ, и исходя из установленных полномочий, государственный налоговый инспектор имеет право:</w:t>
      </w:r>
    </w:p>
    <w:p w:rsidR="00C65A8C" w:rsidRPr="00C65A8C" w:rsidRDefault="00C65A8C" w:rsidP="00C65A8C">
      <w:pPr>
        <w:pStyle w:val="aa"/>
        <w:ind w:firstLine="708"/>
        <w:rPr>
          <w:color w:val="000000"/>
          <w:sz w:val="20"/>
          <w:szCs w:val="20"/>
        </w:rPr>
      </w:pPr>
      <w:r w:rsidRPr="00C65A8C">
        <w:rPr>
          <w:color w:val="000000"/>
          <w:sz w:val="20"/>
          <w:szCs w:val="20"/>
        </w:rPr>
        <w:t>вносить предложения начальнику отдела по вопросам, отнесенным к компетенции отдела;</w:t>
      </w:r>
    </w:p>
    <w:p w:rsidR="00C65A8C" w:rsidRPr="00C65A8C" w:rsidRDefault="00C65A8C" w:rsidP="00C65A8C">
      <w:pPr>
        <w:pStyle w:val="aa"/>
        <w:ind w:firstLine="708"/>
        <w:rPr>
          <w:color w:val="000000"/>
          <w:sz w:val="20"/>
          <w:szCs w:val="20"/>
        </w:rPr>
      </w:pPr>
      <w:r w:rsidRPr="00C65A8C">
        <w:rPr>
          <w:color w:val="000000"/>
          <w:sz w:val="20"/>
          <w:szCs w:val="20"/>
        </w:rPr>
        <w:t>принимать участие в подготовке материалов соответствующими структурными подразделениями инспекции, в пределах сферы своей деятельности и компетенции для участия руководства в заседаниях администрации в вышестоящих органах;</w:t>
      </w:r>
    </w:p>
    <w:p w:rsidR="00C65A8C" w:rsidRPr="00C65A8C" w:rsidRDefault="00C65A8C" w:rsidP="00C65A8C">
      <w:pPr>
        <w:pStyle w:val="aa"/>
        <w:ind w:firstLine="708"/>
        <w:rPr>
          <w:color w:val="000000"/>
          <w:sz w:val="20"/>
          <w:szCs w:val="20"/>
        </w:rPr>
      </w:pPr>
      <w:r w:rsidRPr="00C65A8C">
        <w:rPr>
          <w:color w:val="000000"/>
          <w:sz w:val="20"/>
          <w:szCs w:val="20"/>
        </w:rPr>
        <w:t>вести переписку по вопросам, относящимся к компетенции отдела;</w:t>
      </w:r>
    </w:p>
    <w:p w:rsidR="00C65A8C" w:rsidRPr="00C65A8C" w:rsidRDefault="00C65A8C" w:rsidP="00C65A8C">
      <w:pPr>
        <w:pStyle w:val="aa"/>
        <w:ind w:firstLine="708"/>
        <w:rPr>
          <w:color w:val="000000"/>
          <w:sz w:val="20"/>
          <w:szCs w:val="20"/>
        </w:rPr>
      </w:pPr>
      <w:r w:rsidRPr="00C65A8C">
        <w:rPr>
          <w:color w:val="000000"/>
          <w:sz w:val="20"/>
          <w:szCs w:val="20"/>
        </w:rPr>
        <w:t>готовить проекты приказов и других документов по вопросам, относящимся к компетенции отдела;</w:t>
      </w:r>
    </w:p>
    <w:p w:rsidR="00C65A8C" w:rsidRPr="00C65A8C" w:rsidRDefault="00C65A8C" w:rsidP="00C65A8C">
      <w:pPr>
        <w:pStyle w:val="aa"/>
        <w:ind w:firstLine="708"/>
        <w:rPr>
          <w:color w:val="000000"/>
          <w:sz w:val="20"/>
          <w:szCs w:val="20"/>
        </w:rPr>
      </w:pPr>
      <w:r w:rsidRPr="00C65A8C">
        <w:rPr>
          <w:color w:val="000000"/>
          <w:sz w:val="20"/>
          <w:szCs w:val="20"/>
        </w:rPr>
        <w:t>запрашивать и получать от структурных подразделений инспекции рекомендации, предложения и заключения по вопросам, относящимся к компетенции отдела;</w:t>
      </w:r>
    </w:p>
    <w:p w:rsidR="00C65A8C" w:rsidRPr="00C65A8C" w:rsidRDefault="00C65A8C" w:rsidP="00C65A8C">
      <w:pPr>
        <w:pStyle w:val="aa"/>
        <w:ind w:firstLine="708"/>
        <w:rPr>
          <w:color w:val="000000"/>
          <w:sz w:val="20"/>
          <w:szCs w:val="20"/>
        </w:rPr>
      </w:pPr>
      <w:r w:rsidRPr="00C65A8C">
        <w:rPr>
          <w:color w:val="000000"/>
          <w:sz w:val="20"/>
          <w:szCs w:val="20"/>
        </w:rPr>
        <w:t>давать заключения по проектам документов, представленных на заключение другими структурными подразделениями инспекции, по вопросам, относящимся к компетенции отдела.</w:t>
      </w:r>
    </w:p>
    <w:p w:rsidR="00C65A8C" w:rsidRPr="00C65A8C" w:rsidRDefault="00C65A8C" w:rsidP="00C65A8C">
      <w:pPr>
        <w:autoSpaceDE w:val="0"/>
        <w:autoSpaceDN w:val="0"/>
        <w:adjustRightInd w:val="0"/>
        <w:spacing w:after="0" w:line="240" w:lineRule="auto"/>
        <w:ind w:firstLine="539"/>
        <w:jc w:val="both"/>
        <w:rPr>
          <w:rFonts w:ascii="Times New Roman" w:hAnsi="Times New Roman" w:cs="Times New Roman"/>
          <w:sz w:val="20"/>
          <w:szCs w:val="20"/>
        </w:rPr>
      </w:pPr>
      <w:r w:rsidRPr="00C65A8C">
        <w:rPr>
          <w:rFonts w:ascii="Times New Roman" w:hAnsi="Times New Roman" w:cs="Times New Roman"/>
          <w:sz w:val="20"/>
          <w:szCs w:val="20"/>
        </w:rPr>
        <w:t>10.  Государственный налоговый инспектор отдела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от 15.02.2019, положением о контрольно-аналитическом отделе, приказами (распоряжениями) ФНС России, приказами Управления, поручениями руководства Инспекции.</w:t>
      </w:r>
    </w:p>
    <w:p w:rsidR="00C65A8C" w:rsidRPr="00C65A8C" w:rsidRDefault="00C65A8C" w:rsidP="00C65A8C">
      <w:pPr>
        <w:spacing w:after="0" w:line="240" w:lineRule="auto"/>
        <w:ind w:firstLine="539"/>
        <w:jc w:val="both"/>
        <w:rPr>
          <w:rFonts w:ascii="Times New Roman" w:hAnsi="Times New Roman" w:cs="Times New Roman"/>
          <w:sz w:val="20"/>
          <w:szCs w:val="20"/>
        </w:rPr>
      </w:pPr>
      <w:r w:rsidRPr="00C65A8C">
        <w:rPr>
          <w:rFonts w:ascii="Times New Roman" w:hAnsi="Times New Roman" w:cs="Times New Roman"/>
          <w:sz w:val="20"/>
          <w:szCs w:val="20"/>
        </w:rPr>
        <w:t>11.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C65A8C" w:rsidRPr="00C65A8C" w:rsidRDefault="00C65A8C" w:rsidP="00C65A8C">
      <w:pPr>
        <w:spacing w:after="0" w:line="240" w:lineRule="auto"/>
        <w:jc w:val="center"/>
        <w:outlineLvl w:val="1"/>
        <w:rPr>
          <w:rFonts w:ascii="Times New Roman" w:hAnsi="Times New Roman" w:cs="Times New Roman"/>
          <w:b/>
          <w:sz w:val="20"/>
          <w:szCs w:val="20"/>
        </w:rPr>
      </w:pPr>
    </w:p>
    <w:p w:rsidR="00C65A8C" w:rsidRPr="00C65A8C" w:rsidRDefault="00C65A8C" w:rsidP="00C65A8C">
      <w:pPr>
        <w:spacing w:after="0" w:line="240" w:lineRule="auto"/>
        <w:jc w:val="center"/>
        <w:outlineLvl w:val="1"/>
        <w:rPr>
          <w:rFonts w:ascii="Times New Roman" w:hAnsi="Times New Roman" w:cs="Times New Roman"/>
          <w:b/>
          <w:sz w:val="20"/>
          <w:szCs w:val="20"/>
        </w:rPr>
      </w:pPr>
      <w:r w:rsidRPr="00C65A8C">
        <w:rPr>
          <w:rFonts w:ascii="Times New Roman" w:hAnsi="Times New Roman" w:cs="Times New Roman"/>
          <w:b/>
          <w:sz w:val="20"/>
          <w:szCs w:val="20"/>
        </w:rPr>
        <w:t xml:space="preserve">IV. Перечень вопросов, по которым государственный налоговый инспектор </w:t>
      </w:r>
    </w:p>
    <w:p w:rsidR="00C65A8C" w:rsidRPr="00C65A8C" w:rsidRDefault="00C65A8C" w:rsidP="00C65A8C">
      <w:pPr>
        <w:spacing w:after="0" w:line="240" w:lineRule="auto"/>
        <w:jc w:val="center"/>
        <w:rPr>
          <w:rFonts w:ascii="Times New Roman" w:hAnsi="Times New Roman" w:cs="Times New Roman"/>
          <w:b/>
          <w:sz w:val="20"/>
          <w:szCs w:val="20"/>
        </w:rPr>
      </w:pPr>
      <w:r w:rsidRPr="00C65A8C">
        <w:rPr>
          <w:rFonts w:ascii="Times New Roman" w:hAnsi="Times New Roman" w:cs="Times New Roman"/>
          <w:b/>
          <w:sz w:val="20"/>
          <w:szCs w:val="20"/>
        </w:rPr>
        <w:t>вправе или обязан самостоятельно принимать управленческие</w:t>
      </w:r>
    </w:p>
    <w:p w:rsidR="00C65A8C" w:rsidRPr="00C65A8C" w:rsidRDefault="00C65A8C" w:rsidP="00C65A8C">
      <w:pPr>
        <w:spacing w:after="0" w:line="240" w:lineRule="auto"/>
        <w:jc w:val="center"/>
        <w:rPr>
          <w:rFonts w:ascii="Times New Roman" w:hAnsi="Times New Roman" w:cs="Times New Roman"/>
          <w:sz w:val="20"/>
          <w:szCs w:val="20"/>
        </w:rPr>
      </w:pPr>
      <w:r w:rsidRPr="00C65A8C">
        <w:rPr>
          <w:rFonts w:ascii="Times New Roman" w:hAnsi="Times New Roman" w:cs="Times New Roman"/>
          <w:b/>
          <w:sz w:val="20"/>
          <w:szCs w:val="20"/>
        </w:rPr>
        <w:lastRenderedPageBreak/>
        <w:t>и иные решения</w:t>
      </w:r>
    </w:p>
    <w:p w:rsidR="00C65A8C" w:rsidRPr="00C65A8C" w:rsidRDefault="00C65A8C" w:rsidP="00C65A8C">
      <w:pPr>
        <w:pStyle w:val="af0"/>
        <w:jc w:val="both"/>
        <w:rPr>
          <w:sz w:val="20"/>
          <w:szCs w:val="20"/>
          <w:highlight w:val="yellow"/>
        </w:rPr>
      </w:pPr>
    </w:p>
    <w:p w:rsidR="00C65A8C" w:rsidRPr="00C65A8C" w:rsidRDefault="00C65A8C" w:rsidP="00C65A8C">
      <w:pPr>
        <w:pStyle w:val="af0"/>
        <w:ind w:firstLine="567"/>
        <w:jc w:val="both"/>
        <w:rPr>
          <w:sz w:val="20"/>
          <w:szCs w:val="20"/>
        </w:rPr>
      </w:pPr>
      <w:r w:rsidRPr="00C65A8C">
        <w:rPr>
          <w:sz w:val="20"/>
          <w:szCs w:val="20"/>
        </w:rPr>
        <w:t xml:space="preserve">12. При исполнении служебных обязанностей государственный налоговый инспектор вправе самостоятельно принимать решения по вопросам: </w:t>
      </w:r>
    </w:p>
    <w:p w:rsidR="00C65A8C" w:rsidRPr="00C65A8C" w:rsidRDefault="00C65A8C" w:rsidP="00C65A8C">
      <w:pPr>
        <w:pStyle w:val="af0"/>
        <w:ind w:firstLine="567"/>
        <w:jc w:val="both"/>
        <w:rPr>
          <w:sz w:val="20"/>
          <w:szCs w:val="20"/>
        </w:rPr>
      </w:pPr>
      <w:r w:rsidRPr="00C65A8C">
        <w:rPr>
          <w:sz w:val="20"/>
          <w:szCs w:val="20"/>
        </w:rPr>
        <w:t>- направлять в функциональные отделы Инспекции служебные записки для сведения и использования в работе, истребования необходимой информации;</w:t>
      </w:r>
    </w:p>
    <w:p w:rsidR="00C65A8C" w:rsidRPr="00C65A8C" w:rsidRDefault="00C65A8C" w:rsidP="00C65A8C">
      <w:pPr>
        <w:pStyle w:val="af0"/>
        <w:ind w:firstLine="567"/>
        <w:jc w:val="both"/>
        <w:rPr>
          <w:sz w:val="20"/>
          <w:szCs w:val="20"/>
        </w:rPr>
      </w:pPr>
      <w:r w:rsidRPr="00C65A8C">
        <w:rPr>
          <w:sz w:val="20"/>
          <w:szCs w:val="20"/>
        </w:rPr>
        <w:t>- принимать участие в рассмотрении, согласовании, визировании протокола, акта, служебной записки, методического письма, отчета, плана, доклада и т.д.;</w:t>
      </w:r>
    </w:p>
    <w:p w:rsidR="00C65A8C" w:rsidRPr="00C65A8C" w:rsidRDefault="00C65A8C" w:rsidP="00C65A8C">
      <w:pPr>
        <w:pStyle w:val="af0"/>
        <w:ind w:firstLine="567"/>
        <w:jc w:val="both"/>
        <w:rPr>
          <w:sz w:val="20"/>
          <w:szCs w:val="20"/>
          <w:highlight w:val="yellow"/>
        </w:rPr>
      </w:pPr>
      <w:r w:rsidRPr="00C65A8C">
        <w:rPr>
          <w:sz w:val="20"/>
          <w:szCs w:val="20"/>
        </w:rPr>
        <w:t>- информировать вышестоящего руководителя для принятия им соответствующего решения.</w:t>
      </w:r>
    </w:p>
    <w:p w:rsidR="00C65A8C" w:rsidRPr="00C65A8C" w:rsidRDefault="00C65A8C" w:rsidP="00C65A8C">
      <w:pPr>
        <w:pStyle w:val="af0"/>
        <w:ind w:firstLine="567"/>
        <w:jc w:val="both"/>
        <w:rPr>
          <w:sz w:val="20"/>
          <w:szCs w:val="20"/>
        </w:rPr>
      </w:pPr>
      <w:r w:rsidRPr="00C65A8C">
        <w:rPr>
          <w:sz w:val="20"/>
          <w:szCs w:val="20"/>
        </w:rPr>
        <w:t>13. При исполнении служебных обязанностей государственный налоговый инспектор обязан самостоятельно принимать решения по вопросам:</w:t>
      </w:r>
    </w:p>
    <w:p w:rsidR="00C65A8C" w:rsidRPr="00C65A8C" w:rsidRDefault="00C65A8C" w:rsidP="00C65A8C">
      <w:pPr>
        <w:spacing w:after="0" w:line="240" w:lineRule="auto"/>
        <w:ind w:firstLine="540"/>
        <w:jc w:val="both"/>
        <w:rPr>
          <w:rFonts w:ascii="Times New Roman" w:hAnsi="Times New Roman" w:cs="Times New Roman"/>
          <w:sz w:val="20"/>
          <w:szCs w:val="20"/>
        </w:rPr>
      </w:pPr>
      <w:r w:rsidRPr="00C65A8C">
        <w:rPr>
          <w:rFonts w:ascii="Times New Roman" w:hAnsi="Times New Roman" w:cs="Times New Roman"/>
          <w:sz w:val="20"/>
          <w:szCs w:val="20"/>
        </w:rPr>
        <w:t>-организации работы отдела по установленным направлениям деятельности, направленным на реализацию задач и функций, возложенных на отдел;</w:t>
      </w:r>
    </w:p>
    <w:p w:rsidR="00C65A8C" w:rsidRPr="00C65A8C" w:rsidRDefault="00C65A8C" w:rsidP="00C65A8C">
      <w:pPr>
        <w:spacing w:after="0" w:line="240" w:lineRule="auto"/>
        <w:ind w:firstLine="540"/>
        <w:jc w:val="both"/>
        <w:rPr>
          <w:rFonts w:ascii="Times New Roman" w:hAnsi="Times New Roman" w:cs="Times New Roman"/>
          <w:sz w:val="20"/>
          <w:szCs w:val="20"/>
        </w:rPr>
      </w:pPr>
      <w:r w:rsidRPr="00C65A8C">
        <w:rPr>
          <w:rFonts w:ascii="Times New Roman" w:hAnsi="Times New Roman" w:cs="Times New Roman"/>
          <w:sz w:val="20"/>
          <w:szCs w:val="20"/>
        </w:rPr>
        <w:t xml:space="preserve"> -реализации законодательства Российской Федерации, Положения об Инспекции ФНС России № 10 по г. Москве, поручений начальника отдела;</w:t>
      </w:r>
    </w:p>
    <w:p w:rsidR="00C65A8C" w:rsidRPr="00C65A8C" w:rsidRDefault="00C65A8C" w:rsidP="00C65A8C">
      <w:pPr>
        <w:pStyle w:val="af0"/>
        <w:rPr>
          <w:sz w:val="20"/>
          <w:szCs w:val="20"/>
        </w:rPr>
      </w:pPr>
      <w:r w:rsidRPr="00C65A8C">
        <w:rPr>
          <w:sz w:val="20"/>
          <w:szCs w:val="20"/>
        </w:rPr>
        <w:t xml:space="preserve"> -возникающим при рассмотрении Инспекцией заявлений, предложений, жалоб граждан и юридических лиц.</w:t>
      </w:r>
    </w:p>
    <w:p w:rsidR="00C65A8C" w:rsidRPr="00C65A8C" w:rsidRDefault="00C65A8C" w:rsidP="00C65A8C">
      <w:pPr>
        <w:spacing w:after="0" w:line="240" w:lineRule="auto"/>
        <w:jc w:val="center"/>
        <w:outlineLvl w:val="1"/>
        <w:rPr>
          <w:rFonts w:ascii="Times New Roman" w:hAnsi="Times New Roman" w:cs="Times New Roman"/>
          <w:b/>
          <w:sz w:val="20"/>
          <w:szCs w:val="20"/>
        </w:rPr>
      </w:pPr>
    </w:p>
    <w:p w:rsidR="00C65A8C" w:rsidRPr="00C65A8C" w:rsidRDefault="00C65A8C" w:rsidP="00C65A8C">
      <w:pPr>
        <w:spacing w:after="0" w:line="240" w:lineRule="auto"/>
        <w:jc w:val="center"/>
        <w:outlineLvl w:val="1"/>
        <w:rPr>
          <w:rFonts w:ascii="Times New Roman" w:hAnsi="Times New Roman" w:cs="Times New Roman"/>
          <w:b/>
          <w:sz w:val="20"/>
          <w:szCs w:val="20"/>
        </w:rPr>
      </w:pPr>
      <w:r w:rsidRPr="00C65A8C">
        <w:rPr>
          <w:rFonts w:ascii="Times New Roman" w:hAnsi="Times New Roman" w:cs="Times New Roman"/>
          <w:b/>
          <w:sz w:val="20"/>
          <w:szCs w:val="20"/>
        </w:rPr>
        <w:t>V. Перечень вопросов, по которым государственный налоговый инспектор</w:t>
      </w:r>
    </w:p>
    <w:p w:rsidR="00C65A8C" w:rsidRPr="00C65A8C" w:rsidRDefault="00C65A8C" w:rsidP="00C65A8C">
      <w:pPr>
        <w:autoSpaceDE w:val="0"/>
        <w:autoSpaceDN w:val="0"/>
        <w:adjustRightInd w:val="0"/>
        <w:spacing w:after="0" w:line="240" w:lineRule="auto"/>
        <w:jc w:val="center"/>
        <w:rPr>
          <w:rFonts w:ascii="Times New Roman" w:hAnsi="Times New Roman" w:cs="Times New Roman"/>
          <w:b/>
          <w:sz w:val="20"/>
          <w:szCs w:val="20"/>
        </w:rPr>
      </w:pPr>
      <w:r w:rsidRPr="00C65A8C">
        <w:rPr>
          <w:rFonts w:ascii="Times New Roman" w:hAnsi="Times New Roman" w:cs="Times New Roman"/>
          <w:b/>
          <w:sz w:val="20"/>
          <w:szCs w:val="20"/>
        </w:rPr>
        <w:t>вправе или обязан самостоятельно принимать управленческие и иные решения</w:t>
      </w:r>
    </w:p>
    <w:p w:rsidR="00C65A8C" w:rsidRPr="00C65A8C" w:rsidRDefault="00C65A8C" w:rsidP="00C65A8C">
      <w:pPr>
        <w:pStyle w:val="af0"/>
        <w:jc w:val="both"/>
        <w:rPr>
          <w:sz w:val="20"/>
          <w:szCs w:val="20"/>
        </w:rPr>
      </w:pPr>
      <w:r w:rsidRPr="00C65A8C">
        <w:rPr>
          <w:sz w:val="20"/>
          <w:szCs w:val="20"/>
        </w:rPr>
        <w:t>14.  государственный налоговый инспектор в соответствии со своей компетенцией вправе участвовать в подготовке (обсуждении) следующих проектов:</w:t>
      </w:r>
    </w:p>
    <w:p w:rsidR="00C65A8C" w:rsidRPr="00C65A8C" w:rsidRDefault="00C65A8C" w:rsidP="00C65A8C">
      <w:pPr>
        <w:pStyle w:val="af0"/>
        <w:ind w:firstLine="567"/>
        <w:jc w:val="both"/>
        <w:rPr>
          <w:sz w:val="20"/>
          <w:szCs w:val="20"/>
        </w:rPr>
      </w:pPr>
      <w:r w:rsidRPr="00C65A8C">
        <w:rPr>
          <w:sz w:val="20"/>
          <w:szCs w:val="20"/>
        </w:rPr>
        <w:t>- методологического,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w:t>
      </w:r>
    </w:p>
    <w:p w:rsidR="00C65A8C" w:rsidRPr="00C65A8C" w:rsidRDefault="00C65A8C" w:rsidP="00C65A8C">
      <w:pPr>
        <w:pStyle w:val="af0"/>
        <w:ind w:firstLine="567"/>
        <w:jc w:val="both"/>
        <w:rPr>
          <w:sz w:val="20"/>
          <w:szCs w:val="20"/>
        </w:rPr>
      </w:pPr>
      <w:r w:rsidRPr="00C65A8C">
        <w:rPr>
          <w:sz w:val="20"/>
          <w:szCs w:val="20"/>
        </w:rPr>
        <w:t>- подготовки предложений для предоставления в установленном порядке к присвоению почетных званий, награждений государственными и ведомственными наградами работников отдела.</w:t>
      </w:r>
    </w:p>
    <w:p w:rsidR="00C65A8C" w:rsidRPr="00C65A8C" w:rsidRDefault="00C65A8C" w:rsidP="00C65A8C">
      <w:pPr>
        <w:spacing w:after="0" w:line="240" w:lineRule="auto"/>
        <w:jc w:val="both"/>
        <w:rPr>
          <w:rFonts w:ascii="Times New Roman" w:hAnsi="Times New Roman" w:cs="Times New Roman"/>
          <w:sz w:val="20"/>
          <w:szCs w:val="20"/>
        </w:rPr>
      </w:pPr>
      <w:r w:rsidRPr="00C65A8C">
        <w:rPr>
          <w:rFonts w:ascii="Times New Roman" w:hAnsi="Times New Roman" w:cs="Times New Roman"/>
          <w:sz w:val="20"/>
          <w:szCs w:val="20"/>
        </w:rPr>
        <w:t>15.  государственный налоговый инспектор в соответствии со своей компетенцией обязан участвовать в подготовке (обсуждении) следующих проектов:</w:t>
      </w:r>
    </w:p>
    <w:p w:rsidR="00C65A8C" w:rsidRPr="00C65A8C" w:rsidRDefault="00C65A8C" w:rsidP="00C65A8C">
      <w:pPr>
        <w:spacing w:after="0" w:line="240" w:lineRule="auto"/>
        <w:ind w:firstLine="540"/>
        <w:jc w:val="both"/>
        <w:rPr>
          <w:rFonts w:ascii="Times New Roman" w:hAnsi="Times New Roman" w:cs="Times New Roman"/>
          <w:sz w:val="20"/>
          <w:szCs w:val="20"/>
        </w:rPr>
      </w:pPr>
      <w:r w:rsidRPr="00C65A8C">
        <w:rPr>
          <w:rFonts w:ascii="Times New Roman" w:hAnsi="Times New Roman" w:cs="Times New Roman"/>
          <w:sz w:val="20"/>
          <w:szCs w:val="20"/>
        </w:rPr>
        <w:t>- положений об инспекции и отделе;</w:t>
      </w:r>
    </w:p>
    <w:p w:rsidR="00C65A8C" w:rsidRPr="00C65A8C" w:rsidRDefault="00C65A8C" w:rsidP="00C65A8C">
      <w:pPr>
        <w:spacing w:after="0" w:line="240" w:lineRule="auto"/>
        <w:ind w:firstLine="540"/>
        <w:jc w:val="both"/>
        <w:rPr>
          <w:rFonts w:ascii="Times New Roman" w:hAnsi="Times New Roman" w:cs="Times New Roman"/>
          <w:sz w:val="20"/>
          <w:szCs w:val="20"/>
        </w:rPr>
      </w:pPr>
      <w:r w:rsidRPr="00C65A8C">
        <w:rPr>
          <w:rFonts w:ascii="Times New Roman" w:hAnsi="Times New Roman" w:cs="Times New Roman"/>
          <w:sz w:val="20"/>
          <w:szCs w:val="20"/>
        </w:rPr>
        <w:t>- иных актов по поручению начальника отдела и руководства инспекции.</w:t>
      </w:r>
    </w:p>
    <w:p w:rsidR="00C65A8C" w:rsidRPr="00C65A8C" w:rsidRDefault="00C65A8C" w:rsidP="00C65A8C">
      <w:pPr>
        <w:spacing w:after="0" w:line="240" w:lineRule="auto"/>
        <w:jc w:val="both"/>
        <w:rPr>
          <w:rFonts w:ascii="Times New Roman" w:hAnsi="Times New Roman" w:cs="Times New Roman"/>
          <w:sz w:val="20"/>
          <w:szCs w:val="20"/>
        </w:rPr>
      </w:pPr>
    </w:p>
    <w:p w:rsidR="00C65A8C" w:rsidRPr="00C65A8C" w:rsidRDefault="00C65A8C" w:rsidP="00C65A8C">
      <w:pPr>
        <w:spacing w:after="0" w:line="240" w:lineRule="auto"/>
        <w:jc w:val="center"/>
        <w:outlineLvl w:val="1"/>
        <w:rPr>
          <w:rFonts w:ascii="Times New Roman" w:hAnsi="Times New Roman" w:cs="Times New Roman"/>
          <w:b/>
          <w:sz w:val="20"/>
          <w:szCs w:val="20"/>
        </w:rPr>
      </w:pPr>
      <w:r w:rsidRPr="00C65A8C">
        <w:rPr>
          <w:rFonts w:ascii="Times New Roman" w:hAnsi="Times New Roman" w:cs="Times New Roman"/>
          <w:b/>
          <w:sz w:val="20"/>
          <w:szCs w:val="20"/>
        </w:rPr>
        <w:t>VI. Сроки и процедуры подготовки, рассмотрения</w:t>
      </w:r>
    </w:p>
    <w:p w:rsidR="00C65A8C" w:rsidRPr="00C65A8C" w:rsidRDefault="00C65A8C" w:rsidP="00C65A8C">
      <w:pPr>
        <w:spacing w:after="0" w:line="240" w:lineRule="auto"/>
        <w:jc w:val="center"/>
        <w:rPr>
          <w:rFonts w:ascii="Times New Roman" w:hAnsi="Times New Roman" w:cs="Times New Roman"/>
          <w:b/>
          <w:sz w:val="20"/>
          <w:szCs w:val="20"/>
        </w:rPr>
      </w:pPr>
      <w:r w:rsidRPr="00C65A8C">
        <w:rPr>
          <w:rFonts w:ascii="Times New Roman" w:hAnsi="Times New Roman" w:cs="Times New Roman"/>
          <w:b/>
          <w:sz w:val="20"/>
          <w:szCs w:val="20"/>
        </w:rPr>
        <w:t>проектов управленческих и иных решений, порядок</w:t>
      </w:r>
    </w:p>
    <w:p w:rsidR="00C65A8C" w:rsidRPr="00C65A8C" w:rsidRDefault="00C65A8C" w:rsidP="00C65A8C">
      <w:pPr>
        <w:spacing w:after="0" w:line="240" w:lineRule="auto"/>
        <w:jc w:val="center"/>
        <w:rPr>
          <w:rFonts w:ascii="Times New Roman" w:hAnsi="Times New Roman" w:cs="Times New Roman"/>
          <w:b/>
          <w:sz w:val="20"/>
          <w:szCs w:val="20"/>
        </w:rPr>
      </w:pPr>
      <w:r w:rsidRPr="00C65A8C">
        <w:rPr>
          <w:rFonts w:ascii="Times New Roman" w:hAnsi="Times New Roman" w:cs="Times New Roman"/>
          <w:b/>
          <w:sz w:val="20"/>
          <w:szCs w:val="20"/>
        </w:rPr>
        <w:t>согласования и принятия данных решений</w:t>
      </w:r>
    </w:p>
    <w:p w:rsidR="00C65A8C" w:rsidRPr="00C65A8C" w:rsidRDefault="00C65A8C" w:rsidP="00C65A8C">
      <w:pPr>
        <w:spacing w:after="0" w:line="240" w:lineRule="auto"/>
        <w:jc w:val="center"/>
        <w:rPr>
          <w:rFonts w:ascii="Times New Roman" w:hAnsi="Times New Roman" w:cs="Times New Roman"/>
          <w:sz w:val="20"/>
          <w:szCs w:val="20"/>
        </w:rPr>
      </w:pPr>
    </w:p>
    <w:p w:rsidR="00C65A8C" w:rsidRPr="00C65A8C" w:rsidRDefault="00C65A8C" w:rsidP="00C65A8C">
      <w:pPr>
        <w:spacing w:after="0" w:line="240" w:lineRule="auto"/>
        <w:ind w:firstLine="540"/>
        <w:jc w:val="both"/>
        <w:rPr>
          <w:rFonts w:ascii="Times New Roman" w:hAnsi="Times New Roman" w:cs="Times New Roman"/>
          <w:sz w:val="20"/>
          <w:szCs w:val="20"/>
        </w:rPr>
      </w:pPr>
      <w:r w:rsidRPr="00C65A8C">
        <w:rPr>
          <w:rFonts w:ascii="Times New Roman" w:hAnsi="Times New Roman" w:cs="Times New Roman"/>
          <w:sz w:val="20"/>
          <w:szCs w:val="20"/>
        </w:rPr>
        <w:t xml:space="preserve">16. </w:t>
      </w:r>
      <w:r w:rsidRPr="00C65A8C">
        <w:rPr>
          <w:rFonts w:ascii="Times New Roman" w:eastAsia="Times New Roman" w:hAnsi="Times New Roman" w:cs="Times New Roman"/>
          <w:sz w:val="20"/>
          <w:szCs w:val="20"/>
          <w:lang w:eastAsia="ru-RU"/>
        </w:rPr>
        <w:t>В соответствии со своими должностными обязанностями государственный налоговый инспектор осуществляет участие в принятии решений и подготовку проектов докумен</w:t>
      </w:r>
      <w:r w:rsidRPr="00C65A8C">
        <w:rPr>
          <w:rFonts w:ascii="Times New Roman" w:eastAsia="Times New Roman" w:hAnsi="Times New Roman" w:cs="Times New Roman"/>
          <w:sz w:val="20"/>
          <w:szCs w:val="20"/>
          <w:lang w:eastAsia="ru-RU"/>
        </w:rPr>
        <w:softHyphen/>
        <w:t>тов в соответствии с требованиями Федерального закона от 02.05.2006 г. № 59-ФЗ «О порядке рассмотрения обращений граждан Российской Федерации», иных нормативных правовых актов Российской Федерации, Инструкции по делопроизводству в Инспекции.</w:t>
      </w:r>
    </w:p>
    <w:p w:rsidR="00C65A8C" w:rsidRPr="00C65A8C" w:rsidRDefault="00C65A8C" w:rsidP="00C65A8C">
      <w:pPr>
        <w:spacing w:after="0" w:line="240" w:lineRule="auto"/>
        <w:jc w:val="both"/>
        <w:rPr>
          <w:rFonts w:ascii="Times New Roman" w:hAnsi="Times New Roman" w:cs="Times New Roman"/>
          <w:b/>
          <w:sz w:val="20"/>
          <w:szCs w:val="20"/>
        </w:rPr>
      </w:pPr>
    </w:p>
    <w:p w:rsidR="00C65A8C" w:rsidRPr="00C65A8C" w:rsidRDefault="00C65A8C" w:rsidP="00C65A8C">
      <w:pPr>
        <w:spacing w:after="0" w:line="240" w:lineRule="auto"/>
        <w:jc w:val="center"/>
        <w:outlineLvl w:val="1"/>
        <w:rPr>
          <w:rFonts w:ascii="Times New Roman" w:hAnsi="Times New Roman" w:cs="Times New Roman"/>
          <w:b/>
          <w:sz w:val="20"/>
          <w:szCs w:val="20"/>
        </w:rPr>
      </w:pPr>
      <w:r w:rsidRPr="00C65A8C">
        <w:rPr>
          <w:rFonts w:ascii="Times New Roman" w:hAnsi="Times New Roman" w:cs="Times New Roman"/>
          <w:b/>
          <w:sz w:val="20"/>
          <w:szCs w:val="20"/>
        </w:rPr>
        <w:t>VII. Порядок служебного взаимодействия</w:t>
      </w:r>
    </w:p>
    <w:p w:rsidR="00C65A8C" w:rsidRPr="00C65A8C" w:rsidRDefault="00C65A8C" w:rsidP="00C65A8C">
      <w:pPr>
        <w:spacing w:after="0" w:line="240" w:lineRule="auto"/>
        <w:jc w:val="center"/>
        <w:outlineLvl w:val="1"/>
        <w:rPr>
          <w:rFonts w:ascii="Times New Roman" w:hAnsi="Times New Roman" w:cs="Times New Roman"/>
          <w:sz w:val="20"/>
          <w:szCs w:val="20"/>
        </w:rPr>
      </w:pPr>
    </w:p>
    <w:p w:rsidR="00C65A8C" w:rsidRPr="00C65A8C" w:rsidRDefault="00C65A8C" w:rsidP="00C65A8C">
      <w:pPr>
        <w:spacing w:after="0" w:line="240" w:lineRule="auto"/>
        <w:ind w:firstLine="540"/>
        <w:jc w:val="both"/>
        <w:rPr>
          <w:rFonts w:ascii="Times New Roman" w:hAnsi="Times New Roman" w:cs="Times New Roman"/>
          <w:sz w:val="20"/>
          <w:szCs w:val="20"/>
        </w:rPr>
      </w:pPr>
      <w:r w:rsidRPr="00C65A8C">
        <w:rPr>
          <w:rFonts w:ascii="Times New Roman" w:hAnsi="Times New Roman" w:cs="Times New Roman"/>
          <w:sz w:val="20"/>
          <w:szCs w:val="20"/>
        </w:rPr>
        <w:t xml:space="preserve">17. Взаимодействие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49" w:history="1">
        <w:r w:rsidRPr="00C65A8C">
          <w:rPr>
            <w:rFonts w:ascii="Times New Roman" w:hAnsi="Times New Roman" w:cs="Times New Roman"/>
            <w:sz w:val="20"/>
            <w:szCs w:val="20"/>
          </w:rPr>
          <w:t>общих принципов</w:t>
        </w:r>
      </w:hyperlink>
      <w:r w:rsidRPr="00C65A8C">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50" w:history="1">
        <w:r w:rsidRPr="00C65A8C">
          <w:rPr>
            <w:rFonts w:ascii="Times New Roman" w:hAnsi="Times New Roman" w:cs="Times New Roman"/>
            <w:sz w:val="20"/>
            <w:szCs w:val="20"/>
          </w:rPr>
          <w:t>статьей 18</w:t>
        </w:r>
      </w:hyperlink>
      <w:r w:rsidRPr="00C65A8C">
        <w:rPr>
          <w:rFonts w:ascii="Times New Roman" w:hAnsi="Times New Roman" w:cs="Times New Roman"/>
          <w:sz w:val="20"/>
          <w:szCs w:val="20"/>
        </w:rPr>
        <w:t xml:space="preserve"> Федерального закона, а также в соответствии с иными нормативными правовыми актами Российской Федерации и приказами (распоряжениями) ФНС России.</w:t>
      </w:r>
    </w:p>
    <w:p w:rsidR="00C65A8C" w:rsidRPr="00C65A8C" w:rsidRDefault="00C65A8C" w:rsidP="00C65A8C">
      <w:pPr>
        <w:spacing w:after="0" w:line="240" w:lineRule="auto"/>
        <w:outlineLvl w:val="1"/>
        <w:rPr>
          <w:rFonts w:ascii="Times New Roman" w:hAnsi="Times New Roman" w:cs="Times New Roman"/>
          <w:b/>
          <w:sz w:val="20"/>
          <w:szCs w:val="20"/>
        </w:rPr>
      </w:pPr>
    </w:p>
    <w:p w:rsidR="00C65A8C" w:rsidRPr="00C65A8C" w:rsidRDefault="00C65A8C" w:rsidP="00C65A8C">
      <w:pPr>
        <w:spacing w:after="0" w:line="240" w:lineRule="auto"/>
        <w:jc w:val="center"/>
        <w:outlineLvl w:val="1"/>
        <w:rPr>
          <w:rFonts w:ascii="Times New Roman" w:hAnsi="Times New Roman" w:cs="Times New Roman"/>
          <w:b/>
          <w:sz w:val="20"/>
          <w:szCs w:val="20"/>
        </w:rPr>
      </w:pPr>
      <w:r w:rsidRPr="00C65A8C">
        <w:rPr>
          <w:rFonts w:ascii="Times New Roman" w:hAnsi="Times New Roman" w:cs="Times New Roman"/>
          <w:b/>
          <w:sz w:val="20"/>
          <w:szCs w:val="20"/>
        </w:rPr>
        <w:t>VIII. Перечень государственных услуг, оказываемых</w:t>
      </w:r>
    </w:p>
    <w:p w:rsidR="00C65A8C" w:rsidRPr="00C65A8C" w:rsidRDefault="00C65A8C" w:rsidP="00C65A8C">
      <w:pPr>
        <w:spacing w:after="0" w:line="240" w:lineRule="auto"/>
        <w:jc w:val="center"/>
        <w:rPr>
          <w:rFonts w:ascii="Times New Roman" w:hAnsi="Times New Roman" w:cs="Times New Roman"/>
          <w:b/>
          <w:sz w:val="20"/>
          <w:szCs w:val="20"/>
        </w:rPr>
      </w:pPr>
      <w:r w:rsidRPr="00C65A8C">
        <w:rPr>
          <w:rFonts w:ascii="Times New Roman" w:hAnsi="Times New Roman" w:cs="Times New Roman"/>
          <w:b/>
          <w:sz w:val="20"/>
          <w:szCs w:val="20"/>
        </w:rPr>
        <w:t>гражданам и организациям в соответствии с административным</w:t>
      </w:r>
    </w:p>
    <w:p w:rsidR="00C65A8C" w:rsidRPr="00C65A8C" w:rsidRDefault="00C65A8C" w:rsidP="00C65A8C">
      <w:pPr>
        <w:spacing w:after="0" w:line="240" w:lineRule="auto"/>
        <w:jc w:val="center"/>
        <w:rPr>
          <w:rFonts w:ascii="Times New Roman" w:hAnsi="Times New Roman" w:cs="Times New Roman"/>
          <w:b/>
          <w:sz w:val="20"/>
          <w:szCs w:val="20"/>
        </w:rPr>
      </w:pPr>
      <w:r w:rsidRPr="00C65A8C">
        <w:rPr>
          <w:rFonts w:ascii="Times New Roman" w:hAnsi="Times New Roman" w:cs="Times New Roman"/>
          <w:b/>
          <w:sz w:val="20"/>
          <w:szCs w:val="20"/>
        </w:rPr>
        <w:t>регламентом Федеральной налоговой службы</w:t>
      </w:r>
    </w:p>
    <w:p w:rsidR="00C65A8C" w:rsidRPr="00C65A8C" w:rsidRDefault="00C65A8C" w:rsidP="00C65A8C">
      <w:pPr>
        <w:spacing w:after="0" w:line="240" w:lineRule="auto"/>
        <w:jc w:val="center"/>
        <w:rPr>
          <w:rFonts w:ascii="Times New Roman" w:hAnsi="Times New Roman" w:cs="Times New Roman"/>
          <w:sz w:val="20"/>
          <w:szCs w:val="20"/>
        </w:rPr>
      </w:pPr>
    </w:p>
    <w:p w:rsidR="00C65A8C" w:rsidRPr="00C65A8C" w:rsidRDefault="00C65A8C" w:rsidP="00C65A8C">
      <w:pPr>
        <w:spacing w:after="0" w:line="240" w:lineRule="auto"/>
        <w:ind w:firstLine="540"/>
        <w:jc w:val="both"/>
        <w:rPr>
          <w:rFonts w:ascii="Times New Roman" w:hAnsi="Times New Roman" w:cs="Times New Roman"/>
          <w:sz w:val="20"/>
          <w:szCs w:val="20"/>
        </w:rPr>
      </w:pPr>
      <w:r w:rsidRPr="00C65A8C">
        <w:rPr>
          <w:rFonts w:ascii="Times New Roman" w:hAnsi="Times New Roman" w:cs="Times New Roman"/>
          <w:sz w:val="20"/>
          <w:szCs w:val="20"/>
        </w:rPr>
        <w:t>18. Государственным налоговым инспектором оказываются следующие государственные услуги:</w:t>
      </w:r>
    </w:p>
    <w:p w:rsidR="00C65A8C" w:rsidRPr="00C65A8C" w:rsidRDefault="00C65A8C" w:rsidP="00C65A8C">
      <w:pPr>
        <w:spacing w:after="0" w:line="240" w:lineRule="auto"/>
        <w:ind w:firstLine="540"/>
        <w:jc w:val="both"/>
        <w:rPr>
          <w:rFonts w:ascii="Times New Roman" w:hAnsi="Times New Roman" w:cs="Times New Roman"/>
          <w:sz w:val="20"/>
          <w:szCs w:val="20"/>
        </w:rPr>
      </w:pPr>
      <w:r w:rsidRPr="00C65A8C">
        <w:rPr>
          <w:rFonts w:ascii="Times New Roman" w:hAnsi="Times New Roman" w:cs="Times New Roman"/>
          <w:sz w:val="20"/>
          <w:szCs w:val="20"/>
        </w:rPr>
        <w:t>-представление ФНС России государственной услуги по осуществлению приема граждан, обеспечению своевременного и полного рассмотрения устных и письменных обращений граждан, принятию по ним решений и направлению заявителям ответов в установленный законодательством Российской Федерации срок;</w:t>
      </w:r>
    </w:p>
    <w:p w:rsidR="00C65A8C" w:rsidRPr="00C65A8C" w:rsidRDefault="00C65A8C" w:rsidP="00C65A8C">
      <w:pPr>
        <w:spacing w:after="0" w:line="240" w:lineRule="auto"/>
        <w:jc w:val="center"/>
        <w:outlineLvl w:val="1"/>
        <w:rPr>
          <w:rFonts w:ascii="Times New Roman" w:hAnsi="Times New Roman" w:cs="Times New Roman"/>
          <w:sz w:val="20"/>
          <w:szCs w:val="20"/>
        </w:rPr>
      </w:pPr>
    </w:p>
    <w:p w:rsidR="00C65A8C" w:rsidRPr="00C65A8C" w:rsidRDefault="00C65A8C" w:rsidP="00C65A8C">
      <w:pPr>
        <w:spacing w:after="0" w:line="240" w:lineRule="auto"/>
        <w:jc w:val="center"/>
        <w:outlineLvl w:val="1"/>
        <w:rPr>
          <w:rFonts w:ascii="Times New Roman" w:hAnsi="Times New Roman" w:cs="Times New Roman"/>
          <w:b/>
          <w:sz w:val="20"/>
          <w:szCs w:val="20"/>
        </w:rPr>
      </w:pPr>
      <w:r w:rsidRPr="00C65A8C">
        <w:rPr>
          <w:rFonts w:ascii="Times New Roman" w:hAnsi="Times New Roman" w:cs="Times New Roman"/>
          <w:b/>
          <w:sz w:val="20"/>
          <w:szCs w:val="20"/>
        </w:rPr>
        <w:t>IX. Показатели эффективности и результативности</w:t>
      </w:r>
    </w:p>
    <w:p w:rsidR="00C65A8C" w:rsidRPr="00C65A8C" w:rsidRDefault="00C65A8C" w:rsidP="00C65A8C">
      <w:pPr>
        <w:spacing w:after="0" w:line="240" w:lineRule="auto"/>
        <w:jc w:val="center"/>
        <w:rPr>
          <w:rFonts w:ascii="Times New Roman" w:hAnsi="Times New Roman" w:cs="Times New Roman"/>
          <w:b/>
          <w:sz w:val="20"/>
          <w:szCs w:val="20"/>
        </w:rPr>
      </w:pPr>
      <w:r w:rsidRPr="00C65A8C">
        <w:rPr>
          <w:rFonts w:ascii="Times New Roman" w:hAnsi="Times New Roman" w:cs="Times New Roman"/>
          <w:b/>
          <w:sz w:val="20"/>
          <w:szCs w:val="20"/>
        </w:rPr>
        <w:t>профессиональной служебной деятельности</w:t>
      </w:r>
    </w:p>
    <w:p w:rsidR="00C65A8C" w:rsidRPr="00C65A8C" w:rsidRDefault="00C65A8C" w:rsidP="00C65A8C">
      <w:pPr>
        <w:spacing w:after="0" w:line="240" w:lineRule="auto"/>
        <w:jc w:val="center"/>
        <w:rPr>
          <w:rFonts w:ascii="Times New Roman" w:hAnsi="Times New Roman" w:cs="Times New Roman"/>
          <w:sz w:val="20"/>
          <w:szCs w:val="20"/>
        </w:rPr>
      </w:pPr>
    </w:p>
    <w:p w:rsidR="00C65A8C" w:rsidRPr="00C65A8C" w:rsidRDefault="00C65A8C" w:rsidP="00C65A8C">
      <w:pPr>
        <w:spacing w:after="0" w:line="240" w:lineRule="auto"/>
        <w:ind w:firstLine="540"/>
        <w:jc w:val="both"/>
        <w:rPr>
          <w:rFonts w:ascii="Times New Roman" w:hAnsi="Times New Roman" w:cs="Times New Roman"/>
          <w:sz w:val="20"/>
          <w:szCs w:val="20"/>
        </w:rPr>
      </w:pPr>
      <w:r w:rsidRPr="00C65A8C">
        <w:rPr>
          <w:rFonts w:ascii="Times New Roman" w:hAnsi="Times New Roman" w:cs="Times New Roman"/>
          <w:sz w:val="20"/>
          <w:szCs w:val="20"/>
        </w:rPr>
        <w:lastRenderedPageBreak/>
        <w:t>19.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w:t>
      </w:r>
    </w:p>
    <w:p w:rsidR="00C65A8C" w:rsidRPr="00C65A8C" w:rsidRDefault="00C65A8C" w:rsidP="00C65A8C">
      <w:pPr>
        <w:spacing w:after="0" w:line="240" w:lineRule="auto"/>
        <w:ind w:firstLine="540"/>
        <w:jc w:val="both"/>
        <w:rPr>
          <w:rFonts w:ascii="Times New Roman" w:hAnsi="Times New Roman" w:cs="Times New Roman"/>
          <w:sz w:val="20"/>
          <w:szCs w:val="20"/>
        </w:rPr>
      </w:pPr>
      <w:r w:rsidRPr="00C65A8C">
        <w:rPr>
          <w:rFonts w:ascii="Times New Roman" w:hAnsi="Times New Roman" w:cs="Times New Roman"/>
          <w:sz w:val="20"/>
          <w:szCs w:val="20"/>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C65A8C" w:rsidRPr="00C65A8C" w:rsidRDefault="00C65A8C" w:rsidP="00C65A8C">
      <w:pPr>
        <w:spacing w:after="0" w:line="240" w:lineRule="auto"/>
        <w:ind w:firstLine="540"/>
        <w:jc w:val="both"/>
        <w:rPr>
          <w:rFonts w:ascii="Times New Roman" w:hAnsi="Times New Roman" w:cs="Times New Roman"/>
          <w:sz w:val="20"/>
          <w:szCs w:val="20"/>
        </w:rPr>
      </w:pPr>
      <w:r w:rsidRPr="00C65A8C">
        <w:rPr>
          <w:rFonts w:ascii="Times New Roman" w:hAnsi="Times New Roman" w:cs="Times New Roman"/>
          <w:sz w:val="20"/>
          <w:szCs w:val="20"/>
        </w:rPr>
        <w:t>своевременности и оперативности выполнения поручений;</w:t>
      </w:r>
    </w:p>
    <w:p w:rsidR="00C65A8C" w:rsidRPr="00C65A8C" w:rsidRDefault="00C65A8C" w:rsidP="00C65A8C">
      <w:pPr>
        <w:spacing w:after="0" w:line="240" w:lineRule="auto"/>
        <w:ind w:firstLine="540"/>
        <w:jc w:val="both"/>
        <w:rPr>
          <w:rFonts w:ascii="Times New Roman" w:hAnsi="Times New Roman" w:cs="Times New Roman"/>
          <w:sz w:val="20"/>
          <w:szCs w:val="20"/>
        </w:rPr>
      </w:pPr>
      <w:r w:rsidRPr="00C65A8C">
        <w:rPr>
          <w:rFonts w:ascii="Times New Roman" w:hAnsi="Times New Roman" w:cs="Times New Roman"/>
          <w:sz w:val="20"/>
          <w:szCs w:val="20"/>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C65A8C" w:rsidRPr="00C65A8C" w:rsidRDefault="00C65A8C" w:rsidP="00C65A8C">
      <w:pPr>
        <w:spacing w:after="0" w:line="240" w:lineRule="auto"/>
        <w:ind w:firstLine="540"/>
        <w:jc w:val="both"/>
        <w:rPr>
          <w:rFonts w:ascii="Times New Roman" w:hAnsi="Times New Roman" w:cs="Times New Roman"/>
          <w:sz w:val="20"/>
          <w:szCs w:val="20"/>
        </w:rPr>
      </w:pPr>
      <w:r w:rsidRPr="00C65A8C">
        <w:rPr>
          <w:rFonts w:ascii="Times New Roman" w:hAnsi="Times New Roman" w:cs="Times New Roman"/>
          <w:sz w:val="20"/>
          <w:szCs w:val="20"/>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C65A8C" w:rsidRPr="00C65A8C" w:rsidRDefault="00C65A8C" w:rsidP="00C65A8C">
      <w:pPr>
        <w:spacing w:after="0" w:line="240" w:lineRule="auto"/>
        <w:ind w:firstLine="540"/>
        <w:jc w:val="both"/>
        <w:rPr>
          <w:rFonts w:ascii="Times New Roman" w:hAnsi="Times New Roman" w:cs="Times New Roman"/>
          <w:sz w:val="20"/>
          <w:szCs w:val="20"/>
        </w:rPr>
      </w:pPr>
      <w:r w:rsidRPr="00C65A8C">
        <w:rPr>
          <w:rFonts w:ascii="Times New Roman" w:hAnsi="Times New Roman" w:cs="Times New Roman"/>
          <w:sz w:val="20"/>
          <w:szCs w:val="20"/>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C65A8C" w:rsidRPr="00C65A8C" w:rsidRDefault="00C65A8C" w:rsidP="00C65A8C">
      <w:pPr>
        <w:spacing w:after="0" w:line="240" w:lineRule="auto"/>
        <w:ind w:firstLine="540"/>
        <w:jc w:val="both"/>
        <w:rPr>
          <w:rFonts w:ascii="Times New Roman" w:hAnsi="Times New Roman" w:cs="Times New Roman"/>
          <w:sz w:val="20"/>
          <w:szCs w:val="20"/>
        </w:rPr>
      </w:pPr>
      <w:r w:rsidRPr="00C65A8C">
        <w:rPr>
          <w:rFonts w:ascii="Times New Roman" w:hAnsi="Times New Roman" w:cs="Times New Roman"/>
          <w:sz w:val="20"/>
          <w:szCs w:val="20"/>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C65A8C" w:rsidRPr="00C65A8C" w:rsidRDefault="00C65A8C" w:rsidP="00C65A8C">
      <w:pPr>
        <w:spacing w:after="0" w:line="240" w:lineRule="auto"/>
        <w:ind w:firstLine="540"/>
        <w:jc w:val="both"/>
        <w:rPr>
          <w:rFonts w:ascii="Times New Roman" w:hAnsi="Times New Roman" w:cs="Times New Roman"/>
          <w:sz w:val="20"/>
          <w:szCs w:val="20"/>
        </w:rPr>
      </w:pPr>
      <w:r w:rsidRPr="00C65A8C">
        <w:rPr>
          <w:rFonts w:ascii="Times New Roman" w:hAnsi="Times New Roman" w:cs="Times New Roman"/>
          <w:sz w:val="20"/>
          <w:szCs w:val="20"/>
        </w:rPr>
        <w:t>осознанию ответственности за последствия своих действий, принимаемых решений;</w:t>
      </w:r>
    </w:p>
    <w:p w:rsidR="00C65A8C" w:rsidRPr="00C65A8C" w:rsidRDefault="00C65A8C" w:rsidP="00C65A8C">
      <w:pPr>
        <w:spacing w:after="0" w:line="240" w:lineRule="auto"/>
        <w:jc w:val="both"/>
        <w:rPr>
          <w:rFonts w:ascii="Times New Roman" w:eastAsia="Times New Roman" w:hAnsi="Times New Roman" w:cs="Times New Roman"/>
          <w:sz w:val="20"/>
          <w:szCs w:val="20"/>
          <w:lang w:eastAsia="ru-RU"/>
        </w:rPr>
      </w:pPr>
      <w:r w:rsidRPr="00C65A8C">
        <w:rPr>
          <w:rFonts w:ascii="Times New Roman" w:eastAsia="Times New Roman" w:hAnsi="Times New Roman" w:cs="Times New Roman"/>
          <w:sz w:val="20"/>
          <w:szCs w:val="20"/>
          <w:lang w:eastAsia="ru-RU"/>
        </w:rPr>
        <w:t xml:space="preserve">         количественным показателям (участию в достижении) деятельности отдела:</w:t>
      </w:r>
    </w:p>
    <w:p w:rsidR="00C65A8C" w:rsidRPr="00C65A8C" w:rsidRDefault="00C65A8C" w:rsidP="00C65A8C">
      <w:pPr>
        <w:spacing w:after="0" w:line="240" w:lineRule="auto"/>
        <w:jc w:val="both"/>
        <w:rPr>
          <w:rFonts w:ascii="Times New Roman" w:eastAsia="Times New Roman" w:hAnsi="Times New Roman" w:cs="Times New Roman"/>
          <w:sz w:val="20"/>
          <w:szCs w:val="20"/>
          <w:lang w:eastAsia="ru-RU"/>
        </w:rPr>
      </w:pPr>
    </w:p>
    <w:p w:rsidR="00C65A8C" w:rsidRPr="00C65A8C" w:rsidRDefault="00C65A8C" w:rsidP="00C65A8C">
      <w:pPr>
        <w:spacing w:after="0" w:line="240" w:lineRule="auto"/>
        <w:jc w:val="both"/>
        <w:rPr>
          <w:rFonts w:ascii="Times New Roman" w:eastAsia="Times New Roman" w:hAnsi="Times New Roman" w:cs="Times New Roman"/>
          <w:sz w:val="20"/>
          <w:szCs w:val="20"/>
          <w:lang w:eastAsia="ru-RU"/>
        </w:rPr>
      </w:pPr>
      <w:r w:rsidRPr="00C65A8C">
        <w:rPr>
          <w:rFonts w:ascii="Times New Roman" w:eastAsia="Times New Roman" w:hAnsi="Times New Roman" w:cs="Times New Roman"/>
          <w:sz w:val="20"/>
          <w:szCs w:val="20"/>
          <w:lang w:eastAsia="ru-RU"/>
        </w:rPr>
        <w:t>- количество проведенных контрольно-аналитических мероприятий;</w:t>
      </w:r>
    </w:p>
    <w:p w:rsidR="00C65A8C" w:rsidRPr="00C65A8C" w:rsidRDefault="00C65A8C" w:rsidP="00C65A8C">
      <w:pPr>
        <w:spacing w:after="0" w:line="240" w:lineRule="auto"/>
        <w:jc w:val="both"/>
        <w:rPr>
          <w:rFonts w:ascii="Times New Roman" w:eastAsia="Times New Roman" w:hAnsi="Times New Roman" w:cs="Times New Roman"/>
          <w:sz w:val="20"/>
          <w:szCs w:val="20"/>
          <w:lang w:eastAsia="ru-RU"/>
        </w:rPr>
      </w:pPr>
      <w:r w:rsidRPr="00C65A8C">
        <w:rPr>
          <w:rFonts w:ascii="Times New Roman" w:eastAsia="Times New Roman" w:hAnsi="Times New Roman" w:cs="Times New Roman"/>
          <w:sz w:val="20"/>
          <w:szCs w:val="20"/>
          <w:lang w:eastAsia="ru-RU"/>
        </w:rPr>
        <w:t>- доначисления по результатам проведенных контрольно-аналитических мероприятий и их динамика;</w:t>
      </w:r>
    </w:p>
    <w:p w:rsidR="00C65A8C" w:rsidRPr="00C65A8C" w:rsidRDefault="00C65A8C" w:rsidP="00C65A8C">
      <w:pPr>
        <w:spacing w:after="0" w:line="240" w:lineRule="auto"/>
        <w:jc w:val="both"/>
        <w:rPr>
          <w:rFonts w:ascii="Times New Roman" w:eastAsia="Times New Roman" w:hAnsi="Times New Roman" w:cs="Times New Roman"/>
          <w:sz w:val="20"/>
          <w:szCs w:val="20"/>
          <w:lang w:eastAsia="ru-RU"/>
        </w:rPr>
      </w:pPr>
      <w:r w:rsidRPr="00C65A8C">
        <w:rPr>
          <w:rFonts w:ascii="Times New Roman" w:eastAsia="Times New Roman" w:hAnsi="Times New Roman" w:cs="Times New Roman"/>
          <w:sz w:val="20"/>
          <w:szCs w:val="20"/>
          <w:lang w:eastAsia="ru-RU"/>
        </w:rPr>
        <w:t>-поступления по результатам проведенных контрольно-аналитических мероприятий и их динамика;</w:t>
      </w:r>
    </w:p>
    <w:p w:rsidR="00C65A8C" w:rsidRPr="00C65A8C" w:rsidRDefault="00C65A8C" w:rsidP="00C65A8C">
      <w:pPr>
        <w:spacing w:after="0" w:line="240" w:lineRule="auto"/>
        <w:jc w:val="both"/>
        <w:rPr>
          <w:rFonts w:ascii="Times New Roman" w:eastAsia="Times New Roman" w:hAnsi="Times New Roman" w:cs="Times New Roman"/>
          <w:sz w:val="20"/>
          <w:szCs w:val="20"/>
          <w:lang w:eastAsia="ru-RU"/>
        </w:rPr>
      </w:pPr>
      <w:r w:rsidRPr="00C65A8C">
        <w:rPr>
          <w:rFonts w:ascii="Times New Roman" w:eastAsia="Times New Roman" w:hAnsi="Times New Roman" w:cs="Times New Roman"/>
          <w:sz w:val="20"/>
          <w:szCs w:val="20"/>
          <w:lang w:eastAsia="ru-RU"/>
        </w:rPr>
        <w:t>-другие показатели.</w:t>
      </w:r>
    </w:p>
    <w:p w:rsidR="00C65A8C" w:rsidRPr="000868B5" w:rsidRDefault="00C65A8C" w:rsidP="000868B5">
      <w:pPr>
        <w:autoSpaceDE w:val="0"/>
        <w:autoSpaceDN w:val="0"/>
        <w:adjustRightInd w:val="0"/>
        <w:spacing w:after="0" w:line="240" w:lineRule="auto"/>
        <w:ind w:firstLine="540"/>
        <w:jc w:val="both"/>
        <w:rPr>
          <w:rFonts w:ascii="Times New Roman" w:hAnsi="Times New Roman" w:cs="Times New Roman"/>
          <w:sz w:val="20"/>
          <w:szCs w:val="20"/>
        </w:rPr>
      </w:pPr>
    </w:p>
    <w:p w:rsidR="00627868" w:rsidRPr="000868B5" w:rsidRDefault="00627868" w:rsidP="000868B5">
      <w:pPr>
        <w:pStyle w:val="ConsPlusNormal0"/>
        <w:jc w:val="both"/>
        <w:rPr>
          <w:rFonts w:ascii="Times New Roman" w:hAnsi="Times New Roman" w:cs="Times New Roman"/>
          <w:sz w:val="20"/>
          <w:szCs w:val="20"/>
        </w:rPr>
      </w:pPr>
    </w:p>
    <w:p w:rsidR="000868B5" w:rsidRPr="000868B5" w:rsidRDefault="000868B5" w:rsidP="000868B5">
      <w:pPr>
        <w:pStyle w:val="1"/>
        <w:jc w:val="center"/>
        <w:rPr>
          <w:rFonts w:ascii="Times New Roman" w:hAnsi="Times New Roman" w:cs="Times New Roman"/>
          <w:sz w:val="20"/>
          <w:szCs w:val="20"/>
        </w:rPr>
      </w:pPr>
      <w:r w:rsidRPr="000868B5">
        <w:rPr>
          <w:rFonts w:ascii="Times New Roman" w:hAnsi="Times New Roman" w:cs="Times New Roman"/>
          <w:sz w:val="20"/>
          <w:szCs w:val="20"/>
        </w:rPr>
        <w:t>Должностной регламент</w:t>
      </w:r>
    </w:p>
    <w:p w:rsidR="000868B5" w:rsidRPr="000868B5" w:rsidRDefault="000868B5" w:rsidP="000868B5">
      <w:pPr>
        <w:autoSpaceDE w:val="0"/>
        <w:autoSpaceDN w:val="0"/>
        <w:adjustRightInd w:val="0"/>
        <w:spacing w:after="0" w:line="240" w:lineRule="auto"/>
        <w:jc w:val="center"/>
        <w:rPr>
          <w:rFonts w:ascii="Times New Roman" w:hAnsi="Times New Roman" w:cs="Times New Roman"/>
          <w:b/>
          <w:sz w:val="20"/>
          <w:szCs w:val="20"/>
        </w:rPr>
      </w:pPr>
      <w:r w:rsidRPr="000868B5">
        <w:rPr>
          <w:rFonts w:ascii="Times New Roman" w:hAnsi="Times New Roman" w:cs="Times New Roman"/>
          <w:b/>
          <w:sz w:val="20"/>
          <w:szCs w:val="20"/>
        </w:rPr>
        <w:t>государственного налогового инспектора</w:t>
      </w:r>
    </w:p>
    <w:p w:rsidR="000868B5" w:rsidRPr="000868B5" w:rsidRDefault="000868B5" w:rsidP="000868B5">
      <w:pPr>
        <w:autoSpaceDE w:val="0"/>
        <w:autoSpaceDN w:val="0"/>
        <w:adjustRightInd w:val="0"/>
        <w:spacing w:after="0" w:line="240" w:lineRule="auto"/>
        <w:jc w:val="center"/>
        <w:rPr>
          <w:rFonts w:ascii="Times New Roman" w:hAnsi="Times New Roman" w:cs="Times New Roman"/>
          <w:b/>
          <w:sz w:val="20"/>
          <w:szCs w:val="20"/>
        </w:rPr>
      </w:pPr>
      <w:r w:rsidRPr="000868B5">
        <w:rPr>
          <w:rFonts w:ascii="Times New Roman" w:hAnsi="Times New Roman" w:cs="Times New Roman"/>
          <w:b/>
          <w:sz w:val="20"/>
          <w:szCs w:val="20"/>
        </w:rPr>
        <w:t xml:space="preserve"> отдела урегулирования задолженности</w:t>
      </w:r>
    </w:p>
    <w:p w:rsidR="000868B5" w:rsidRPr="000868B5" w:rsidRDefault="000868B5" w:rsidP="000868B5">
      <w:pPr>
        <w:autoSpaceDE w:val="0"/>
        <w:autoSpaceDN w:val="0"/>
        <w:adjustRightInd w:val="0"/>
        <w:spacing w:after="0" w:line="240" w:lineRule="auto"/>
        <w:jc w:val="center"/>
        <w:rPr>
          <w:rFonts w:ascii="Times New Roman" w:hAnsi="Times New Roman" w:cs="Times New Roman"/>
          <w:b/>
          <w:sz w:val="20"/>
          <w:szCs w:val="20"/>
          <w:u w:val="single"/>
        </w:rPr>
      </w:pPr>
      <w:r w:rsidRPr="000868B5">
        <w:rPr>
          <w:rFonts w:ascii="Times New Roman" w:hAnsi="Times New Roman" w:cs="Times New Roman"/>
          <w:b/>
          <w:sz w:val="20"/>
          <w:szCs w:val="20"/>
          <w:u w:val="single"/>
        </w:rPr>
        <w:t>Инспекции Федеральной налоговой службы № 10 по г. Москве</w:t>
      </w:r>
    </w:p>
    <w:p w:rsidR="000868B5" w:rsidRPr="000868B5" w:rsidRDefault="000868B5" w:rsidP="000868B5">
      <w:pPr>
        <w:autoSpaceDE w:val="0"/>
        <w:autoSpaceDN w:val="0"/>
        <w:adjustRightInd w:val="0"/>
        <w:spacing w:after="0" w:line="240" w:lineRule="auto"/>
        <w:jc w:val="center"/>
        <w:rPr>
          <w:rFonts w:ascii="Times New Roman" w:hAnsi="Times New Roman" w:cs="Times New Roman"/>
          <w:sz w:val="20"/>
          <w:szCs w:val="20"/>
        </w:rPr>
      </w:pPr>
      <w:r w:rsidRPr="000868B5">
        <w:rPr>
          <w:rFonts w:ascii="Times New Roman" w:hAnsi="Times New Roman" w:cs="Times New Roman"/>
          <w:sz w:val="20"/>
          <w:szCs w:val="20"/>
        </w:rPr>
        <w:t>(наименование должности, структурного подразделения УФНС России по г. Москве)</w:t>
      </w:r>
    </w:p>
    <w:p w:rsidR="000868B5" w:rsidRPr="000868B5" w:rsidRDefault="000868B5" w:rsidP="000868B5">
      <w:pPr>
        <w:autoSpaceDE w:val="0"/>
        <w:autoSpaceDN w:val="0"/>
        <w:adjustRightInd w:val="0"/>
        <w:spacing w:after="0" w:line="240" w:lineRule="auto"/>
        <w:jc w:val="center"/>
        <w:rPr>
          <w:rFonts w:ascii="Times New Roman" w:hAnsi="Times New Roman" w:cs="Times New Roman"/>
          <w:sz w:val="20"/>
          <w:szCs w:val="20"/>
        </w:rPr>
      </w:pPr>
    </w:p>
    <w:p w:rsidR="000868B5" w:rsidRPr="000868B5" w:rsidRDefault="000868B5" w:rsidP="000868B5">
      <w:pPr>
        <w:autoSpaceDE w:val="0"/>
        <w:autoSpaceDN w:val="0"/>
        <w:adjustRightInd w:val="0"/>
        <w:spacing w:after="0" w:line="240" w:lineRule="auto"/>
        <w:jc w:val="center"/>
        <w:outlineLvl w:val="2"/>
        <w:rPr>
          <w:rFonts w:ascii="Times New Roman" w:hAnsi="Times New Roman" w:cs="Times New Roman"/>
          <w:b/>
          <w:sz w:val="20"/>
          <w:szCs w:val="20"/>
        </w:rPr>
      </w:pPr>
      <w:r w:rsidRPr="000868B5">
        <w:rPr>
          <w:rFonts w:ascii="Times New Roman" w:hAnsi="Times New Roman" w:cs="Times New Roman"/>
          <w:b/>
          <w:sz w:val="20"/>
          <w:szCs w:val="20"/>
        </w:rPr>
        <w:t>I. Общие положения</w:t>
      </w:r>
    </w:p>
    <w:p w:rsidR="000868B5" w:rsidRPr="000868B5" w:rsidRDefault="000868B5" w:rsidP="000868B5">
      <w:pPr>
        <w:autoSpaceDE w:val="0"/>
        <w:autoSpaceDN w:val="0"/>
        <w:adjustRightInd w:val="0"/>
        <w:spacing w:after="0" w:line="240" w:lineRule="auto"/>
        <w:ind w:firstLine="540"/>
        <w:jc w:val="both"/>
        <w:rPr>
          <w:rFonts w:ascii="Times New Roman" w:hAnsi="Times New Roman" w:cs="Times New Roman"/>
          <w:sz w:val="20"/>
          <w:szCs w:val="20"/>
        </w:rPr>
      </w:pPr>
      <w:r w:rsidRPr="000868B5">
        <w:rPr>
          <w:rFonts w:ascii="Times New Roman" w:hAnsi="Times New Roman" w:cs="Times New Roman"/>
          <w:sz w:val="20"/>
          <w:szCs w:val="20"/>
        </w:rPr>
        <w:t>1. Должность федеральной государственной гражданской службы (далее - гражданская служба) государственного налогового инспектора отдела урегулирования задолженности (далее - отдел) Инспекции Федеральной налоговой службы № 10 по г. Москве (далее – специалист) относится к старшей</w:t>
      </w:r>
      <w:r w:rsidRPr="000868B5">
        <w:rPr>
          <w:rFonts w:ascii="Times New Roman" w:hAnsi="Times New Roman" w:cs="Times New Roman"/>
          <w:b/>
          <w:color w:val="FF0000"/>
          <w:sz w:val="20"/>
          <w:szCs w:val="20"/>
        </w:rPr>
        <w:t xml:space="preserve"> </w:t>
      </w:r>
      <w:r w:rsidRPr="000868B5">
        <w:rPr>
          <w:rFonts w:ascii="Times New Roman" w:hAnsi="Times New Roman" w:cs="Times New Roman"/>
          <w:sz w:val="20"/>
          <w:szCs w:val="20"/>
        </w:rPr>
        <w:t>группе должностей гражданской службы категории "Специалисты".</w:t>
      </w:r>
    </w:p>
    <w:p w:rsidR="000868B5" w:rsidRPr="000868B5" w:rsidRDefault="000868B5" w:rsidP="000868B5">
      <w:pPr>
        <w:autoSpaceDE w:val="0"/>
        <w:autoSpaceDN w:val="0"/>
        <w:adjustRightInd w:val="0"/>
        <w:spacing w:after="0" w:line="240" w:lineRule="auto"/>
        <w:ind w:firstLine="540"/>
        <w:jc w:val="both"/>
        <w:rPr>
          <w:rFonts w:ascii="Times New Roman" w:hAnsi="Times New Roman" w:cs="Times New Roman"/>
          <w:i/>
          <w:color w:val="FF0000"/>
          <w:sz w:val="20"/>
          <w:szCs w:val="20"/>
        </w:rPr>
      </w:pPr>
      <w:r w:rsidRPr="000868B5">
        <w:rPr>
          <w:rFonts w:ascii="Times New Roman" w:hAnsi="Times New Roman" w:cs="Times New Roman"/>
          <w:sz w:val="20"/>
          <w:szCs w:val="20"/>
        </w:rPr>
        <w:t>Регистрационный номер (код) должности – 11-3-4-096.</w:t>
      </w:r>
    </w:p>
    <w:p w:rsidR="000868B5" w:rsidRPr="000868B5" w:rsidRDefault="000868B5" w:rsidP="000868B5">
      <w:pPr>
        <w:autoSpaceDE w:val="0"/>
        <w:autoSpaceDN w:val="0"/>
        <w:adjustRightInd w:val="0"/>
        <w:spacing w:after="0" w:line="240" w:lineRule="auto"/>
        <w:ind w:firstLine="540"/>
        <w:jc w:val="both"/>
        <w:rPr>
          <w:rFonts w:ascii="Times New Roman" w:hAnsi="Times New Roman" w:cs="Times New Roman"/>
          <w:sz w:val="20"/>
          <w:szCs w:val="20"/>
        </w:rPr>
      </w:pPr>
      <w:r w:rsidRPr="000868B5">
        <w:rPr>
          <w:rFonts w:ascii="Times New Roman" w:hAnsi="Times New Roman" w:cs="Times New Roman"/>
          <w:sz w:val="20"/>
          <w:szCs w:val="20"/>
        </w:rPr>
        <w:t>2. Область профессиональной служебной деятельности государственного налогового инспектора: регулирование налоговой деятельности, регулирование финансовой деятельности и финансовых рынков.</w:t>
      </w:r>
    </w:p>
    <w:p w:rsidR="000868B5" w:rsidRPr="000868B5" w:rsidRDefault="000868B5" w:rsidP="000868B5">
      <w:pPr>
        <w:autoSpaceDE w:val="0"/>
        <w:autoSpaceDN w:val="0"/>
        <w:adjustRightInd w:val="0"/>
        <w:spacing w:after="0" w:line="240" w:lineRule="auto"/>
        <w:ind w:firstLine="540"/>
        <w:jc w:val="both"/>
        <w:rPr>
          <w:rFonts w:ascii="Times New Roman" w:hAnsi="Times New Roman" w:cs="Times New Roman"/>
          <w:sz w:val="20"/>
          <w:szCs w:val="20"/>
        </w:rPr>
      </w:pPr>
      <w:r w:rsidRPr="000868B5">
        <w:rPr>
          <w:rFonts w:ascii="Times New Roman" w:hAnsi="Times New Roman" w:cs="Times New Roman"/>
          <w:sz w:val="20"/>
          <w:szCs w:val="20"/>
        </w:rPr>
        <w:t>3. Вид профессиональной служебной деятельности государственного налогового инспектора: осуществление налогового контроля, регулирование валютной сферы.</w:t>
      </w:r>
    </w:p>
    <w:p w:rsidR="000868B5" w:rsidRPr="000868B5" w:rsidRDefault="000868B5" w:rsidP="000868B5">
      <w:pPr>
        <w:autoSpaceDE w:val="0"/>
        <w:autoSpaceDN w:val="0"/>
        <w:adjustRightInd w:val="0"/>
        <w:spacing w:after="0" w:line="240" w:lineRule="auto"/>
        <w:ind w:firstLine="540"/>
        <w:jc w:val="both"/>
        <w:rPr>
          <w:rFonts w:ascii="Times New Roman" w:hAnsi="Times New Roman" w:cs="Times New Roman"/>
          <w:sz w:val="20"/>
          <w:szCs w:val="20"/>
        </w:rPr>
      </w:pPr>
      <w:r w:rsidRPr="000868B5">
        <w:rPr>
          <w:rFonts w:ascii="Times New Roman" w:hAnsi="Times New Roman" w:cs="Times New Roman"/>
          <w:sz w:val="20"/>
          <w:szCs w:val="20"/>
        </w:rPr>
        <w:t>4. Назначение на должность и освобождение от должности государственного налогового инспектора осуществляется Начальником Инспекции Федеральной налоговой службы № 10</w:t>
      </w:r>
      <w:r w:rsidRPr="000868B5">
        <w:rPr>
          <w:rFonts w:ascii="Times New Roman" w:hAnsi="Times New Roman" w:cs="Times New Roman"/>
          <w:sz w:val="20"/>
          <w:szCs w:val="20"/>
        </w:rPr>
        <w:br/>
        <w:t>по г. Москве (далее – Инспекция).</w:t>
      </w:r>
    </w:p>
    <w:p w:rsidR="000868B5" w:rsidRPr="000868B5" w:rsidRDefault="000868B5" w:rsidP="000868B5">
      <w:pPr>
        <w:autoSpaceDE w:val="0"/>
        <w:autoSpaceDN w:val="0"/>
        <w:adjustRightInd w:val="0"/>
        <w:spacing w:after="0" w:line="240" w:lineRule="auto"/>
        <w:ind w:firstLine="540"/>
        <w:jc w:val="both"/>
        <w:rPr>
          <w:rFonts w:ascii="Times New Roman" w:hAnsi="Times New Roman" w:cs="Times New Roman"/>
          <w:sz w:val="20"/>
          <w:szCs w:val="20"/>
        </w:rPr>
      </w:pPr>
      <w:r w:rsidRPr="000868B5">
        <w:rPr>
          <w:rFonts w:ascii="Times New Roman" w:hAnsi="Times New Roman" w:cs="Times New Roman"/>
          <w:sz w:val="20"/>
          <w:szCs w:val="20"/>
        </w:rPr>
        <w:t>5. Государственный налоговый инспектор</w:t>
      </w:r>
      <w:r w:rsidRPr="000868B5">
        <w:rPr>
          <w:rFonts w:ascii="Times New Roman" w:hAnsi="Times New Roman" w:cs="Times New Roman"/>
          <w:i/>
          <w:sz w:val="20"/>
          <w:szCs w:val="20"/>
        </w:rPr>
        <w:t xml:space="preserve"> </w:t>
      </w:r>
      <w:r w:rsidRPr="000868B5">
        <w:rPr>
          <w:rFonts w:ascii="Times New Roman" w:hAnsi="Times New Roman" w:cs="Times New Roman"/>
          <w:sz w:val="20"/>
          <w:szCs w:val="20"/>
        </w:rPr>
        <w:t>непосредственно подчиняется начальнику отдела, функционально - заместителю начальника отдела по соответствующим направлениям деятельности.</w:t>
      </w:r>
    </w:p>
    <w:p w:rsidR="000868B5" w:rsidRPr="000868B5" w:rsidRDefault="000868B5" w:rsidP="000868B5">
      <w:pPr>
        <w:autoSpaceDE w:val="0"/>
        <w:autoSpaceDN w:val="0"/>
        <w:adjustRightInd w:val="0"/>
        <w:spacing w:after="0" w:line="240" w:lineRule="auto"/>
        <w:jc w:val="both"/>
        <w:rPr>
          <w:rFonts w:ascii="Times New Roman" w:hAnsi="Times New Roman" w:cs="Times New Roman"/>
          <w:sz w:val="20"/>
          <w:szCs w:val="20"/>
        </w:rPr>
      </w:pPr>
    </w:p>
    <w:p w:rsidR="000868B5" w:rsidRPr="000868B5" w:rsidRDefault="000868B5" w:rsidP="000868B5">
      <w:pPr>
        <w:autoSpaceDE w:val="0"/>
        <w:autoSpaceDN w:val="0"/>
        <w:adjustRightInd w:val="0"/>
        <w:spacing w:after="0" w:line="240" w:lineRule="auto"/>
        <w:jc w:val="center"/>
        <w:outlineLvl w:val="1"/>
        <w:rPr>
          <w:rFonts w:ascii="Times New Roman" w:hAnsi="Times New Roman" w:cs="Times New Roman"/>
          <w:b/>
          <w:sz w:val="20"/>
          <w:szCs w:val="20"/>
        </w:rPr>
      </w:pPr>
      <w:r w:rsidRPr="000868B5">
        <w:rPr>
          <w:rFonts w:ascii="Times New Roman" w:hAnsi="Times New Roman" w:cs="Times New Roman"/>
          <w:b/>
          <w:sz w:val="20"/>
          <w:szCs w:val="20"/>
        </w:rPr>
        <w:t xml:space="preserve">II. Квалификационные требования для замещения должности гражданской службы </w:t>
      </w:r>
    </w:p>
    <w:p w:rsidR="000868B5" w:rsidRPr="000868B5" w:rsidRDefault="000868B5" w:rsidP="000868B5">
      <w:pPr>
        <w:autoSpaceDE w:val="0"/>
        <w:autoSpaceDN w:val="0"/>
        <w:adjustRightInd w:val="0"/>
        <w:spacing w:after="0" w:line="240" w:lineRule="auto"/>
        <w:jc w:val="center"/>
        <w:outlineLvl w:val="1"/>
        <w:rPr>
          <w:rFonts w:ascii="Times New Roman" w:hAnsi="Times New Roman" w:cs="Times New Roman"/>
          <w:b/>
          <w:sz w:val="20"/>
          <w:szCs w:val="20"/>
        </w:rPr>
      </w:pPr>
    </w:p>
    <w:p w:rsidR="000868B5" w:rsidRPr="000868B5" w:rsidRDefault="000868B5" w:rsidP="000868B5">
      <w:pPr>
        <w:autoSpaceDE w:val="0"/>
        <w:autoSpaceDN w:val="0"/>
        <w:adjustRightInd w:val="0"/>
        <w:spacing w:after="0" w:line="240" w:lineRule="auto"/>
        <w:ind w:firstLine="540"/>
        <w:jc w:val="both"/>
        <w:rPr>
          <w:rFonts w:ascii="Times New Roman" w:hAnsi="Times New Roman" w:cs="Times New Roman"/>
          <w:sz w:val="20"/>
          <w:szCs w:val="20"/>
        </w:rPr>
      </w:pPr>
      <w:r w:rsidRPr="000868B5">
        <w:rPr>
          <w:rFonts w:ascii="Times New Roman" w:hAnsi="Times New Roman" w:cs="Times New Roman"/>
          <w:sz w:val="20"/>
          <w:szCs w:val="20"/>
        </w:rPr>
        <w:t>6. Для замещения должности государственного налогового инспектора</w:t>
      </w:r>
      <w:r w:rsidRPr="000868B5">
        <w:rPr>
          <w:rFonts w:ascii="Times New Roman" w:hAnsi="Times New Roman" w:cs="Times New Roman"/>
          <w:i/>
          <w:sz w:val="20"/>
          <w:szCs w:val="20"/>
        </w:rPr>
        <w:t xml:space="preserve"> </w:t>
      </w:r>
      <w:r w:rsidRPr="000868B5">
        <w:rPr>
          <w:rFonts w:ascii="Times New Roman" w:hAnsi="Times New Roman" w:cs="Times New Roman"/>
          <w:sz w:val="20"/>
          <w:szCs w:val="20"/>
        </w:rPr>
        <w:t xml:space="preserve">устанавливаются следующие требования. </w:t>
      </w:r>
    </w:p>
    <w:p w:rsidR="000868B5" w:rsidRPr="000868B5" w:rsidRDefault="000868B5" w:rsidP="000868B5">
      <w:pPr>
        <w:autoSpaceDE w:val="0"/>
        <w:autoSpaceDN w:val="0"/>
        <w:adjustRightInd w:val="0"/>
        <w:spacing w:after="0" w:line="240" w:lineRule="auto"/>
        <w:ind w:firstLine="540"/>
        <w:jc w:val="both"/>
        <w:rPr>
          <w:rFonts w:ascii="Times New Roman" w:hAnsi="Times New Roman" w:cs="Times New Roman"/>
          <w:sz w:val="20"/>
          <w:szCs w:val="20"/>
        </w:rPr>
      </w:pPr>
      <w:r w:rsidRPr="000868B5">
        <w:rPr>
          <w:rFonts w:ascii="Times New Roman" w:hAnsi="Times New Roman" w:cs="Times New Roman"/>
          <w:sz w:val="20"/>
          <w:szCs w:val="20"/>
        </w:rPr>
        <w:t>6.1. Наличие высшего образования</w:t>
      </w:r>
      <w:r w:rsidRPr="000868B5">
        <w:rPr>
          <w:rFonts w:ascii="Times New Roman" w:hAnsi="Times New Roman" w:cs="Times New Roman"/>
          <w:i/>
          <w:sz w:val="20"/>
          <w:szCs w:val="20"/>
        </w:rPr>
        <w:t>.</w:t>
      </w:r>
    </w:p>
    <w:p w:rsidR="000868B5" w:rsidRPr="000868B5" w:rsidRDefault="000868B5" w:rsidP="000868B5">
      <w:pPr>
        <w:widowControl w:val="0"/>
        <w:spacing w:after="0" w:line="240" w:lineRule="auto"/>
        <w:ind w:firstLine="540"/>
        <w:jc w:val="both"/>
        <w:rPr>
          <w:rFonts w:ascii="Times New Roman" w:hAnsi="Times New Roman" w:cs="Times New Roman"/>
          <w:spacing w:val="-2"/>
          <w:sz w:val="20"/>
          <w:szCs w:val="20"/>
        </w:rPr>
      </w:pPr>
      <w:r w:rsidRPr="000868B5">
        <w:rPr>
          <w:rFonts w:ascii="Times New Roman" w:hAnsi="Times New Roman" w:cs="Times New Roman"/>
          <w:spacing w:val="-2"/>
          <w:sz w:val="20"/>
          <w:szCs w:val="20"/>
        </w:rPr>
        <w:t>6.2. </w:t>
      </w:r>
      <w:r w:rsidRPr="000868B5">
        <w:rPr>
          <w:rFonts w:ascii="Times New Roman" w:hAnsi="Times New Roman" w:cs="Times New Roman"/>
          <w:bCs/>
          <w:sz w:val="20"/>
          <w:szCs w:val="20"/>
        </w:rPr>
        <w:t>Квалификационные требования к стажу государственной гражданской службы или стажу работы по специальности не предъявляются.</w:t>
      </w:r>
    </w:p>
    <w:p w:rsidR="000868B5" w:rsidRPr="000868B5" w:rsidRDefault="000868B5" w:rsidP="000868B5">
      <w:pPr>
        <w:widowControl w:val="0"/>
        <w:spacing w:after="0" w:line="240" w:lineRule="auto"/>
        <w:ind w:firstLine="540"/>
        <w:jc w:val="both"/>
        <w:rPr>
          <w:rFonts w:ascii="Times New Roman" w:hAnsi="Times New Roman" w:cs="Times New Roman"/>
          <w:sz w:val="20"/>
          <w:szCs w:val="20"/>
        </w:rPr>
      </w:pPr>
      <w:r w:rsidRPr="000868B5">
        <w:rPr>
          <w:rFonts w:ascii="Times New Roman" w:hAnsi="Times New Roman" w:cs="Times New Roman"/>
          <w:sz w:val="20"/>
          <w:szCs w:val="20"/>
        </w:rPr>
        <w:t xml:space="preserve">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w:t>
      </w:r>
      <w:r w:rsidRPr="000868B5">
        <w:rPr>
          <w:rFonts w:ascii="Times New Roman" w:hAnsi="Times New Roman" w:cs="Times New Roman"/>
          <w:sz w:val="20"/>
          <w:szCs w:val="20"/>
        </w:rPr>
        <w:lastRenderedPageBreak/>
        <w:t>регламента.</w:t>
      </w:r>
    </w:p>
    <w:p w:rsidR="000868B5" w:rsidRPr="000868B5" w:rsidRDefault="000868B5" w:rsidP="000868B5">
      <w:pPr>
        <w:autoSpaceDE w:val="0"/>
        <w:autoSpaceDN w:val="0"/>
        <w:adjustRightInd w:val="0"/>
        <w:spacing w:after="0" w:line="240" w:lineRule="auto"/>
        <w:ind w:firstLine="540"/>
        <w:jc w:val="both"/>
        <w:rPr>
          <w:rFonts w:ascii="Times New Roman" w:hAnsi="Times New Roman" w:cs="Times New Roman"/>
          <w:sz w:val="20"/>
          <w:szCs w:val="20"/>
        </w:rPr>
      </w:pPr>
      <w:r w:rsidRPr="000868B5">
        <w:rPr>
          <w:rFonts w:ascii="Times New Roman" w:hAnsi="Times New Roman" w:cs="Times New Roman"/>
          <w:sz w:val="20"/>
          <w:szCs w:val="20"/>
        </w:rPr>
        <w:t>6.4. Наличие профессиональных знаний:</w:t>
      </w:r>
    </w:p>
    <w:p w:rsidR="000868B5" w:rsidRPr="000868B5" w:rsidRDefault="000868B5" w:rsidP="000868B5">
      <w:pPr>
        <w:spacing w:after="0" w:line="240" w:lineRule="auto"/>
        <w:ind w:firstLine="540"/>
        <w:rPr>
          <w:rFonts w:ascii="Times New Roman" w:hAnsi="Times New Roman" w:cs="Times New Roman"/>
          <w:sz w:val="20"/>
          <w:szCs w:val="20"/>
        </w:rPr>
      </w:pPr>
      <w:r w:rsidRPr="000868B5">
        <w:rPr>
          <w:rFonts w:ascii="Times New Roman" w:hAnsi="Times New Roman" w:cs="Times New Roman"/>
          <w:sz w:val="20"/>
          <w:szCs w:val="20"/>
        </w:rPr>
        <w:t>6.4.1. В сфере законодательства Российской Федерации:</w:t>
      </w:r>
    </w:p>
    <w:p w:rsidR="000868B5" w:rsidRPr="000868B5" w:rsidRDefault="000868B5" w:rsidP="000868B5">
      <w:pPr>
        <w:spacing w:after="0" w:line="240" w:lineRule="auto"/>
        <w:ind w:firstLine="708"/>
        <w:jc w:val="both"/>
        <w:rPr>
          <w:rFonts w:ascii="Times New Roman" w:hAnsi="Times New Roman" w:cs="Times New Roman"/>
          <w:sz w:val="20"/>
          <w:szCs w:val="20"/>
        </w:rPr>
      </w:pPr>
      <w:r w:rsidRPr="000868B5">
        <w:rPr>
          <w:rFonts w:ascii="Times New Roman" w:hAnsi="Times New Roman" w:cs="Times New Roman"/>
          <w:sz w:val="20"/>
          <w:szCs w:val="20"/>
        </w:rPr>
        <w:t>знание нормативно правовых актов: Федеральный закон № 79-ФЗ «О государственной гражданской службе Российской Федерации», Федеральный закон № 59-ФЗ «О порядке рассмотрения обращения граждан Российской Федерации», Федеральный закон № 273-ФЗ «О противодействии коррупции», Налоговый Кодекс Российской Федерации.</w:t>
      </w:r>
    </w:p>
    <w:p w:rsidR="000868B5" w:rsidRPr="000868B5" w:rsidRDefault="000868B5" w:rsidP="000868B5">
      <w:pPr>
        <w:spacing w:after="0" w:line="240" w:lineRule="auto"/>
        <w:ind w:firstLine="540"/>
        <w:jc w:val="both"/>
        <w:rPr>
          <w:rFonts w:ascii="Times New Roman" w:hAnsi="Times New Roman" w:cs="Times New Roman"/>
          <w:sz w:val="20"/>
          <w:szCs w:val="20"/>
        </w:rPr>
      </w:pPr>
      <w:r w:rsidRPr="000868B5">
        <w:rPr>
          <w:rFonts w:ascii="Times New Roman" w:hAnsi="Times New Roman" w:cs="Times New Roman"/>
          <w:sz w:val="20"/>
          <w:szCs w:val="20"/>
        </w:rPr>
        <w:t>6.4.2. Иные профессиональные знания: норм делового общения, служебного распорядка инспекции, основ делопроизводства, правил охраны труда и противопожарной безопасности.</w:t>
      </w:r>
    </w:p>
    <w:p w:rsidR="000868B5" w:rsidRPr="000868B5" w:rsidRDefault="000868B5" w:rsidP="000868B5">
      <w:pPr>
        <w:spacing w:after="0" w:line="240" w:lineRule="auto"/>
        <w:ind w:firstLine="540"/>
        <w:jc w:val="both"/>
        <w:rPr>
          <w:rFonts w:ascii="Times New Roman" w:hAnsi="Times New Roman" w:cs="Times New Roman"/>
          <w:sz w:val="20"/>
          <w:szCs w:val="20"/>
        </w:rPr>
      </w:pPr>
      <w:r w:rsidRPr="000868B5">
        <w:rPr>
          <w:rFonts w:ascii="Times New Roman" w:hAnsi="Times New Roman" w:cs="Times New Roman"/>
          <w:sz w:val="20"/>
          <w:szCs w:val="20"/>
        </w:rPr>
        <w:t>6.5. Наличие функциональных знаний: форм и методов работы с применением автоматизированных средств управления, порядка работы со служебной информацией.</w:t>
      </w:r>
    </w:p>
    <w:p w:rsidR="000868B5" w:rsidRPr="000868B5" w:rsidRDefault="000868B5" w:rsidP="000868B5">
      <w:pPr>
        <w:spacing w:after="0" w:line="240" w:lineRule="auto"/>
        <w:ind w:firstLine="540"/>
        <w:jc w:val="both"/>
        <w:rPr>
          <w:rFonts w:ascii="Times New Roman" w:hAnsi="Times New Roman" w:cs="Times New Roman"/>
          <w:sz w:val="20"/>
          <w:szCs w:val="20"/>
        </w:rPr>
      </w:pPr>
      <w:r w:rsidRPr="000868B5">
        <w:rPr>
          <w:rFonts w:ascii="Times New Roman" w:hAnsi="Times New Roman" w:cs="Times New Roman"/>
          <w:sz w:val="20"/>
          <w:szCs w:val="20"/>
        </w:rPr>
        <w:t>6.6. Наличие базовых умений: наличие профессиональных навыков, необходимых для выполнения работы в сфере, соответствующей направлению деятельности отдела, обеспечение выполнения поставленных руководством задач, эффективное планирование служебного времени, использование опыта и мнения коллег.</w:t>
      </w:r>
    </w:p>
    <w:p w:rsidR="000868B5" w:rsidRPr="000868B5" w:rsidRDefault="000868B5" w:rsidP="000868B5">
      <w:pPr>
        <w:spacing w:after="0" w:line="240" w:lineRule="auto"/>
        <w:ind w:firstLine="540"/>
        <w:jc w:val="both"/>
        <w:rPr>
          <w:rFonts w:ascii="Times New Roman" w:hAnsi="Times New Roman" w:cs="Times New Roman"/>
          <w:sz w:val="20"/>
          <w:szCs w:val="20"/>
        </w:rPr>
      </w:pPr>
      <w:r w:rsidRPr="000868B5">
        <w:rPr>
          <w:rFonts w:ascii="Times New Roman" w:hAnsi="Times New Roman" w:cs="Times New Roman"/>
          <w:sz w:val="20"/>
          <w:szCs w:val="20"/>
        </w:rPr>
        <w:t>6.7. Наличие профессиональных умений: осуществления экспертизы проектов нормативных правовых актов, подготовка деловой корреспонденции и актов инспекции.</w:t>
      </w:r>
    </w:p>
    <w:p w:rsidR="000868B5" w:rsidRPr="000868B5" w:rsidRDefault="000868B5" w:rsidP="000868B5">
      <w:pPr>
        <w:spacing w:after="0" w:line="240" w:lineRule="auto"/>
        <w:ind w:firstLine="540"/>
        <w:jc w:val="both"/>
        <w:rPr>
          <w:rFonts w:ascii="Times New Roman" w:hAnsi="Times New Roman" w:cs="Times New Roman"/>
          <w:sz w:val="20"/>
          <w:szCs w:val="20"/>
        </w:rPr>
      </w:pPr>
      <w:r w:rsidRPr="000868B5">
        <w:rPr>
          <w:rFonts w:ascii="Times New Roman" w:hAnsi="Times New Roman" w:cs="Times New Roman"/>
          <w:sz w:val="20"/>
          <w:szCs w:val="20"/>
        </w:rPr>
        <w:t>6.8. Наличие функциональных умений: пользование современной оргтехникой и программными продуктами.</w:t>
      </w:r>
    </w:p>
    <w:p w:rsidR="000868B5" w:rsidRPr="000868B5" w:rsidRDefault="000868B5" w:rsidP="000868B5">
      <w:pPr>
        <w:autoSpaceDE w:val="0"/>
        <w:autoSpaceDN w:val="0"/>
        <w:adjustRightInd w:val="0"/>
        <w:spacing w:after="0" w:line="240" w:lineRule="auto"/>
        <w:ind w:firstLine="708"/>
        <w:jc w:val="both"/>
        <w:rPr>
          <w:rFonts w:ascii="Times New Roman" w:hAnsi="Times New Roman" w:cs="Times New Roman"/>
          <w:i/>
          <w:color w:val="FF0000"/>
          <w:sz w:val="20"/>
          <w:szCs w:val="20"/>
        </w:rPr>
      </w:pPr>
    </w:p>
    <w:p w:rsidR="000868B5" w:rsidRPr="000868B5" w:rsidRDefault="000868B5" w:rsidP="000868B5">
      <w:pPr>
        <w:autoSpaceDE w:val="0"/>
        <w:autoSpaceDN w:val="0"/>
        <w:adjustRightInd w:val="0"/>
        <w:spacing w:after="0" w:line="240" w:lineRule="auto"/>
        <w:jc w:val="center"/>
        <w:outlineLvl w:val="1"/>
        <w:rPr>
          <w:rFonts w:ascii="Times New Roman" w:hAnsi="Times New Roman" w:cs="Times New Roman"/>
          <w:b/>
          <w:sz w:val="20"/>
          <w:szCs w:val="20"/>
        </w:rPr>
      </w:pPr>
      <w:r w:rsidRPr="000868B5">
        <w:rPr>
          <w:rFonts w:ascii="Times New Roman" w:hAnsi="Times New Roman" w:cs="Times New Roman"/>
          <w:b/>
          <w:sz w:val="20"/>
          <w:szCs w:val="20"/>
        </w:rPr>
        <w:t>III. Должностные обязанности, права и ответственность</w:t>
      </w:r>
    </w:p>
    <w:p w:rsidR="000868B5" w:rsidRPr="000868B5" w:rsidRDefault="000868B5" w:rsidP="000868B5">
      <w:pPr>
        <w:autoSpaceDE w:val="0"/>
        <w:autoSpaceDN w:val="0"/>
        <w:adjustRightInd w:val="0"/>
        <w:spacing w:after="0" w:line="240" w:lineRule="auto"/>
        <w:jc w:val="both"/>
        <w:rPr>
          <w:rFonts w:ascii="Times New Roman" w:hAnsi="Times New Roman" w:cs="Times New Roman"/>
          <w:sz w:val="20"/>
          <w:szCs w:val="20"/>
        </w:rPr>
      </w:pPr>
    </w:p>
    <w:p w:rsidR="000868B5" w:rsidRPr="000868B5" w:rsidRDefault="000868B5" w:rsidP="000868B5">
      <w:pPr>
        <w:autoSpaceDE w:val="0"/>
        <w:autoSpaceDN w:val="0"/>
        <w:adjustRightInd w:val="0"/>
        <w:spacing w:after="0" w:line="240" w:lineRule="auto"/>
        <w:ind w:firstLine="540"/>
        <w:jc w:val="both"/>
        <w:rPr>
          <w:rFonts w:ascii="Times New Roman" w:hAnsi="Times New Roman" w:cs="Times New Roman"/>
          <w:sz w:val="20"/>
          <w:szCs w:val="20"/>
        </w:rPr>
      </w:pPr>
      <w:r w:rsidRPr="000868B5">
        <w:rPr>
          <w:rFonts w:ascii="Times New Roman" w:hAnsi="Times New Roman" w:cs="Times New Roman"/>
          <w:sz w:val="20"/>
          <w:szCs w:val="20"/>
        </w:rPr>
        <w:t xml:space="preserve">7. 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51" w:history="1">
        <w:r w:rsidRPr="000868B5">
          <w:rPr>
            <w:rFonts w:ascii="Times New Roman" w:hAnsi="Times New Roman" w:cs="Times New Roman"/>
            <w:sz w:val="20"/>
            <w:szCs w:val="20"/>
          </w:rPr>
          <w:t>статьями 14</w:t>
        </w:r>
      </w:hyperlink>
      <w:r w:rsidRPr="000868B5">
        <w:rPr>
          <w:rFonts w:ascii="Times New Roman" w:hAnsi="Times New Roman" w:cs="Times New Roman"/>
          <w:sz w:val="20"/>
          <w:szCs w:val="20"/>
        </w:rPr>
        <w:t xml:space="preserve">, </w:t>
      </w:r>
      <w:hyperlink r:id="rId152" w:history="1">
        <w:r w:rsidRPr="000868B5">
          <w:rPr>
            <w:rFonts w:ascii="Times New Roman" w:hAnsi="Times New Roman" w:cs="Times New Roman"/>
            <w:sz w:val="20"/>
            <w:szCs w:val="20"/>
          </w:rPr>
          <w:t>15</w:t>
        </w:r>
      </w:hyperlink>
      <w:r w:rsidRPr="000868B5">
        <w:rPr>
          <w:rFonts w:ascii="Times New Roman" w:hAnsi="Times New Roman" w:cs="Times New Roman"/>
          <w:sz w:val="20"/>
          <w:szCs w:val="20"/>
        </w:rPr>
        <w:t xml:space="preserve">, </w:t>
      </w:r>
      <w:hyperlink r:id="rId153" w:history="1">
        <w:r w:rsidRPr="000868B5">
          <w:rPr>
            <w:rFonts w:ascii="Times New Roman" w:hAnsi="Times New Roman" w:cs="Times New Roman"/>
            <w:sz w:val="20"/>
            <w:szCs w:val="20"/>
          </w:rPr>
          <w:t>17</w:t>
        </w:r>
      </w:hyperlink>
      <w:r w:rsidRPr="000868B5">
        <w:rPr>
          <w:rFonts w:ascii="Times New Roman" w:hAnsi="Times New Roman" w:cs="Times New Roman"/>
          <w:sz w:val="20"/>
          <w:szCs w:val="20"/>
        </w:rPr>
        <w:t xml:space="preserve">, </w:t>
      </w:r>
      <w:hyperlink r:id="rId154" w:history="1">
        <w:r w:rsidRPr="000868B5">
          <w:rPr>
            <w:rFonts w:ascii="Times New Roman" w:hAnsi="Times New Roman" w:cs="Times New Roman"/>
            <w:sz w:val="20"/>
            <w:szCs w:val="20"/>
          </w:rPr>
          <w:t>18</w:t>
        </w:r>
      </w:hyperlink>
      <w:r w:rsidRPr="000868B5">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w:t>
      </w:r>
    </w:p>
    <w:p w:rsidR="000868B5" w:rsidRPr="000868B5" w:rsidRDefault="000868B5" w:rsidP="000868B5">
      <w:pPr>
        <w:spacing w:after="0" w:line="240" w:lineRule="auto"/>
        <w:ind w:firstLine="720"/>
        <w:jc w:val="both"/>
        <w:rPr>
          <w:rFonts w:ascii="Times New Roman" w:hAnsi="Times New Roman" w:cs="Times New Roman"/>
          <w:sz w:val="20"/>
          <w:szCs w:val="20"/>
        </w:rPr>
      </w:pPr>
      <w:r w:rsidRPr="000868B5">
        <w:rPr>
          <w:rFonts w:ascii="Times New Roman" w:hAnsi="Times New Roman" w:cs="Times New Roman"/>
          <w:sz w:val="20"/>
          <w:szCs w:val="20"/>
        </w:rPr>
        <w:t xml:space="preserve">8. В целях реализации задач и функций, возложенных на отдел урегулирования задолженности государственный налоговый инспектор обязан: </w:t>
      </w:r>
    </w:p>
    <w:p w:rsidR="000868B5" w:rsidRPr="000868B5" w:rsidRDefault="000868B5" w:rsidP="000868B5">
      <w:pPr>
        <w:pStyle w:val="aa"/>
        <w:ind w:firstLine="708"/>
        <w:contextualSpacing/>
        <w:rPr>
          <w:rFonts w:eastAsia="Calibri"/>
          <w:sz w:val="20"/>
          <w:szCs w:val="20"/>
          <w:lang w:eastAsia="en-US"/>
        </w:rPr>
      </w:pPr>
      <w:r w:rsidRPr="000868B5">
        <w:rPr>
          <w:rFonts w:eastAsia="Calibri"/>
          <w:sz w:val="20"/>
          <w:szCs w:val="20"/>
          <w:lang w:eastAsia="en-US"/>
        </w:rPr>
        <w:t>-формировать требования об уплате налогов, сборов, пеней, штрафов - ст. 69, 70 НК РФ;</w:t>
      </w:r>
    </w:p>
    <w:p w:rsidR="000868B5" w:rsidRPr="000868B5" w:rsidRDefault="000868B5" w:rsidP="000868B5">
      <w:pPr>
        <w:pStyle w:val="aa"/>
        <w:ind w:firstLine="720"/>
        <w:contextualSpacing/>
        <w:rPr>
          <w:rFonts w:eastAsia="Calibri"/>
          <w:sz w:val="20"/>
          <w:szCs w:val="20"/>
          <w:lang w:eastAsia="en-US"/>
        </w:rPr>
      </w:pPr>
      <w:r w:rsidRPr="000868B5">
        <w:rPr>
          <w:rFonts w:eastAsia="Calibri"/>
          <w:sz w:val="20"/>
          <w:szCs w:val="20"/>
          <w:lang w:eastAsia="en-US"/>
        </w:rPr>
        <w:t>-формировать решения о взыскании налогов, сборов, пеней, штрафов за счет денежных средств со счетов налогоплательщика (плательщика сборов, налогового агента) - ст. 46 НК РФ;</w:t>
      </w:r>
    </w:p>
    <w:p w:rsidR="000868B5" w:rsidRPr="000868B5" w:rsidRDefault="000868B5" w:rsidP="000868B5">
      <w:pPr>
        <w:pStyle w:val="aa"/>
        <w:ind w:firstLine="720"/>
        <w:contextualSpacing/>
        <w:rPr>
          <w:rFonts w:eastAsia="Calibri"/>
          <w:sz w:val="20"/>
          <w:szCs w:val="20"/>
          <w:lang w:eastAsia="en-US"/>
        </w:rPr>
      </w:pPr>
      <w:r w:rsidRPr="000868B5">
        <w:rPr>
          <w:rFonts w:eastAsia="Calibri"/>
          <w:sz w:val="20"/>
          <w:szCs w:val="20"/>
          <w:lang w:eastAsia="en-US"/>
        </w:rPr>
        <w:t>-формировать и направлять в суд заявления о вынесении судебных приказов о взыскании задолженности с физических лиц в соответствии ст. 48 НК РФ;</w:t>
      </w:r>
    </w:p>
    <w:p w:rsidR="000868B5" w:rsidRPr="000868B5" w:rsidRDefault="000868B5" w:rsidP="000868B5">
      <w:pPr>
        <w:pStyle w:val="aa"/>
        <w:ind w:firstLine="720"/>
        <w:contextualSpacing/>
        <w:rPr>
          <w:rFonts w:eastAsia="Calibri"/>
          <w:sz w:val="20"/>
          <w:szCs w:val="20"/>
          <w:lang w:eastAsia="en-US"/>
        </w:rPr>
      </w:pPr>
      <w:r w:rsidRPr="000868B5">
        <w:rPr>
          <w:rFonts w:eastAsia="Calibri"/>
          <w:sz w:val="20"/>
          <w:szCs w:val="20"/>
          <w:lang w:eastAsia="en-US"/>
        </w:rPr>
        <w:t>-формировать решения в соответствии ст. 47 НК РФ;</w:t>
      </w:r>
    </w:p>
    <w:p w:rsidR="000868B5" w:rsidRPr="000868B5" w:rsidRDefault="000868B5" w:rsidP="000868B5">
      <w:pPr>
        <w:pStyle w:val="aa"/>
        <w:ind w:firstLine="720"/>
        <w:contextualSpacing/>
        <w:rPr>
          <w:rFonts w:eastAsia="Calibri"/>
          <w:sz w:val="20"/>
          <w:szCs w:val="20"/>
          <w:lang w:eastAsia="en-US"/>
        </w:rPr>
      </w:pPr>
      <w:r w:rsidRPr="000868B5">
        <w:rPr>
          <w:rFonts w:eastAsia="Calibri"/>
          <w:sz w:val="20"/>
          <w:szCs w:val="20"/>
          <w:lang w:eastAsia="en-US"/>
        </w:rPr>
        <w:t xml:space="preserve">-выполнять трудовые обязанности, определенные служебным контрактом и настоящим должностным регламентом; </w:t>
      </w:r>
    </w:p>
    <w:p w:rsidR="000868B5" w:rsidRPr="000868B5" w:rsidRDefault="000868B5" w:rsidP="000868B5">
      <w:pPr>
        <w:pStyle w:val="aa"/>
        <w:ind w:firstLine="720"/>
        <w:contextualSpacing/>
        <w:rPr>
          <w:rFonts w:eastAsia="Calibri"/>
          <w:sz w:val="20"/>
          <w:szCs w:val="20"/>
          <w:lang w:eastAsia="en-US"/>
        </w:rPr>
      </w:pPr>
      <w:r w:rsidRPr="000868B5">
        <w:rPr>
          <w:rFonts w:eastAsia="Calibri"/>
          <w:sz w:val="20"/>
          <w:szCs w:val="20"/>
          <w:lang w:eastAsia="en-US"/>
        </w:rPr>
        <w:t>-своевременное исполнение поручений начальника отдела;</w:t>
      </w:r>
    </w:p>
    <w:p w:rsidR="000868B5" w:rsidRPr="000868B5" w:rsidRDefault="000868B5" w:rsidP="000868B5">
      <w:pPr>
        <w:pStyle w:val="aa"/>
        <w:ind w:firstLine="720"/>
        <w:contextualSpacing/>
        <w:rPr>
          <w:rFonts w:eastAsia="Calibri"/>
          <w:sz w:val="20"/>
          <w:szCs w:val="20"/>
          <w:lang w:eastAsia="en-US"/>
        </w:rPr>
      </w:pPr>
      <w:r w:rsidRPr="000868B5">
        <w:rPr>
          <w:rFonts w:eastAsia="Calibri"/>
          <w:sz w:val="20"/>
          <w:szCs w:val="20"/>
          <w:lang w:eastAsia="en-US"/>
        </w:rPr>
        <w:t>-проводить самоконтроль исполнения функций отдела;</w:t>
      </w:r>
    </w:p>
    <w:p w:rsidR="000868B5" w:rsidRPr="000868B5" w:rsidRDefault="000868B5" w:rsidP="000868B5">
      <w:pPr>
        <w:pStyle w:val="aa"/>
        <w:ind w:firstLine="720"/>
        <w:contextualSpacing/>
        <w:rPr>
          <w:rFonts w:eastAsia="Calibri"/>
          <w:sz w:val="20"/>
          <w:szCs w:val="20"/>
          <w:lang w:eastAsia="en-US"/>
        </w:rPr>
      </w:pPr>
      <w:r w:rsidRPr="000868B5">
        <w:rPr>
          <w:rFonts w:eastAsia="Calibri"/>
          <w:sz w:val="20"/>
          <w:szCs w:val="20"/>
          <w:lang w:eastAsia="en-US"/>
        </w:rPr>
        <w:t>-составлять реестры почтовых отправлений;</w:t>
      </w:r>
    </w:p>
    <w:p w:rsidR="000868B5" w:rsidRPr="000868B5" w:rsidRDefault="000868B5" w:rsidP="000868B5">
      <w:pPr>
        <w:pStyle w:val="aa"/>
        <w:ind w:firstLine="720"/>
        <w:contextualSpacing/>
        <w:rPr>
          <w:rFonts w:eastAsia="Calibri"/>
          <w:sz w:val="20"/>
          <w:szCs w:val="20"/>
          <w:lang w:eastAsia="en-US"/>
        </w:rPr>
      </w:pPr>
      <w:r w:rsidRPr="000868B5">
        <w:rPr>
          <w:rFonts w:eastAsia="Calibri"/>
          <w:sz w:val="20"/>
          <w:szCs w:val="20"/>
          <w:lang w:eastAsia="en-US"/>
        </w:rPr>
        <w:t>-информировать налогоплательщиков по телефону по вопросам урегулирования задолженности;</w:t>
      </w:r>
    </w:p>
    <w:p w:rsidR="000868B5" w:rsidRPr="000868B5" w:rsidRDefault="000868B5" w:rsidP="000868B5">
      <w:pPr>
        <w:pStyle w:val="aa"/>
        <w:ind w:firstLine="720"/>
        <w:contextualSpacing/>
        <w:rPr>
          <w:rFonts w:eastAsia="Calibri"/>
          <w:sz w:val="20"/>
          <w:szCs w:val="20"/>
          <w:lang w:eastAsia="en-US"/>
        </w:rPr>
      </w:pPr>
      <w:r w:rsidRPr="000868B5">
        <w:rPr>
          <w:rFonts w:eastAsia="Calibri"/>
          <w:sz w:val="20"/>
          <w:szCs w:val="20"/>
          <w:lang w:eastAsia="en-US"/>
        </w:rPr>
        <w:t>-оперативно принимать меры по исправлению ошибок и недоработок, выявленных в ходе мероприятий по самостоятельному оперативному контролю деятельности отдела;</w:t>
      </w:r>
    </w:p>
    <w:p w:rsidR="000868B5" w:rsidRPr="000868B5" w:rsidRDefault="000868B5" w:rsidP="000868B5">
      <w:pPr>
        <w:pStyle w:val="aa"/>
        <w:ind w:firstLine="709"/>
        <w:rPr>
          <w:rFonts w:eastAsia="Calibri"/>
          <w:sz w:val="20"/>
          <w:szCs w:val="20"/>
          <w:lang w:eastAsia="en-US"/>
        </w:rPr>
      </w:pPr>
      <w:r w:rsidRPr="000868B5">
        <w:rPr>
          <w:rFonts w:eastAsia="Calibri"/>
          <w:sz w:val="20"/>
          <w:szCs w:val="20"/>
          <w:lang w:eastAsia="en-US"/>
        </w:rPr>
        <w:t>-работать с личным кабинетом физических лиц;</w:t>
      </w:r>
    </w:p>
    <w:p w:rsidR="000868B5" w:rsidRPr="000868B5" w:rsidRDefault="000868B5" w:rsidP="000868B5">
      <w:pPr>
        <w:pStyle w:val="aa"/>
        <w:ind w:firstLine="709"/>
        <w:rPr>
          <w:rFonts w:eastAsia="Calibri"/>
          <w:sz w:val="20"/>
          <w:szCs w:val="20"/>
          <w:lang w:eastAsia="en-US"/>
        </w:rPr>
      </w:pPr>
      <w:r w:rsidRPr="000868B5">
        <w:rPr>
          <w:rFonts w:eastAsia="Calibri"/>
          <w:sz w:val="20"/>
          <w:szCs w:val="20"/>
          <w:lang w:eastAsia="en-US"/>
        </w:rPr>
        <w:t>-работать с уведомлениями по уплате имущественных налогов физических лиц;</w:t>
      </w:r>
    </w:p>
    <w:p w:rsidR="000868B5" w:rsidRPr="000868B5" w:rsidRDefault="000868B5" w:rsidP="000868B5">
      <w:pPr>
        <w:pStyle w:val="aa"/>
        <w:ind w:firstLine="709"/>
        <w:rPr>
          <w:rFonts w:eastAsia="Calibri"/>
          <w:sz w:val="20"/>
          <w:szCs w:val="20"/>
          <w:lang w:eastAsia="en-US"/>
        </w:rPr>
      </w:pPr>
      <w:r w:rsidRPr="000868B5">
        <w:rPr>
          <w:rFonts w:eastAsia="Calibri"/>
          <w:sz w:val="20"/>
          <w:szCs w:val="20"/>
          <w:lang w:eastAsia="en-US"/>
        </w:rPr>
        <w:t>-просматривать информацию по учету физических и юридических лиц в части постановки на учет и имущественных налогов;</w:t>
      </w:r>
    </w:p>
    <w:p w:rsidR="000868B5" w:rsidRPr="000868B5" w:rsidRDefault="000868B5" w:rsidP="000868B5">
      <w:pPr>
        <w:pStyle w:val="aa"/>
        <w:ind w:firstLine="720"/>
        <w:contextualSpacing/>
        <w:rPr>
          <w:rFonts w:eastAsia="Calibri"/>
          <w:sz w:val="20"/>
          <w:szCs w:val="20"/>
          <w:lang w:eastAsia="en-US"/>
        </w:rPr>
      </w:pPr>
      <w:r w:rsidRPr="000868B5">
        <w:rPr>
          <w:rFonts w:eastAsia="Calibri"/>
          <w:sz w:val="20"/>
          <w:szCs w:val="20"/>
          <w:lang w:eastAsia="en-US"/>
        </w:rPr>
        <w:t>-соблюдать правила эксплуатации оргтехники, не допускать к работе на технических средствах посторонних лиц;</w:t>
      </w:r>
    </w:p>
    <w:p w:rsidR="000868B5" w:rsidRPr="000868B5" w:rsidRDefault="000868B5" w:rsidP="000868B5">
      <w:pPr>
        <w:pStyle w:val="aa"/>
        <w:ind w:firstLine="720"/>
        <w:contextualSpacing/>
        <w:rPr>
          <w:rFonts w:eastAsia="Calibri"/>
          <w:sz w:val="20"/>
          <w:szCs w:val="20"/>
          <w:lang w:eastAsia="en-US"/>
        </w:rPr>
      </w:pPr>
      <w:r w:rsidRPr="000868B5">
        <w:rPr>
          <w:rFonts w:eastAsia="Calibri"/>
          <w:sz w:val="20"/>
          <w:szCs w:val="20"/>
          <w:lang w:eastAsia="en-US"/>
        </w:rPr>
        <w:t>-сохранять конфиденциальность служебной информации, а также персональных данных о работниках;</w:t>
      </w:r>
    </w:p>
    <w:p w:rsidR="000868B5" w:rsidRPr="000868B5" w:rsidRDefault="000868B5" w:rsidP="000868B5">
      <w:pPr>
        <w:pStyle w:val="aa"/>
        <w:ind w:firstLine="720"/>
        <w:contextualSpacing/>
        <w:rPr>
          <w:rFonts w:eastAsia="Calibri"/>
          <w:sz w:val="20"/>
          <w:szCs w:val="20"/>
          <w:lang w:eastAsia="en-US"/>
        </w:rPr>
      </w:pPr>
      <w:r w:rsidRPr="000868B5">
        <w:rPr>
          <w:rFonts w:eastAsia="Calibri"/>
          <w:sz w:val="20"/>
          <w:szCs w:val="20"/>
          <w:lang w:eastAsia="en-US"/>
        </w:rPr>
        <w:t>-обеспечить сохранность служебных документов, бланков, печатей, штампов и соблюдать правила их использования;</w:t>
      </w:r>
    </w:p>
    <w:p w:rsidR="000868B5" w:rsidRPr="000868B5" w:rsidRDefault="000868B5" w:rsidP="000868B5">
      <w:pPr>
        <w:pStyle w:val="aa"/>
        <w:ind w:firstLine="720"/>
        <w:contextualSpacing/>
        <w:rPr>
          <w:rFonts w:eastAsia="Calibri"/>
          <w:sz w:val="20"/>
          <w:szCs w:val="20"/>
          <w:lang w:eastAsia="en-US"/>
        </w:rPr>
      </w:pPr>
      <w:r w:rsidRPr="000868B5">
        <w:rPr>
          <w:rFonts w:eastAsia="Calibri"/>
          <w:sz w:val="20"/>
          <w:szCs w:val="20"/>
          <w:lang w:eastAsia="en-US"/>
        </w:rPr>
        <w:t>-соблюдать правила служебного распорядка инспекции;</w:t>
      </w:r>
    </w:p>
    <w:p w:rsidR="000868B5" w:rsidRPr="000868B5" w:rsidRDefault="000868B5" w:rsidP="000868B5">
      <w:pPr>
        <w:pStyle w:val="aa"/>
        <w:ind w:firstLine="720"/>
        <w:contextualSpacing/>
        <w:rPr>
          <w:sz w:val="20"/>
          <w:szCs w:val="20"/>
        </w:rPr>
      </w:pPr>
      <w:r w:rsidRPr="000868B5">
        <w:rPr>
          <w:sz w:val="20"/>
          <w:szCs w:val="20"/>
        </w:rPr>
        <w:t>-вести делопроизводство в отделе;</w:t>
      </w:r>
    </w:p>
    <w:p w:rsidR="000868B5" w:rsidRPr="000868B5" w:rsidRDefault="000868B5" w:rsidP="000868B5">
      <w:pPr>
        <w:pStyle w:val="aa"/>
        <w:ind w:firstLine="720"/>
        <w:contextualSpacing/>
        <w:rPr>
          <w:sz w:val="20"/>
          <w:szCs w:val="20"/>
        </w:rPr>
      </w:pPr>
      <w:r w:rsidRPr="000868B5">
        <w:rPr>
          <w:sz w:val="20"/>
          <w:szCs w:val="20"/>
        </w:rPr>
        <w:t>-обеспечение сохранности служебного удостоверения;</w:t>
      </w:r>
    </w:p>
    <w:p w:rsidR="000868B5" w:rsidRPr="000868B5" w:rsidRDefault="000868B5" w:rsidP="000868B5">
      <w:pPr>
        <w:pStyle w:val="aa"/>
        <w:ind w:firstLine="720"/>
        <w:contextualSpacing/>
        <w:rPr>
          <w:sz w:val="20"/>
          <w:szCs w:val="20"/>
        </w:rPr>
      </w:pPr>
      <w:r w:rsidRPr="000868B5">
        <w:rPr>
          <w:sz w:val="20"/>
          <w:szCs w:val="20"/>
        </w:rPr>
        <w:t>-выполнение иных поручений руководства в соответствии с положением об отделе.</w:t>
      </w:r>
    </w:p>
    <w:p w:rsidR="000868B5" w:rsidRPr="000868B5" w:rsidRDefault="000868B5" w:rsidP="000868B5">
      <w:pPr>
        <w:pStyle w:val="aa"/>
        <w:ind w:firstLine="720"/>
        <w:rPr>
          <w:sz w:val="20"/>
          <w:szCs w:val="20"/>
        </w:rPr>
      </w:pPr>
      <w:r w:rsidRPr="000868B5">
        <w:rPr>
          <w:sz w:val="20"/>
          <w:szCs w:val="20"/>
        </w:rPr>
        <w:t xml:space="preserve">9. В целях исполнения возложенных должностных обязанностей государственного налогового инспектора имеет право на: </w:t>
      </w:r>
    </w:p>
    <w:p w:rsidR="000868B5" w:rsidRPr="000868B5" w:rsidRDefault="000868B5" w:rsidP="000868B5">
      <w:pPr>
        <w:spacing w:after="0" w:line="240" w:lineRule="auto"/>
        <w:ind w:firstLine="709"/>
        <w:jc w:val="both"/>
        <w:rPr>
          <w:rFonts w:ascii="Times New Roman" w:hAnsi="Times New Roman" w:cs="Times New Roman"/>
          <w:sz w:val="20"/>
          <w:szCs w:val="20"/>
        </w:rPr>
      </w:pPr>
      <w:r w:rsidRPr="000868B5">
        <w:rPr>
          <w:rFonts w:ascii="Times New Roman" w:hAnsi="Times New Roman" w:cs="Times New Roman"/>
          <w:sz w:val="20"/>
          <w:szCs w:val="20"/>
        </w:rPr>
        <w:t>1) обеспечение надлежащих организационно-технических условий, необходимых для исполнения должностных обязанностей;</w:t>
      </w:r>
    </w:p>
    <w:p w:rsidR="000868B5" w:rsidRPr="000868B5" w:rsidRDefault="000868B5" w:rsidP="000868B5">
      <w:pPr>
        <w:spacing w:after="0" w:line="240" w:lineRule="auto"/>
        <w:ind w:firstLine="709"/>
        <w:jc w:val="both"/>
        <w:rPr>
          <w:rFonts w:ascii="Times New Roman" w:hAnsi="Times New Roman" w:cs="Times New Roman"/>
          <w:sz w:val="20"/>
          <w:szCs w:val="20"/>
        </w:rPr>
      </w:pPr>
      <w:r w:rsidRPr="000868B5">
        <w:rPr>
          <w:rFonts w:ascii="Times New Roman" w:hAnsi="Times New Roman" w:cs="Times New Roman"/>
          <w:sz w:val="20"/>
          <w:szCs w:val="20"/>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0868B5" w:rsidRPr="000868B5" w:rsidRDefault="000868B5" w:rsidP="000868B5">
      <w:pPr>
        <w:spacing w:after="0" w:line="240" w:lineRule="auto"/>
        <w:ind w:firstLine="709"/>
        <w:jc w:val="both"/>
        <w:rPr>
          <w:rFonts w:ascii="Times New Roman" w:hAnsi="Times New Roman" w:cs="Times New Roman"/>
          <w:sz w:val="20"/>
          <w:szCs w:val="20"/>
        </w:rPr>
      </w:pPr>
      <w:r w:rsidRPr="000868B5">
        <w:rPr>
          <w:rFonts w:ascii="Times New Roman" w:hAnsi="Times New Roman" w:cs="Times New Roman"/>
          <w:sz w:val="20"/>
          <w:szCs w:val="20"/>
        </w:rPr>
        <w:lastRenderedPageBreak/>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0868B5" w:rsidRPr="000868B5" w:rsidRDefault="000868B5" w:rsidP="000868B5">
      <w:pPr>
        <w:spacing w:after="0" w:line="240" w:lineRule="auto"/>
        <w:ind w:firstLine="709"/>
        <w:jc w:val="both"/>
        <w:rPr>
          <w:rFonts w:ascii="Times New Roman" w:hAnsi="Times New Roman" w:cs="Times New Roman"/>
          <w:sz w:val="20"/>
          <w:szCs w:val="20"/>
        </w:rPr>
      </w:pPr>
      <w:r w:rsidRPr="000868B5">
        <w:rPr>
          <w:rFonts w:ascii="Times New Roman" w:hAnsi="Times New Roman" w:cs="Times New Roman"/>
          <w:sz w:val="20"/>
          <w:szCs w:val="20"/>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0868B5" w:rsidRPr="000868B5" w:rsidRDefault="000868B5" w:rsidP="000868B5">
      <w:pPr>
        <w:spacing w:after="0" w:line="240" w:lineRule="auto"/>
        <w:ind w:firstLine="709"/>
        <w:jc w:val="both"/>
        <w:rPr>
          <w:rFonts w:ascii="Times New Roman" w:hAnsi="Times New Roman" w:cs="Times New Roman"/>
          <w:sz w:val="20"/>
          <w:szCs w:val="20"/>
        </w:rPr>
      </w:pPr>
      <w:r w:rsidRPr="000868B5">
        <w:rPr>
          <w:rFonts w:ascii="Times New Roman" w:hAnsi="Times New Roman" w:cs="Times New Roman"/>
          <w:sz w:val="20"/>
          <w:szCs w:val="20"/>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0868B5" w:rsidRPr="000868B5" w:rsidRDefault="000868B5" w:rsidP="000868B5">
      <w:pPr>
        <w:spacing w:after="0" w:line="240" w:lineRule="auto"/>
        <w:ind w:firstLine="709"/>
        <w:jc w:val="both"/>
        <w:rPr>
          <w:rFonts w:ascii="Times New Roman" w:hAnsi="Times New Roman" w:cs="Times New Roman"/>
          <w:sz w:val="20"/>
          <w:szCs w:val="20"/>
        </w:rPr>
      </w:pPr>
      <w:r w:rsidRPr="000868B5">
        <w:rPr>
          <w:rFonts w:ascii="Times New Roman" w:hAnsi="Times New Roman" w:cs="Times New Roman"/>
          <w:sz w:val="20"/>
          <w:szCs w:val="20"/>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0868B5" w:rsidRPr="000868B5" w:rsidRDefault="000868B5" w:rsidP="000868B5">
      <w:pPr>
        <w:spacing w:after="0" w:line="240" w:lineRule="auto"/>
        <w:ind w:firstLine="709"/>
        <w:jc w:val="both"/>
        <w:rPr>
          <w:rFonts w:ascii="Times New Roman" w:hAnsi="Times New Roman" w:cs="Times New Roman"/>
          <w:sz w:val="20"/>
          <w:szCs w:val="20"/>
        </w:rPr>
      </w:pPr>
      <w:r w:rsidRPr="000868B5">
        <w:rPr>
          <w:rFonts w:ascii="Times New Roman" w:hAnsi="Times New Roman" w:cs="Times New Roman"/>
          <w:sz w:val="20"/>
          <w:szCs w:val="20"/>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0868B5" w:rsidRPr="000868B5" w:rsidRDefault="000868B5" w:rsidP="000868B5">
      <w:pPr>
        <w:pStyle w:val="12"/>
        <w:rPr>
          <w:sz w:val="20"/>
        </w:rPr>
      </w:pPr>
      <w:r w:rsidRPr="000868B5">
        <w:rPr>
          <w:sz w:val="20"/>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0868B5" w:rsidRPr="000868B5" w:rsidRDefault="000868B5" w:rsidP="000868B5">
      <w:pPr>
        <w:spacing w:after="0" w:line="240" w:lineRule="auto"/>
        <w:ind w:firstLine="709"/>
        <w:jc w:val="both"/>
        <w:rPr>
          <w:rFonts w:ascii="Times New Roman" w:hAnsi="Times New Roman" w:cs="Times New Roman"/>
          <w:sz w:val="20"/>
          <w:szCs w:val="20"/>
        </w:rPr>
      </w:pPr>
      <w:r w:rsidRPr="000868B5">
        <w:rPr>
          <w:rFonts w:ascii="Times New Roman" w:hAnsi="Times New Roman" w:cs="Times New Roman"/>
          <w:sz w:val="20"/>
          <w:szCs w:val="20"/>
        </w:rPr>
        <w:t>9) защиту сведений о гражданском служащем;</w:t>
      </w:r>
    </w:p>
    <w:p w:rsidR="000868B5" w:rsidRPr="000868B5" w:rsidRDefault="000868B5" w:rsidP="000868B5">
      <w:pPr>
        <w:spacing w:after="0" w:line="240" w:lineRule="auto"/>
        <w:ind w:firstLine="709"/>
        <w:jc w:val="both"/>
        <w:rPr>
          <w:rFonts w:ascii="Times New Roman" w:hAnsi="Times New Roman" w:cs="Times New Roman"/>
          <w:sz w:val="20"/>
          <w:szCs w:val="20"/>
        </w:rPr>
      </w:pPr>
      <w:r w:rsidRPr="000868B5">
        <w:rPr>
          <w:rFonts w:ascii="Times New Roman" w:hAnsi="Times New Roman" w:cs="Times New Roman"/>
          <w:sz w:val="20"/>
          <w:szCs w:val="20"/>
        </w:rPr>
        <w:t>10) должностной рост на конкурсной основе;</w:t>
      </w:r>
    </w:p>
    <w:p w:rsidR="000868B5" w:rsidRPr="000868B5" w:rsidRDefault="000868B5" w:rsidP="000868B5">
      <w:pPr>
        <w:autoSpaceDE w:val="0"/>
        <w:autoSpaceDN w:val="0"/>
        <w:adjustRightInd w:val="0"/>
        <w:spacing w:after="0" w:line="240" w:lineRule="auto"/>
        <w:ind w:firstLine="709"/>
        <w:jc w:val="both"/>
        <w:rPr>
          <w:rFonts w:ascii="Times New Roman" w:hAnsi="Times New Roman" w:cs="Times New Roman"/>
          <w:sz w:val="20"/>
          <w:szCs w:val="20"/>
        </w:rPr>
      </w:pPr>
      <w:r w:rsidRPr="000868B5">
        <w:rPr>
          <w:rFonts w:ascii="Times New Roman" w:hAnsi="Times New Roman" w:cs="Times New Roman"/>
          <w:sz w:val="20"/>
          <w:szCs w:val="20"/>
        </w:rPr>
        <w:t xml:space="preserve">11) профессиональное развитие в порядке, установленном Федеральным </w:t>
      </w:r>
      <w:hyperlink r:id="rId155" w:history="1">
        <w:r w:rsidRPr="000868B5">
          <w:rPr>
            <w:rFonts w:ascii="Times New Roman" w:hAnsi="Times New Roman" w:cs="Times New Roman"/>
            <w:sz w:val="20"/>
            <w:szCs w:val="20"/>
          </w:rPr>
          <w:t>законом</w:t>
        </w:r>
      </w:hyperlink>
      <w:r w:rsidRPr="000868B5">
        <w:rPr>
          <w:rFonts w:ascii="Times New Roman" w:hAnsi="Times New Roman" w:cs="Times New Roman"/>
          <w:sz w:val="20"/>
          <w:szCs w:val="20"/>
        </w:rPr>
        <w:t xml:space="preserve"> и другими федеральными законами;</w:t>
      </w:r>
    </w:p>
    <w:p w:rsidR="000868B5" w:rsidRPr="000868B5" w:rsidRDefault="000868B5" w:rsidP="000868B5">
      <w:pPr>
        <w:spacing w:after="0" w:line="240" w:lineRule="auto"/>
        <w:ind w:firstLine="709"/>
        <w:jc w:val="both"/>
        <w:rPr>
          <w:rFonts w:ascii="Times New Roman" w:hAnsi="Times New Roman" w:cs="Times New Roman"/>
          <w:sz w:val="20"/>
          <w:szCs w:val="20"/>
        </w:rPr>
      </w:pPr>
      <w:r w:rsidRPr="000868B5">
        <w:rPr>
          <w:rFonts w:ascii="Times New Roman" w:hAnsi="Times New Roman" w:cs="Times New Roman"/>
          <w:sz w:val="20"/>
          <w:szCs w:val="20"/>
        </w:rPr>
        <w:t>12) членство в профессиональном союзе;</w:t>
      </w:r>
    </w:p>
    <w:p w:rsidR="000868B5" w:rsidRPr="000868B5" w:rsidRDefault="000868B5" w:rsidP="000868B5">
      <w:pPr>
        <w:spacing w:after="0" w:line="240" w:lineRule="auto"/>
        <w:ind w:firstLine="709"/>
        <w:jc w:val="both"/>
        <w:rPr>
          <w:rFonts w:ascii="Times New Roman" w:hAnsi="Times New Roman" w:cs="Times New Roman"/>
          <w:sz w:val="20"/>
          <w:szCs w:val="20"/>
        </w:rPr>
      </w:pPr>
      <w:r w:rsidRPr="000868B5">
        <w:rPr>
          <w:rFonts w:ascii="Times New Roman" w:hAnsi="Times New Roman" w:cs="Times New Roman"/>
          <w:sz w:val="20"/>
          <w:szCs w:val="20"/>
        </w:rPr>
        <w:t>13) рассмотрение индивидуальных служебных споров в соответствии с Федеральным законом и другими федеральными законами;</w:t>
      </w:r>
    </w:p>
    <w:p w:rsidR="000868B5" w:rsidRPr="000868B5" w:rsidRDefault="000868B5" w:rsidP="000868B5">
      <w:pPr>
        <w:spacing w:after="0" w:line="240" w:lineRule="auto"/>
        <w:ind w:firstLine="709"/>
        <w:jc w:val="both"/>
        <w:rPr>
          <w:rFonts w:ascii="Times New Roman" w:hAnsi="Times New Roman" w:cs="Times New Roman"/>
          <w:sz w:val="20"/>
          <w:szCs w:val="20"/>
        </w:rPr>
      </w:pPr>
      <w:r w:rsidRPr="000868B5">
        <w:rPr>
          <w:rFonts w:ascii="Times New Roman" w:hAnsi="Times New Roman" w:cs="Times New Roman"/>
          <w:sz w:val="20"/>
          <w:szCs w:val="20"/>
        </w:rPr>
        <w:t xml:space="preserve">14) проведение по его заявлению </w:t>
      </w:r>
      <w:hyperlink r:id="rId156" w:anchor="sub_59#sub_59" w:history="1">
        <w:r w:rsidRPr="000868B5">
          <w:rPr>
            <w:rFonts w:ascii="Times New Roman" w:hAnsi="Times New Roman" w:cs="Times New Roman"/>
            <w:sz w:val="20"/>
            <w:szCs w:val="20"/>
          </w:rPr>
          <w:t>служебной проверки</w:t>
        </w:r>
      </w:hyperlink>
      <w:r w:rsidRPr="000868B5">
        <w:rPr>
          <w:rFonts w:ascii="Times New Roman" w:hAnsi="Times New Roman" w:cs="Times New Roman"/>
          <w:sz w:val="20"/>
          <w:szCs w:val="20"/>
        </w:rPr>
        <w:t>;</w:t>
      </w:r>
    </w:p>
    <w:p w:rsidR="000868B5" w:rsidRPr="000868B5" w:rsidRDefault="000868B5" w:rsidP="000868B5">
      <w:pPr>
        <w:spacing w:after="0" w:line="240" w:lineRule="auto"/>
        <w:ind w:firstLine="709"/>
        <w:jc w:val="both"/>
        <w:rPr>
          <w:rFonts w:ascii="Times New Roman" w:hAnsi="Times New Roman" w:cs="Times New Roman"/>
          <w:sz w:val="20"/>
          <w:szCs w:val="20"/>
        </w:rPr>
      </w:pPr>
      <w:r w:rsidRPr="000868B5">
        <w:rPr>
          <w:rFonts w:ascii="Times New Roman" w:hAnsi="Times New Roman" w:cs="Times New Roman"/>
          <w:sz w:val="20"/>
          <w:szCs w:val="20"/>
        </w:rPr>
        <w:t>15) защиту своих прав и законных интересов на гражданской службе, включая обжалование в суде их нарушения;</w:t>
      </w:r>
    </w:p>
    <w:p w:rsidR="000868B5" w:rsidRPr="000868B5" w:rsidRDefault="000868B5" w:rsidP="000868B5">
      <w:pPr>
        <w:spacing w:after="0" w:line="240" w:lineRule="auto"/>
        <w:ind w:firstLine="709"/>
        <w:jc w:val="both"/>
        <w:rPr>
          <w:rFonts w:ascii="Times New Roman" w:hAnsi="Times New Roman" w:cs="Times New Roman"/>
          <w:sz w:val="20"/>
          <w:szCs w:val="20"/>
        </w:rPr>
      </w:pPr>
      <w:r w:rsidRPr="000868B5">
        <w:rPr>
          <w:rFonts w:ascii="Times New Roman" w:hAnsi="Times New Roman" w:cs="Times New Roman"/>
          <w:sz w:val="20"/>
          <w:szCs w:val="20"/>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0868B5" w:rsidRPr="000868B5" w:rsidRDefault="000868B5" w:rsidP="000868B5">
      <w:pPr>
        <w:spacing w:after="0" w:line="240" w:lineRule="auto"/>
        <w:ind w:firstLine="709"/>
        <w:jc w:val="both"/>
        <w:rPr>
          <w:rFonts w:ascii="Times New Roman" w:hAnsi="Times New Roman" w:cs="Times New Roman"/>
          <w:sz w:val="20"/>
          <w:szCs w:val="20"/>
        </w:rPr>
      </w:pPr>
      <w:r w:rsidRPr="000868B5">
        <w:rPr>
          <w:rFonts w:ascii="Times New Roman" w:hAnsi="Times New Roman" w:cs="Times New Roman"/>
          <w:sz w:val="20"/>
          <w:szCs w:val="20"/>
        </w:rPr>
        <w:t>17) государственную защиту своих жизни и здоровья, жизни и здоровья членов своей семьи, а также принадлежащего ему имущества;</w:t>
      </w:r>
    </w:p>
    <w:p w:rsidR="000868B5" w:rsidRPr="000868B5" w:rsidRDefault="000868B5" w:rsidP="000868B5">
      <w:pPr>
        <w:spacing w:after="0" w:line="240" w:lineRule="auto"/>
        <w:ind w:firstLine="709"/>
        <w:jc w:val="both"/>
        <w:rPr>
          <w:rFonts w:ascii="Times New Roman" w:hAnsi="Times New Roman" w:cs="Times New Roman"/>
          <w:sz w:val="20"/>
          <w:szCs w:val="20"/>
        </w:rPr>
      </w:pPr>
      <w:r w:rsidRPr="000868B5">
        <w:rPr>
          <w:rFonts w:ascii="Times New Roman" w:hAnsi="Times New Roman" w:cs="Times New Roman"/>
          <w:sz w:val="20"/>
          <w:szCs w:val="20"/>
        </w:rPr>
        <w:t>18) государственное пенсионное обеспечение в соответствии с федеральным законом;</w:t>
      </w:r>
    </w:p>
    <w:p w:rsidR="000868B5" w:rsidRPr="000868B5" w:rsidRDefault="000868B5" w:rsidP="000868B5">
      <w:pPr>
        <w:spacing w:after="0" w:line="240" w:lineRule="auto"/>
        <w:ind w:firstLine="709"/>
        <w:jc w:val="both"/>
        <w:rPr>
          <w:rFonts w:ascii="Times New Roman" w:hAnsi="Times New Roman" w:cs="Times New Roman"/>
          <w:sz w:val="20"/>
          <w:szCs w:val="20"/>
        </w:rPr>
      </w:pPr>
      <w:r w:rsidRPr="000868B5">
        <w:rPr>
          <w:rFonts w:ascii="Times New Roman" w:hAnsi="Times New Roman" w:cs="Times New Roman"/>
          <w:sz w:val="20"/>
          <w:szCs w:val="20"/>
        </w:rPr>
        <w:t xml:space="preserve">19) выполнение иной оплачиваемой работы, с предварительным уведомлением </w:t>
      </w:r>
      <w:hyperlink r:id="rId157" w:anchor="sub_102#sub_102" w:history="1">
        <w:r w:rsidRPr="000868B5">
          <w:rPr>
            <w:rFonts w:ascii="Times New Roman" w:hAnsi="Times New Roman" w:cs="Times New Roman"/>
            <w:sz w:val="20"/>
            <w:szCs w:val="20"/>
          </w:rPr>
          <w:t>представителя нанимателя</w:t>
        </w:r>
      </w:hyperlink>
      <w:r w:rsidRPr="000868B5">
        <w:rPr>
          <w:rFonts w:ascii="Times New Roman" w:hAnsi="Times New Roman" w:cs="Times New Roman"/>
          <w:sz w:val="20"/>
          <w:szCs w:val="20"/>
        </w:rPr>
        <w:t xml:space="preserve">, если это не повлечет за собой </w:t>
      </w:r>
      <w:hyperlink r:id="rId158" w:anchor="sub_1901#sub_1901" w:history="1">
        <w:r w:rsidRPr="000868B5">
          <w:rPr>
            <w:rFonts w:ascii="Times New Roman" w:hAnsi="Times New Roman" w:cs="Times New Roman"/>
            <w:sz w:val="20"/>
            <w:szCs w:val="20"/>
          </w:rPr>
          <w:t>конфликт интересов</w:t>
        </w:r>
      </w:hyperlink>
      <w:r w:rsidRPr="000868B5">
        <w:rPr>
          <w:rFonts w:ascii="Times New Roman" w:hAnsi="Times New Roman" w:cs="Times New Roman"/>
          <w:sz w:val="20"/>
          <w:szCs w:val="20"/>
        </w:rPr>
        <w:t>.</w:t>
      </w:r>
    </w:p>
    <w:p w:rsidR="000868B5" w:rsidRPr="000868B5" w:rsidRDefault="000868B5" w:rsidP="000868B5">
      <w:pPr>
        <w:autoSpaceDE w:val="0"/>
        <w:autoSpaceDN w:val="0"/>
        <w:adjustRightInd w:val="0"/>
        <w:spacing w:after="0" w:line="240" w:lineRule="auto"/>
        <w:ind w:firstLine="540"/>
        <w:jc w:val="both"/>
        <w:rPr>
          <w:rFonts w:ascii="Times New Roman" w:hAnsi="Times New Roman" w:cs="Times New Roman"/>
          <w:sz w:val="20"/>
          <w:szCs w:val="20"/>
        </w:rPr>
      </w:pPr>
      <w:r w:rsidRPr="000868B5">
        <w:rPr>
          <w:rFonts w:ascii="Times New Roman" w:hAnsi="Times New Roman" w:cs="Times New Roman"/>
          <w:sz w:val="20"/>
          <w:szCs w:val="20"/>
        </w:rPr>
        <w:t>10. Государственный налоговый инспектор</w:t>
      </w:r>
      <w:r w:rsidRPr="000868B5">
        <w:rPr>
          <w:rFonts w:ascii="Times New Roman" w:hAnsi="Times New Roman" w:cs="Times New Roman"/>
          <w:i/>
          <w:sz w:val="20"/>
          <w:szCs w:val="20"/>
        </w:rPr>
        <w:t xml:space="preserve"> </w:t>
      </w:r>
      <w:r w:rsidRPr="000868B5">
        <w:rPr>
          <w:rFonts w:ascii="Times New Roman" w:hAnsi="Times New Roman" w:cs="Times New Roman"/>
          <w:sz w:val="20"/>
          <w:szCs w:val="20"/>
        </w:rPr>
        <w:t>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от 15.02.2019, положением об отделе урегулирования задолженности утвержденным начальником Инспекции от 26.12.2011, приказами (распоряжениями) ФНС России, приказами Управления, поручениями руководства Инспекции.</w:t>
      </w:r>
    </w:p>
    <w:p w:rsidR="000868B5" w:rsidRPr="000868B5" w:rsidRDefault="000868B5" w:rsidP="000868B5">
      <w:pPr>
        <w:autoSpaceDE w:val="0"/>
        <w:autoSpaceDN w:val="0"/>
        <w:adjustRightInd w:val="0"/>
        <w:spacing w:after="0" w:line="240" w:lineRule="auto"/>
        <w:ind w:firstLine="540"/>
        <w:jc w:val="both"/>
        <w:rPr>
          <w:rFonts w:ascii="Times New Roman" w:hAnsi="Times New Roman" w:cs="Times New Roman"/>
          <w:sz w:val="20"/>
          <w:szCs w:val="20"/>
        </w:rPr>
      </w:pPr>
      <w:r w:rsidRPr="000868B5">
        <w:rPr>
          <w:rFonts w:ascii="Times New Roman" w:hAnsi="Times New Roman" w:cs="Times New Roman"/>
          <w:sz w:val="20"/>
          <w:szCs w:val="20"/>
        </w:rPr>
        <w:t>11. Государственный налоговый инспектор</w:t>
      </w:r>
      <w:r w:rsidRPr="000868B5">
        <w:rPr>
          <w:rFonts w:ascii="Times New Roman" w:hAnsi="Times New Roman" w:cs="Times New Roman"/>
          <w:i/>
          <w:sz w:val="20"/>
          <w:szCs w:val="20"/>
        </w:rPr>
        <w:t xml:space="preserve"> </w:t>
      </w:r>
      <w:r w:rsidRPr="000868B5">
        <w:rPr>
          <w:rFonts w:ascii="Times New Roman" w:hAnsi="Times New Roman" w:cs="Times New Roman"/>
          <w:sz w:val="20"/>
          <w:szCs w:val="20"/>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0868B5" w:rsidRPr="000868B5" w:rsidRDefault="000868B5" w:rsidP="000868B5">
      <w:pPr>
        <w:autoSpaceDE w:val="0"/>
        <w:autoSpaceDN w:val="0"/>
        <w:adjustRightInd w:val="0"/>
        <w:spacing w:after="0" w:line="240" w:lineRule="auto"/>
        <w:jc w:val="both"/>
        <w:rPr>
          <w:rFonts w:ascii="Times New Roman" w:hAnsi="Times New Roman" w:cs="Times New Roman"/>
          <w:sz w:val="20"/>
          <w:szCs w:val="20"/>
        </w:rPr>
      </w:pPr>
    </w:p>
    <w:p w:rsidR="000868B5" w:rsidRPr="000868B5" w:rsidRDefault="000868B5" w:rsidP="000868B5">
      <w:pPr>
        <w:autoSpaceDE w:val="0"/>
        <w:autoSpaceDN w:val="0"/>
        <w:adjustRightInd w:val="0"/>
        <w:spacing w:after="0" w:line="240" w:lineRule="auto"/>
        <w:jc w:val="center"/>
        <w:outlineLvl w:val="1"/>
        <w:rPr>
          <w:rFonts w:ascii="Times New Roman" w:hAnsi="Times New Roman" w:cs="Times New Roman"/>
          <w:b/>
          <w:sz w:val="20"/>
          <w:szCs w:val="20"/>
        </w:rPr>
      </w:pPr>
      <w:r w:rsidRPr="000868B5">
        <w:rPr>
          <w:rFonts w:ascii="Times New Roman" w:hAnsi="Times New Roman" w:cs="Times New Roman"/>
          <w:b/>
          <w:sz w:val="20"/>
          <w:szCs w:val="20"/>
        </w:rPr>
        <w:t>IV. Перечень вопросов, по которым государственный налоговый инспектор</w:t>
      </w:r>
    </w:p>
    <w:p w:rsidR="000868B5" w:rsidRPr="000868B5" w:rsidRDefault="000868B5" w:rsidP="000868B5">
      <w:pPr>
        <w:autoSpaceDE w:val="0"/>
        <w:autoSpaceDN w:val="0"/>
        <w:adjustRightInd w:val="0"/>
        <w:spacing w:after="0" w:line="240" w:lineRule="auto"/>
        <w:jc w:val="center"/>
        <w:rPr>
          <w:rFonts w:ascii="Times New Roman" w:hAnsi="Times New Roman" w:cs="Times New Roman"/>
          <w:b/>
          <w:sz w:val="20"/>
          <w:szCs w:val="20"/>
        </w:rPr>
      </w:pPr>
      <w:r w:rsidRPr="000868B5">
        <w:rPr>
          <w:rFonts w:ascii="Times New Roman" w:hAnsi="Times New Roman" w:cs="Times New Roman"/>
          <w:b/>
          <w:sz w:val="20"/>
          <w:szCs w:val="20"/>
        </w:rPr>
        <w:t>вправе или обязан самостоятельно принимать управленческие и иные решения</w:t>
      </w:r>
    </w:p>
    <w:p w:rsidR="000868B5" w:rsidRPr="000868B5" w:rsidRDefault="000868B5" w:rsidP="000868B5">
      <w:pPr>
        <w:autoSpaceDE w:val="0"/>
        <w:autoSpaceDN w:val="0"/>
        <w:adjustRightInd w:val="0"/>
        <w:spacing w:after="0" w:line="240" w:lineRule="auto"/>
        <w:jc w:val="both"/>
        <w:rPr>
          <w:rFonts w:ascii="Times New Roman" w:hAnsi="Times New Roman" w:cs="Times New Roman"/>
          <w:sz w:val="20"/>
          <w:szCs w:val="20"/>
        </w:rPr>
      </w:pPr>
    </w:p>
    <w:p w:rsidR="000868B5" w:rsidRPr="000868B5" w:rsidRDefault="000868B5" w:rsidP="000868B5">
      <w:pPr>
        <w:pStyle w:val="ConsPlusNormal0"/>
        <w:ind w:firstLine="540"/>
        <w:jc w:val="both"/>
        <w:rPr>
          <w:rFonts w:ascii="Times New Roman" w:hAnsi="Times New Roman" w:cs="Times New Roman"/>
          <w:sz w:val="20"/>
          <w:szCs w:val="20"/>
        </w:rPr>
      </w:pPr>
      <w:r w:rsidRPr="000868B5">
        <w:rPr>
          <w:rFonts w:ascii="Times New Roman" w:hAnsi="Times New Roman" w:cs="Times New Roman"/>
          <w:sz w:val="20"/>
          <w:szCs w:val="20"/>
        </w:rPr>
        <w:t xml:space="preserve">12. При исполнении служебных обязанностей государственный налоговый инспектор вправе самостоятельно принимать решения по вопросам: </w:t>
      </w:r>
    </w:p>
    <w:p w:rsidR="000868B5" w:rsidRPr="000868B5" w:rsidRDefault="000868B5" w:rsidP="000868B5">
      <w:pPr>
        <w:pStyle w:val="ConsPlusNormal0"/>
        <w:ind w:firstLine="540"/>
        <w:jc w:val="both"/>
        <w:rPr>
          <w:rFonts w:ascii="Times New Roman" w:hAnsi="Times New Roman" w:cs="Times New Roman"/>
          <w:color w:val="000000"/>
          <w:sz w:val="20"/>
          <w:szCs w:val="20"/>
        </w:rPr>
      </w:pPr>
      <w:r w:rsidRPr="000868B5">
        <w:rPr>
          <w:rFonts w:ascii="Times New Roman" w:hAnsi="Times New Roman" w:cs="Times New Roman"/>
          <w:color w:val="000000"/>
          <w:sz w:val="20"/>
          <w:szCs w:val="20"/>
        </w:rPr>
        <w:t xml:space="preserve">    -осуществления проверки документов и при необходимости запрашивать дополнительную информацию;</w:t>
      </w:r>
    </w:p>
    <w:p w:rsidR="000868B5" w:rsidRPr="000868B5" w:rsidRDefault="000868B5" w:rsidP="000868B5">
      <w:pPr>
        <w:pStyle w:val="aa"/>
        <w:ind w:firstLine="720"/>
        <w:contextualSpacing/>
        <w:rPr>
          <w:rFonts w:eastAsia="Calibri"/>
          <w:sz w:val="20"/>
          <w:szCs w:val="20"/>
          <w:lang w:eastAsia="en-US"/>
        </w:rPr>
      </w:pPr>
      <w:r w:rsidRPr="000868B5">
        <w:rPr>
          <w:rFonts w:eastAsia="Calibri"/>
          <w:sz w:val="20"/>
          <w:szCs w:val="20"/>
          <w:lang w:eastAsia="en-US"/>
        </w:rPr>
        <w:t>- проводить работу с налогоплательщиками по урегулированию задолженности;</w:t>
      </w:r>
    </w:p>
    <w:p w:rsidR="000868B5" w:rsidRPr="000868B5" w:rsidRDefault="000868B5" w:rsidP="000868B5">
      <w:pPr>
        <w:pStyle w:val="aa"/>
        <w:ind w:firstLine="720"/>
        <w:contextualSpacing/>
        <w:rPr>
          <w:rFonts w:eastAsia="Calibri"/>
          <w:sz w:val="20"/>
          <w:szCs w:val="20"/>
          <w:lang w:eastAsia="en-US"/>
        </w:rPr>
      </w:pPr>
      <w:r w:rsidRPr="000868B5">
        <w:rPr>
          <w:rFonts w:eastAsia="Calibri"/>
          <w:sz w:val="20"/>
          <w:szCs w:val="20"/>
          <w:lang w:eastAsia="en-US"/>
        </w:rPr>
        <w:t xml:space="preserve"> -отвечать на запросы, так же направлять запросы о предоставлении документов из </w:t>
      </w:r>
      <w:proofErr w:type="gramStart"/>
      <w:r w:rsidRPr="000868B5">
        <w:rPr>
          <w:rFonts w:eastAsia="Calibri"/>
          <w:sz w:val="20"/>
          <w:szCs w:val="20"/>
          <w:lang w:eastAsia="en-US"/>
        </w:rPr>
        <w:t>других</w:t>
      </w:r>
      <w:proofErr w:type="gramEnd"/>
      <w:r w:rsidRPr="000868B5">
        <w:rPr>
          <w:rFonts w:eastAsia="Calibri"/>
          <w:sz w:val="20"/>
          <w:szCs w:val="20"/>
          <w:lang w:eastAsia="en-US"/>
        </w:rPr>
        <w:t xml:space="preserve"> НО.</w:t>
      </w:r>
    </w:p>
    <w:p w:rsidR="000868B5" w:rsidRPr="000868B5" w:rsidRDefault="000868B5" w:rsidP="000868B5">
      <w:pPr>
        <w:pStyle w:val="ConsPlusNormal0"/>
        <w:ind w:firstLine="539"/>
        <w:jc w:val="both"/>
        <w:rPr>
          <w:rFonts w:ascii="Times New Roman" w:hAnsi="Times New Roman" w:cs="Times New Roman"/>
          <w:sz w:val="20"/>
          <w:szCs w:val="20"/>
        </w:rPr>
      </w:pPr>
      <w:r w:rsidRPr="000868B5">
        <w:rPr>
          <w:rFonts w:ascii="Times New Roman" w:hAnsi="Times New Roman" w:cs="Times New Roman"/>
          <w:sz w:val="20"/>
          <w:szCs w:val="20"/>
        </w:rPr>
        <w:t>13. При исполнении служебных обязанностей государственный налоговый инспектор</w:t>
      </w:r>
      <w:r w:rsidRPr="000868B5">
        <w:rPr>
          <w:rFonts w:ascii="Times New Roman" w:hAnsi="Times New Roman" w:cs="Times New Roman"/>
          <w:i/>
          <w:sz w:val="20"/>
          <w:szCs w:val="20"/>
        </w:rPr>
        <w:t xml:space="preserve"> </w:t>
      </w:r>
      <w:r w:rsidRPr="000868B5">
        <w:rPr>
          <w:rFonts w:ascii="Times New Roman" w:hAnsi="Times New Roman" w:cs="Times New Roman"/>
          <w:sz w:val="20"/>
          <w:szCs w:val="20"/>
        </w:rPr>
        <w:t xml:space="preserve">обязан самостоятельно принимать решения по вопросам: </w:t>
      </w:r>
    </w:p>
    <w:p w:rsidR="000868B5" w:rsidRPr="000868B5" w:rsidRDefault="000868B5" w:rsidP="000868B5">
      <w:pPr>
        <w:pStyle w:val="aa"/>
        <w:ind w:firstLine="720"/>
        <w:contextualSpacing/>
        <w:rPr>
          <w:rFonts w:eastAsia="Calibri"/>
          <w:sz w:val="20"/>
          <w:szCs w:val="20"/>
          <w:lang w:eastAsia="en-US"/>
        </w:rPr>
      </w:pPr>
      <w:r w:rsidRPr="000868B5">
        <w:rPr>
          <w:rFonts w:eastAsia="Calibri"/>
          <w:sz w:val="20"/>
          <w:szCs w:val="20"/>
          <w:lang w:eastAsia="en-US"/>
        </w:rPr>
        <w:t xml:space="preserve">  -проводить зачеты и возвраты по заявлениям налогоплательщиков и по решению налогового органа в соответствии со ст. 78, 79, 176, 176.1 НК РФ;</w:t>
      </w:r>
    </w:p>
    <w:p w:rsidR="000868B5" w:rsidRPr="000868B5" w:rsidRDefault="000868B5" w:rsidP="000868B5">
      <w:pPr>
        <w:pStyle w:val="aa"/>
        <w:ind w:firstLine="720"/>
        <w:contextualSpacing/>
        <w:rPr>
          <w:rFonts w:eastAsia="Calibri"/>
          <w:sz w:val="20"/>
          <w:szCs w:val="20"/>
          <w:lang w:eastAsia="en-US"/>
        </w:rPr>
      </w:pPr>
      <w:r w:rsidRPr="000868B5">
        <w:rPr>
          <w:rFonts w:eastAsia="Calibri"/>
          <w:sz w:val="20"/>
          <w:szCs w:val="20"/>
          <w:lang w:eastAsia="en-US"/>
        </w:rPr>
        <w:t xml:space="preserve"> - своевременно отвечать на письменные запросы налогоплательщиков;</w:t>
      </w:r>
    </w:p>
    <w:p w:rsidR="000868B5" w:rsidRPr="000868B5" w:rsidRDefault="000868B5" w:rsidP="000868B5">
      <w:pPr>
        <w:pStyle w:val="aa"/>
        <w:ind w:firstLine="720"/>
        <w:contextualSpacing/>
        <w:rPr>
          <w:rFonts w:eastAsia="Calibri"/>
          <w:sz w:val="20"/>
          <w:szCs w:val="20"/>
          <w:lang w:eastAsia="en-US"/>
        </w:rPr>
      </w:pPr>
      <w:r w:rsidRPr="000868B5">
        <w:rPr>
          <w:rFonts w:eastAsia="Calibri"/>
          <w:sz w:val="20"/>
          <w:szCs w:val="20"/>
          <w:lang w:eastAsia="en-US"/>
        </w:rPr>
        <w:t xml:space="preserve">  -соблюдать сроки исполнения документов, заданий, поручений руководства.</w:t>
      </w:r>
    </w:p>
    <w:p w:rsidR="000868B5" w:rsidRPr="000868B5" w:rsidRDefault="000868B5" w:rsidP="000868B5">
      <w:pPr>
        <w:spacing w:after="0" w:line="240" w:lineRule="auto"/>
        <w:ind w:firstLine="720"/>
        <w:jc w:val="both"/>
        <w:rPr>
          <w:rFonts w:ascii="Times New Roman" w:hAnsi="Times New Roman" w:cs="Times New Roman"/>
          <w:color w:val="FF0000"/>
          <w:sz w:val="20"/>
          <w:szCs w:val="20"/>
        </w:rPr>
      </w:pPr>
    </w:p>
    <w:p w:rsidR="000868B5" w:rsidRPr="000868B5" w:rsidRDefault="000868B5" w:rsidP="000868B5">
      <w:pPr>
        <w:autoSpaceDE w:val="0"/>
        <w:autoSpaceDN w:val="0"/>
        <w:adjustRightInd w:val="0"/>
        <w:spacing w:after="0" w:line="240" w:lineRule="auto"/>
        <w:jc w:val="center"/>
        <w:outlineLvl w:val="1"/>
        <w:rPr>
          <w:rFonts w:ascii="Times New Roman" w:hAnsi="Times New Roman" w:cs="Times New Roman"/>
          <w:b/>
          <w:sz w:val="20"/>
          <w:szCs w:val="20"/>
        </w:rPr>
      </w:pPr>
      <w:r w:rsidRPr="000868B5">
        <w:rPr>
          <w:rFonts w:ascii="Times New Roman" w:hAnsi="Times New Roman" w:cs="Times New Roman"/>
          <w:b/>
          <w:sz w:val="20"/>
          <w:szCs w:val="20"/>
        </w:rPr>
        <w:t>V. Перечень вопросов, по которым государственный налоговый инспектор</w:t>
      </w:r>
      <w:r w:rsidRPr="000868B5">
        <w:rPr>
          <w:rFonts w:ascii="Times New Roman" w:hAnsi="Times New Roman" w:cs="Times New Roman"/>
          <w:b/>
          <w:i/>
          <w:sz w:val="20"/>
          <w:szCs w:val="20"/>
        </w:rPr>
        <w:t xml:space="preserve"> </w:t>
      </w:r>
      <w:r w:rsidRPr="000868B5">
        <w:rPr>
          <w:rFonts w:ascii="Times New Roman" w:hAnsi="Times New Roman" w:cs="Times New Roman"/>
          <w:b/>
          <w:sz w:val="20"/>
          <w:szCs w:val="20"/>
        </w:rPr>
        <w:t>вправе или обязан участвовать при подготовке проектов нормативных правовых актов и (или) проектов управленческих и иных решений</w:t>
      </w:r>
    </w:p>
    <w:p w:rsidR="000868B5" w:rsidRPr="000868B5" w:rsidRDefault="000868B5" w:rsidP="000868B5">
      <w:pPr>
        <w:autoSpaceDE w:val="0"/>
        <w:autoSpaceDN w:val="0"/>
        <w:adjustRightInd w:val="0"/>
        <w:spacing w:after="0" w:line="240" w:lineRule="auto"/>
        <w:jc w:val="both"/>
        <w:rPr>
          <w:rFonts w:ascii="Times New Roman" w:hAnsi="Times New Roman" w:cs="Times New Roman"/>
          <w:sz w:val="20"/>
          <w:szCs w:val="20"/>
        </w:rPr>
      </w:pPr>
    </w:p>
    <w:p w:rsidR="000868B5" w:rsidRPr="000868B5" w:rsidRDefault="000868B5" w:rsidP="000868B5">
      <w:pPr>
        <w:autoSpaceDE w:val="0"/>
        <w:autoSpaceDN w:val="0"/>
        <w:adjustRightInd w:val="0"/>
        <w:spacing w:after="0" w:line="240" w:lineRule="auto"/>
        <w:ind w:firstLine="540"/>
        <w:jc w:val="both"/>
        <w:rPr>
          <w:rFonts w:ascii="Times New Roman" w:hAnsi="Times New Roman" w:cs="Times New Roman"/>
          <w:sz w:val="20"/>
          <w:szCs w:val="20"/>
        </w:rPr>
      </w:pPr>
      <w:r w:rsidRPr="000868B5">
        <w:rPr>
          <w:rFonts w:ascii="Times New Roman" w:hAnsi="Times New Roman" w:cs="Times New Roman"/>
          <w:sz w:val="20"/>
          <w:szCs w:val="20"/>
        </w:rPr>
        <w:t xml:space="preserve">14. Государственный налоговый инспектор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по вопросам </w:t>
      </w:r>
      <w:r w:rsidRPr="000868B5">
        <w:rPr>
          <w:rFonts w:ascii="Times New Roman" w:hAnsi="Times New Roman" w:cs="Times New Roman"/>
          <w:color w:val="000000"/>
          <w:sz w:val="20"/>
          <w:szCs w:val="20"/>
        </w:rPr>
        <w:t>подготовки служебной информации.</w:t>
      </w:r>
    </w:p>
    <w:p w:rsidR="000868B5" w:rsidRPr="000868B5" w:rsidRDefault="000868B5" w:rsidP="000868B5">
      <w:pPr>
        <w:autoSpaceDE w:val="0"/>
        <w:autoSpaceDN w:val="0"/>
        <w:adjustRightInd w:val="0"/>
        <w:spacing w:after="0" w:line="240" w:lineRule="auto"/>
        <w:ind w:firstLine="540"/>
        <w:jc w:val="both"/>
        <w:rPr>
          <w:rFonts w:ascii="Times New Roman" w:hAnsi="Times New Roman" w:cs="Times New Roman"/>
          <w:sz w:val="20"/>
          <w:szCs w:val="20"/>
        </w:rPr>
      </w:pPr>
      <w:r w:rsidRPr="000868B5">
        <w:rPr>
          <w:rFonts w:ascii="Times New Roman" w:hAnsi="Times New Roman" w:cs="Times New Roman"/>
          <w:sz w:val="20"/>
          <w:szCs w:val="20"/>
        </w:rPr>
        <w:lastRenderedPageBreak/>
        <w:t>15. Государственный налоговый инспектор в соответствии со своей компетенцией обязан участвовать в подготовке (обсуждении) нормативных проектов документов:</w:t>
      </w:r>
    </w:p>
    <w:p w:rsidR="000868B5" w:rsidRPr="000868B5" w:rsidRDefault="000868B5" w:rsidP="000868B5">
      <w:pPr>
        <w:spacing w:after="0" w:line="240" w:lineRule="auto"/>
        <w:ind w:firstLine="720"/>
        <w:jc w:val="both"/>
        <w:rPr>
          <w:rFonts w:ascii="Times New Roman" w:hAnsi="Times New Roman" w:cs="Times New Roman"/>
          <w:color w:val="FF0000"/>
          <w:sz w:val="20"/>
          <w:szCs w:val="20"/>
        </w:rPr>
      </w:pPr>
      <w:r w:rsidRPr="000868B5">
        <w:rPr>
          <w:rFonts w:ascii="Times New Roman" w:hAnsi="Times New Roman" w:cs="Times New Roman"/>
          <w:sz w:val="20"/>
          <w:szCs w:val="20"/>
        </w:rPr>
        <w:t xml:space="preserve">-положений об отделе и инспекции; </w:t>
      </w:r>
    </w:p>
    <w:p w:rsidR="000868B5" w:rsidRPr="000868B5" w:rsidRDefault="000868B5" w:rsidP="000868B5">
      <w:pPr>
        <w:autoSpaceDE w:val="0"/>
        <w:autoSpaceDN w:val="0"/>
        <w:adjustRightInd w:val="0"/>
        <w:spacing w:after="0" w:line="240" w:lineRule="auto"/>
        <w:ind w:firstLine="540"/>
        <w:jc w:val="both"/>
        <w:rPr>
          <w:rFonts w:ascii="Times New Roman" w:hAnsi="Times New Roman" w:cs="Times New Roman"/>
          <w:sz w:val="20"/>
          <w:szCs w:val="20"/>
        </w:rPr>
      </w:pPr>
      <w:r w:rsidRPr="000868B5">
        <w:rPr>
          <w:rFonts w:ascii="Times New Roman" w:hAnsi="Times New Roman" w:cs="Times New Roman"/>
          <w:sz w:val="20"/>
          <w:szCs w:val="20"/>
        </w:rPr>
        <w:t xml:space="preserve">   -графика отпусков гражданских служащих отдела;</w:t>
      </w:r>
    </w:p>
    <w:p w:rsidR="000868B5" w:rsidRPr="000868B5" w:rsidRDefault="000868B5" w:rsidP="000868B5">
      <w:pPr>
        <w:spacing w:after="0" w:line="240" w:lineRule="auto"/>
        <w:ind w:firstLine="720"/>
        <w:jc w:val="both"/>
        <w:rPr>
          <w:rFonts w:ascii="Times New Roman" w:hAnsi="Times New Roman" w:cs="Times New Roman"/>
          <w:sz w:val="20"/>
          <w:szCs w:val="20"/>
        </w:rPr>
      </w:pPr>
      <w:r w:rsidRPr="000868B5">
        <w:rPr>
          <w:rFonts w:ascii="Times New Roman" w:hAnsi="Times New Roman" w:cs="Times New Roman"/>
          <w:sz w:val="20"/>
          <w:szCs w:val="20"/>
        </w:rPr>
        <w:t>-иных актов по поручению непосредственного руководителя и руководства инспекции.</w:t>
      </w:r>
    </w:p>
    <w:p w:rsidR="000868B5" w:rsidRPr="000868B5" w:rsidRDefault="000868B5" w:rsidP="000868B5">
      <w:pPr>
        <w:autoSpaceDE w:val="0"/>
        <w:autoSpaceDN w:val="0"/>
        <w:adjustRightInd w:val="0"/>
        <w:spacing w:after="0" w:line="240" w:lineRule="auto"/>
        <w:jc w:val="center"/>
        <w:outlineLvl w:val="1"/>
        <w:rPr>
          <w:rFonts w:ascii="Times New Roman" w:hAnsi="Times New Roman" w:cs="Times New Roman"/>
          <w:sz w:val="20"/>
          <w:szCs w:val="20"/>
        </w:rPr>
      </w:pPr>
    </w:p>
    <w:p w:rsidR="000868B5" w:rsidRPr="000868B5" w:rsidRDefault="000868B5" w:rsidP="000868B5">
      <w:pPr>
        <w:autoSpaceDE w:val="0"/>
        <w:autoSpaceDN w:val="0"/>
        <w:adjustRightInd w:val="0"/>
        <w:spacing w:after="0" w:line="240" w:lineRule="auto"/>
        <w:jc w:val="center"/>
        <w:outlineLvl w:val="1"/>
        <w:rPr>
          <w:rFonts w:ascii="Times New Roman" w:hAnsi="Times New Roman" w:cs="Times New Roman"/>
          <w:b/>
          <w:sz w:val="20"/>
          <w:szCs w:val="20"/>
        </w:rPr>
      </w:pPr>
      <w:r w:rsidRPr="000868B5">
        <w:rPr>
          <w:rFonts w:ascii="Times New Roman" w:hAnsi="Times New Roman" w:cs="Times New Roman"/>
          <w:b/>
          <w:sz w:val="20"/>
          <w:szCs w:val="20"/>
        </w:rPr>
        <w:t>VI. Сроки и процедуры подготовки, рассмотрения</w:t>
      </w:r>
    </w:p>
    <w:p w:rsidR="000868B5" w:rsidRPr="000868B5" w:rsidRDefault="000868B5" w:rsidP="000868B5">
      <w:pPr>
        <w:autoSpaceDE w:val="0"/>
        <w:autoSpaceDN w:val="0"/>
        <w:adjustRightInd w:val="0"/>
        <w:spacing w:after="0" w:line="240" w:lineRule="auto"/>
        <w:jc w:val="center"/>
        <w:rPr>
          <w:rFonts w:ascii="Times New Roman" w:hAnsi="Times New Roman" w:cs="Times New Roman"/>
          <w:b/>
          <w:sz w:val="20"/>
          <w:szCs w:val="20"/>
        </w:rPr>
      </w:pPr>
      <w:r w:rsidRPr="000868B5">
        <w:rPr>
          <w:rFonts w:ascii="Times New Roman" w:hAnsi="Times New Roman" w:cs="Times New Roman"/>
          <w:b/>
          <w:sz w:val="20"/>
          <w:szCs w:val="20"/>
        </w:rPr>
        <w:t>проектов управленческих и иных решений, порядок</w:t>
      </w:r>
    </w:p>
    <w:p w:rsidR="000868B5" w:rsidRPr="000868B5" w:rsidRDefault="000868B5" w:rsidP="000868B5">
      <w:pPr>
        <w:autoSpaceDE w:val="0"/>
        <w:autoSpaceDN w:val="0"/>
        <w:adjustRightInd w:val="0"/>
        <w:spacing w:after="0" w:line="240" w:lineRule="auto"/>
        <w:jc w:val="center"/>
        <w:rPr>
          <w:rFonts w:ascii="Times New Roman" w:hAnsi="Times New Roman" w:cs="Times New Roman"/>
          <w:b/>
          <w:sz w:val="20"/>
          <w:szCs w:val="20"/>
        </w:rPr>
      </w:pPr>
      <w:r w:rsidRPr="000868B5">
        <w:rPr>
          <w:rFonts w:ascii="Times New Roman" w:hAnsi="Times New Roman" w:cs="Times New Roman"/>
          <w:b/>
          <w:sz w:val="20"/>
          <w:szCs w:val="20"/>
        </w:rPr>
        <w:t>согласования и принятия данных решений</w:t>
      </w:r>
    </w:p>
    <w:p w:rsidR="000868B5" w:rsidRPr="000868B5" w:rsidRDefault="000868B5" w:rsidP="000868B5">
      <w:pPr>
        <w:autoSpaceDE w:val="0"/>
        <w:autoSpaceDN w:val="0"/>
        <w:adjustRightInd w:val="0"/>
        <w:spacing w:after="0" w:line="240" w:lineRule="auto"/>
        <w:jc w:val="center"/>
        <w:rPr>
          <w:rFonts w:ascii="Times New Roman" w:hAnsi="Times New Roman" w:cs="Times New Roman"/>
          <w:sz w:val="20"/>
          <w:szCs w:val="20"/>
        </w:rPr>
      </w:pPr>
    </w:p>
    <w:p w:rsidR="000868B5" w:rsidRPr="000868B5" w:rsidRDefault="000868B5" w:rsidP="000868B5">
      <w:pPr>
        <w:autoSpaceDE w:val="0"/>
        <w:autoSpaceDN w:val="0"/>
        <w:adjustRightInd w:val="0"/>
        <w:spacing w:after="0" w:line="240" w:lineRule="auto"/>
        <w:ind w:firstLine="540"/>
        <w:jc w:val="both"/>
        <w:rPr>
          <w:rFonts w:ascii="Times New Roman" w:hAnsi="Times New Roman" w:cs="Times New Roman"/>
          <w:sz w:val="20"/>
          <w:szCs w:val="20"/>
        </w:rPr>
      </w:pPr>
      <w:r w:rsidRPr="000868B5">
        <w:rPr>
          <w:rFonts w:ascii="Times New Roman" w:hAnsi="Times New Roman" w:cs="Times New Roman"/>
          <w:sz w:val="20"/>
          <w:szCs w:val="20"/>
        </w:rPr>
        <w:t>16.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0868B5" w:rsidRPr="000868B5" w:rsidRDefault="000868B5" w:rsidP="000868B5">
      <w:pPr>
        <w:autoSpaceDE w:val="0"/>
        <w:autoSpaceDN w:val="0"/>
        <w:adjustRightInd w:val="0"/>
        <w:spacing w:after="0" w:line="240" w:lineRule="auto"/>
        <w:jc w:val="center"/>
        <w:outlineLvl w:val="1"/>
        <w:rPr>
          <w:rFonts w:ascii="Times New Roman" w:hAnsi="Times New Roman" w:cs="Times New Roman"/>
          <w:b/>
          <w:sz w:val="20"/>
          <w:szCs w:val="20"/>
        </w:rPr>
      </w:pPr>
      <w:r w:rsidRPr="000868B5">
        <w:rPr>
          <w:rFonts w:ascii="Times New Roman" w:hAnsi="Times New Roman" w:cs="Times New Roman"/>
          <w:b/>
          <w:sz w:val="20"/>
          <w:szCs w:val="20"/>
        </w:rPr>
        <w:t>VII. Порядок служебного взаимодействия</w:t>
      </w:r>
    </w:p>
    <w:p w:rsidR="000868B5" w:rsidRPr="000868B5" w:rsidRDefault="000868B5" w:rsidP="000868B5">
      <w:pPr>
        <w:autoSpaceDE w:val="0"/>
        <w:autoSpaceDN w:val="0"/>
        <w:adjustRightInd w:val="0"/>
        <w:spacing w:after="0" w:line="240" w:lineRule="auto"/>
        <w:jc w:val="both"/>
        <w:rPr>
          <w:rFonts w:ascii="Times New Roman" w:hAnsi="Times New Roman" w:cs="Times New Roman"/>
          <w:sz w:val="20"/>
          <w:szCs w:val="20"/>
        </w:rPr>
      </w:pPr>
    </w:p>
    <w:p w:rsidR="000868B5" w:rsidRPr="000868B5" w:rsidRDefault="000868B5" w:rsidP="000868B5">
      <w:pPr>
        <w:autoSpaceDE w:val="0"/>
        <w:autoSpaceDN w:val="0"/>
        <w:adjustRightInd w:val="0"/>
        <w:spacing w:after="0" w:line="240" w:lineRule="auto"/>
        <w:ind w:firstLine="540"/>
        <w:jc w:val="both"/>
        <w:rPr>
          <w:rFonts w:ascii="Times New Roman" w:hAnsi="Times New Roman" w:cs="Times New Roman"/>
          <w:sz w:val="20"/>
          <w:szCs w:val="20"/>
        </w:rPr>
      </w:pPr>
      <w:r w:rsidRPr="000868B5">
        <w:rPr>
          <w:rFonts w:ascii="Times New Roman" w:hAnsi="Times New Roman" w:cs="Times New Roman"/>
          <w:sz w:val="20"/>
          <w:szCs w:val="20"/>
        </w:rPr>
        <w:t>17. Взаимодействие государственного налогового инспектора</w:t>
      </w:r>
      <w:r w:rsidRPr="000868B5">
        <w:rPr>
          <w:rFonts w:ascii="Times New Roman" w:hAnsi="Times New Roman" w:cs="Times New Roman"/>
          <w:i/>
          <w:sz w:val="20"/>
          <w:szCs w:val="20"/>
        </w:rPr>
        <w:t xml:space="preserve"> </w:t>
      </w:r>
      <w:r w:rsidRPr="000868B5">
        <w:rPr>
          <w:rFonts w:ascii="Times New Roman" w:hAnsi="Times New Roman" w:cs="Times New Roman"/>
          <w:sz w:val="20"/>
          <w:szCs w:val="20"/>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59" w:history="1">
        <w:r w:rsidRPr="000868B5">
          <w:rPr>
            <w:rFonts w:ascii="Times New Roman" w:hAnsi="Times New Roman" w:cs="Times New Roman"/>
            <w:sz w:val="20"/>
            <w:szCs w:val="20"/>
          </w:rPr>
          <w:t>общих принципов</w:t>
        </w:r>
      </w:hyperlink>
      <w:r w:rsidRPr="000868B5">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60" w:history="1">
        <w:r w:rsidRPr="000868B5">
          <w:rPr>
            <w:rFonts w:ascii="Times New Roman" w:hAnsi="Times New Roman" w:cs="Times New Roman"/>
            <w:sz w:val="20"/>
            <w:szCs w:val="20"/>
          </w:rPr>
          <w:t>статьей 18</w:t>
        </w:r>
      </w:hyperlink>
      <w:r w:rsidRPr="000868B5">
        <w:rPr>
          <w:rFonts w:ascii="Times New Roman" w:hAnsi="Times New Roman" w:cs="Times New Roman"/>
          <w:sz w:val="20"/>
          <w:szCs w:val="20"/>
        </w:rPr>
        <w:t xml:space="preserve"> Федерального закона, а также в соответствии с иными нормативными правовыми актами Российской Федерации и приказами (распоряжениями) ФНС России.</w:t>
      </w:r>
    </w:p>
    <w:p w:rsidR="000868B5" w:rsidRPr="000868B5" w:rsidRDefault="000868B5" w:rsidP="000868B5">
      <w:pPr>
        <w:autoSpaceDE w:val="0"/>
        <w:autoSpaceDN w:val="0"/>
        <w:adjustRightInd w:val="0"/>
        <w:spacing w:after="0" w:line="240" w:lineRule="auto"/>
        <w:jc w:val="both"/>
        <w:rPr>
          <w:rFonts w:ascii="Times New Roman" w:hAnsi="Times New Roman" w:cs="Times New Roman"/>
          <w:sz w:val="20"/>
          <w:szCs w:val="20"/>
        </w:rPr>
      </w:pPr>
    </w:p>
    <w:p w:rsidR="000868B5" w:rsidRPr="000868B5" w:rsidRDefault="000868B5" w:rsidP="000868B5">
      <w:pPr>
        <w:autoSpaceDE w:val="0"/>
        <w:autoSpaceDN w:val="0"/>
        <w:adjustRightInd w:val="0"/>
        <w:spacing w:after="0" w:line="240" w:lineRule="auto"/>
        <w:jc w:val="center"/>
        <w:outlineLvl w:val="1"/>
        <w:rPr>
          <w:rFonts w:ascii="Times New Roman" w:hAnsi="Times New Roman" w:cs="Times New Roman"/>
          <w:b/>
          <w:sz w:val="20"/>
          <w:szCs w:val="20"/>
        </w:rPr>
      </w:pPr>
      <w:r w:rsidRPr="000868B5">
        <w:rPr>
          <w:rFonts w:ascii="Times New Roman" w:hAnsi="Times New Roman" w:cs="Times New Roman"/>
          <w:b/>
          <w:sz w:val="20"/>
          <w:szCs w:val="20"/>
        </w:rPr>
        <w:t>VIII. Перечень государственных услуг, оказываемых</w:t>
      </w:r>
    </w:p>
    <w:p w:rsidR="000868B5" w:rsidRPr="000868B5" w:rsidRDefault="000868B5" w:rsidP="000868B5">
      <w:pPr>
        <w:autoSpaceDE w:val="0"/>
        <w:autoSpaceDN w:val="0"/>
        <w:adjustRightInd w:val="0"/>
        <w:spacing w:after="0" w:line="240" w:lineRule="auto"/>
        <w:jc w:val="center"/>
        <w:rPr>
          <w:rFonts w:ascii="Times New Roman" w:hAnsi="Times New Roman" w:cs="Times New Roman"/>
          <w:b/>
          <w:sz w:val="20"/>
          <w:szCs w:val="20"/>
        </w:rPr>
      </w:pPr>
      <w:r w:rsidRPr="000868B5">
        <w:rPr>
          <w:rFonts w:ascii="Times New Roman" w:hAnsi="Times New Roman" w:cs="Times New Roman"/>
          <w:b/>
          <w:sz w:val="20"/>
          <w:szCs w:val="20"/>
        </w:rPr>
        <w:t>гражданам и организациям в соответствии с административным</w:t>
      </w:r>
    </w:p>
    <w:p w:rsidR="000868B5" w:rsidRPr="000868B5" w:rsidRDefault="000868B5" w:rsidP="000868B5">
      <w:pPr>
        <w:autoSpaceDE w:val="0"/>
        <w:autoSpaceDN w:val="0"/>
        <w:adjustRightInd w:val="0"/>
        <w:spacing w:after="0" w:line="240" w:lineRule="auto"/>
        <w:jc w:val="center"/>
        <w:rPr>
          <w:rFonts w:ascii="Times New Roman" w:hAnsi="Times New Roman" w:cs="Times New Roman"/>
          <w:b/>
          <w:sz w:val="20"/>
          <w:szCs w:val="20"/>
        </w:rPr>
      </w:pPr>
      <w:r w:rsidRPr="000868B5">
        <w:rPr>
          <w:rFonts w:ascii="Times New Roman" w:hAnsi="Times New Roman" w:cs="Times New Roman"/>
          <w:b/>
          <w:sz w:val="20"/>
          <w:szCs w:val="20"/>
        </w:rPr>
        <w:t>регламентом Федеральной налоговой службы</w:t>
      </w:r>
    </w:p>
    <w:p w:rsidR="000868B5" w:rsidRPr="000868B5" w:rsidRDefault="000868B5" w:rsidP="000868B5">
      <w:pPr>
        <w:autoSpaceDE w:val="0"/>
        <w:autoSpaceDN w:val="0"/>
        <w:adjustRightInd w:val="0"/>
        <w:spacing w:after="0" w:line="240" w:lineRule="auto"/>
        <w:jc w:val="both"/>
        <w:rPr>
          <w:rFonts w:ascii="Times New Roman" w:hAnsi="Times New Roman" w:cs="Times New Roman"/>
          <w:sz w:val="20"/>
          <w:szCs w:val="20"/>
        </w:rPr>
      </w:pPr>
    </w:p>
    <w:p w:rsidR="000868B5" w:rsidRPr="000868B5" w:rsidRDefault="000868B5" w:rsidP="000868B5">
      <w:pPr>
        <w:autoSpaceDE w:val="0"/>
        <w:autoSpaceDN w:val="0"/>
        <w:adjustRightInd w:val="0"/>
        <w:spacing w:after="0" w:line="240" w:lineRule="auto"/>
        <w:ind w:firstLine="540"/>
        <w:jc w:val="both"/>
        <w:rPr>
          <w:rFonts w:ascii="Times New Roman" w:hAnsi="Times New Roman" w:cs="Times New Roman"/>
          <w:sz w:val="20"/>
          <w:szCs w:val="20"/>
        </w:rPr>
      </w:pPr>
      <w:r w:rsidRPr="000868B5">
        <w:rPr>
          <w:rFonts w:ascii="Times New Roman" w:hAnsi="Times New Roman" w:cs="Times New Roman"/>
          <w:sz w:val="20"/>
          <w:szCs w:val="20"/>
        </w:rPr>
        <w:t>18. В соответствии с замещаемой государственной гражданской должностью и в пределах функциональной компетенции государственный налоговый инспектор выполняет организационное, информационное обеспечение (принимает участие в обеспечении) оказания государственных услуг, осуществляемых в соответствии с Положением об отделе урегулирования задолженности Инспекции Федеральной налоговой службой № 10 по г. Москве.</w:t>
      </w:r>
    </w:p>
    <w:p w:rsidR="000868B5" w:rsidRPr="000868B5" w:rsidRDefault="000868B5" w:rsidP="000868B5">
      <w:pPr>
        <w:autoSpaceDE w:val="0"/>
        <w:autoSpaceDN w:val="0"/>
        <w:adjustRightInd w:val="0"/>
        <w:spacing w:after="0" w:line="240" w:lineRule="auto"/>
        <w:ind w:firstLine="540"/>
        <w:jc w:val="both"/>
        <w:rPr>
          <w:rFonts w:ascii="Times New Roman" w:hAnsi="Times New Roman" w:cs="Times New Roman"/>
          <w:sz w:val="20"/>
          <w:szCs w:val="20"/>
        </w:rPr>
      </w:pPr>
    </w:p>
    <w:p w:rsidR="000868B5" w:rsidRPr="000868B5" w:rsidRDefault="000868B5" w:rsidP="000868B5">
      <w:pPr>
        <w:autoSpaceDE w:val="0"/>
        <w:autoSpaceDN w:val="0"/>
        <w:adjustRightInd w:val="0"/>
        <w:spacing w:after="0" w:line="240" w:lineRule="auto"/>
        <w:jc w:val="center"/>
        <w:outlineLvl w:val="1"/>
        <w:rPr>
          <w:rFonts w:ascii="Times New Roman" w:hAnsi="Times New Roman" w:cs="Times New Roman"/>
          <w:b/>
          <w:sz w:val="20"/>
          <w:szCs w:val="20"/>
        </w:rPr>
      </w:pPr>
      <w:r w:rsidRPr="000868B5">
        <w:rPr>
          <w:rFonts w:ascii="Times New Roman" w:hAnsi="Times New Roman" w:cs="Times New Roman"/>
          <w:b/>
          <w:sz w:val="20"/>
          <w:szCs w:val="20"/>
        </w:rPr>
        <w:t>IX. Показатели эффективности и результативности</w:t>
      </w:r>
    </w:p>
    <w:p w:rsidR="000868B5" w:rsidRPr="000868B5" w:rsidRDefault="000868B5" w:rsidP="000868B5">
      <w:pPr>
        <w:autoSpaceDE w:val="0"/>
        <w:autoSpaceDN w:val="0"/>
        <w:adjustRightInd w:val="0"/>
        <w:spacing w:after="0" w:line="240" w:lineRule="auto"/>
        <w:jc w:val="center"/>
        <w:rPr>
          <w:rFonts w:ascii="Times New Roman" w:hAnsi="Times New Roman" w:cs="Times New Roman"/>
          <w:b/>
          <w:sz w:val="20"/>
          <w:szCs w:val="20"/>
        </w:rPr>
      </w:pPr>
      <w:r w:rsidRPr="000868B5">
        <w:rPr>
          <w:rFonts w:ascii="Times New Roman" w:hAnsi="Times New Roman" w:cs="Times New Roman"/>
          <w:b/>
          <w:sz w:val="20"/>
          <w:szCs w:val="20"/>
        </w:rPr>
        <w:t>профессиональной служебной деятельности</w:t>
      </w:r>
    </w:p>
    <w:p w:rsidR="000868B5" w:rsidRPr="000868B5" w:rsidRDefault="000868B5" w:rsidP="000868B5">
      <w:pPr>
        <w:autoSpaceDE w:val="0"/>
        <w:autoSpaceDN w:val="0"/>
        <w:adjustRightInd w:val="0"/>
        <w:spacing w:after="0" w:line="240" w:lineRule="auto"/>
        <w:jc w:val="both"/>
        <w:rPr>
          <w:rFonts w:ascii="Times New Roman" w:hAnsi="Times New Roman" w:cs="Times New Roman"/>
          <w:sz w:val="20"/>
          <w:szCs w:val="20"/>
        </w:rPr>
      </w:pPr>
    </w:p>
    <w:p w:rsidR="000868B5" w:rsidRPr="000868B5" w:rsidRDefault="000868B5" w:rsidP="000868B5">
      <w:pPr>
        <w:autoSpaceDE w:val="0"/>
        <w:autoSpaceDN w:val="0"/>
        <w:adjustRightInd w:val="0"/>
        <w:spacing w:after="0" w:line="240" w:lineRule="auto"/>
        <w:ind w:firstLine="540"/>
        <w:jc w:val="both"/>
        <w:rPr>
          <w:rFonts w:ascii="Times New Roman" w:hAnsi="Times New Roman" w:cs="Times New Roman"/>
          <w:sz w:val="20"/>
          <w:szCs w:val="20"/>
        </w:rPr>
      </w:pPr>
      <w:r w:rsidRPr="000868B5">
        <w:rPr>
          <w:rFonts w:ascii="Times New Roman" w:hAnsi="Times New Roman" w:cs="Times New Roman"/>
          <w:sz w:val="20"/>
          <w:szCs w:val="20"/>
        </w:rPr>
        <w:t>19. Эффективность и результативность профессиональной служебной деятельности государственного налогового инспектора</w:t>
      </w:r>
      <w:r w:rsidRPr="000868B5">
        <w:rPr>
          <w:rFonts w:ascii="Times New Roman" w:hAnsi="Times New Roman" w:cs="Times New Roman"/>
          <w:i/>
          <w:sz w:val="20"/>
          <w:szCs w:val="20"/>
        </w:rPr>
        <w:t xml:space="preserve"> </w:t>
      </w:r>
      <w:r w:rsidRPr="000868B5">
        <w:rPr>
          <w:rFonts w:ascii="Times New Roman" w:hAnsi="Times New Roman" w:cs="Times New Roman"/>
          <w:sz w:val="20"/>
          <w:szCs w:val="20"/>
        </w:rPr>
        <w:t>оценивается по следующим показателям:</w:t>
      </w:r>
    </w:p>
    <w:p w:rsidR="000868B5" w:rsidRPr="000868B5" w:rsidRDefault="000868B5" w:rsidP="000868B5">
      <w:pPr>
        <w:autoSpaceDE w:val="0"/>
        <w:autoSpaceDN w:val="0"/>
        <w:adjustRightInd w:val="0"/>
        <w:spacing w:after="0" w:line="240" w:lineRule="auto"/>
        <w:ind w:firstLine="540"/>
        <w:jc w:val="both"/>
        <w:rPr>
          <w:rFonts w:ascii="Times New Roman" w:hAnsi="Times New Roman" w:cs="Times New Roman"/>
          <w:sz w:val="20"/>
          <w:szCs w:val="20"/>
        </w:rPr>
      </w:pPr>
      <w:r w:rsidRPr="000868B5">
        <w:rPr>
          <w:rFonts w:ascii="Times New Roman" w:hAnsi="Times New Roman" w:cs="Times New Roman"/>
          <w:sz w:val="20"/>
          <w:szCs w:val="20"/>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0868B5" w:rsidRPr="000868B5" w:rsidRDefault="000868B5" w:rsidP="000868B5">
      <w:pPr>
        <w:autoSpaceDE w:val="0"/>
        <w:autoSpaceDN w:val="0"/>
        <w:adjustRightInd w:val="0"/>
        <w:spacing w:after="0" w:line="240" w:lineRule="auto"/>
        <w:ind w:firstLine="540"/>
        <w:jc w:val="both"/>
        <w:rPr>
          <w:rFonts w:ascii="Times New Roman" w:hAnsi="Times New Roman" w:cs="Times New Roman"/>
          <w:sz w:val="20"/>
          <w:szCs w:val="20"/>
        </w:rPr>
      </w:pPr>
      <w:r w:rsidRPr="000868B5">
        <w:rPr>
          <w:rFonts w:ascii="Times New Roman" w:hAnsi="Times New Roman" w:cs="Times New Roman"/>
          <w:sz w:val="20"/>
          <w:szCs w:val="20"/>
        </w:rPr>
        <w:t>- своевременности и оперативности выполнения поручений;</w:t>
      </w:r>
    </w:p>
    <w:p w:rsidR="000868B5" w:rsidRPr="000868B5" w:rsidRDefault="000868B5" w:rsidP="000868B5">
      <w:pPr>
        <w:autoSpaceDE w:val="0"/>
        <w:autoSpaceDN w:val="0"/>
        <w:adjustRightInd w:val="0"/>
        <w:spacing w:after="0" w:line="240" w:lineRule="auto"/>
        <w:ind w:firstLine="540"/>
        <w:jc w:val="both"/>
        <w:rPr>
          <w:rFonts w:ascii="Times New Roman" w:hAnsi="Times New Roman" w:cs="Times New Roman"/>
          <w:sz w:val="20"/>
          <w:szCs w:val="20"/>
        </w:rPr>
      </w:pPr>
      <w:r w:rsidRPr="000868B5">
        <w:rPr>
          <w:rFonts w:ascii="Times New Roman" w:hAnsi="Times New Roman" w:cs="Times New Roman"/>
          <w:sz w:val="20"/>
          <w:szCs w:val="20"/>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0868B5" w:rsidRPr="000868B5" w:rsidRDefault="000868B5" w:rsidP="000868B5">
      <w:pPr>
        <w:autoSpaceDE w:val="0"/>
        <w:autoSpaceDN w:val="0"/>
        <w:adjustRightInd w:val="0"/>
        <w:spacing w:after="0" w:line="240" w:lineRule="auto"/>
        <w:ind w:firstLine="540"/>
        <w:jc w:val="both"/>
        <w:rPr>
          <w:rFonts w:ascii="Times New Roman" w:hAnsi="Times New Roman" w:cs="Times New Roman"/>
          <w:sz w:val="20"/>
          <w:szCs w:val="20"/>
        </w:rPr>
      </w:pPr>
      <w:r w:rsidRPr="000868B5">
        <w:rPr>
          <w:rFonts w:ascii="Times New Roman" w:hAnsi="Times New Roman" w:cs="Times New Roman"/>
          <w:sz w:val="20"/>
          <w:szCs w:val="20"/>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0868B5" w:rsidRPr="000868B5" w:rsidRDefault="000868B5" w:rsidP="000868B5">
      <w:pPr>
        <w:autoSpaceDE w:val="0"/>
        <w:autoSpaceDN w:val="0"/>
        <w:adjustRightInd w:val="0"/>
        <w:spacing w:after="0" w:line="240" w:lineRule="auto"/>
        <w:ind w:firstLine="540"/>
        <w:jc w:val="both"/>
        <w:rPr>
          <w:rFonts w:ascii="Times New Roman" w:hAnsi="Times New Roman" w:cs="Times New Roman"/>
          <w:sz w:val="20"/>
          <w:szCs w:val="20"/>
        </w:rPr>
      </w:pPr>
      <w:r w:rsidRPr="000868B5">
        <w:rPr>
          <w:rFonts w:ascii="Times New Roman" w:hAnsi="Times New Roman" w:cs="Times New Roman"/>
          <w:sz w:val="20"/>
          <w:szCs w:val="20"/>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0868B5" w:rsidRPr="000868B5" w:rsidRDefault="000868B5" w:rsidP="000868B5">
      <w:pPr>
        <w:autoSpaceDE w:val="0"/>
        <w:autoSpaceDN w:val="0"/>
        <w:adjustRightInd w:val="0"/>
        <w:spacing w:after="0" w:line="240" w:lineRule="auto"/>
        <w:ind w:firstLine="540"/>
        <w:jc w:val="both"/>
        <w:rPr>
          <w:rFonts w:ascii="Times New Roman" w:hAnsi="Times New Roman" w:cs="Times New Roman"/>
          <w:sz w:val="20"/>
          <w:szCs w:val="20"/>
        </w:rPr>
      </w:pPr>
      <w:r w:rsidRPr="000868B5">
        <w:rPr>
          <w:rFonts w:ascii="Times New Roman" w:hAnsi="Times New Roman" w:cs="Times New Roman"/>
          <w:sz w:val="20"/>
          <w:szCs w:val="20"/>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0868B5" w:rsidRPr="000868B5" w:rsidRDefault="000868B5" w:rsidP="000868B5">
      <w:pPr>
        <w:autoSpaceDE w:val="0"/>
        <w:autoSpaceDN w:val="0"/>
        <w:adjustRightInd w:val="0"/>
        <w:spacing w:after="0" w:line="240" w:lineRule="auto"/>
        <w:ind w:firstLine="540"/>
        <w:jc w:val="both"/>
        <w:rPr>
          <w:rFonts w:ascii="Times New Roman" w:hAnsi="Times New Roman" w:cs="Times New Roman"/>
          <w:sz w:val="20"/>
          <w:szCs w:val="20"/>
        </w:rPr>
      </w:pPr>
      <w:r w:rsidRPr="000868B5">
        <w:rPr>
          <w:rFonts w:ascii="Times New Roman" w:hAnsi="Times New Roman" w:cs="Times New Roman"/>
          <w:sz w:val="20"/>
          <w:szCs w:val="20"/>
        </w:rPr>
        <w:t>- осознанию ответственности за последствия своих действий, принимаемых решений.</w:t>
      </w:r>
    </w:p>
    <w:p w:rsidR="00567585" w:rsidRDefault="00567585" w:rsidP="00CA78E0">
      <w:pPr>
        <w:spacing w:after="0" w:line="240" w:lineRule="auto"/>
        <w:rPr>
          <w:rFonts w:ascii="Times New Roman" w:hAnsi="Times New Roman" w:cs="Times New Roman"/>
          <w:sz w:val="20"/>
          <w:szCs w:val="20"/>
          <w:highlight w:val="yellow"/>
          <w:lang w:eastAsia="ru-RU"/>
        </w:rPr>
      </w:pPr>
    </w:p>
    <w:p w:rsidR="000868B5" w:rsidRPr="00230CE2" w:rsidRDefault="000868B5" w:rsidP="00230CE2">
      <w:pPr>
        <w:spacing w:after="0" w:line="240" w:lineRule="auto"/>
        <w:rPr>
          <w:rFonts w:ascii="Times New Roman" w:hAnsi="Times New Roman" w:cs="Times New Roman"/>
          <w:sz w:val="20"/>
          <w:szCs w:val="20"/>
          <w:highlight w:val="yellow"/>
          <w:lang w:eastAsia="ru-RU"/>
        </w:rPr>
      </w:pPr>
    </w:p>
    <w:p w:rsidR="00230CE2" w:rsidRPr="00230CE2" w:rsidRDefault="00230CE2" w:rsidP="00230CE2">
      <w:pPr>
        <w:pStyle w:val="1"/>
        <w:jc w:val="center"/>
        <w:rPr>
          <w:rFonts w:ascii="Times New Roman" w:hAnsi="Times New Roman" w:cs="Times New Roman"/>
          <w:sz w:val="20"/>
          <w:szCs w:val="20"/>
        </w:rPr>
      </w:pPr>
      <w:r w:rsidRPr="00230CE2">
        <w:rPr>
          <w:rFonts w:ascii="Times New Roman" w:hAnsi="Times New Roman" w:cs="Times New Roman"/>
          <w:sz w:val="20"/>
          <w:szCs w:val="20"/>
        </w:rPr>
        <w:t>Должностной регламент</w:t>
      </w:r>
    </w:p>
    <w:p w:rsidR="00230CE2" w:rsidRPr="00230CE2" w:rsidRDefault="00230CE2" w:rsidP="00230CE2">
      <w:pPr>
        <w:autoSpaceDE w:val="0"/>
        <w:autoSpaceDN w:val="0"/>
        <w:adjustRightInd w:val="0"/>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с</w:t>
      </w:r>
      <w:r w:rsidRPr="00230CE2">
        <w:rPr>
          <w:rFonts w:ascii="Times New Roman" w:hAnsi="Times New Roman" w:cs="Times New Roman"/>
          <w:b/>
          <w:sz w:val="20"/>
          <w:szCs w:val="20"/>
        </w:rPr>
        <w:t>таршего специалиста 2 разряда отдела информационных технологий</w:t>
      </w:r>
    </w:p>
    <w:p w:rsidR="00230CE2" w:rsidRPr="00230CE2" w:rsidRDefault="00230CE2" w:rsidP="00230CE2">
      <w:pPr>
        <w:autoSpaceDE w:val="0"/>
        <w:autoSpaceDN w:val="0"/>
        <w:adjustRightInd w:val="0"/>
        <w:spacing w:after="0" w:line="240" w:lineRule="auto"/>
        <w:jc w:val="center"/>
        <w:rPr>
          <w:rFonts w:ascii="Times New Roman" w:hAnsi="Times New Roman" w:cs="Times New Roman"/>
          <w:b/>
          <w:sz w:val="20"/>
          <w:szCs w:val="20"/>
          <w:u w:val="single"/>
        </w:rPr>
      </w:pPr>
      <w:r w:rsidRPr="00230CE2">
        <w:rPr>
          <w:rFonts w:ascii="Times New Roman" w:hAnsi="Times New Roman" w:cs="Times New Roman"/>
          <w:b/>
          <w:sz w:val="20"/>
          <w:szCs w:val="20"/>
          <w:u w:val="single"/>
        </w:rPr>
        <w:t>Инспекции Федеральной налоговой службы № 10 по г. Москве</w:t>
      </w:r>
    </w:p>
    <w:p w:rsidR="00230CE2" w:rsidRPr="00230CE2" w:rsidRDefault="00230CE2" w:rsidP="00230CE2">
      <w:pPr>
        <w:autoSpaceDE w:val="0"/>
        <w:autoSpaceDN w:val="0"/>
        <w:adjustRightInd w:val="0"/>
        <w:spacing w:after="0" w:line="240" w:lineRule="auto"/>
        <w:jc w:val="center"/>
        <w:rPr>
          <w:rFonts w:ascii="Times New Roman" w:hAnsi="Times New Roman" w:cs="Times New Roman"/>
          <w:sz w:val="20"/>
          <w:szCs w:val="20"/>
        </w:rPr>
      </w:pPr>
      <w:r w:rsidRPr="00230CE2">
        <w:rPr>
          <w:rFonts w:ascii="Times New Roman" w:hAnsi="Times New Roman" w:cs="Times New Roman"/>
          <w:sz w:val="20"/>
          <w:szCs w:val="20"/>
        </w:rPr>
        <w:t>(наименование должности, структурного подразделения УФНС России по г. Москве)</w:t>
      </w:r>
    </w:p>
    <w:p w:rsidR="00230CE2" w:rsidRPr="00230CE2" w:rsidRDefault="00230CE2" w:rsidP="00230CE2">
      <w:pPr>
        <w:autoSpaceDE w:val="0"/>
        <w:autoSpaceDN w:val="0"/>
        <w:adjustRightInd w:val="0"/>
        <w:spacing w:after="0" w:line="240" w:lineRule="auto"/>
        <w:jc w:val="center"/>
        <w:rPr>
          <w:rFonts w:ascii="Times New Roman" w:hAnsi="Times New Roman" w:cs="Times New Roman"/>
          <w:sz w:val="20"/>
          <w:szCs w:val="20"/>
        </w:rPr>
      </w:pPr>
    </w:p>
    <w:p w:rsidR="00230CE2" w:rsidRPr="00230CE2" w:rsidRDefault="00230CE2" w:rsidP="00230CE2">
      <w:pPr>
        <w:autoSpaceDE w:val="0"/>
        <w:autoSpaceDN w:val="0"/>
        <w:adjustRightInd w:val="0"/>
        <w:spacing w:after="0" w:line="240" w:lineRule="auto"/>
        <w:jc w:val="center"/>
        <w:outlineLvl w:val="2"/>
        <w:rPr>
          <w:rFonts w:ascii="Times New Roman" w:hAnsi="Times New Roman" w:cs="Times New Roman"/>
          <w:b/>
          <w:sz w:val="20"/>
          <w:szCs w:val="20"/>
        </w:rPr>
      </w:pPr>
      <w:r w:rsidRPr="00230CE2">
        <w:rPr>
          <w:rFonts w:ascii="Times New Roman" w:hAnsi="Times New Roman" w:cs="Times New Roman"/>
          <w:b/>
          <w:sz w:val="20"/>
          <w:szCs w:val="20"/>
        </w:rPr>
        <w:t>I. Общие положения</w:t>
      </w:r>
    </w:p>
    <w:p w:rsidR="00230CE2" w:rsidRPr="00230CE2" w:rsidRDefault="00230CE2" w:rsidP="00230CE2">
      <w:pPr>
        <w:autoSpaceDE w:val="0"/>
        <w:autoSpaceDN w:val="0"/>
        <w:adjustRightInd w:val="0"/>
        <w:spacing w:after="0" w:line="240" w:lineRule="auto"/>
        <w:ind w:firstLine="540"/>
        <w:jc w:val="both"/>
        <w:rPr>
          <w:rFonts w:ascii="Times New Roman" w:hAnsi="Times New Roman" w:cs="Times New Roman"/>
          <w:sz w:val="20"/>
          <w:szCs w:val="20"/>
        </w:rPr>
      </w:pPr>
      <w:r w:rsidRPr="00230CE2">
        <w:rPr>
          <w:rFonts w:ascii="Times New Roman" w:hAnsi="Times New Roman" w:cs="Times New Roman"/>
          <w:sz w:val="20"/>
          <w:szCs w:val="20"/>
        </w:rPr>
        <w:t xml:space="preserve">1. Должность федеральной государственной гражданской службы (далее - гражданская служба) Старший специалист 2 разряда отдел информационных технологий (далее - отдел) Инспекции Федеральной налоговой службы </w:t>
      </w:r>
      <w:r w:rsidRPr="00230CE2">
        <w:rPr>
          <w:rFonts w:ascii="Times New Roman" w:hAnsi="Times New Roman" w:cs="Times New Roman"/>
          <w:sz w:val="20"/>
          <w:szCs w:val="20"/>
        </w:rPr>
        <w:lastRenderedPageBreak/>
        <w:t xml:space="preserve">№ 10 по г. Москве (далее – Старший специалист 2 разряда) относится к </w:t>
      </w:r>
      <w:r w:rsidRPr="00230CE2">
        <w:rPr>
          <w:rFonts w:ascii="Times New Roman" w:hAnsi="Times New Roman" w:cs="Times New Roman"/>
          <w:color w:val="000000"/>
          <w:sz w:val="20"/>
          <w:szCs w:val="20"/>
        </w:rPr>
        <w:t xml:space="preserve">Старшей </w:t>
      </w:r>
      <w:r w:rsidRPr="00230CE2">
        <w:rPr>
          <w:rFonts w:ascii="Times New Roman" w:hAnsi="Times New Roman" w:cs="Times New Roman"/>
          <w:sz w:val="20"/>
          <w:szCs w:val="20"/>
        </w:rPr>
        <w:t>группе должностей гражданской службы категории "Обеспечивающие специалисты".</w:t>
      </w:r>
    </w:p>
    <w:p w:rsidR="00230CE2" w:rsidRPr="00230CE2" w:rsidRDefault="00230CE2" w:rsidP="00230CE2">
      <w:pPr>
        <w:autoSpaceDE w:val="0"/>
        <w:autoSpaceDN w:val="0"/>
        <w:adjustRightInd w:val="0"/>
        <w:spacing w:after="0" w:line="240" w:lineRule="auto"/>
        <w:ind w:firstLine="540"/>
        <w:jc w:val="both"/>
        <w:rPr>
          <w:rFonts w:ascii="Times New Roman" w:hAnsi="Times New Roman" w:cs="Times New Roman"/>
          <w:color w:val="FF0000"/>
          <w:sz w:val="20"/>
          <w:szCs w:val="20"/>
        </w:rPr>
      </w:pPr>
      <w:r w:rsidRPr="00230CE2">
        <w:rPr>
          <w:rFonts w:ascii="Times New Roman" w:hAnsi="Times New Roman" w:cs="Times New Roman"/>
          <w:sz w:val="20"/>
          <w:szCs w:val="20"/>
        </w:rPr>
        <w:t>Регистрационный номер (код) должности – 11-4-4-089</w:t>
      </w:r>
    </w:p>
    <w:p w:rsidR="00230CE2" w:rsidRPr="00230CE2" w:rsidRDefault="00230CE2" w:rsidP="00230CE2">
      <w:pPr>
        <w:autoSpaceDE w:val="0"/>
        <w:autoSpaceDN w:val="0"/>
        <w:adjustRightInd w:val="0"/>
        <w:spacing w:after="0" w:line="240" w:lineRule="auto"/>
        <w:ind w:firstLine="540"/>
        <w:jc w:val="both"/>
        <w:rPr>
          <w:rFonts w:ascii="Times New Roman" w:hAnsi="Times New Roman" w:cs="Times New Roman"/>
          <w:sz w:val="20"/>
          <w:szCs w:val="20"/>
        </w:rPr>
      </w:pPr>
      <w:r w:rsidRPr="00230CE2">
        <w:rPr>
          <w:rFonts w:ascii="Times New Roman" w:hAnsi="Times New Roman" w:cs="Times New Roman"/>
          <w:sz w:val="20"/>
          <w:szCs w:val="20"/>
        </w:rPr>
        <w:t>2. Область профессиональной служебной деятельности старшего специалиста 2 разряда: управление в сфере информационных технологий, связи, массовых коммуникаций и средств массовой информации.</w:t>
      </w:r>
    </w:p>
    <w:p w:rsidR="00230CE2" w:rsidRPr="00230CE2" w:rsidRDefault="00230CE2" w:rsidP="00230CE2">
      <w:pPr>
        <w:autoSpaceDE w:val="0"/>
        <w:autoSpaceDN w:val="0"/>
        <w:adjustRightInd w:val="0"/>
        <w:spacing w:after="0" w:line="240" w:lineRule="auto"/>
        <w:ind w:firstLine="540"/>
        <w:jc w:val="both"/>
        <w:rPr>
          <w:rFonts w:ascii="Times New Roman" w:hAnsi="Times New Roman" w:cs="Times New Roman"/>
          <w:sz w:val="20"/>
          <w:szCs w:val="20"/>
        </w:rPr>
      </w:pPr>
      <w:r w:rsidRPr="00230CE2">
        <w:rPr>
          <w:rFonts w:ascii="Times New Roman" w:hAnsi="Times New Roman" w:cs="Times New Roman"/>
          <w:sz w:val="20"/>
          <w:szCs w:val="20"/>
        </w:rPr>
        <w:t>3. Вид профессиональной служебной деятельности старшего специалиста 2 разряда: регулирование в области информационных технологий.</w:t>
      </w:r>
    </w:p>
    <w:p w:rsidR="00230CE2" w:rsidRPr="00230CE2" w:rsidRDefault="00230CE2" w:rsidP="00230CE2">
      <w:pPr>
        <w:autoSpaceDE w:val="0"/>
        <w:autoSpaceDN w:val="0"/>
        <w:adjustRightInd w:val="0"/>
        <w:spacing w:after="0" w:line="240" w:lineRule="auto"/>
        <w:ind w:firstLine="540"/>
        <w:jc w:val="both"/>
        <w:rPr>
          <w:rFonts w:ascii="Times New Roman" w:hAnsi="Times New Roman" w:cs="Times New Roman"/>
          <w:sz w:val="20"/>
          <w:szCs w:val="20"/>
        </w:rPr>
      </w:pPr>
      <w:r w:rsidRPr="00230CE2">
        <w:rPr>
          <w:rFonts w:ascii="Times New Roman" w:hAnsi="Times New Roman" w:cs="Times New Roman"/>
          <w:sz w:val="20"/>
          <w:szCs w:val="20"/>
        </w:rPr>
        <w:t>4. Назначение на должность и освобождение от должности старшего специалиста 2 разряда осуществляется Начальником Инспекции Федеральной налоговой службы № 10 по г. Москве (далее – Инспекция).</w:t>
      </w:r>
    </w:p>
    <w:p w:rsidR="00230CE2" w:rsidRPr="00230CE2" w:rsidRDefault="00230CE2" w:rsidP="00230CE2">
      <w:pPr>
        <w:autoSpaceDE w:val="0"/>
        <w:autoSpaceDN w:val="0"/>
        <w:adjustRightInd w:val="0"/>
        <w:spacing w:after="0" w:line="240" w:lineRule="auto"/>
        <w:ind w:firstLine="540"/>
        <w:jc w:val="both"/>
        <w:rPr>
          <w:rFonts w:ascii="Times New Roman" w:hAnsi="Times New Roman" w:cs="Times New Roman"/>
          <w:sz w:val="20"/>
          <w:szCs w:val="20"/>
        </w:rPr>
      </w:pPr>
      <w:r w:rsidRPr="00230CE2">
        <w:rPr>
          <w:rFonts w:ascii="Times New Roman" w:hAnsi="Times New Roman" w:cs="Times New Roman"/>
          <w:sz w:val="20"/>
          <w:szCs w:val="20"/>
        </w:rPr>
        <w:t>5. Старший специалист 2 разряда непосредственно подчиняется начальнику отдела, функционально - заместителю начальника отдела по соответствующим направлениям деятельности.</w:t>
      </w:r>
    </w:p>
    <w:p w:rsidR="00230CE2" w:rsidRPr="00230CE2" w:rsidRDefault="00230CE2" w:rsidP="00230CE2">
      <w:pPr>
        <w:autoSpaceDE w:val="0"/>
        <w:autoSpaceDN w:val="0"/>
        <w:adjustRightInd w:val="0"/>
        <w:spacing w:after="0" w:line="240" w:lineRule="auto"/>
        <w:jc w:val="both"/>
        <w:rPr>
          <w:rFonts w:ascii="Times New Roman" w:hAnsi="Times New Roman" w:cs="Times New Roman"/>
          <w:sz w:val="20"/>
          <w:szCs w:val="20"/>
        </w:rPr>
      </w:pPr>
    </w:p>
    <w:p w:rsidR="00230CE2" w:rsidRPr="00230CE2" w:rsidRDefault="00230CE2" w:rsidP="00230CE2">
      <w:pPr>
        <w:autoSpaceDE w:val="0"/>
        <w:autoSpaceDN w:val="0"/>
        <w:adjustRightInd w:val="0"/>
        <w:spacing w:after="0" w:line="240" w:lineRule="auto"/>
        <w:jc w:val="center"/>
        <w:outlineLvl w:val="1"/>
        <w:rPr>
          <w:rFonts w:ascii="Times New Roman" w:hAnsi="Times New Roman" w:cs="Times New Roman"/>
          <w:b/>
          <w:sz w:val="20"/>
          <w:szCs w:val="20"/>
        </w:rPr>
      </w:pPr>
      <w:r w:rsidRPr="00230CE2">
        <w:rPr>
          <w:rFonts w:ascii="Times New Roman" w:hAnsi="Times New Roman" w:cs="Times New Roman"/>
          <w:b/>
          <w:sz w:val="20"/>
          <w:szCs w:val="20"/>
        </w:rPr>
        <w:t xml:space="preserve">II. Квалификационные требования для замещения должности гражданской службы </w:t>
      </w:r>
    </w:p>
    <w:p w:rsidR="00230CE2" w:rsidRPr="00230CE2" w:rsidRDefault="00230CE2" w:rsidP="00230CE2">
      <w:pPr>
        <w:autoSpaceDE w:val="0"/>
        <w:autoSpaceDN w:val="0"/>
        <w:adjustRightInd w:val="0"/>
        <w:spacing w:after="0" w:line="240" w:lineRule="auto"/>
        <w:jc w:val="center"/>
        <w:outlineLvl w:val="1"/>
        <w:rPr>
          <w:rFonts w:ascii="Times New Roman" w:hAnsi="Times New Roman" w:cs="Times New Roman"/>
          <w:b/>
          <w:sz w:val="20"/>
          <w:szCs w:val="20"/>
        </w:rPr>
      </w:pPr>
    </w:p>
    <w:p w:rsidR="00230CE2" w:rsidRPr="00230CE2" w:rsidRDefault="00230CE2" w:rsidP="00230CE2">
      <w:pPr>
        <w:autoSpaceDE w:val="0"/>
        <w:autoSpaceDN w:val="0"/>
        <w:adjustRightInd w:val="0"/>
        <w:spacing w:after="0" w:line="240" w:lineRule="auto"/>
        <w:ind w:firstLine="540"/>
        <w:jc w:val="both"/>
        <w:rPr>
          <w:rFonts w:ascii="Times New Roman" w:hAnsi="Times New Roman" w:cs="Times New Roman"/>
          <w:sz w:val="20"/>
          <w:szCs w:val="20"/>
        </w:rPr>
      </w:pPr>
      <w:r w:rsidRPr="00230CE2">
        <w:rPr>
          <w:rFonts w:ascii="Times New Roman" w:hAnsi="Times New Roman" w:cs="Times New Roman"/>
          <w:sz w:val="20"/>
          <w:szCs w:val="20"/>
        </w:rPr>
        <w:t xml:space="preserve">6. Для замещения должности старшего специалиста 2 разряда устанавливаются следующие требования. </w:t>
      </w:r>
    </w:p>
    <w:p w:rsidR="00230CE2" w:rsidRPr="00230CE2" w:rsidRDefault="00230CE2" w:rsidP="00230CE2">
      <w:pPr>
        <w:autoSpaceDE w:val="0"/>
        <w:autoSpaceDN w:val="0"/>
        <w:adjustRightInd w:val="0"/>
        <w:spacing w:after="0" w:line="240" w:lineRule="auto"/>
        <w:ind w:firstLine="540"/>
        <w:jc w:val="both"/>
        <w:rPr>
          <w:rFonts w:ascii="Times New Roman" w:hAnsi="Times New Roman" w:cs="Times New Roman"/>
          <w:sz w:val="20"/>
          <w:szCs w:val="20"/>
        </w:rPr>
      </w:pPr>
      <w:r w:rsidRPr="00230CE2">
        <w:rPr>
          <w:rFonts w:ascii="Times New Roman" w:hAnsi="Times New Roman" w:cs="Times New Roman"/>
          <w:sz w:val="20"/>
          <w:szCs w:val="20"/>
        </w:rPr>
        <w:t>6.1. Наличие профессионального образования.</w:t>
      </w:r>
    </w:p>
    <w:p w:rsidR="00230CE2" w:rsidRPr="00230CE2" w:rsidRDefault="00230CE2" w:rsidP="00230CE2">
      <w:pPr>
        <w:widowControl w:val="0"/>
        <w:spacing w:after="0" w:line="240" w:lineRule="auto"/>
        <w:ind w:firstLine="540"/>
        <w:jc w:val="both"/>
        <w:rPr>
          <w:rFonts w:ascii="Times New Roman" w:hAnsi="Times New Roman" w:cs="Times New Roman"/>
          <w:spacing w:val="-2"/>
          <w:sz w:val="20"/>
          <w:szCs w:val="20"/>
        </w:rPr>
      </w:pPr>
      <w:r w:rsidRPr="00230CE2">
        <w:rPr>
          <w:rFonts w:ascii="Times New Roman" w:hAnsi="Times New Roman" w:cs="Times New Roman"/>
          <w:spacing w:val="-2"/>
          <w:sz w:val="20"/>
          <w:szCs w:val="20"/>
        </w:rPr>
        <w:t>6.2. </w:t>
      </w:r>
      <w:r w:rsidRPr="00230CE2">
        <w:rPr>
          <w:rFonts w:ascii="Times New Roman" w:hAnsi="Times New Roman" w:cs="Times New Roman"/>
          <w:bCs/>
          <w:sz w:val="20"/>
          <w:szCs w:val="20"/>
        </w:rPr>
        <w:t>Квалификационные требования к стажу государственной гражданской службы или стажу работы по специальности не предъявляются.</w:t>
      </w:r>
    </w:p>
    <w:p w:rsidR="00230CE2" w:rsidRPr="00230CE2" w:rsidRDefault="00230CE2" w:rsidP="00230CE2">
      <w:pPr>
        <w:widowControl w:val="0"/>
        <w:spacing w:after="0" w:line="240" w:lineRule="auto"/>
        <w:ind w:firstLine="540"/>
        <w:jc w:val="both"/>
        <w:rPr>
          <w:rFonts w:ascii="Times New Roman" w:hAnsi="Times New Roman" w:cs="Times New Roman"/>
          <w:sz w:val="20"/>
          <w:szCs w:val="20"/>
        </w:rPr>
      </w:pPr>
      <w:r w:rsidRPr="00230CE2">
        <w:rPr>
          <w:rFonts w:ascii="Times New Roman" w:hAnsi="Times New Roman" w:cs="Times New Roman"/>
          <w:sz w:val="20"/>
          <w:szCs w:val="20"/>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230CE2" w:rsidRPr="00230CE2" w:rsidRDefault="00230CE2" w:rsidP="00230CE2">
      <w:pPr>
        <w:autoSpaceDE w:val="0"/>
        <w:autoSpaceDN w:val="0"/>
        <w:adjustRightInd w:val="0"/>
        <w:spacing w:after="0" w:line="240" w:lineRule="auto"/>
        <w:ind w:firstLine="540"/>
        <w:jc w:val="both"/>
        <w:rPr>
          <w:rFonts w:ascii="Times New Roman" w:hAnsi="Times New Roman" w:cs="Times New Roman"/>
          <w:sz w:val="20"/>
          <w:szCs w:val="20"/>
        </w:rPr>
      </w:pPr>
      <w:r w:rsidRPr="00230CE2">
        <w:rPr>
          <w:rFonts w:ascii="Times New Roman" w:hAnsi="Times New Roman" w:cs="Times New Roman"/>
          <w:sz w:val="20"/>
          <w:szCs w:val="20"/>
        </w:rPr>
        <w:t>6.4. Наличие профессиональных знаний:</w:t>
      </w:r>
    </w:p>
    <w:p w:rsidR="00230CE2" w:rsidRPr="00230CE2" w:rsidRDefault="00230CE2" w:rsidP="00230CE2">
      <w:pPr>
        <w:spacing w:after="0" w:line="240" w:lineRule="auto"/>
        <w:ind w:firstLine="540"/>
        <w:rPr>
          <w:rFonts w:ascii="Times New Roman" w:hAnsi="Times New Roman" w:cs="Times New Roman"/>
          <w:sz w:val="20"/>
          <w:szCs w:val="20"/>
        </w:rPr>
      </w:pPr>
      <w:r w:rsidRPr="00230CE2">
        <w:rPr>
          <w:rFonts w:ascii="Times New Roman" w:hAnsi="Times New Roman" w:cs="Times New Roman"/>
          <w:sz w:val="20"/>
          <w:szCs w:val="20"/>
        </w:rPr>
        <w:t>6.4.1. В сфере законодательства Российской Федерации:</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 xml:space="preserve">- Федеральный </w:t>
      </w:r>
      <w:hyperlink r:id="rId161" w:history="1">
        <w:r w:rsidRPr="00230CE2">
          <w:rPr>
            <w:rFonts w:ascii="Times New Roman" w:hAnsi="Times New Roman" w:cs="Times New Roman"/>
            <w:sz w:val="20"/>
            <w:szCs w:val="20"/>
          </w:rPr>
          <w:t>закон</w:t>
        </w:r>
      </w:hyperlink>
      <w:r w:rsidRPr="00230CE2">
        <w:rPr>
          <w:rFonts w:ascii="Times New Roman" w:hAnsi="Times New Roman" w:cs="Times New Roman"/>
          <w:sz w:val="20"/>
          <w:szCs w:val="20"/>
        </w:rPr>
        <w:t xml:space="preserve"> от 21 июля 2003 г. N 126-ФЗ "О связи";</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 xml:space="preserve">- Федеральный </w:t>
      </w:r>
      <w:hyperlink r:id="rId162" w:history="1">
        <w:r w:rsidRPr="00230CE2">
          <w:rPr>
            <w:rFonts w:ascii="Times New Roman" w:hAnsi="Times New Roman" w:cs="Times New Roman"/>
            <w:sz w:val="20"/>
            <w:szCs w:val="20"/>
          </w:rPr>
          <w:t>закон</w:t>
        </w:r>
      </w:hyperlink>
      <w:r w:rsidRPr="00230CE2">
        <w:rPr>
          <w:rFonts w:ascii="Times New Roman" w:hAnsi="Times New Roman" w:cs="Times New Roman"/>
          <w:sz w:val="20"/>
          <w:szCs w:val="20"/>
        </w:rPr>
        <w:t xml:space="preserve"> от 27 июля 2006 г. N 149-ФЗ "Об информации, информационных технологиях и о защите информации";</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 xml:space="preserve">- Федеральный </w:t>
      </w:r>
      <w:hyperlink r:id="rId163" w:history="1">
        <w:r w:rsidRPr="00230CE2">
          <w:rPr>
            <w:rFonts w:ascii="Times New Roman" w:hAnsi="Times New Roman" w:cs="Times New Roman"/>
            <w:sz w:val="20"/>
            <w:szCs w:val="20"/>
          </w:rPr>
          <w:t>закон</w:t>
        </w:r>
      </w:hyperlink>
      <w:r w:rsidRPr="00230CE2">
        <w:rPr>
          <w:rFonts w:ascii="Times New Roman" w:hAnsi="Times New Roman" w:cs="Times New Roman"/>
          <w:sz w:val="20"/>
          <w:szCs w:val="20"/>
        </w:rPr>
        <w:t xml:space="preserve"> от 5 мая 2014 г. N 97-ФЗ "О внесении изменения в Федеральный закон "Об информации, информационных технологиях и о защите информации" и отдельные законодательные акты Российской Федерации по вопросам упорядочения обменом информации с использованием информационно-телекоммуникационных сетей";</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 xml:space="preserve">- Федеральный </w:t>
      </w:r>
      <w:hyperlink r:id="rId164" w:history="1">
        <w:r w:rsidRPr="00230CE2">
          <w:rPr>
            <w:rFonts w:ascii="Times New Roman" w:hAnsi="Times New Roman" w:cs="Times New Roman"/>
            <w:sz w:val="20"/>
            <w:szCs w:val="20"/>
          </w:rPr>
          <w:t>закон</w:t>
        </w:r>
      </w:hyperlink>
      <w:r w:rsidRPr="00230CE2">
        <w:rPr>
          <w:rFonts w:ascii="Times New Roman" w:hAnsi="Times New Roman" w:cs="Times New Roman"/>
          <w:sz w:val="20"/>
          <w:szCs w:val="20"/>
        </w:rPr>
        <w:t xml:space="preserve"> от 27 июля 2006 г. N 152-ФЗ "О персональных данных";</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 xml:space="preserve">- Федеральный </w:t>
      </w:r>
      <w:hyperlink r:id="rId165" w:history="1">
        <w:r w:rsidRPr="00230CE2">
          <w:rPr>
            <w:rFonts w:ascii="Times New Roman" w:hAnsi="Times New Roman" w:cs="Times New Roman"/>
            <w:sz w:val="20"/>
            <w:szCs w:val="20"/>
          </w:rPr>
          <w:t>закон</w:t>
        </w:r>
      </w:hyperlink>
      <w:r w:rsidRPr="00230CE2">
        <w:rPr>
          <w:rFonts w:ascii="Times New Roman" w:hAnsi="Times New Roman" w:cs="Times New Roman"/>
          <w:sz w:val="20"/>
          <w:szCs w:val="20"/>
        </w:rPr>
        <w:t xml:space="preserve"> от 6 апреля 2011 г. N 63-ФЗ "Об электронной подписи";</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 xml:space="preserve">- </w:t>
      </w:r>
      <w:hyperlink r:id="rId166" w:history="1">
        <w:r w:rsidRPr="00230CE2">
          <w:rPr>
            <w:rFonts w:ascii="Times New Roman" w:hAnsi="Times New Roman" w:cs="Times New Roman"/>
            <w:sz w:val="20"/>
            <w:szCs w:val="20"/>
          </w:rPr>
          <w:t>постановление</w:t>
        </w:r>
      </w:hyperlink>
      <w:r w:rsidRPr="00230CE2">
        <w:rPr>
          <w:rFonts w:ascii="Times New Roman" w:hAnsi="Times New Roman" w:cs="Times New Roman"/>
          <w:sz w:val="20"/>
          <w:szCs w:val="20"/>
        </w:rPr>
        <w:t xml:space="preserve"> Правительства Российской Федерации от 15 апреля 2014 г. N 313 "Об утверждении государственной программы Российской Федерации "Информационное общество (2011 - 2020 годы)";</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 xml:space="preserve">- </w:t>
      </w:r>
      <w:hyperlink r:id="rId167" w:history="1">
        <w:r w:rsidRPr="00230CE2">
          <w:rPr>
            <w:rFonts w:ascii="Times New Roman" w:hAnsi="Times New Roman" w:cs="Times New Roman"/>
            <w:sz w:val="20"/>
            <w:szCs w:val="20"/>
          </w:rPr>
          <w:t>постановление</w:t>
        </w:r>
      </w:hyperlink>
      <w:r w:rsidRPr="00230CE2">
        <w:rPr>
          <w:rFonts w:ascii="Times New Roman" w:hAnsi="Times New Roman" w:cs="Times New Roman"/>
          <w:sz w:val="20"/>
          <w:szCs w:val="20"/>
        </w:rPr>
        <w:t xml:space="preserve"> Правительства Российской Федерации от 10.09.2009 N 723 "О порядке ввода в эксплуатацию отдельных государственных информационных систем".</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 xml:space="preserve">- Федеральный </w:t>
      </w:r>
      <w:hyperlink r:id="rId168" w:history="1">
        <w:r w:rsidRPr="00230CE2">
          <w:rPr>
            <w:rFonts w:ascii="Times New Roman" w:hAnsi="Times New Roman" w:cs="Times New Roman"/>
            <w:sz w:val="20"/>
            <w:szCs w:val="20"/>
          </w:rPr>
          <w:t>закон</w:t>
        </w:r>
      </w:hyperlink>
      <w:r w:rsidRPr="00230CE2">
        <w:rPr>
          <w:rFonts w:ascii="Times New Roman" w:hAnsi="Times New Roman" w:cs="Times New Roman"/>
          <w:sz w:val="20"/>
          <w:szCs w:val="20"/>
        </w:rPr>
        <w:t xml:space="preserve"> от 9 февраля 2009 г. N 8-ФЗ "Об обеспечении доступа к информации о деятельности государственных органов и органов местного самоуправления";</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 xml:space="preserve">- Федеральный </w:t>
      </w:r>
      <w:hyperlink r:id="rId169" w:history="1">
        <w:r w:rsidRPr="00230CE2">
          <w:rPr>
            <w:rFonts w:ascii="Times New Roman" w:hAnsi="Times New Roman" w:cs="Times New Roman"/>
            <w:sz w:val="20"/>
            <w:szCs w:val="20"/>
          </w:rPr>
          <w:t>закон</w:t>
        </w:r>
      </w:hyperlink>
      <w:r w:rsidRPr="00230CE2">
        <w:rPr>
          <w:rFonts w:ascii="Times New Roman" w:hAnsi="Times New Roman" w:cs="Times New Roman"/>
          <w:sz w:val="20"/>
          <w:szCs w:val="20"/>
        </w:rPr>
        <w:t xml:space="preserve"> от 27 июля 2010 г. N 210-ФЗ "Об организации предоставления государственных и муниципальных услуг";</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 xml:space="preserve">- </w:t>
      </w:r>
      <w:hyperlink r:id="rId170" w:history="1">
        <w:r w:rsidRPr="00230CE2">
          <w:rPr>
            <w:rFonts w:ascii="Times New Roman" w:hAnsi="Times New Roman" w:cs="Times New Roman"/>
            <w:sz w:val="20"/>
            <w:szCs w:val="20"/>
          </w:rPr>
          <w:t>Указ</w:t>
        </w:r>
      </w:hyperlink>
      <w:r w:rsidRPr="00230CE2">
        <w:rPr>
          <w:rFonts w:ascii="Times New Roman" w:hAnsi="Times New Roman" w:cs="Times New Roman"/>
          <w:sz w:val="20"/>
          <w:szCs w:val="20"/>
        </w:rPr>
        <w:t xml:space="preserve"> Президента Российской Федерации от 7 мая 2012 г. N 601 "Об основных направлениях совершенствования системы государственного управления";</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 xml:space="preserve">- </w:t>
      </w:r>
      <w:hyperlink r:id="rId171" w:history="1">
        <w:r w:rsidRPr="00230CE2">
          <w:rPr>
            <w:rFonts w:ascii="Times New Roman" w:hAnsi="Times New Roman" w:cs="Times New Roman"/>
            <w:sz w:val="20"/>
            <w:szCs w:val="20"/>
          </w:rPr>
          <w:t>постановление</w:t>
        </w:r>
      </w:hyperlink>
      <w:r w:rsidRPr="00230CE2">
        <w:rPr>
          <w:rFonts w:ascii="Times New Roman" w:hAnsi="Times New Roman" w:cs="Times New Roman"/>
          <w:sz w:val="20"/>
          <w:szCs w:val="20"/>
        </w:rPr>
        <w:t xml:space="preserve"> Правительства Российской Федерации от 24 мая 2010 г. N 365 "О координации мероприятий по использованию информационно-коммуникационных технологий в деятельности государственных органов";</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 xml:space="preserve">- </w:t>
      </w:r>
      <w:hyperlink r:id="rId172" w:history="1">
        <w:r w:rsidRPr="00230CE2">
          <w:rPr>
            <w:rFonts w:ascii="Times New Roman" w:hAnsi="Times New Roman" w:cs="Times New Roman"/>
            <w:sz w:val="20"/>
            <w:szCs w:val="20"/>
          </w:rPr>
          <w:t>постановление</w:t>
        </w:r>
      </w:hyperlink>
      <w:r w:rsidRPr="00230CE2">
        <w:rPr>
          <w:rFonts w:ascii="Times New Roman" w:hAnsi="Times New Roman" w:cs="Times New Roman"/>
          <w:sz w:val="20"/>
          <w:szCs w:val="20"/>
        </w:rPr>
        <w:t xml:space="preserve"> Правительства Российской Федерации от 5 мая 2016 г. N 392 "О приоритетных направлениях использования и развития информационно-коммуникационных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 xml:space="preserve">- </w:t>
      </w:r>
      <w:hyperlink r:id="rId173" w:history="1">
        <w:r w:rsidRPr="00230CE2">
          <w:rPr>
            <w:rFonts w:ascii="Times New Roman" w:hAnsi="Times New Roman" w:cs="Times New Roman"/>
            <w:sz w:val="20"/>
            <w:szCs w:val="20"/>
          </w:rPr>
          <w:t>постановление</w:t>
        </w:r>
      </w:hyperlink>
      <w:r w:rsidRPr="00230CE2">
        <w:rPr>
          <w:rFonts w:ascii="Times New Roman" w:hAnsi="Times New Roman" w:cs="Times New Roman"/>
          <w:sz w:val="20"/>
          <w:szCs w:val="20"/>
        </w:rPr>
        <w:t xml:space="preserve"> Правительства Российской Федерации от 14 сентября 2012 г. N 928 "О базовых государственных информационных ресурсах";</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 xml:space="preserve">- </w:t>
      </w:r>
      <w:hyperlink r:id="rId174" w:history="1">
        <w:r w:rsidRPr="00230CE2">
          <w:rPr>
            <w:rFonts w:ascii="Times New Roman" w:hAnsi="Times New Roman" w:cs="Times New Roman"/>
            <w:sz w:val="20"/>
            <w:szCs w:val="20"/>
          </w:rPr>
          <w:t>постановление</w:t>
        </w:r>
      </w:hyperlink>
      <w:r w:rsidRPr="00230CE2">
        <w:rPr>
          <w:rFonts w:ascii="Times New Roman" w:hAnsi="Times New Roman" w:cs="Times New Roman"/>
          <w:sz w:val="20"/>
          <w:szCs w:val="20"/>
        </w:rPr>
        <w:t xml:space="preserve"> Правительства Российской Федерации от 1 июня 2016 г. N 487 "О первоочередных мерах, направленных на создание государственной информационной системы "Единая информационная среда в сфере систематизации и кодирования информации";</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lastRenderedPageBreak/>
        <w:t xml:space="preserve">- </w:t>
      </w:r>
      <w:hyperlink r:id="rId175" w:history="1">
        <w:r w:rsidRPr="00230CE2">
          <w:rPr>
            <w:rFonts w:ascii="Times New Roman" w:hAnsi="Times New Roman" w:cs="Times New Roman"/>
            <w:sz w:val="20"/>
            <w:szCs w:val="20"/>
          </w:rPr>
          <w:t>постановление</w:t>
        </w:r>
      </w:hyperlink>
      <w:r w:rsidRPr="00230CE2">
        <w:rPr>
          <w:rFonts w:ascii="Times New Roman" w:hAnsi="Times New Roman" w:cs="Times New Roman"/>
          <w:sz w:val="20"/>
          <w:szCs w:val="20"/>
        </w:rPr>
        <w:t xml:space="preserve"> Правительства Российской Федерации от 8 июня 2011 г. N 451 "Об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 xml:space="preserve">- </w:t>
      </w:r>
      <w:hyperlink r:id="rId176" w:history="1">
        <w:r w:rsidRPr="00230CE2">
          <w:rPr>
            <w:rFonts w:ascii="Times New Roman" w:hAnsi="Times New Roman" w:cs="Times New Roman"/>
            <w:sz w:val="20"/>
            <w:szCs w:val="20"/>
          </w:rPr>
          <w:t>постановление</w:t>
        </w:r>
      </w:hyperlink>
      <w:r w:rsidRPr="00230CE2">
        <w:rPr>
          <w:rFonts w:ascii="Times New Roman" w:hAnsi="Times New Roman" w:cs="Times New Roman"/>
          <w:sz w:val="20"/>
          <w:szCs w:val="20"/>
        </w:rPr>
        <w:t xml:space="preserve"> Правительства Российской Федерации от 28 ноября 2011 г. N 977 "О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 xml:space="preserve">- </w:t>
      </w:r>
      <w:hyperlink r:id="rId177" w:history="1">
        <w:r w:rsidRPr="00230CE2">
          <w:rPr>
            <w:rFonts w:ascii="Times New Roman" w:hAnsi="Times New Roman" w:cs="Times New Roman"/>
            <w:sz w:val="20"/>
            <w:szCs w:val="20"/>
          </w:rPr>
          <w:t>постановление</w:t>
        </w:r>
      </w:hyperlink>
      <w:r w:rsidRPr="00230CE2">
        <w:rPr>
          <w:rFonts w:ascii="Times New Roman" w:hAnsi="Times New Roman" w:cs="Times New Roman"/>
          <w:sz w:val="20"/>
          <w:szCs w:val="20"/>
        </w:rPr>
        <w:t xml:space="preserve"> Правительства Российской Федерации от 30 января 2013 г. N 62 "О национальном фонде алгоритмов и программ для электронных вычислительных машин";</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 xml:space="preserve">- </w:t>
      </w:r>
      <w:hyperlink r:id="rId178" w:history="1">
        <w:r w:rsidRPr="00230CE2">
          <w:rPr>
            <w:rFonts w:ascii="Times New Roman" w:hAnsi="Times New Roman" w:cs="Times New Roman"/>
            <w:sz w:val="20"/>
            <w:szCs w:val="20"/>
          </w:rPr>
          <w:t>постановление</w:t>
        </w:r>
      </w:hyperlink>
      <w:r w:rsidRPr="00230CE2">
        <w:rPr>
          <w:rFonts w:ascii="Times New Roman" w:hAnsi="Times New Roman" w:cs="Times New Roman"/>
          <w:sz w:val="20"/>
          <w:szCs w:val="20"/>
        </w:rPr>
        <w:t xml:space="preserve"> Правительства Российской Федерации от 14 ноября 2015 г. N 1235 "О федеральной государственной информационной системе координации информатизации";</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 xml:space="preserve">- </w:t>
      </w:r>
      <w:hyperlink r:id="rId179" w:history="1">
        <w:r w:rsidRPr="00230CE2">
          <w:rPr>
            <w:rFonts w:ascii="Times New Roman" w:hAnsi="Times New Roman" w:cs="Times New Roman"/>
            <w:sz w:val="20"/>
            <w:szCs w:val="20"/>
          </w:rPr>
          <w:t>постановление</w:t>
        </w:r>
      </w:hyperlink>
      <w:r w:rsidRPr="00230CE2">
        <w:rPr>
          <w:rFonts w:ascii="Times New Roman" w:hAnsi="Times New Roman" w:cs="Times New Roman"/>
          <w:sz w:val="20"/>
          <w:szCs w:val="20"/>
        </w:rPr>
        <w:t xml:space="preserve"> Правительства Российской Федерации от 16 ноября 2015 г. N 1236 "Об установлении 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 муниципальных нужд";</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 xml:space="preserve">- </w:t>
      </w:r>
      <w:hyperlink r:id="rId180" w:history="1">
        <w:r w:rsidRPr="00230CE2">
          <w:rPr>
            <w:rFonts w:ascii="Times New Roman" w:hAnsi="Times New Roman" w:cs="Times New Roman"/>
            <w:sz w:val="20"/>
            <w:szCs w:val="20"/>
          </w:rPr>
          <w:t>постановление</w:t>
        </w:r>
      </w:hyperlink>
      <w:r w:rsidRPr="00230CE2">
        <w:rPr>
          <w:rFonts w:ascii="Times New Roman" w:hAnsi="Times New Roman" w:cs="Times New Roman"/>
          <w:sz w:val="20"/>
          <w:szCs w:val="20"/>
        </w:rPr>
        <w:t xml:space="preserve"> Правительства Российской Федерации от 24 ноября 2014 г. N 1240 "О некоторых вопросах по обеспечению использования сети передачи данных органов власти";</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 xml:space="preserve">- </w:t>
      </w:r>
      <w:hyperlink r:id="rId181" w:history="1">
        <w:r w:rsidRPr="00230CE2">
          <w:rPr>
            <w:rFonts w:ascii="Times New Roman" w:hAnsi="Times New Roman" w:cs="Times New Roman"/>
            <w:sz w:val="20"/>
            <w:szCs w:val="20"/>
          </w:rPr>
          <w:t>постановление</w:t>
        </w:r>
      </w:hyperlink>
      <w:r w:rsidRPr="00230CE2">
        <w:rPr>
          <w:rFonts w:ascii="Times New Roman" w:hAnsi="Times New Roman" w:cs="Times New Roman"/>
          <w:sz w:val="20"/>
          <w:szCs w:val="20"/>
        </w:rPr>
        <w:t xml:space="preserve"> Правительства Российской Федерации от 10 июля 2013 г. N 583 "Об обеспечении доступа к общедоступной информации о деятельности государственных органов и органов местного самоуправления в информационно-телекоммуникационной сети "Интернет" в форме открытых данных";</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 xml:space="preserve">- </w:t>
      </w:r>
      <w:hyperlink r:id="rId182" w:history="1">
        <w:r w:rsidRPr="00230CE2">
          <w:rPr>
            <w:rFonts w:ascii="Times New Roman" w:hAnsi="Times New Roman" w:cs="Times New Roman"/>
            <w:sz w:val="20"/>
            <w:szCs w:val="20"/>
          </w:rPr>
          <w:t>постановление</w:t>
        </w:r>
      </w:hyperlink>
      <w:r w:rsidRPr="00230CE2">
        <w:rPr>
          <w:rFonts w:ascii="Times New Roman" w:hAnsi="Times New Roman" w:cs="Times New Roman"/>
          <w:sz w:val="20"/>
          <w:szCs w:val="20"/>
        </w:rPr>
        <w:t xml:space="preserve"> Правительства Российской Федерации от 24 ноября 2009 г. N 953 "Об обеспечении доступа к информации о деятельности Правительства Российской Федерации и федеральных органов исполнительной власти";</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 xml:space="preserve">-  </w:t>
      </w:r>
      <w:hyperlink r:id="rId183" w:history="1">
        <w:r w:rsidRPr="00230CE2">
          <w:rPr>
            <w:rFonts w:ascii="Times New Roman" w:hAnsi="Times New Roman" w:cs="Times New Roman"/>
            <w:sz w:val="20"/>
            <w:szCs w:val="20"/>
          </w:rPr>
          <w:t>распоряжение</w:t>
        </w:r>
      </w:hyperlink>
      <w:r w:rsidRPr="00230CE2">
        <w:rPr>
          <w:rFonts w:ascii="Times New Roman" w:hAnsi="Times New Roman" w:cs="Times New Roman"/>
          <w:sz w:val="20"/>
          <w:szCs w:val="20"/>
        </w:rPr>
        <w:t xml:space="preserve"> Правительства Российской Федерации от 26 июля 2016 г. N 1588-р об утверждении плана перехода в 2016 - 2018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 xml:space="preserve">- </w:t>
      </w:r>
      <w:hyperlink r:id="rId184" w:history="1">
        <w:r w:rsidRPr="00230CE2">
          <w:rPr>
            <w:rFonts w:ascii="Times New Roman" w:hAnsi="Times New Roman" w:cs="Times New Roman"/>
            <w:sz w:val="20"/>
            <w:szCs w:val="20"/>
          </w:rPr>
          <w:t>распоряжение</w:t>
        </w:r>
      </w:hyperlink>
      <w:r w:rsidRPr="00230CE2">
        <w:rPr>
          <w:rFonts w:ascii="Times New Roman" w:hAnsi="Times New Roman" w:cs="Times New Roman"/>
          <w:sz w:val="20"/>
          <w:szCs w:val="20"/>
        </w:rPr>
        <w:t xml:space="preserve"> Правительства Российской Федерации от 12 февраля 2011 г. N 176-р "Об утверждении плана мероприятий по переходу федеральных органов исполнительной власти на безбумажный документооборот при организации внутренней деятельности";</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 xml:space="preserve">- </w:t>
      </w:r>
      <w:hyperlink r:id="rId185" w:history="1">
        <w:r w:rsidRPr="00230CE2">
          <w:rPr>
            <w:rFonts w:ascii="Times New Roman" w:hAnsi="Times New Roman" w:cs="Times New Roman"/>
            <w:sz w:val="20"/>
            <w:szCs w:val="20"/>
          </w:rPr>
          <w:t>приказ</w:t>
        </w:r>
      </w:hyperlink>
      <w:r w:rsidRPr="00230CE2">
        <w:rPr>
          <w:rFonts w:ascii="Times New Roman" w:hAnsi="Times New Roman" w:cs="Times New Roman"/>
          <w:sz w:val="20"/>
          <w:szCs w:val="20"/>
        </w:rPr>
        <w:t xml:space="preserve"> </w:t>
      </w:r>
      <w:proofErr w:type="spellStart"/>
      <w:r w:rsidRPr="00230CE2">
        <w:rPr>
          <w:rFonts w:ascii="Times New Roman" w:hAnsi="Times New Roman" w:cs="Times New Roman"/>
          <w:sz w:val="20"/>
          <w:szCs w:val="20"/>
        </w:rPr>
        <w:t>Минкомсвязи</w:t>
      </w:r>
      <w:proofErr w:type="spellEnd"/>
      <w:r w:rsidRPr="00230CE2">
        <w:rPr>
          <w:rFonts w:ascii="Times New Roman" w:hAnsi="Times New Roman" w:cs="Times New Roman"/>
          <w:sz w:val="20"/>
          <w:szCs w:val="20"/>
        </w:rPr>
        <w:t xml:space="preserve"> России от 01.04.2015 N 96 "Об утверждении плана </w:t>
      </w:r>
      <w:proofErr w:type="spellStart"/>
      <w:r w:rsidRPr="00230CE2">
        <w:rPr>
          <w:rFonts w:ascii="Times New Roman" w:hAnsi="Times New Roman" w:cs="Times New Roman"/>
          <w:sz w:val="20"/>
          <w:szCs w:val="20"/>
        </w:rPr>
        <w:t>импортозамещения</w:t>
      </w:r>
      <w:proofErr w:type="spellEnd"/>
      <w:r w:rsidRPr="00230CE2">
        <w:rPr>
          <w:rFonts w:ascii="Times New Roman" w:hAnsi="Times New Roman" w:cs="Times New Roman"/>
          <w:sz w:val="20"/>
          <w:szCs w:val="20"/>
        </w:rPr>
        <w:t xml:space="preserve"> программного обеспечения";</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 xml:space="preserve">- методические </w:t>
      </w:r>
      <w:hyperlink r:id="rId186" w:history="1">
        <w:r w:rsidRPr="00230CE2">
          <w:rPr>
            <w:rFonts w:ascii="Times New Roman" w:hAnsi="Times New Roman" w:cs="Times New Roman"/>
            <w:sz w:val="20"/>
            <w:szCs w:val="20"/>
          </w:rPr>
          <w:t>указания</w:t>
        </w:r>
      </w:hyperlink>
      <w:r w:rsidRPr="00230CE2">
        <w:rPr>
          <w:rFonts w:ascii="Times New Roman" w:hAnsi="Times New Roman" w:cs="Times New Roman"/>
          <w:sz w:val="20"/>
          <w:szCs w:val="20"/>
        </w:rPr>
        <w:t xml:space="preserve"> по осуществлению учета информационных систем и компонентов информационно-телекоммуникационной инфраструктуры, утвержденные приказом </w:t>
      </w:r>
      <w:proofErr w:type="spellStart"/>
      <w:r w:rsidRPr="00230CE2">
        <w:rPr>
          <w:rFonts w:ascii="Times New Roman" w:hAnsi="Times New Roman" w:cs="Times New Roman"/>
          <w:sz w:val="20"/>
          <w:szCs w:val="20"/>
        </w:rPr>
        <w:t>Минкомсвязи</w:t>
      </w:r>
      <w:proofErr w:type="spellEnd"/>
      <w:r w:rsidRPr="00230CE2">
        <w:rPr>
          <w:rFonts w:ascii="Times New Roman" w:hAnsi="Times New Roman" w:cs="Times New Roman"/>
          <w:sz w:val="20"/>
          <w:szCs w:val="20"/>
        </w:rPr>
        <w:t xml:space="preserve"> России от 31 мая 2013 г. N 127;</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  нормативные и правовые акты, регулирующие вопросы построения информационного общества в Российской Федерации, включая государственные стандарты (ГОСТ 19, 34 серии и др.).</w:t>
      </w:r>
    </w:p>
    <w:p w:rsidR="00230CE2" w:rsidRPr="00230CE2" w:rsidRDefault="00230CE2" w:rsidP="00230CE2">
      <w:pPr>
        <w:widowControl w:val="0"/>
        <w:spacing w:after="0" w:line="240" w:lineRule="auto"/>
        <w:ind w:firstLine="540"/>
        <w:jc w:val="both"/>
        <w:rPr>
          <w:rFonts w:ascii="Times New Roman" w:hAnsi="Times New Roman" w:cs="Times New Roman"/>
          <w:sz w:val="20"/>
          <w:szCs w:val="20"/>
        </w:rPr>
      </w:pPr>
      <w:r w:rsidRPr="00230CE2">
        <w:rPr>
          <w:rFonts w:ascii="Times New Roman" w:hAnsi="Times New Roman" w:cs="Times New Roman"/>
          <w:sz w:val="20"/>
          <w:szCs w:val="20"/>
        </w:rPr>
        <w:t>Старший специалист 2 разряда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30CE2" w:rsidRPr="00230CE2" w:rsidRDefault="00230CE2" w:rsidP="00230CE2">
      <w:pPr>
        <w:autoSpaceDE w:val="0"/>
        <w:autoSpaceDN w:val="0"/>
        <w:adjustRightInd w:val="0"/>
        <w:spacing w:after="0" w:line="240" w:lineRule="auto"/>
        <w:ind w:firstLine="540"/>
        <w:jc w:val="both"/>
        <w:rPr>
          <w:rFonts w:ascii="Times New Roman" w:hAnsi="Times New Roman" w:cs="Times New Roman"/>
          <w:sz w:val="20"/>
          <w:szCs w:val="20"/>
        </w:rPr>
      </w:pPr>
      <w:r w:rsidRPr="00230CE2">
        <w:rPr>
          <w:rFonts w:ascii="Times New Roman" w:hAnsi="Times New Roman" w:cs="Times New Roman"/>
          <w:sz w:val="20"/>
          <w:szCs w:val="20"/>
        </w:rPr>
        <w:t xml:space="preserve">6.4.2. Иные профессиональные знания: </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 понятие базовых информационных ресурсов;</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 знание перечня документов (сведений),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 порядок организации и обеспечения безопасности хранения, обработки и передачи по каналам связи с использованием средств криптографической защиты информации с ограниченным доступом, не содержащей сведений, составляющих государственную тайну;</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 тенденции развития информационных технологий;</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 особенности создания, внедрения и развития программно-технической, информационно-коммуникационной среды;</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 xml:space="preserve">6.5. Наличие функциональных знаний: </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ab/>
        <w:t>аппаратное и программное обеспечение;</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ab/>
        <w:t>общие вопросы в области обеспечения информационной безопасности;</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 xml:space="preserve">приемы и методы аналитической работы; </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 xml:space="preserve">приемы и методы работы с использованием компьютерной техники; </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 xml:space="preserve">6.6. Наличие базовых умений: </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умение мыслить системно (стратегически);</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 xml:space="preserve">умение совершенствовать свой профессиональный уровень, </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 xml:space="preserve">соблюдать этику делового общения, </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 xml:space="preserve">систематизировать, структурировать и анализировать информацию, </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 xml:space="preserve">эффективно планировать и использовать служебное время, </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изучать и использовать передовой опыт в работе.</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 xml:space="preserve">6.7. Наличие профессиональных умений: </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 xml:space="preserve">осуществление подготовки отчетов (докладов) по направлению деятельности; </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 xml:space="preserve">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lastRenderedPageBreak/>
        <w:t>управление электронной почтой;</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подготовка презентаций, использования графических объектов в электронных документах;</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 xml:space="preserve">6.8. Наличие функциональных умений: </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 xml:space="preserve">работа с массивами электронной информации (таблиц), </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подготовка методических рекомендаций, разъяснений,</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подготовка аналитических, информационных и других материалов.</w:t>
      </w:r>
    </w:p>
    <w:p w:rsidR="00230CE2" w:rsidRPr="00230CE2" w:rsidRDefault="00230CE2" w:rsidP="00230CE2">
      <w:pPr>
        <w:autoSpaceDE w:val="0"/>
        <w:autoSpaceDN w:val="0"/>
        <w:adjustRightInd w:val="0"/>
        <w:spacing w:after="0" w:line="240" w:lineRule="auto"/>
        <w:jc w:val="center"/>
        <w:outlineLvl w:val="1"/>
        <w:rPr>
          <w:rFonts w:ascii="Times New Roman" w:hAnsi="Times New Roman" w:cs="Times New Roman"/>
          <w:sz w:val="20"/>
          <w:szCs w:val="20"/>
        </w:rPr>
      </w:pPr>
    </w:p>
    <w:p w:rsidR="00230CE2" w:rsidRPr="00230CE2" w:rsidRDefault="00230CE2" w:rsidP="00230CE2">
      <w:pPr>
        <w:autoSpaceDE w:val="0"/>
        <w:autoSpaceDN w:val="0"/>
        <w:adjustRightInd w:val="0"/>
        <w:spacing w:after="0" w:line="240" w:lineRule="auto"/>
        <w:jc w:val="center"/>
        <w:outlineLvl w:val="1"/>
        <w:rPr>
          <w:rFonts w:ascii="Times New Roman" w:hAnsi="Times New Roman" w:cs="Times New Roman"/>
          <w:b/>
          <w:sz w:val="20"/>
          <w:szCs w:val="20"/>
        </w:rPr>
      </w:pPr>
      <w:r w:rsidRPr="00230CE2">
        <w:rPr>
          <w:rFonts w:ascii="Times New Roman" w:hAnsi="Times New Roman" w:cs="Times New Roman"/>
          <w:b/>
          <w:sz w:val="20"/>
          <w:szCs w:val="20"/>
        </w:rPr>
        <w:t>III. Должностные обязанности, права и ответственность</w:t>
      </w:r>
    </w:p>
    <w:p w:rsidR="00230CE2" w:rsidRPr="00230CE2" w:rsidRDefault="00230CE2" w:rsidP="00230CE2">
      <w:pPr>
        <w:autoSpaceDE w:val="0"/>
        <w:autoSpaceDN w:val="0"/>
        <w:adjustRightInd w:val="0"/>
        <w:spacing w:after="0" w:line="240" w:lineRule="auto"/>
        <w:jc w:val="both"/>
        <w:rPr>
          <w:rFonts w:ascii="Times New Roman" w:hAnsi="Times New Roman" w:cs="Times New Roman"/>
          <w:sz w:val="20"/>
          <w:szCs w:val="20"/>
        </w:rPr>
      </w:pPr>
    </w:p>
    <w:p w:rsidR="00230CE2" w:rsidRPr="00230CE2" w:rsidRDefault="00230CE2" w:rsidP="00230CE2">
      <w:pPr>
        <w:autoSpaceDE w:val="0"/>
        <w:autoSpaceDN w:val="0"/>
        <w:adjustRightInd w:val="0"/>
        <w:spacing w:after="0" w:line="240" w:lineRule="auto"/>
        <w:ind w:firstLine="540"/>
        <w:jc w:val="both"/>
        <w:rPr>
          <w:rFonts w:ascii="Times New Roman" w:hAnsi="Times New Roman" w:cs="Times New Roman"/>
          <w:sz w:val="20"/>
          <w:szCs w:val="20"/>
        </w:rPr>
      </w:pPr>
      <w:r w:rsidRPr="00230CE2">
        <w:rPr>
          <w:rFonts w:ascii="Times New Roman" w:hAnsi="Times New Roman" w:cs="Times New Roman"/>
          <w:sz w:val="20"/>
          <w:szCs w:val="20"/>
        </w:rPr>
        <w:t xml:space="preserve">7. Основные права и обязанности Старшего специалиста 2 разряда, а также запреты и требования, связанные с гражданской службой, которые установлены в его отношении, предусмотрены </w:t>
      </w:r>
      <w:hyperlink r:id="rId187" w:history="1">
        <w:r w:rsidRPr="00230CE2">
          <w:rPr>
            <w:rFonts w:ascii="Times New Roman" w:hAnsi="Times New Roman" w:cs="Times New Roman"/>
            <w:sz w:val="20"/>
            <w:szCs w:val="20"/>
          </w:rPr>
          <w:t>статьями 14</w:t>
        </w:r>
      </w:hyperlink>
      <w:r w:rsidRPr="00230CE2">
        <w:rPr>
          <w:rFonts w:ascii="Times New Roman" w:hAnsi="Times New Roman" w:cs="Times New Roman"/>
          <w:sz w:val="20"/>
          <w:szCs w:val="20"/>
        </w:rPr>
        <w:t xml:space="preserve">, </w:t>
      </w:r>
      <w:hyperlink r:id="rId188" w:history="1">
        <w:r w:rsidRPr="00230CE2">
          <w:rPr>
            <w:rFonts w:ascii="Times New Roman" w:hAnsi="Times New Roman" w:cs="Times New Roman"/>
            <w:sz w:val="20"/>
            <w:szCs w:val="20"/>
          </w:rPr>
          <w:t>15</w:t>
        </w:r>
      </w:hyperlink>
      <w:r w:rsidRPr="00230CE2">
        <w:rPr>
          <w:rFonts w:ascii="Times New Roman" w:hAnsi="Times New Roman" w:cs="Times New Roman"/>
          <w:sz w:val="20"/>
          <w:szCs w:val="20"/>
        </w:rPr>
        <w:t xml:space="preserve">, </w:t>
      </w:r>
      <w:hyperlink r:id="rId189" w:history="1">
        <w:r w:rsidRPr="00230CE2">
          <w:rPr>
            <w:rFonts w:ascii="Times New Roman" w:hAnsi="Times New Roman" w:cs="Times New Roman"/>
            <w:sz w:val="20"/>
            <w:szCs w:val="20"/>
          </w:rPr>
          <w:t>17</w:t>
        </w:r>
      </w:hyperlink>
      <w:r w:rsidRPr="00230CE2">
        <w:rPr>
          <w:rFonts w:ascii="Times New Roman" w:hAnsi="Times New Roman" w:cs="Times New Roman"/>
          <w:sz w:val="20"/>
          <w:szCs w:val="20"/>
        </w:rPr>
        <w:t xml:space="preserve">, </w:t>
      </w:r>
      <w:hyperlink r:id="rId190" w:history="1">
        <w:r w:rsidRPr="00230CE2">
          <w:rPr>
            <w:rFonts w:ascii="Times New Roman" w:hAnsi="Times New Roman" w:cs="Times New Roman"/>
            <w:sz w:val="20"/>
            <w:szCs w:val="20"/>
          </w:rPr>
          <w:t>18</w:t>
        </w:r>
      </w:hyperlink>
      <w:r w:rsidRPr="00230CE2">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w:t>
      </w:r>
    </w:p>
    <w:p w:rsidR="00230CE2" w:rsidRPr="00230CE2" w:rsidRDefault="00230CE2" w:rsidP="00230CE2">
      <w:pPr>
        <w:spacing w:after="0" w:line="240" w:lineRule="auto"/>
        <w:ind w:firstLine="720"/>
        <w:jc w:val="both"/>
        <w:rPr>
          <w:rFonts w:ascii="Times New Roman" w:hAnsi="Times New Roman" w:cs="Times New Roman"/>
          <w:sz w:val="20"/>
          <w:szCs w:val="20"/>
        </w:rPr>
      </w:pPr>
      <w:r w:rsidRPr="00230CE2">
        <w:rPr>
          <w:rFonts w:ascii="Times New Roman" w:hAnsi="Times New Roman" w:cs="Times New Roman"/>
          <w:sz w:val="20"/>
          <w:szCs w:val="20"/>
        </w:rPr>
        <w:t xml:space="preserve">8. В целях реализации задач и функций, возложенных на отдел информационных </w:t>
      </w:r>
      <w:proofErr w:type="spellStart"/>
      <w:r w:rsidRPr="00230CE2">
        <w:rPr>
          <w:rFonts w:ascii="Times New Roman" w:hAnsi="Times New Roman" w:cs="Times New Roman"/>
          <w:sz w:val="20"/>
          <w:szCs w:val="20"/>
        </w:rPr>
        <w:t>технолоний</w:t>
      </w:r>
      <w:proofErr w:type="spellEnd"/>
      <w:r w:rsidRPr="00230CE2">
        <w:rPr>
          <w:rFonts w:ascii="Times New Roman" w:hAnsi="Times New Roman" w:cs="Times New Roman"/>
          <w:sz w:val="20"/>
          <w:szCs w:val="20"/>
        </w:rPr>
        <w:t xml:space="preserve"> Старший специалист 2 разряда обязан: </w:t>
      </w:r>
    </w:p>
    <w:p w:rsidR="00230CE2" w:rsidRPr="00230CE2" w:rsidRDefault="00230CE2" w:rsidP="00230CE2">
      <w:pPr>
        <w:autoSpaceDE w:val="0"/>
        <w:autoSpaceDN w:val="0"/>
        <w:adjustRightInd w:val="0"/>
        <w:spacing w:after="0" w:line="240" w:lineRule="auto"/>
        <w:ind w:firstLine="567"/>
        <w:jc w:val="both"/>
        <w:rPr>
          <w:rStyle w:val="af8"/>
          <w:rFonts w:ascii="Times New Roman" w:hAnsi="Times New Roman" w:cs="Times New Roman"/>
          <w:i w:val="0"/>
          <w:sz w:val="20"/>
          <w:szCs w:val="20"/>
        </w:rPr>
      </w:pPr>
      <w:r w:rsidRPr="00230CE2">
        <w:rPr>
          <w:rStyle w:val="af8"/>
          <w:rFonts w:ascii="Times New Roman" w:hAnsi="Times New Roman" w:cs="Times New Roman"/>
          <w:i w:val="0"/>
          <w:sz w:val="20"/>
          <w:szCs w:val="20"/>
        </w:rPr>
        <w:t>- принимать участие в техническом и программном переоснащении Инспекции;</w:t>
      </w:r>
    </w:p>
    <w:p w:rsidR="00230CE2" w:rsidRPr="00230CE2" w:rsidRDefault="00230CE2" w:rsidP="00230CE2">
      <w:pPr>
        <w:autoSpaceDE w:val="0"/>
        <w:autoSpaceDN w:val="0"/>
        <w:adjustRightInd w:val="0"/>
        <w:spacing w:after="0" w:line="240" w:lineRule="auto"/>
        <w:ind w:firstLine="567"/>
        <w:jc w:val="both"/>
        <w:rPr>
          <w:rStyle w:val="af8"/>
          <w:rFonts w:ascii="Times New Roman" w:hAnsi="Times New Roman" w:cs="Times New Roman"/>
          <w:i w:val="0"/>
          <w:sz w:val="20"/>
          <w:szCs w:val="20"/>
        </w:rPr>
      </w:pPr>
      <w:r w:rsidRPr="00230CE2">
        <w:rPr>
          <w:rStyle w:val="af8"/>
          <w:rFonts w:ascii="Times New Roman" w:hAnsi="Times New Roman" w:cs="Times New Roman"/>
          <w:i w:val="0"/>
          <w:sz w:val="20"/>
          <w:szCs w:val="20"/>
        </w:rPr>
        <w:t xml:space="preserve">- принимать непосредственное участие в процессе обеспечения соблюдения требований и условий эксплуатации технических средств и информационных систем; </w:t>
      </w:r>
    </w:p>
    <w:p w:rsidR="00230CE2" w:rsidRPr="00230CE2" w:rsidRDefault="00230CE2" w:rsidP="00230CE2">
      <w:pPr>
        <w:autoSpaceDE w:val="0"/>
        <w:autoSpaceDN w:val="0"/>
        <w:adjustRightInd w:val="0"/>
        <w:spacing w:after="0" w:line="240" w:lineRule="auto"/>
        <w:ind w:firstLine="567"/>
        <w:jc w:val="both"/>
        <w:rPr>
          <w:rStyle w:val="af8"/>
          <w:rFonts w:ascii="Times New Roman" w:hAnsi="Times New Roman" w:cs="Times New Roman"/>
          <w:i w:val="0"/>
          <w:sz w:val="20"/>
          <w:szCs w:val="20"/>
        </w:rPr>
      </w:pPr>
      <w:r w:rsidRPr="00230CE2">
        <w:rPr>
          <w:rStyle w:val="af8"/>
          <w:rFonts w:ascii="Times New Roman" w:hAnsi="Times New Roman" w:cs="Times New Roman"/>
          <w:i w:val="0"/>
          <w:sz w:val="20"/>
          <w:szCs w:val="20"/>
        </w:rPr>
        <w:t>- предоставлять консультативную помощь сотрудникам Инспекции по вопросам, находящимся в сфере его компетенции;</w:t>
      </w:r>
    </w:p>
    <w:p w:rsidR="00230CE2" w:rsidRPr="00230CE2" w:rsidRDefault="00230CE2" w:rsidP="00230CE2">
      <w:pPr>
        <w:autoSpaceDE w:val="0"/>
        <w:autoSpaceDN w:val="0"/>
        <w:adjustRightInd w:val="0"/>
        <w:spacing w:after="0" w:line="240" w:lineRule="auto"/>
        <w:ind w:firstLine="567"/>
        <w:jc w:val="both"/>
        <w:rPr>
          <w:rStyle w:val="af8"/>
          <w:rFonts w:ascii="Times New Roman" w:hAnsi="Times New Roman" w:cs="Times New Roman"/>
          <w:i w:val="0"/>
          <w:sz w:val="20"/>
          <w:szCs w:val="20"/>
        </w:rPr>
      </w:pPr>
      <w:r w:rsidRPr="00230CE2">
        <w:rPr>
          <w:rStyle w:val="af8"/>
          <w:rFonts w:ascii="Times New Roman" w:hAnsi="Times New Roman" w:cs="Times New Roman"/>
          <w:i w:val="0"/>
          <w:sz w:val="20"/>
          <w:szCs w:val="20"/>
        </w:rPr>
        <w:t>- при взаимодействии с ФКУ «Налог-Сервис» поддерживать в рабочем состоянии средства вычислительной техники, сетевого и телекоммуникационного оборудования, общесистемного программного обеспечения Инспекции;</w:t>
      </w:r>
    </w:p>
    <w:p w:rsidR="00230CE2" w:rsidRPr="00230CE2" w:rsidRDefault="00230CE2" w:rsidP="00230CE2">
      <w:pPr>
        <w:autoSpaceDE w:val="0"/>
        <w:autoSpaceDN w:val="0"/>
        <w:adjustRightInd w:val="0"/>
        <w:spacing w:after="0" w:line="240" w:lineRule="auto"/>
        <w:ind w:firstLine="567"/>
        <w:jc w:val="both"/>
        <w:rPr>
          <w:rStyle w:val="af8"/>
          <w:rFonts w:ascii="Times New Roman" w:hAnsi="Times New Roman" w:cs="Times New Roman"/>
          <w:i w:val="0"/>
          <w:sz w:val="20"/>
          <w:szCs w:val="20"/>
        </w:rPr>
      </w:pPr>
      <w:r w:rsidRPr="00230CE2">
        <w:rPr>
          <w:rStyle w:val="af8"/>
          <w:rFonts w:ascii="Times New Roman" w:hAnsi="Times New Roman" w:cs="Times New Roman"/>
          <w:i w:val="0"/>
          <w:sz w:val="20"/>
          <w:szCs w:val="20"/>
        </w:rPr>
        <w:t>- осуществлять контроль за работоспособностью средств вычислительной техники, сетевого и телекоммуникационного оборудования, общесистемного программного обеспечения, принятие мер по предотвращению или своевременному устранению сбоев и неисправностей;</w:t>
      </w:r>
    </w:p>
    <w:p w:rsidR="00230CE2" w:rsidRPr="00230CE2" w:rsidRDefault="00230CE2" w:rsidP="00230CE2">
      <w:pPr>
        <w:autoSpaceDE w:val="0"/>
        <w:autoSpaceDN w:val="0"/>
        <w:adjustRightInd w:val="0"/>
        <w:spacing w:after="0" w:line="240" w:lineRule="auto"/>
        <w:ind w:firstLine="567"/>
        <w:jc w:val="both"/>
        <w:rPr>
          <w:rStyle w:val="af8"/>
          <w:rFonts w:ascii="Times New Roman" w:hAnsi="Times New Roman" w:cs="Times New Roman"/>
          <w:i w:val="0"/>
          <w:sz w:val="20"/>
          <w:szCs w:val="20"/>
        </w:rPr>
      </w:pPr>
      <w:r w:rsidRPr="00230CE2">
        <w:rPr>
          <w:rStyle w:val="af8"/>
          <w:rFonts w:ascii="Times New Roman" w:hAnsi="Times New Roman" w:cs="Times New Roman"/>
          <w:i w:val="0"/>
          <w:sz w:val="20"/>
          <w:szCs w:val="20"/>
        </w:rPr>
        <w:t>- принимать участие в проведение работ по внедрению новых технологий сбора, обработки, накопления и передачи налоговой информации в электронном виде;</w:t>
      </w:r>
    </w:p>
    <w:p w:rsidR="00230CE2" w:rsidRPr="00230CE2" w:rsidRDefault="00230CE2" w:rsidP="00230CE2">
      <w:pPr>
        <w:autoSpaceDE w:val="0"/>
        <w:autoSpaceDN w:val="0"/>
        <w:adjustRightInd w:val="0"/>
        <w:spacing w:after="0" w:line="240" w:lineRule="auto"/>
        <w:ind w:firstLine="567"/>
        <w:jc w:val="both"/>
        <w:rPr>
          <w:rStyle w:val="af8"/>
          <w:rFonts w:ascii="Times New Roman" w:hAnsi="Times New Roman" w:cs="Times New Roman"/>
          <w:i w:val="0"/>
          <w:sz w:val="20"/>
          <w:szCs w:val="20"/>
        </w:rPr>
      </w:pPr>
      <w:r w:rsidRPr="00230CE2">
        <w:rPr>
          <w:rStyle w:val="af8"/>
          <w:rFonts w:ascii="Times New Roman" w:hAnsi="Times New Roman" w:cs="Times New Roman"/>
          <w:i w:val="0"/>
          <w:sz w:val="20"/>
          <w:szCs w:val="20"/>
        </w:rPr>
        <w:t>- представлять интересы отдела по поручению руководства в других предприятиях учреждениях и организациях, по возникающим вопросам, относящимся к компетенции отдела;</w:t>
      </w:r>
    </w:p>
    <w:p w:rsidR="00230CE2" w:rsidRPr="00230CE2" w:rsidRDefault="00230CE2" w:rsidP="00230CE2">
      <w:pPr>
        <w:autoSpaceDE w:val="0"/>
        <w:autoSpaceDN w:val="0"/>
        <w:adjustRightInd w:val="0"/>
        <w:spacing w:after="0" w:line="240" w:lineRule="auto"/>
        <w:ind w:firstLine="567"/>
        <w:jc w:val="both"/>
        <w:rPr>
          <w:rStyle w:val="af8"/>
          <w:rFonts w:ascii="Times New Roman" w:hAnsi="Times New Roman" w:cs="Times New Roman"/>
          <w:i w:val="0"/>
          <w:sz w:val="20"/>
          <w:szCs w:val="20"/>
        </w:rPr>
      </w:pPr>
      <w:r w:rsidRPr="00230CE2">
        <w:rPr>
          <w:rStyle w:val="af8"/>
          <w:rFonts w:ascii="Times New Roman" w:hAnsi="Times New Roman" w:cs="Times New Roman"/>
          <w:i w:val="0"/>
          <w:sz w:val="20"/>
          <w:szCs w:val="20"/>
        </w:rPr>
        <w:t>- при взаимодействии с ФКУ «Налог-Сервис» осуществлять работу по администрированию систем информационного взаимодействия Инспекции;</w:t>
      </w:r>
    </w:p>
    <w:p w:rsidR="00230CE2" w:rsidRPr="00230CE2" w:rsidRDefault="00230CE2" w:rsidP="00230CE2">
      <w:pPr>
        <w:autoSpaceDE w:val="0"/>
        <w:autoSpaceDN w:val="0"/>
        <w:adjustRightInd w:val="0"/>
        <w:spacing w:after="0" w:line="240" w:lineRule="auto"/>
        <w:ind w:firstLine="567"/>
        <w:jc w:val="both"/>
        <w:rPr>
          <w:rStyle w:val="af8"/>
          <w:rFonts w:ascii="Times New Roman" w:hAnsi="Times New Roman" w:cs="Times New Roman"/>
          <w:i w:val="0"/>
          <w:sz w:val="20"/>
          <w:szCs w:val="20"/>
        </w:rPr>
      </w:pPr>
      <w:r w:rsidRPr="00230CE2">
        <w:rPr>
          <w:rStyle w:val="af8"/>
          <w:rFonts w:ascii="Times New Roman" w:hAnsi="Times New Roman" w:cs="Times New Roman"/>
          <w:i w:val="0"/>
          <w:sz w:val="20"/>
          <w:szCs w:val="20"/>
        </w:rPr>
        <w:t>- принимать непосредственное участие в процессе обеспечения соблюдения требований и условий эксплуатации технических средств и информационных систем.</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 xml:space="preserve">- </w:t>
      </w:r>
      <w:r w:rsidRPr="00230CE2">
        <w:rPr>
          <w:rStyle w:val="af8"/>
          <w:rFonts w:ascii="Times New Roman" w:hAnsi="Times New Roman" w:cs="Times New Roman"/>
          <w:i w:val="0"/>
          <w:sz w:val="20"/>
          <w:szCs w:val="20"/>
        </w:rPr>
        <w:t xml:space="preserve">при взаимодействии с ФКУ «Налог-Сервис» </w:t>
      </w:r>
      <w:r w:rsidRPr="00230CE2">
        <w:rPr>
          <w:rFonts w:ascii="Times New Roman" w:hAnsi="Times New Roman" w:cs="Times New Roman"/>
          <w:sz w:val="20"/>
          <w:szCs w:val="20"/>
        </w:rPr>
        <w:t xml:space="preserve">обеспечивать работоспособность комплекса технических средств автоматизированной системы и системного программного обеспечения; </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 осуществлять контроль за корректностью действий пользователей АРМами;</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 своевременно рассматривать документы, передаваемые начальником отдела;</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 осуществлять подготовку информации для УФНС России по г. Москве;</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 xml:space="preserve">- </w:t>
      </w:r>
      <w:r w:rsidRPr="00230CE2">
        <w:rPr>
          <w:rStyle w:val="af8"/>
          <w:rFonts w:ascii="Times New Roman" w:hAnsi="Times New Roman" w:cs="Times New Roman"/>
          <w:i w:val="0"/>
          <w:sz w:val="20"/>
          <w:szCs w:val="20"/>
        </w:rPr>
        <w:t xml:space="preserve">при взаимодействии с ФКУ «Налог-Сервис» </w:t>
      </w:r>
      <w:r w:rsidRPr="00230CE2">
        <w:rPr>
          <w:rFonts w:ascii="Times New Roman" w:hAnsi="Times New Roman" w:cs="Times New Roman"/>
          <w:sz w:val="20"/>
          <w:szCs w:val="20"/>
        </w:rPr>
        <w:t>внедрять и сопровождать ведомственные прикладные программные средства;</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 xml:space="preserve">- определять и контролировать права доступа с рабочих мест пользователей к областям данных.  </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w:t>
      </w:r>
      <w:r w:rsidRPr="00230CE2">
        <w:rPr>
          <w:rFonts w:ascii="Times New Roman" w:hAnsi="Times New Roman" w:cs="Times New Roman"/>
          <w:sz w:val="20"/>
          <w:szCs w:val="20"/>
        </w:rPr>
        <w:tab/>
        <w:t>осуществлять контроль физической сохранности средств и оборудования ЛВС;</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w:t>
      </w:r>
      <w:r w:rsidRPr="00230CE2">
        <w:rPr>
          <w:rFonts w:ascii="Times New Roman" w:hAnsi="Times New Roman" w:cs="Times New Roman"/>
          <w:sz w:val="20"/>
          <w:szCs w:val="20"/>
        </w:rPr>
        <w:tab/>
        <w:t xml:space="preserve"> назначать прав доступа по служебным запискам к информационным ресурсам и устройствам Инспекции;</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w:t>
      </w:r>
      <w:r w:rsidRPr="00230CE2">
        <w:rPr>
          <w:rFonts w:ascii="Times New Roman" w:hAnsi="Times New Roman" w:cs="Times New Roman"/>
          <w:sz w:val="20"/>
          <w:szCs w:val="20"/>
        </w:rPr>
        <w:tab/>
        <w:t>осуществлять ведение делопроизводства по направлению деятельности;</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w:t>
      </w:r>
      <w:r w:rsidRPr="00230CE2">
        <w:rPr>
          <w:rFonts w:ascii="Times New Roman" w:hAnsi="Times New Roman" w:cs="Times New Roman"/>
          <w:sz w:val="20"/>
          <w:szCs w:val="20"/>
        </w:rPr>
        <w:tab/>
        <w:t xml:space="preserve">участвовать в работе комиссии по списанию федерального имущества, контролю соблюдения требований по защите информации при проведении обслуживания, ремонта, списания и утилизации вычислительной техники и носителей информации; </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w:t>
      </w:r>
      <w:r w:rsidRPr="00230CE2">
        <w:rPr>
          <w:rFonts w:ascii="Times New Roman" w:hAnsi="Times New Roman" w:cs="Times New Roman"/>
          <w:sz w:val="20"/>
          <w:szCs w:val="20"/>
        </w:rPr>
        <w:tab/>
        <w:t>поддерживать уровень квалификации, достаточный для исполнения своих должностных обязанностей;</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w:t>
      </w:r>
      <w:r w:rsidRPr="00230CE2">
        <w:rPr>
          <w:rFonts w:ascii="Times New Roman" w:hAnsi="Times New Roman" w:cs="Times New Roman"/>
          <w:sz w:val="20"/>
          <w:szCs w:val="20"/>
        </w:rPr>
        <w:tab/>
        <w:t>осуществлять выезд в служебные командировки по заданию начальника Инспекции;</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w:t>
      </w:r>
      <w:r w:rsidRPr="00230CE2">
        <w:rPr>
          <w:rFonts w:ascii="Times New Roman" w:hAnsi="Times New Roman" w:cs="Times New Roman"/>
          <w:sz w:val="20"/>
          <w:szCs w:val="20"/>
        </w:rPr>
        <w:tab/>
        <w:t>осуществлять своевременное исполнение документов, поставленных на контроль;</w:t>
      </w: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 обеспечивать сохранность служебного удостоверения.</w:t>
      </w:r>
    </w:p>
    <w:p w:rsidR="00230CE2" w:rsidRPr="00230CE2" w:rsidRDefault="00230CE2" w:rsidP="00230CE2">
      <w:pPr>
        <w:pStyle w:val="aa"/>
        <w:tabs>
          <w:tab w:val="left" w:pos="9900"/>
        </w:tabs>
        <w:ind w:firstLine="567"/>
        <w:rPr>
          <w:sz w:val="20"/>
          <w:szCs w:val="20"/>
        </w:rPr>
      </w:pPr>
      <w:r w:rsidRPr="00230CE2">
        <w:rPr>
          <w:sz w:val="20"/>
          <w:szCs w:val="20"/>
        </w:rPr>
        <w:t>- выполнять иные поручения руководства в соответствии с положением об отделе.</w:t>
      </w:r>
    </w:p>
    <w:p w:rsidR="00230CE2" w:rsidRPr="00230CE2" w:rsidRDefault="00230CE2" w:rsidP="00230CE2">
      <w:pPr>
        <w:pStyle w:val="aa"/>
        <w:ind w:firstLine="720"/>
        <w:rPr>
          <w:sz w:val="20"/>
          <w:szCs w:val="20"/>
        </w:rPr>
      </w:pPr>
    </w:p>
    <w:p w:rsidR="00230CE2" w:rsidRPr="00230CE2" w:rsidRDefault="00230CE2" w:rsidP="00230CE2">
      <w:pPr>
        <w:pStyle w:val="aa"/>
        <w:ind w:firstLine="720"/>
        <w:rPr>
          <w:sz w:val="20"/>
          <w:szCs w:val="20"/>
        </w:rPr>
      </w:pPr>
      <w:r w:rsidRPr="00230CE2">
        <w:rPr>
          <w:sz w:val="20"/>
          <w:szCs w:val="20"/>
        </w:rPr>
        <w:t xml:space="preserve">9. В целях исполнения возложенных должностных обязанностей Старший специалист 2 разряда имеет право на: </w:t>
      </w:r>
    </w:p>
    <w:p w:rsidR="00230CE2" w:rsidRPr="00230CE2" w:rsidRDefault="00230CE2" w:rsidP="00230CE2">
      <w:pPr>
        <w:spacing w:after="0" w:line="240" w:lineRule="auto"/>
        <w:ind w:firstLine="709"/>
        <w:jc w:val="both"/>
        <w:rPr>
          <w:rFonts w:ascii="Times New Roman" w:hAnsi="Times New Roman" w:cs="Times New Roman"/>
          <w:sz w:val="20"/>
          <w:szCs w:val="20"/>
        </w:rPr>
      </w:pPr>
      <w:r w:rsidRPr="00230CE2">
        <w:rPr>
          <w:rFonts w:ascii="Times New Roman" w:hAnsi="Times New Roman" w:cs="Times New Roman"/>
          <w:sz w:val="20"/>
          <w:szCs w:val="20"/>
        </w:rPr>
        <w:t>1) обеспечение надлежащих организационно-технических условий, необходимых для исполнения должностных обязанностей;</w:t>
      </w:r>
    </w:p>
    <w:p w:rsidR="00230CE2" w:rsidRPr="00230CE2" w:rsidRDefault="00230CE2" w:rsidP="00230CE2">
      <w:pPr>
        <w:spacing w:after="0" w:line="240" w:lineRule="auto"/>
        <w:ind w:firstLine="709"/>
        <w:jc w:val="both"/>
        <w:rPr>
          <w:rFonts w:ascii="Times New Roman" w:hAnsi="Times New Roman" w:cs="Times New Roman"/>
          <w:sz w:val="20"/>
          <w:szCs w:val="20"/>
        </w:rPr>
      </w:pPr>
      <w:r w:rsidRPr="00230CE2">
        <w:rPr>
          <w:rFonts w:ascii="Times New Roman" w:hAnsi="Times New Roman" w:cs="Times New Roman"/>
          <w:sz w:val="20"/>
          <w:szCs w:val="20"/>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230CE2" w:rsidRPr="00230CE2" w:rsidRDefault="00230CE2" w:rsidP="00230CE2">
      <w:pPr>
        <w:spacing w:after="0" w:line="240" w:lineRule="auto"/>
        <w:ind w:firstLine="709"/>
        <w:jc w:val="both"/>
        <w:rPr>
          <w:rFonts w:ascii="Times New Roman" w:hAnsi="Times New Roman" w:cs="Times New Roman"/>
          <w:sz w:val="20"/>
          <w:szCs w:val="20"/>
        </w:rPr>
      </w:pPr>
      <w:r w:rsidRPr="00230CE2">
        <w:rPr>
          <w:rFonts w:ascii="Times New Roman" w:hAnsi="Times New Roman" w:cs="Times New Roman"/>
          <w:sz w:val="20"/>
          <w:szCs w:val="20"/>
        </w:rPr>
        <w:lastRenderedPageBreak/>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230CE2" w:rsidRPr="00230CE2" w:rsidRDefault="00230CE2" w:rsidP="00230CE2">
      <w:pPr>
        <w:spacing w:after="0" w:line="240" w:lineRule="auto"/>
        <w:ind w:firstLine="709"/>
        <w:jc w:val="both"/>
        <w:rPr>
          <w:rFonts w:ascii="Times New Roman" w:hAnsi="Times New Roman" w:cs="Times New Roman"/>
          <w:sz w:val="20"/>
          <w:szCs w:val="20"/>
        </w:rPr>
      </w:pPr>
      <w:r w:rsidRPr="00230CE2">
        <w:rPr>
          <w:rFonts w:ascii="Times New Roman" w:hAnsi="Times New Roman" w:cs="Times New Roman"/>
          <w:sz w:val="20"/>
          <w:szCs w:val="20"/>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230CE2" w:rsidRPr="00230CE2" w:rsidRDefault="00230CE2" w:rsidP="00230CE2">
      <w:pPr>
        <w:spacing w:after="0" w:line="240" w:lineRule="auto"/>
        <w:ind w:firstLine="709"/>
        <w:jc w:val="both"/>
        <w:rPr>
          <w:rFonts w:ascii="Times New Roman" w:hAnsi="Times New Roman" w:cs="Times New Roman"/>
          <w:sz w:val="20"/>
          <w:szCs w:val="20"/>
        </w:rPr>
      </w:pPr>
      <w:r w:rsidRPr="00230CE2">
        <w:rPr>
          <w:rFonts w:ascii="Times New Roman" w:hAnsi="Times New Roman" w:cs="Times New Roman"/>
          <w:sz w:val="20"/>
          <w:szCs w:val="20"/>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Инспекции;</w:t>
      </w:r>
    </w:p>
    <w:p w:rsidR="00230CE2" w:rsidRPr="00230CE2" w:rsidRDefault="00230CE2" w:rsidP="00230CE2">
      <w:pPr>
        <w:spacing w:after="0" w:line="240" w:lineRule="auto"/>
        <w:ind w:firstLine="709"/>
        <w:jc w:val="both"/>
        <w:rPr>
          <w:rFonts w:ascii="Times New Roman" w:hAnsi="Times New Roman" w:cs="Times New Roman"/>
          <w:sz w:val="20"/>
          <w:szCs w:val="20"/>
        </w:rPr>
      </w:pPr>
      <w:r w:rsidRPr="00230CE2">
        <w:rPr>
          <w:rFonts w:ascii="Times New Roman" w:hAnsi="Times New Roman" w:cs="Times New Roman"/>
          <w:sz w:val="20"/>
          <w:szCs w:val="20"/>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230CE2" w:rsidRPr="00230CE2" w:rsidRDefault="00230CE2" w:rsidP="00230CE2">
      <w:pPr>
        <w:spacing w:after="0" w:line="240" w:lineRule="auto"/>
        <w:ind w:firstLine="709"/>
        <w:jc w:val="both"/>
        <w:rPr>
          <w:rFonts w:ascii="Times New Roman" w:hAnsi="Times New Roman" w:cs="Times New Roman"/>
          <w:sz w:val="20"/>
          <w:szCs w:val="20"/>
        </w:rPr>
      </w:pPr>
      <w:r w:rsidRPr="00230CE2">
        <w:rPr>
          <w:rFonts w:ascii="Times New Roman" w:hAnsi="Times New Roman" w:cs="Times New Roman"/>
          <w:sz w:val="20"/>
          <w:szCs w:val="20"/>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230CE2" w:rsidRPr="00230CE2" w:rsidRDefault="00230CE2" w:rsidP="00230CE2">
      <w:pPr>
        <w:pStyle w:val="12"/>
        <w:rPr>
          <w:sz w:val="20"/>
        </w:rPr>
      </w:pPr>
      <w:r w:rsidRPr="00230CE2">
        <w:rPr>
          <w:sz w:val="20"/>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230CE2" w:rsidRPr="00230CE2" w:rsidRDefault="00230CE2" w:rsidP="00230CE2">
      <w:pPr>
        <w:spacing w:after="0" w:line="240" w:lineRule="auto"/>
        <w:ind w:firstLine="709"/>
        <w:jc w:val="both"/>
        <w:rPr>
          <w:rFonts w:ascii="Times New Roman" w:hAnsi="Times New Roman" w:cs="Times New Roman"/>
          <w:sz w:val="20"/>
          <w:szCs w:val="20"/>
        </w:rPr>
      </w:pPr>
      <w:r w:rsidRPr="00230CE2">
        <w:rPr>
          <w:rFonts w:ascii="Times New Roman" w:hAnsi="Times New Roman" w:cs="Times New Roman"/>
          <w:sz w:val="20"/>
          <w:szCs w:val="20"/>
        </w:rPr>
        <w:t>9) защиту сведений о гражданском служащем;</w:t>
      </w:r>
    </w:p>
    <w:p w:rsidR="00230CE2" w:rsidRPr="00230CE2" w:rsidRDefault="00230CE2" w:rsidP="00230CE2">
      <w:pPr>
        <w:spacing w:after="0" w:line="240" w:lineRule="auto"/>
        <w:ind w:firstLine="709"/>
        <w:jc w:val="both"/>
        <w:rPr>
          <w:rFonts w:ascii="Times New Roman" w:hAnsi="Times New Roman" w:cs="Times New Roman"/>
          <w:sz w:val="20"/>
          <w:szCs w:val="20"/>
        </w:rPr>
      </w:pPr>
      <w:r w:rsidRPr="00230CE2">
        <w:rPr>
          <w:rFonts w:ascii="Times New Roman" w:hAnsi="Times New Roman" w:cs="Times New Roman"/>
          <w:sz w:val="20"/>
          <w:szCs w:val="20"/>
        </w:rPr>
        <w:t>10) должностной рост на конкурсной основе;</w:t>
      </w:r>
    </w:p>
    <w:p w:rsidR="00230CE2" w:rsidRPr="00230CE2" w:rsidRDefault="00230CE2" w:rsidP="00230CE2">
      <w:pPr>
        <w:autoSpaceDE w:val="0"/>
        <w:autoSpaceDN w:val="0"/>
        <w:adjustRightInd w:val="0"/>
        <w:spacing w:after="0" w:line="240" w:lineRule="auto"/>
        <w:ind w:firstLine="709"/>
        <w:jc w:val="both"/>
        <w:rPr>
          <w:rFonts w:ascii="Times New Roman" w:hAnsi="Times New Roman" w:cs="Times New Roman"/>
          <w:sz w:val="20"/>
          <w:szCs w:val="20"/>
        </w:rPr>
      </w:pPr>
      <w:r w:rsidRPr="00230CE2">
        <w:rPr>
          <w:rFonts w:ascii="Times New Roman" w:hAnsi="Times New Roman" w:cs="Times New Roman"/>
          <w:sz w:val="20"/>
          <w:szCs w:val="20"/>
        </w:rPr>
        <w:t xml:space="preserve">11) профессиональное развитие в порядке, установленном Федеральным </w:t>
      </w:r>
      <w:hyperlink r:id="rId191" w:history="1">
        <w:r w:rsidRPr="00230CE2">
          <w:rPr>
            <w:rFonts w:ascii="Times New Roman" w:hAnsi="Times New Roman" w:cs="Times New Roman"/>
            <w:sz w:val="20"/>
            <w:szCs w:val="20"/>
          </w:rPr>
          <w:t>законом</w:t>
        </w:r>
      </w:hyperlink>
      <w:r w:rsidRPr="00230CE2">
        <w:rPr>
          <w:rFonts w:ascii="Times New Roman" w:hAnsi="Times New Roman" w:cs="Times New Roman"/>
          <w:sz w:val="20"/>
          <w:szCs w:val="20"/>
        </w:rPr>
        <w:t xml:space="preserve"> и другими федеральными законами;</w:t>
      </w:r>
    </w:p>
    <w:p w:rsidR="00230CE2" w:rsidRPr="00230CE2" w:rsidRDefault="00230CE2" w:rsidP="00230CE2">
      <w:pPr>
        <w:spacing w:after="0" w:line="240" w:lineRule="auto"/>
        <w:ind w:firstLine="709"/>
        <w:jc w:val="both"/>
        <w:rPr>
          <w:rFonts w:ascii="Times New Roman" w:hAnsi="Times New Roman" w:cs="Times New Roman"/>
          <w:sz w:val="20"/>
          <w:szCs w:val="20"/>
        </w:rPr>
      </w:pPr>
      <w:r w:rsidRPr="00230CE2">
        <w:rPr>
          <w:rFonts w:ascii="Times New Roman" w:hAnsi="Times New Roman" w:cs="Times New Roman"/>
          <w:sz w:val="20"/>
          <w:szCs w:val="20"/>
        </w:rPr>
        <w:t>12) членство в профессиональном союзе;</w:t>
      </w:r>
    </w:p>
    <w:p w:rsidR="00230CE2" w:rsidRPr="00230CE2" w:rsidRDefault="00230CE2" w:rsidP="00230CE2">
      <w:pPr>
        <w:spacing w:after="0" w:line="240" w:lineRule="auto"/>
        <w:ind w:firstLine="709"/>
        <w:jc w:val="both"/>
        <w:rPr>
          <w:rFonts w:ascii="Times New Roman" w:hAnsi="Times New Roman" w:cs="Times New Roman"/>
          <w:sz w:val="20"/>
          <w:szCs w:val="20"/>
        </w:rPr>
      </w:pPr>
      <w:r w:rsidRPr="00230CE2">
        <w:rPr>
          <w:rFonts w:ascii="Times New Roman" w:hAnsi="Times New Roman" w:cs="Times New Roman"/>
          <w:sz w:val="20"/>
          <w:szCs w:val="20"/>
        </w:rPr>
        <w:t>13) рассмотрение индивидуальных служебных споров в соответствии с Федеральным законом и другими федеральными законами;</w:t>
      </w:r>
    </w:p>
    <w:p w:rsidR="00230CE2" w:rsidRPr="00230CE2" w:rsidRDefault="00230CE2" w:rsidP="00230CE2">
      <w:pPr>
        <w:spacing w:after="0" w:line="240" w:lineRule="auto"/>
        <w:ind w:firstLine="709"/>
        <w:jc w:val="both"/>
        <w:rPr>
          <w:rFonts w:ascii="Times New Roman" w:hAnsi="Times New Roman" w:cs="Times New Roman"/>
          <w:sz w:val="20"/>
          <w:szCs w:val="20"/>
        </w:rPr>
      </w:pPr>
      <w:r w:rsidRPr="00230CE2">
        <w:rPr>
          <w:rFonts w:ascii="Times New Roman" w:hAnsi="Times New Roman" w:cs="Times New Roman"/>
          <w:sz w:val="20"/>
          <w:szCs w:val="20"/>
        </w:rPr>
        <w:t xml:space="preserve">14) проведение по его заявлению </w:t>
      </w:r>
      <w:hyperlink r:id="rId192" w:anchor="sub_59#sub_59" w:history="1">
        <w:r w:rsidRPr="00230CE2">
          <w:rPr>
            <w:rFonts w:ascii="Times New Roman" w:hAnsi="Times New Roman" w:cs="Times New Roman"/>
            <w:sz w:val="20"/>
            <w:szCs w:val="20"/>
          </w:rPr>
          <w:t>служебной проверки</w:t>
        </w:r>
      </w:hyperlink>
      <w:r w:rsidRPr="00230CE2">
        <w:rPr>
          <w:rFonts w:ascii="Times New Roman" w:hAnsi="Times New Roman" w:cs="Times New Roman"/>
          <w:sz w:val="20"/>
          <w:szCs w:val="20"/>
        </w:rPr>
        <w:t>;</w:t>
      </w:r>
    </w:p>
    <w:p w:rsidR="00230CE2" w:rsidRPr="00230CE2" w:rsidRDefault="00230CE2" w:rsidP="00230CE2">
      <w:pPr>
        <w:spacing w:after="0" w:line="240" w:lineRule="auto"/>
        <w:ind w:firstLine="709"/>
        <w:jc w:val="both"/>
        <w:rPr>
          <w:rFonts w:ascii="Times New Roman" w:hAnsi="Times New Roman" w:cs="Times New Roman"/>
          <w:sz w:val="20"/>
          <w:szCs w:val="20"/>
        </w:rPr>
      </w:pPr>
      <w:r w:rsidRPr="00230CE2">
        <w:rPr>
          <w:rFonts w:ascii="Times New Roman" w:hAnsi="Times New Roman" w:cs="Times New Roman"/>
          <w:sz w:val="20"/>
          <w:szCs w:val="20"/>
        </w:rPr>
        <w:t>15) защиту своих прав и законных интересов на гражданской службе, включая обжалование в суде их нарушения;</w:t>
      </w:r>
    </w:p>
    <w:p w:rsidR="00230CE2" w:rsidRPr="00230CE2" w:rsidRDefault="00230CE2" w:rsidP="00230CE2">
      <w:pPr>
        <w:spacing w:after="0" w:line="240" w:lineRule="auto"/>
        <w:ind w:firstLine="709"/>
        <w:jc w:val="both"/>
        <w:rPr>
          <w:rFonts w:ascii="Times New Roman" w:hAnsi="Times New Roman" w:cs="Times New Roman"/>
          <w:sz w:val="20"/>
          <w:szCs w:val="20"/>
        </w:rPr>
      </w:pPr>
      <w:r w:rsidRPr="00230CE2">
        <w:rPr>
          <w:rFonts w:ascii="Times New Roman" w:hAnsi="Times New Roman" w:cs="Times New Roman"/>
          <w:sz w:val="20"/>
          <w:szCs w:val="20"/>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230CE2" w:rsidRPr="00230CE2" w:rsidRDefault="00230CE2" w:rsidP="00230CE2">
      <w:pPr>
        <w:spacing w:after="0" w:line="240" w:lineRule="auto"/>
        <w:ind w:firstLine="709"/>
        <w:jc w:val="both"/>
        <w:rPr>
          <w:rFonts w:ascii="Times New Roman" w:hAnsi="Times New Roman" w:cs="Times New Roman"/>
          <w:sz w:val="20"/>
          <w:szCs w:val="20"/>
        </w:rPr>
      </w:pPr>
      <w:r w:rsidRPr="00230CE2">
        <w:rPr>
          <w:rFonts w:ascii="Times New Roman" w:hAnsi="Times New Roman" w:cs="Times New Roman"/>
          <w:sz w:val="20"/>
          <w:szCs w:val="20"/>
        </w:rPr>
        <w:t>17) государственную защиту своих жизни и здоровья, жизни и здоровья членов своей семьи, а также принадлежащего ему имущества;</w:t>
      </w:r>
    </w:p>
    <w:p w:rsidR="00230CE2" w:rsidRPr="00230CE2" w:rsidRDefault="00230CE2" w:rsidP="00230CE2">
      <w:pPr>
        <w:spacing w:after="0" w:line="240" w:lineRule="auto"/>
        <w:ind w:firstLine="709"/>
        <w:jc w:val="both"/>
        <w:rPr>
          <w:rFonts w:ascii="Times New Roman" w:hAnsi="Times New Roman" w:cs="Times New Roman"/>
          <w:sz w:val="20"/>
          <w:szCs w:val="20"/>
        </w:rPr>
      </w:pPr>
      <w:r w:rsidRPr="00230CE2">
        <w:rPr>
          <w:rFonts w:ascii="Times New Roman" w:hAnsi="Times New Roman" w:cs="Times New Roman"/>
          <w:sz w:val="20"/>
          <w:szCs w:val="20"/>
        </w:rPr>
        <w:t>18) государственное пенсионное обеспечение в соответствии с федеральным законом;</w:t>
      </w:r>
    </w:p>
    <w:p w:rsidR="00230CE2" w:rsidRPr="00230CE2" w:rsidRDefault="00230CE2" w:rsidP="00230CE2">
      <w:pPr>
        <w:spacing w:after="0" w:line="240" w:lineRule="auto"/>
        <w:ind w:firstLine="709"/>
        <w:jc w:val="both"/>
        <w:rPr>
          <w:rFonts w:ascii="Times New Roman" w:hAnsi="Times New Roman" w:cs="Times New Roman"/>
          <w:sz w:val="20"/>
          <w:szCs w:val="20"/>
        </w:rPr>
      </w:pPr>
      <w:r w:rsidRPr="00230CE2">
        <w:rPr>
          <w:rFonts w:ascii="Times New Roman" w:hAnsi="Times New Roman" w:cs="Times New Roman"/>
          <w:sz w:val="20"/>
          <w:szCs w:val="20"/>
        </w:rPr>
        <w:t xml:space="preserve">19) выполнение иной оплачиваемой работы, с предварительным уведомлением </w:t>
      </w:r>
      <w:hyperlink r:id="rId193" w:anchor="sub_102#sub_102" w:history="1">
        <w:r w:rsidRPr="00230CE2">
          <w:rPr>
            <w:rFonts w:ascii="Times New Roman" w:hAnsi="Times New Roman" w:cs="Times New Roman"/>
            <w:sz w:val="20"/>
            <w:szCs w:val="20"/>
          </w:rPr>
          <w:t>представителя нанимателя</w:t>
        </w:r>
      </w:hyperlink>
      <w:r w:rsidRPr="00230CE2">
        <w:rPr>
          <w:rFonts w:ascii="Times New Roman" w:hAnsi="Times New Roman" w:cs="Times New Roman"/>
          <w:sz w:val="20"/>
          <w:szCs w:val="20"/>
        </w:rPr>
        <w:t xml:space="preserve">, если это не повлечет за собой </w:t>
      </w:r>
      <w:hyperlink r:id="rId194" w:anchor="sub_1901#sub_1901" w:history="1">
        <w:r w:rsidRPr="00230CE2">
          <w:rPr>
            <w:rFonts w:ascii="Times New Roman" w:hAnsi="Times New Roman" w:cs="Times New Roman"/>
            <w:sz w:val="20"/>
            <w:szCs w:val="20"/>
          </w:rPr>
          <w:t>конфликт интересов</w:t>
        </w:r>
      </w:hyperlink>
      <w:r w:rsidRPr="00230CE2">
        <w:rPr>
          <w:rFonts w:ascii="Times New Roman" w:hAnsi="Times New Roman" w:cs="Times New Roman"/>
          <w:sz w:val="20"/>
          <w:szCs w:val="20"/>
        </w:rPr>
        <w:t>.</w:t>
      </w:r>
    </w:p>
    <w:p w:rsidR="00230CE2" w:rsidRPr="00230CE2" w:rsidRDefault="00230CE2" w:rsidP="00230CE2">
      <w:pPr>
        <w:autoSpaceDE w:val="0"/>
        <w:autoSpaceDN w:val="0"/>
        <w:adjustRightInd w:val="0"/>
        <w:spacing w:after="0" w:line="240" w:lineRule="auto"/>
        <w:ind w:firstLine="540"/>
        <w:jc w:val="both"/>
        <w:rPr>
          <w:rFonts w:ascii="Times New Roman" w:hAnsi="Times New Roman" w:cs="Times New Roman"/>
          <w:sz w:val="20"/>
          <w:szCs w:val="20"/>
        </w:rPr>
      </w:pPr>
      <w:r w:rsidRPr="00230CE2">
        <w:rPr>
          <w:rFonts w:ascii="Times New Roman" w:hAnsi="Times New Roman" w:cs="Times New Roman"/>
          <w:sz w:val="20"/>
          <w:szCs w:val="20"/>
        </w:rPr>
        <w:t>10. Старший специалист 2 разряда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по г. Москве от 15.02.2019, положением об отделе информационных технологий, приказами (распоряжениями) ФНС России, приказами Управления, поручениями руководства Инспекции.</w:t>
      </w:r>
    </w:p>
    <w:p w:rsidR="00230CE2" w:rsidRPr="00230CE2" w:rsidRDefault="00230CE2" w:rsidP="00230CE2">
      <w:pPr>
        <w:autoSpaceDE w:val="0"/>
        <w:autoSpaceDN w:val="0"/>
        <w:adjustRightInd w:val="0"/>
        <w:spacing w:after="0" w:line="240" w:lineRule="auto"/>
        <w:ind w:firstLine="540"/>
        <w:jc w:val="both"/>
        <w:rPr>
          <w:rFonts w:ascii="Times New Roman" w:hAnsi="Times New Roman" w:cs="Times New Roman"/>
          <w:sz w:val="20"/>
          <w:szCs w:val="20"/>
        </w:rPr>
      </w:pPr>
      <w:r w:rsidRPr="00230CE2">
        <w:rPr>
          <w:rFonts w:ascii="Times New Roman" w:hAnsi="Times New Roman" w:cs="Times New Roman"/>
          <w:sz w:val="20"/>
          <w:szCs w:val="20"/>
        </w:rPr>
        <w:t>11. Старший специалист 2 разряда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230CE2" w:rsidRPr="00230CE2" w:rsidRDefault="00230CE2" w:rsidP="00230CE2">
      <w:pPr>
        <w:autoSpaceDE w:val="0"/>
        <w:autoSpaceDN w:val="0"/>
        <w:adjustRightInd w:val="0"/>
        <w:spacing w:after="0" w:line="240" w:lineRule="auto"/>
        <w:jc w:val="both"/>
        <w:rPr>
          <w:rFonts w:ascii="Times New Roman" w:hAnsi="Times New Roman" w:cs="Times New Roman"/>
          <w:sz w:val="20"/>
          <w:szCs w:val="20"/>
        </w:rPr>
      </w:pPr>
    </w:p>
    <w:p w:rsidR="00230CE2" w:rsidRPr="00230CE2" w:rsidRDefault="00230CE2" w:rsidP="00230CE2">
      <w:pPr>
        <w:autoSpaceDE w:val="0"/>
        <w:autoSpaceDN w:val="0"/>
        <w:adjustRightInd w:val="0"/>
        <w:spacing w:after="0" w:line="240" w:lineRule="auto"/>
        <w:jc w:val="center"/>
        <w:outlineLvl w:val="1"/>
        <w:rPr>
          <w:rFonts w:ascii="Times New Roman" w:hAnsi="Times New Roman" w:cs="Times New Roman"/>
          <w:b/>
          <w:sz w:val="20"/>
          <w:szCs w:val="20"/>
        </w:rPr>
      </w:pPr>
      <w:r w:rsidRPr="00230CE2">
        <w:rPr>
          <w:rFonts w:ascii="Times New Roman" w:hAnsi="Times New Roman" w:cs="Times New Roman"/>
          <w:b/>
          <w:sz w:val="20"/>
          <w:szCs w:val="20"/>
        </w:rPr>
        <w:t>IV. Перечень вопросов, по которым Старший специалист 2 разряда</w:t>
      </w:r>
    </w:p>
    <w:p w:rsidR="00230CE2" w:rsidRPr="00230CE2" w:rsidRDefault="00230CE2" w:rsidP="00230CE2">
      <w:pPr>
        <w:autoSpaceDE w:val="0"/>
        <w:autoSpaceDN w:val="0"/>
        <w:adjustRightInd w:val="0"/>
        <w:spacing w:after="0" w:line="240" w:lineRule="auto"/>
        <w:jc w:val="center"/>
        <w:rPr>
          <w:rFonts w:ascii="Times New Roman" w:hAnsi="Times New Roman" w:cs="Times New Roman"/>
          <w:b/>
          <w:sz w:val="20"/>
          <w:szCs w:val="20"/>
        </w:rPr>
      </w:pPr>
      <w:r w:rsidRPr="00230CE2">
        <w:rPr>
          <w:rFonts w:ascii="Times New Roman" w:hAnsi="Times New Roman" w:cs="Times New Roman"/>
          <w:b/>
          <w:sz w:val="20"/>
          <w:szCs w:val="20"/>
        </w:rPr>
        <w:t>вправе или обязан самостоятельно принимать управленческие и иные решения</w:t>
      </w:r>
    </w:p>
    <w:p w:rsidR="00230CE2" w:rsidRPr="00230CE2" w:rsidRDefault="00230CE2" w:rsidP="00230CE2">
      <w:pPr>
        <w:autoSpaceDE w:val="0"/>
        <w:autoSpaceDN w:val="0"/>
        <w:adjustRightInd w:val="0"/>
        <w:spacing w:after="0" w:line="240" w:lineRule="auto"/>
        <w:jc w:val="both"/>
        <w:rPr>
          <w:rFonts w:ascii="Times New Roman" w:hAnsi="Times New Roman" w:cs="Times New Roman"/>
          <w:sz w:val="20"/>
          <w:szCs w:val="20"/>
        </w:rPr>
      </w:pPr>
    </w:p>
    <w:p w:rsidR="00230CE2" w:rsidRPr="00230CE2" w:rsidRDefault="00230CE2" w:rsidP="00230CE2">
      <w:pPr>
        <w:pStyle w:val="ConsPlusNormal0"/>
        <w:ind w:firstLine="540"/>
        <w:jc w:val="both"/>
        <w:rPr>
          <w:rFonts w:ascii="Times New Roman" w:hAnsi="Times New Roman" w:cs="Times New Roman"/>
          <w:sz w:val="20"/>
          <w:szCs w:val="20"/>
        </w:rPr>
      </w:pPr>
      <w:r w:rsidRPr="00230CE2">
        <w:rPr>
          <w:rFonts w:ascii="Times New Roman" w:hAnsi="Times New Roman" w:cs="Times New Roman"/>
          <w:sz w:val="20"/>
          <w:szCs w:val="20"/>
        </w:rPr>
        <w:t>12. При исполнении служебных обязанностей Старший специалист 2 разряда вправе самостоятельно принимать решения по вопросам, определённым настоящим должностным регламентом.</w:t>
      </w:r>
    </w:p>
    <w:p w:rsidR="00230CE2" w:rsidRPr="00230CE2" w:rsidRDefault="00230CE2" w:rsidP="00230CE2">
      <w:pPr>
        <w:pStyle w:val="ConsPlusNormal0"/>
        <w:ind w:firstLine="539"/>
        <w:jc w:val="both"/>
        <w:rPr>
          <w:rFonts w:ascii="Times New Roman" w:hAnsi="Times New Roman" w:cs="Times New Roman"/>
          <w:sz w:val="20"/>
          <w:szCs w:val="20"/>
        </w:rPr>
      </w:pPr>
      <w:r w:rsidRPr="00230CE2">
        <w:rPr>
          <w:rFonts w:ascii="Times New Roman" w:hAnsi="Times New Roman" w:cs="Times New Roman"/>
          <w:sz w:val="20"/>
          <w:szCs w:val="20"/>
        </w:rPr>
        <w:t>13. При исполнении служебных обязанностей Старший специалист 2 разряда обязан самостоятельно принимать решения в соответствии с замещаемой должностью гражданской службы в пределах функциональной компетенции.</w:t>
      </w:r>
    </w:p>
    <w:p w:rsidR="00230CE2" w:rsidRPr="00230CE2" w:rsidRDefault="00230CE2" w:rsidP="00230CE2">
      <w:pPr>
        <w:autoSpaceDE w:val="0"/>
        <w:autoSpaceDN w:val="0"/>
        <w:adjustRightInd w:val="0"/>
        <w:spacing w:after="0" w:line="240" w:lineRule="auto"/>
        <w:jc w:val="both"/>
        <w:rPr>
          <w:rFonts w:ascii="Times New Roman" w:hAnsi="Times New Roman" w:cs="Times New Roman"/>
          <w:sz w:val="20"/>
          <w:szCs w:val="20"/>
        </w:rPr>
      </w:pPr>
    </w:p>
    <w:p w:rsidR="00230CE2" w:rsidRPr="00230CE2" w:rsidRDefault="00230CE2" w:rsidP="00230CE2">
      <w:pPr>
        <w:autoSpaceDE w:val="0"/>
        <w:autoSpaceDN w:val="0"/>
        <w:adjustRightInd w:val="0"/>
        <w:spacing w:after="0" w:line="240" w:lineRule="auto"/>
        <w:jc w:val="center"/>
        <w:outlineLvl w:val="1"/>
        <w:rPr>
          <w:rFonts w:ascii="Times New Roman" w:hAnsi="Times New Roman" w:cs="Times New Roman"/>
          <w:b/>
          <w:sz w:val="20"/>
          <w:szCs w:val="20"/>
        </w:rPr>
      </w:pPr>
      <w:r w:rsidRPr="00230CE2">
        <w:rPr>
          <w:rFonts w:ascii="Times New Roman" w:hAnsi="Times New Roman" w:cs="Times New Roman"/>
          <w:b/>
          <w:sz w:val="20"/>
          <w:szCs w:val="20"/>
        </w:rPr>
        <w:t>V. Перечень вопросов, по которым Старший специалист 2 разряда вправе или обязан участвовать при подготовке проектов нормативных правовых актов и (или) проектов управленческих и иных решений</w:t>
      </w:r>
    </w:p>
    <w:p w:rsidR="00230CE2" w:rsidRPr="00230CE2" w:rsidRDefault="00230CE2" w:rsidP="00230CE2">
      <w:pPr>
        <w:autoSpaceDE w:val="0"/>
        <w:autoSpaceDN w:val="0"/>
        <w:adjustRightInd w:val="0"/>
        <w:spacing w:after="0" w:line="240" w:lineRule="auto"/>
        <w:jc w:val="both"/>
        <w:rPr>
          <w:rFonts w:ascii="Times New Roman" w:hAnsi="Times New Roman" w:cs="Times New Roman"/>
          <w:sz w:val="20"/>
          <w:szCs w:val="20"/>
        </w:rPr>
      </w:pPr>
    </w:p>
    <w:p w:rsidR="00230CE2" w:rsidRPr="00230CE2" w:rsidRDefault="00230CE2" w:rsidP="00230CE2">
      <w:pPr>
        <w:autoSpaceDE w:val="0"/>
        <w:autoSpaceDN w:val="0"/>
        <w:adjustRightInd w:val="0"/>
        <w:spacing w:after="0" w:line="240" w:lineRule="auto"/>
        <w:ind w:firstLine="540"/>
        <w:jc w:val="both"/>
        <w:rPr>
          <w:rFonts w:ascii="Times New Roman" w:hAnsi="Times New Roman" w:cs="Times New Roman"/>
          <w:sz w:val="20"/>
          <w:szCs w:val="20"/>
        </w:rPr>
      </w:pPr>
      <w:r w:rsidRPr="00230CE2">
        <w:rPr>
          <w:rFonts w:ascii="Times New Roman" w:hAnsi="Times New Roman" w:cs="Times New Roman"/>
          <w:sz w:val="20"/>
          <w:szCs w:val="20"/>
        </w:rPr>
        <w:t>14. Старший специалист 2 разряда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в пределах установленных полномочий.</w:t>
      </w:r>
    </w:p>
    <w:p w:rsidR="00230CE2" w:rsidRPr="00230CE2" w:rsidRDefault="00230CE2" w:rsidP="00230CE2">
      <w:pPr>
        <w:autoSpaceDE w:val="0"/>
        <w:autoSpaceDN w:val="0"/>
        <w:adjustRightInd w:val="0"/>
        <w:spacing w:after="0" w:line="240" w:lineRule="auto"/>
        <w:ind w:firstLine="540"/>
        <w:jc w:val="both"/>
        <w:rPr>
          <w:rFonts w:ascii="Times New Roman" w:hAnsi="Times New Roman" w:cs="Times New Roman"/>
          <w:sz w:val="20"/>
          <w:szCs w:val="20"/>
        </w:rPr>
      </w:pPr>
      <w:r w:rsidRPr="00230CE2">
        <w:rPr>
          <w:rFonts w:ascii="Times New Roman" w:hAnsi="Times New Roman" w:cs="Times New Roman"/>
          <w:sz w:val="20"/>
          <w:szCs w:val="20"/>
        </w:rPr>
        <w:t>15. Старший специалист 2 разряда в соответствии со своей компетенцией обязан участвовать в подготовке (обсуждении) нормативных проектов документов в части методологического, технического, организационного и информационного обеспечения по вопросам деятельности отдела.</w:t>
      </w:r>
    </w:p>
    <w:p w:rsidR="00230CE2" w:rsidRPr="00230CE2" w:rsidRDefault="00230CE2" w:rsidP="00230CE2">
      <w:pPr>
        <w:autoSpaceDE w:val="0"/>
        <w:autoSpaceDN w:val="0"/>
        <w:adjustRightInd w:val="0"/>
        <w:spacing w:after="0" w:line="240" w:lineRule="auto"/>
        <w:jc w:val="center"/>
        <w:outlineLvl w:val="1"/>
        <w:rPr>
          <w:rFonts w:ascii="Times New Roman" w:hAnsi="Times New Roman" w:cs="Times New Roman"/>
          <w:sz w:val="20"/>
          <w:szCs w:val="20"/>
        </w:rPr>
      </w:pPr>
    </w:p>
    <w:p w:rsidR="00230CE2" w:rsidRPr="00230CE2" w:rsidRDefault="00230CE2" w:rsidP="00230CE2">
      <w:pPr>
        <w:autoSpaceDE w:val="0"/>
        <w:autoSpaceDN w:val="0"/>
        <w:adjustRightInd w:val="0"/>
        <w:spacing w:after="0" w:line="240" w:lineRule="auto"/>
        <w:jc w:val="center"/>
        <w:outlineLvl w:val="1"/>
        <w:rPr>
          <w:rFonts w:ascii="Times New Roman" w:hAnsi="Times New Roman" w:cs="Times New Roman"/>
          <w:b/>
          <w:sz w:val="20"/>
          <w:szCs w:val="20"/>
        </w:rPr>
      </w:pPr>
      <w:r w:rsidRPr="00230CE2">
        <w:rPr>
          <w:rFonts w:ascii="Times New Roman" w:hAnsi="Times New Roman" w:cs="Times New Roman"/>
          <w:b/>
          <w:sz w:val="20"/>
          <w:szCs w:val="20"/>
        </w:rPr>
        <w:t>VI. Сроки и процедуры подготовки, рассмотрения</w:t>
      </w:r>
    </w:p>
    <w:p w:rsidR="00230CE2" w:rsidRPr="00230CE2" w:rsidRDefault="00230CE2" w:rsidP="00230CE2">
      <w:pPr>
        <w:autoSpaceDE w:val="0"/>
        <w:autoSpaceDN w:val="0"/>
        <w:adjustRightInd w:val="0"/>
        <w:spacing w:after="0" w:line="240" w:lineRule="auto"/>
        <w:jc w:val="center"/>
        <w:rPr>
          <w:rFonts w:ascii="Times New Roman" w:hAnsi="Times New Roman" w:cs="Times New Roman"/>
          <w:b/>
          <w:sz w:val="20"/>
          <w:szCs w:val="20"/>
        </w:rPr>
      </w:pPr>
      <w:r w:rsidRPr="00230CE2">
        <w:rPr>
          <w:rFonts w:ascii="Times New Roman" w:hAnsi="Times New Roman" w:cs="Times New Roman"/>
          <w:b/>
          <w:sz w:val="20"/>
          <w:szCs w:val="20"/>
        </w:rPr>
        <w:t>проектов управленческих и иных решений, порядок</w:t>
      </w:r>
    </w:p>
    <w:p w:rsidR="00230CE2" w:rsidRPr="00230CE2" w:rsidRDefault="00230CE2" w:rsidP="00230CE2">
      <w:pPr>
        <w:autoSpaceDE w:val="0"/>
        <w:autoSpaceDN w:val="0"/>
        <w:adjustRightInd w:val="0"/>
        <w:spacing w:after="0" w:line="240" w:lineRule="auto"/>
        <w:jc w:val="center"/>
        <w:rPr>
          <w:rFonts w:ascii="Times New Roman" w:hAnsi="Times New Roman" w:cs="Times New Roman"/>
          <w:b/>
          <w:sz w:val="20"/>
          <w:szCs w:val="20"/>
        </w:rPr>
      </w:pPr>
      <w:r w:rsidRPr="00230CE2">
        <w:rPr>
          <w:rFonts w:ascii="Times New Roman" w:hAnsi="Times New Roman" w:cs="Times New Roman"/>
          <w:b/>
          <w:sz w:val="20"/>
          <w:szCs w:val="20"/>
        </w:rPr>
        <w:t>согласования и принятия данных решений</w:t>
      </w:r>
    </w:p>
    <w:p w:rsidR="00230CE2" w:rsidRPr="00230CE2" w:rsidRDefault="00230CE2" w:rsidP="00230CE2">
      <w:pPr>
        <w:autoSpaceDE w:val="0"/>
        <w:autoSpaceDN w:val="0"/>
        <w:adjustRightInd w:val="0"/>
        <w:spacing w:after="0" w:line="240" w:lineRule="auto"/>
        <w:jc w:val="center"/>
        <w:rPr>
          <w:rFonts w:ascii="Times New Roman" w:hAnsi="Times New Roman" w:cs="Times New Roman"/>
          <w:sz w:val="20"/>
          <w:szCs w:val="20"/>
        </w:rPr>
      </w:pPr>
    </w:p>
    <w:p w:rsidR="00230CE2" w:rsidRPr="00230CE2" w:rsidRDefault="00230CE2" w:rsidP="00230CE2">
      <w:pPr>
        <w:autoSpaceDE w:val="0"/>
        <w:autoSpaceDN w:val="0"/>
        <w:adjustRightInd w:val="0"/>
        <w:spacing w:after="0" w:line="240" w:lineRule="auto"/>
        <w:ind w:firstLine="540"/>
        <w:jc w:val="both"/>
        <w:rPr>
          <w:rFonts w:ascii="Times New Roman" w:hAnsi="Times New Roman" w:cs="Times New Roman"/>
          <w:sz w:val="20"/>
          <w:szCs w:val="20"/>
        </w:rPr>
      </w:pPr>
      <w:r w:rsidRPr="00230CE2">
        <w:rPr>
          <w:rFonts w:ascii="Times New Roman" w:hAnsi="Times New Roman" w:cs="Times New Roman"/>
          <w:sz w:val="20"/>
          <w:szCs w:val="20"/>
        </w:rPr>
        <w:lastRenderedPageBreak/>
        <w:t>16. В соответствии со своими должностными обязанностями Старший специалист 2 разряда принимает решения в сроки, установленные законодательными и иными нормативными правовыми актами Российской Федерации.</w:t>
      </w:r>
    </w:p>
    <w:p w:rsidR="00230CE2" w:rsidRPr="00230CE2" w:rsidRDefault="00230CE2" w:rsidP="00230CE2">
      <w:pPr>
        <w:autoSpaceDE w:val="0"/>
        <w:autoSpaceDN w:val="0"/>
        <w:adjustRightInd w:val="0"/>
        <w:spacing w:after="0" w:line="240" w:lineRule="auto"/>
        <w:jc w:val="both"/>
        <w:rPr>
          <w:rFonts w:ascii="Times New Roman" w:hAnsi="Times New Roman" w:cs="Times New Roman"/>
          <w:sz w:val="20"/>
          <w:szCs w:val="20"/>
        </w:rPr>
      </w:pPr>
    </w:p>
    <w:p w:rsidR="00230CE2" w:rsidRPr="00230CE2" w:rsidRDefault="00230CE2" w:rsidP="00230CE2">
      <w:pPr>
        <w:autoSpaceDE w:val="0"/>
        <w:autoSpaceDN w:val="0"/>
        <w:adjustRightInd w:val="0"/>
        <w:spacing w:after="0" w:line="240" w:lineRule="auto"/>
        <w:jc w:val="center"/>
        <w:outlineLvl w:val="1"/>
        <w:rPr>
          <w:rFonts w:ascii="Times New Roman" w:hAnsi="Times New Roman" w:cs="Times New Roman"/>
          <w:b/>
          <w:sz w:val="20"/>
          <w:szCs w:val="20"/>
        </w:rPr>
      </w:pPr>
      <w:r w:rsidRPr="00230CE2">
        <w:rPr>
          <w:rFonts w:ascii="Times New Roman" w:hAnsi="Times New Roman" w:cs="Times New Roman"/>
          <w:b/>
          <w:sz w:val="20"/>
          <w:szCs w:val="20"/>
        </w:rPr>
        <w:t>VII. Порядок служебного взаимодействия</w:t>
      </w:r>
    </w:p>
    <w:p w:rsidR="00230CE2" w:rsidRPr="00230CE2" w:rsidRDefault="00230CE2" w:rsidP="00230CE2">
      <w:pPr>
        <w:autoSpaceDE w:val="0"/>
        <w:autoSpaceDN w:val="0"/>
        <w:adjustRightInd w:val="0"/>
        <w:spacing w:after="0" w:line="240" w:lineRule="auto"/>
        <w:jc w:val="both"/>
        <w:rPr>
          <w:rFonts w:ascii="Times New Roman" w:hAnsi="Times New Roman" w:cs="Times New Roman"/>
          <w:sz w:val="20"/>
          <w:szCs w:val="20"/>
        </w:rPr>
      </w:pPr>
    </w:p>
    <w:p w:rsidR="00230CE2" w:rsidRPr="00230CE2" w:rsidRDefault="00230CE2" w:rsidP="00230CE2">
      <w:pPr>
        <w:autoSpaceDE w:val="0"/>
        <w:autoSpaceDN w:val="0"/>
        <w:adjustRightInd w:val="0"/>
        <w:spacing w:after="0" w:line="240" w:lineRule="auto"/>
        <w:ind w:firstLine="540"/>
        <w:jc w:val="both"/>
        <w:rPr>
          <w:rFonts w:ascii="Times New Roman" w:hAnsi="Times New Roman" w:cs="Times New Roman"/>
          <w:sz w:val="20"/>
          <w:szCs w:val="20"/>
        </w:rPr>
      </w:pPr>
      <w:r w:rsidRPr="00230CE2">
        <w:rPr>
          <w:rFonts w:ascii="Times New Roman" w:hAnsi="Times New Roman" w:cs="Times New Roman"/>
          <w:sz w:val="20"/>
          <w:szCs w:val="20"/>
        </w:rPr>
        <w:t xml:space="preserve">17. Взаимодействие Старший специалист 2 разряда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95" w:history="1">
        <w:r w:rsidRPr="00230CE2">
          <w:rPr>
            <w:rFonts w:ascii="Times New Roman" w:hAnsi="Times New Roman" w:cs="Times New Roman"/>
            <w:sz w:val="20"/>
            <w:szCs w:val="20"/>
          </w:rPr>
          <w:t>общих принципов</w:t>
        </w:r>
      </w:hyperlink>
      <w:r w:rsidRPr="00230CE2">
        <w:rPr>
          <w:rFonts w:ascii="Times New Roman" w:hAnsi="Times New Roman" w:cs="Times New Roman"/>
          <w:sz w:val="20"/>
          <w:szCs w:val="20"/>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w:t>
      </w:r>
      <w:hyperlink r:id="rId196" w:history="1">
        <w:r w:rsidRPr="00230CE2">
          <w:rPr>
            <w:rFonts w:ascii="Times New Roman" w:hAnsi="Times New Roman" w:cs="Times New Roman"/>
            <w:sz w:val="20"/>
            <w:szCs w:val="20"/>
          </w:rPr>
          <w:t>статьей 18</w:t>
        </w:r>
      </w:hyperlink>
      <w:r w:rsidRPr="00230CE2">
        <w:rPr>
          <w:rFonts w:ascii="Times New Roman" w:hAnsi="Times New Roman" w:cs="Times New Roman"/>
          <w:sz w:val="20"/>
          <w:szCs w:val="20"/>
        </w:rPr>
        <w:t xml:space="preserve"> Федерального закона, а также в соответствии с иными нормативными правовыми актами Российской Федерации и приказами (распоряжениями) ФНС России.</w:t>
      </w:r>
    </w:p>
    <w:p w:rsidR="00230CE2" w:rsidRPr="00230CE2" w:rsidRDefault="00230CE2" w:rsidP="00230CE2">
      <w:pPr>
        <w:autoSpaceDE w:val="0"/>
        <w:autoSpaceDN w:val="0"/>
        <w:adjustRightInd w:val="0"/>
        <w:spacing w:after="0" w:line="240" w:lineRule="auto"/>
        <w:jc w:val="both"/>
        <w:rPr>
          <w:rFonts w:ascii="Times New Roman" w:hAnsi="Times New Roman" w:cs="Times New Roman"/>
          <w:sz w:val="20"/>
          <w:szCs w:val="20"/>
        </w:rPr>
      </w:pPr>
    </w:p>
    <w:p w:rsidR="00230CE2" w:rsidRPr="00230CE2" w:rsidRDefault="00230CE2" w:rsidP="00230CE2">
      <w:pPr>
        <w:autoSpaceDE w:val="0"/>
        <w:autoSpaceDN w:val="0"/>
        <w:adjustRightInd w:val="0"/>
        <w:spacing w:after="0" w:line="240" w:lineRule="auto"/>
        <w:jc w:val="center"/>
        <w:outlineLvl w:val="1"/>
        <w:rPr>
          <w:rFonts w:ascii="Times New Roman" w:hAnsi="Times New Roman" w:cs="Times New Roman"/>
          <w:b/>
          <w:sz w:val="20"/>
          <w:szCs w:val="20"/>
        </w:rPr>
      </w:pPr>
      <w:r w:rsidRPr="00230CE2">
        <w:rPr>
          <w:rFonts w:ascii="Times New Roman" w:hAnsi="Times New Roman" w:cs="Times New Roman"/>
          <w:b/>
          <w:sz w:val="20"/>
          <w:szCs w:val="20"/>
        </w:rPr>
        <w:t>VIII. Перечень государственных услуг, оказываемых</w:t>
      </w:r>
    </w:p>
    <w:p w:rsidR="00230CE2" w:rsidRPr="00230CE2" w:rsidRDefault="00230CE2" w:rsidP="00230CE2">
      <w:pPr>
        <w:autoSpaceDE w:val="0"/>
        <w:autoSpaceDN w:val="0"/>
        <w:adjustRightInd w:val="0"/>
        <w:spacing w:after="0" w:line="240" w:lineRule="auto"/>
        <w:jc w:val="center"/>
        <w:rPr>
          <w:rFonts w:ascii="Times New Roman" w:hAnsi="Times New Roman" w:cs="Times New Roman"/>
          <w:b/>
          <w:sz w:val="20"/>
          <w:szCs w:val="20"/>
        </w:rPr>
      </w:pPr>
      <w:r w:rsidRPr="00230CE2">
        <w:rPr>
          <w:rFonts w:ascii="Times New Roman" w:hAnsi="Times New Roman" w:cs="Times New Roman"/>
          <w:b/>
          <w:sz w:val="20"/>
          <w:szCs w:val="20"/>
        </w:rPr>
        <w:t>гражданам и организациям в соответствии с административным</w:t>
      </w:r>
    </w:p>
    <w:p w:rsidR="00230CE2" w:rsidRPr="00230CE2" w:rsidRDefault="00230CE2" w:rsidP="00230CE2">
      <w:pPr>
        <w:autoSpaceDE w:val="0"/>
        <w:autoSpaceDN w:val="0"/>
        <w:adjustRightInd w:val="0"/>
        <w:spacing w:after="0" w:line="240" w:lineRule="auto"/>
        <w:jc w:val="center"/>
        <w:rPr>
          <w:rFonts w:ascii="Times New Roman" w:hAnsi="Times New Roman" w:cs="Times New Roman"/>
          <w:b/>
          <w:sz w:val="20"/>
          <w:szCs w:val="20"/>
        </w:rPr>
      </w:pPr>
      <w:r w:rsidRPr="00230CE2">
        <w:rPr>
          <w:rFonts w:ascii="Times New Roman" w:hAnsi="Times New Roman" w:cs="Times New Roman"/>
          <w:b/>
          <w:sz w:val="20"/>
          <w:szCs w:val="20"/>
        </w:rPr>
        <w:t>регламентом Федеральной налоговой службы</w:t>
      </w:r>
    </w:p>
    <w:p w:rsidR="00230CE2" w:rsidRPr="00230CE2" w:rsidRDefault="00230CE2" w:rsidP="00230CE2">
      <w:pPr>
        <w:autoSpaceDE w:val="0"/>
        <w:autoSpaceDN w:val="0"/>
        <w:adjustRightInd w:val="0"/>
        <w:spacing w:after="0" w:line="240" w:lineRule="auto"/>
        <w:jc w:val="both"/>
        <w:rPr>
          <w:rFonts w:ascii="Times New Roman" w:hAnsi="Times New Roman" w:cs="Times New Roman"/>
          <w:sz w:val="20"/>
          <w:szCs w:val="20"/>
        </w:rPr>
      </w:pPr>
    </w:p>
    <w:p w:rsidR="00230CE2" w:rsidRPr="00230CE2" w:rsidRDefault="00230CE2" w:rsidP="00230CE2">
      <w:pPr>
        <w:autoSpaceDE w:val="0"/>
        <w:autoSpaceDN w:val="0"/>
        <w:adjustRightInd w:val="0"/>
        <w:spacing w:after="0" w:line="240" w:lineRule="auto"/>
        <w:ind w:firstLine="567"/>
        <w:jc w:val="both"/>
        <w:rPr>
          <w:rFonts w:ascii="Times New Roman" w:hAnsi="Times New Roman" w:cs="Times New Roman"/>
          <w:sz w:val="20"/>
          <w:szCs w:val="20"/>
        </w:rPr>
      </w:pPr>
      <w:r w:rsidRPr="00230CE2">
        <w:rPr>
          <w:rFonts w:ascii="Times New Roman" w:hAnsi="Times New Roman" w:cs="Times New Roman"/>
          <w:sz w:val="20"/>
          <w:szCs w:val="20"/>
        </w:rPr>
        <w:t>18. В соответствии с замещаемой должностью гражданской службы и в пределах функциональной компетенции Старший специалист 2 разряда государственные услуги не предоставляет.</w:t>
      </w:r>
    </w:p>
    <w:p w:rsidR="00230CE2" w:rsidRPr="00230CE2" w:rsidRDefault="00230CE2" w:rsidP="00230CE2">
      <w:pPr>
        <w:autoSpaceDE w:val="0"/>
        <w:autoSpaceDN w:val="0"/>
        <w:adjustRightInd w:val="0"/>
        <w:spacing w:after="0" w:line="240" w:lineRule="auto"/>
        <w:jc w:val="center"/>
        <w:outlineLvl w:val="1"/>
        <w:rPr>
          <w:rFonts w:ascii="Times New Roman" w:hAnsi="Times New Roman" w:cs="Times New Roman"/>
          <w:sz w:val="20"/>
          <w:szCs w:val="20"/>
        </w:rPr>
      </w:pPr>
    </w:p>
    <w:p w:rsidR="00230CE2" w:rsidRPr="00230CE2" w:rsidRDefault="00230CE2" w:rsidP="00230CE2">
      <w:pPr>
        <w:autoSpaceDE w:val="0"/>
        <w:autoSpaceDN w:val="0"/>
        <w:adjustRightInd w:val="0"/>
        <w:spacing w:after="0" w:line="240" w:lineRule="auto"/>
        <w:jc w:val="center"/>
        <w:outlineLvl w:val="1"/>
        <w:rPr>
          <w:rFonts w:ascii="Times New Roman" w:hAnsi="Times New Roman" w:cs="Times New Roman"/>
          <w:b/>
          <w:sz w:val="20"/>
          <w:szCs w:val="20"/>
        </w:rPr>
      </w:pPr>
      <w:r w:rsidRPr="00230CE2">
        <w:rPr>
          <w:rFonts w:ascii="Times New Roman" w:hAnsi="Times New Roman" w:cs="Times New Roman"/>
          <w:b/>
          <w:sz w:val="20"/>
          <w:szCs w:val="20"/>
        </w:rPr>
        <w:t>IX. Показатели эффективности и результативности</w:t>
      </w:r>
    </w:p>
    <w:p w:rsidR="00230CE2" w:rsidRPr="00230CE2" w:rsidRDefault="00230CE2" w:rsidP="00230CE2">
      <w:pPr>
        <w:autoSpaceDE w:val="0"/>
        <w:autoSpaceDN w:val="0"/>
        <w:adjustRightInd w:val="0"/>
        <w:spacing w:after="0" w:line="240" w:lineRule="auto"/>
        <w:jc w:val="center"/>
        <w:rPr>
          <w:rFonts w:ascii="Times New Roman" w:hAnsi="Times New Roman" w:cs="Times New Roman"/>
          <w:b/>
          <w:sz w:val="20"/>
          <w:szCs w:val="20"/>
        </w:rPr>
      </w:pPr>
      <w:r w:rsidRPr="00230CE2">
        <w:rPr>
          <w:rFonts w:ascii="Times New Roman" w:hAnsi="Times New Roman" w:cs="Times New Roman"/>
          <w:b/>
          <w:sz w:val="20"/>
          <w:szCs w:val="20"/>
        </w:rPr>
        <w:t>профессиональной служебной деятельности</w:t>
      </w:r>
    </w:p>
    <w:p w:rsidR="00230CE2" w:rsidRPr="00230CE2" w:rsidRDefault="00230CE2" w:rsidP="00230CE2">
      <w:pPr>
        <w:autoSpaceDE w:val="0"/>
        <w:autoSpaceDN w:val="0"/>
        <w:adjustRightInd w:val="0"/>
        <w:spacing w:after="0" w:line="240" w:lineRule="auto"/>
        <w:jc w:val="both"/>
        <w:rPr>
          <w:rFonts w:ascii="Times New Roman" w:hAnsi="Times New Roman" w:cs="Times New Roman"/>
          <w:sz w:val="20"/>
          <w:szCs w:val="20"/>
        </w:rPr>
      </w:pPr>
    </w:p>
    <w:p w:rsidR="00230CE2" w:rsidRPr="00230CE2" w:rsidRDefault="00230CE2" w:rsidP="00230CE2">
      <w:pPr>
        <w:autoSpaceDE w:val="0"/>
        <w:autoSpaceDN w:val="0"/>
        <w:adjustRightInd w:val="0"/>
        <w:spacing w:after="0" w:line="240" w:lineRule="auto"/>
        <w:ind w:firstLine="540"/>
        <w:jc w:val="both"/>
        <w:rPr>
          <w:rFonts w:ascii="Times New Roman" w:hAnsi="Times New Roman" w:cs="Times New Roman"/>
          <w:sz w:val="20"/>
          <w:szCs w:val="20"/>
        </w:rPr>
      </w:pPr>
      <w:r w:rsidRPr="00230CE2">
        <w:rPr>
          <w:rFonts w:ascii="Times New Roman" w:hAnsi="Times New Roman" w:cs="Times New Roman"/>
          <w:sz w:val="20"/>
          <w:szCs w:val="20"/>
        </w:rPr>
        <w:t>19. Эффективность и результативность профессиональной служебной деятельности Старшего специалиста 2 разряда оценивается по следующим показателям:</w:t>
      </w:r>
    </w:p>
    <w:p w:rsidR="00230CE2" w:rsidRPr="00230CE2" w:rsidRDefault="00230CE2" w:rsidP="00230CE2">
      <w:pPr>
        <w:autoSpaceDE w:val="0"/>
        <w:autoSpaceDN w:val="0"/>
        <w:adjustRightInd w:val="0"/>
        <w:spacing w:after="0" w:line="240" w:lineRule="auto"/>
        <w:ind w:firstLine="540"/>
        <w:jc w:val="both"/>
        <w:rPr>
          <w:rFonts w:ascii="Times New Roman" w:hAnsi="Times New Roman" w:cs="Times New Roman"/>
          <w:sz w:val="20"/>
          <w:szCs w:val="20"/>
        </w:rPr>
      </w:pPr>
      <w:r w:rsidRPr="00230CE2">
        <w:rPr>
          <w:rFonts w:ascii="Times New Roman" w:hAnsi="Times New Roman" w:cs="Times New Roman"/>
          <w:sz w:val="20"/>
          <w:szCs w:val="20"/>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230CE2" w:rsidRPr="00230CE2" w:rsidRDefault="00230CE2" w:rsidP="00230CE2">
      <w:pPr>
        <w:autoSpaceDE w:val="0"/>
        <w:autoSpaceDN w:val="0"/>
        <w:adjustRightInd w:val="0"/>
        <w:spacing w:after="0" w:line="240" w:lineRule="auto"/>
        <w:ind w:firstLine="540"/>
        <w:jc w:val="both"/>
        <w:rPr>
          <w:rFonts w:ascii="Times New Roman" w:hAnsi="Times New Roman" w:cs="Times New Roman"/>
          <w:sz w:val="20"/>
          <w:szCs w:val="20"/>
        </w:rPr>
      </w:pPr>
      <w:r w:rsidRPr="00230CE2">
        <w:rPr>
          <w:rFonts w:ascii="Times New Roman" w:hAnsi="Times New Roman" w:cs="Times New Roman"/>
          <w:sz w:val="20"/>
          <w:szCs w:val="20"/>
        </w:rPr>
        <w:t>- своевременности и оперативности выполнения поручений;</w:t>
      </w:r>
    </w:p>
    <w:p w:rsidR="00230CE2" w:rsidRPr="00230CE2" w:rsidRDefault="00230CE2" w:rsidP="00230CE2">
      <w:pPr>
        <w:autoSpaceDE w:val="0"/>
        <w:autoSpaceDN w:val="0"/>
        <w:adjustRightInd w:val="0"/>
        <w:spacing w:after="0" w:line="240" w:lineRule="auto"/>
        <w:ind w:firstLine="540"/>
        <w:jc w:val="both"/>
        <w:rPr>
          <w:rFonts w:ascii="Times New Roman" w:hAnsi="Times New Roman" w:cs="Times New Roman"/>
          <w:sz w:val="20"/>
          <w:szCs w:val="20"/>
        </w:rPr>
      </w:pPr>
      <w:r w:rsidRPr="00230CE2">
        <w:rPr>
          <w:rFonts w:ascii="Times New Roman" w:hAnsi="Times New Roman" w:cs="Times New Roman"/>
          <w:sz w:val="20"/>
          <w:szCs w:val="20"/>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30CE2" w:rsidRPr="00230CE2" w:rsidRDefault="00230CE2" w:rsidP="00230CE2">
      <w:pPr>
        <w:autoSpaceDE w:val="0"/>
        <w:autoSpaceDN w:val="0"/>
        <w:adjustRightInd w:val="0"/>
        <w:spacing w:after="0" w:line="240" w:lineRule="auto"/>
        <w:ind w:firstLine="540"/>
        <w:jc w:val="both"/>
        <w:rPr>
          <w:rFonts w:ascii="Times New Roman" w:hAnsi="Times New Roman" w:cs="Times New Roman"/>
          <w:sz w:val="20"/>
          <w:szCs w:val="20"/>
        </w:rPr>
      </w:pPr>
      <w:r w:rsidRPr="00230CE2">
        <w:rPr>
          <w:rFonts w:ascii="Times New Roman" w:hAnsi="Times New Roman" w:cs="Times New Roman"/>
          <w:sz w:val="20"/>
          <w:szCs w:val="20"/>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30CE2" w:rsidRPr="00230CE2" w:rsidRDefault="00230CE2" w:rsidP="00230CE2">
      <w:pPr>
        <w:autoSpaceDE w:val="0"/>
        <w:autoSpaceDN w:val="0"/>
        <w:adjustRightInd w:val="0"/>
        <w:spacing w:after="0" w:line="240" w:lineRule="auto"/>
        <w:ind w:firstLine="540"/>
        <w:jc w:val="both"/>
        <w:rPr>
          <w:rFonts w:ascii="Times New Roman" w:hAnsi="Times New Roman" w:cs="Times New Roman"/>
          <w:sz w:val="20"/>
          <w:szCs w:val="20"/>
        </w:rPr>
      </w:pPr>
      <w:r w:rsidRPr="00230CE2">
        <w:rPr>
          <w:rFonts w:ascii="Times New Roman" w:hAnsi="Times New Roman" w:cs="Times New Roman"/>
          <w:sz w:val="20"/>
          <w:szCs w:val="20"/>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230CE2" w:rsidRPr="00230CE2" w:rsidRDefault="00230CE2" w:rsidP="00230CE2">
      <w:pPr>
        <w:autoSpaceDE w:val="0"/>
        <w:autoSpaceDN w:val="0"/>
        <w:adjustRightInd w:val="0"/>
        <w:spacing w:after="0" w:line="240" w:lineRule="auto"/>
        <w:ind w:firstLine="540"/>
        <w:jc w:val="both"/>
        <w:rPr>
          <w:rFonts w:ascii="Times New Roman" w:hAnsi="Times New Roman" w:cs="Times New Roman"/>
          <w:sz w:val="20"/>
          <w:szCs w:val="20"/>
        </w:rPr>
      </w:pPr>
      <w:r w:rsidRPr="00230CE2">
        <w:rPr>
          <w:rFonts w:ascii="Times New Roman" w:hAnsi="Times New Roman" w:cs="Times New Roman"/>
          <w:sz w:val="20"/>
          <w:szCs w:val="20"/>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30CE2" w:rsidRPr="00230CE2" w:rsidRDefault="00230CE2" w:rsidP="00230CE2">
      <w:pPr>
        <w:autoSpaceDE w:val="0"/>
        <w:autoSpaceDN w:val="0"/>
        <w:adjustRightInd w:val="0"/>
        <w:spacing w:after="0" w:line="240" w:lineRule="auto"/>
        <w:ind w:firstLine="540"/>
        <w:jc w:val="both"/>
        <w:rPr>
          <w:rFonts w:ascii="Times New Roman" w:hAnsi="Times New Roman" w:cs="Times New Roman"/>
          <w:sz w:val="20"/>
          <w:szCs w:val="20"/>
        </w:rPr>
      </w:pPr>
      <w:r w:rsidRPr="00230CE2">
        <w:rPr>
          <w:rFonts w:ascii="Times New Roman" w:hAnsi="Times New Roman" w:cs="Times New Roman"/>
          <w:sz w:val="20"/>
          <w:szCs w:val="20"/>
        </w:rPr>
        <w:t>- осознанию ответственности за последствия своих действий, принимаемых решений.</w:t>
      </w:r>
    </w:p>
    <w:p w:rsidR="000868B5" w:rsidRDefault="000868B5" w:rsidP="00CA78E0">
      <w:pPr>
        <w:spacing w:after="0" w:line="240" w:lineRule="auto"/>
        <w:rPr>
          <w:rFonts w:ascii="Times New Roman" w:hAnsi="Times New Roman" w:cs="Times New Roman"/>
          <w:sz w:val="20"/>
          <w:szCs w:val="20"/>
          <w:highlight w:val="yellow"/>
          <w:lang w:eastAsia="ru-RU"/>
        </w:rPr>
      </w:pPr>
    </w:p>
    <w:p w:rsidR="000E338A" w:rsidRPr="00316F05" w:rsidRDefault="000E338A" w:rsidP="00316F05">
      <w:pPr>
        <w:spacing w:after="0" w:line="240" w:lineRule="auto"/>
        <w:rPr>
          <w:rFonts w:ascii="Times New Roman" w:hAnsi="Times New Roman" w:cs="Times New Roman"/>
          <w:sz w:val="20"/>
          <w:szCs w:val="20"/>
          <w:highlight w:val="yellow"/>
          <w:lang w:eastAsia="ru-RU"/>
        </w:rPr>
      </w:pPr>
    </w:p>
    <w:p w:rsidR="00316F05" w:rsidRPr="00316F05" w:rsidRDefault="00316F05" w:rsidP="00316F05">
      <w:pPr>
        <w:pStyle w:val="1"/>
        <w:jc w:val="center"/>
        <w:rPr>
          <w:rFonts w:ascii="Times New Roman" w:hAnsi="Times New Roman" w:cs="Times New Roman"/>
          <w:sz w:val="20"/>
          <w:szCs w:val="20"/>
        </w:rPr>
      </w:pPr>
      <w:r w:rsidRPr="00316F05">
        <w:rPr>
          <w:rFonts w:ascii="Times New Roman" w:hAnsi="Times New Roman" w:cs="Times New Roman"/>
          <w:sz w:val="20"/>
          <w:szCs w:val="20"/>
        </w:rPr>
        <w:t>Должностной регламент</w:t>
      </w:r>
    </w:p>
    <w:p w:rsidR="00316F05" w:rsidRPr="00316F05" w:rsidRDefault="00316F05" w:rsidP="00316F05">
      <w:pPr>
        <w:autoSpaceDE w:val="0"/>
        <w:autoSpaceDN w:val="0"/>
        <w:adjustRightInd w:val="0"/>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с</w:t>
      </w:r>
      <w:r w:rsidRPr="00316F05">
        <w:rPr>
          <w:rFonts w:ascii="Times New Roman" w:hAnsi="Times New Roman" w:cs="Times New Roman"/>
          <w:b/>
          <w:sz w:val="20"/>
          <w:szCs w:val="20"/>
        </w:rPr>
        <w:t>тарший государственный налоговый инспектор отдела информационной безопасности</w:t>
      </w:r>
    </w:p>
    <w:p w:rsidR="00316F05" w:rsidRPr="00316F05" w:rsidRDefault="00316F05" w:rsidP="00316F05">
      <w:pPr>
        <w:autoSpaceDE w:val="0"/>
        <w:autoSpaceDN w:val="0"/>
        <w:adjustRightInd w:val="0"/>
        <w:spacing w:after="0" w:line="240" w:lineRule="auto"/>
        <w:jc w:val="center"/>
        <w:rPr>
          <w:rFonts w:ascii="Times New Roman" w:hAnsi="Times New Roman" w:cs="Times New Roman"/>
          <w:b/>
          <w:sz w:val="20"/>
          <w:szCs w:val="20"/>
          <w:u w:val="single"/>
        </w:rPr>
      </w:pPr>
      <w:r w:rsidRPr="00316F05">
        <w:rPr>
          <w:rFonts w:ascii="Times New Roman" w:hAnsi="Times New Roman" w:cs="Times New Roman"/>
          <w:b/>
          <w:sz w:val="20"/>
          <w:szCs w:val="20"/>
          <w:u w:val="single"/>
        </w:rPr>
        <w:t>Инспекции Федеральной налоговой службы № 10 по г. Москве</w:t>
      </w:r>
    </w:p>
    <w:p w:rsidR="00316F05" w:rsidRPr="00316F05" w:rsidRDefault="00316F05" w:rsidP="00316F05">
      <w:pPr>
        <w:autoSpaceDE w:val="0"/>
        <w:autoSpaceDN w:val="0"/>
        <w:adjustRightInd w:val="0"/>
        <w:spacing w:after="0" w:line="240" w:lineRule="auto"/>
        <w:jc w:val="center"/>
        <w:rPr>
          <w:rFonts w:ascii="Times New Roman" w:hAnsi="Times New Roman" w:cs="Times New Roman"/>
          <w:sz w:val="20"/>
          <w:szCs w:val="20"/>
        </w:rPr>
      </w:pPr>
      <w:r w:rsidRPr="00316F05">
        <w:rPr>
          <w:rFonts w:ascii="Times New Roman" w:hAnsi="Times New Roman" w:cs="Times New Roman"/>
          <w:sz w:val="20"/>
          <w:szCs w:val="20"/>
        </w:rPr>
        <w:t>(наименование должности, структурного подразделения УФНС России по г. Москве)</w:t>
      </w:r>
    </w:p>
    <w:p w:rsidR="00316F05" w:rsidRPr="00316F05" w:rsidRDefault="00316F05" w:rsidP="00316F05">
      <w:pPr>
        <w:autoSpaceDE w:val="0"/>
        <w:autoSpaceDN w:val="0"/>
        <w:adjustRightInd w:val="0"/>
        <w:spacing w:after="0" w:line="240" w:lineRule="auto"/>
        <w:jc w:val="center"/>
        <w:rPr>
          <w:rFonts w:ascii="Times New Roman" w:hAnsi="Times New Roman" w:cs="Times New Roman"/>
          <w:sz w:val="20"/>
          <w:szCs w:val="20"/>
        </w:rPr>
      </w:pPr>
    </w:p>
    <w:p w:rsidR="00316F05" w:rsidRPr="00316F05" w:rsidRDefault="00316F05" w:rsidP="00316F05">
      <w:pPr>
        <w:autoSpaceDE w:val="0"/>
        <w:autoSpaceDN w:val="0"/>
        <w:adjustRightInd w:val="0"/>
        <w:spacing w:after="0" w:line="240" w:lineRule="auto"/>
        <w:jc w:val="center"/>
        <w:outlineLvl w:val="2"/>
        <w:rPr>
          <w:rFonts w:ascii="Times New Roman" w:hAnsi="Times New Roman" w:cs="Times New Roman"/>
          <w:b/>
          <w:sz w:val="20"/>
          <w:szCs w:val="20"/>
        </w:rPr>
      </w:pPr>
      <w:r w:rsidRPr="00316F05">
        <w:rPr>
          <w:rFonts w:ascii="Times New Roman" w:hAnsi="Times New Roman" w:cs="Times New Roman"/>
          <w:b/>
          <w:sz w:val="20"/>
          <w:szCs w:val="20"/>
        </w:rPr>
        <w:t>I. Общие положения</w:t>
      </w:r>
    </w:p>
    <w:p w:rsidR="00316F05" w:rsidRPr="00316F05" w:rsidRDefault="00316F05" w:rsidP="00316F05">
      <w:pPr>
        <w:autoSpaceDE w:val="0"/>
        <w:autoSpaceDN w:val="0"/>
        <w:adjustRightInd w:val="0"/>
        <w:spacing w:after="0" w:line="240" w:lineRule="auto"/>
        <w:ind w:firstLine="540"/>
        <w:jc w:val="both"/>
        <w:rPr>
          <w:rFonts w:ascii="Times New Roman" w:hAnsi="Times New Roman" w:cs="Times New Roman"/>
          <w:sz w:val="20"/>
          <w:szCs w:val="20"/>
        </w:rPr>
      </w:pPr>
    </w:p>
    <w:p w:rsidR="00316F05" w:rsidRPr="00316F05" w:rsidRDefault="00316F05" w:rsidP="00316F05">
      <w:pPr>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1. Должность федеральной государственной гражданской службы (далее - гражданская служба) Старший государственный налоговый инспектор отдела информационной безопасности (далее - отдел) Инспекции Федеральной налоговой службы № 10 по г. Москве (далее – Старший государственный налоговый инспектор) относится к Старшей</w:t>
      </w:r>
      <w:r w:rsidRPr="00316F05">
        <w:rPr>
          <w:rFonts w:ascii="Times New Roman" w:hAnsi="Times New Roman" w:cs="Times New Roman"/>
          <w:color w:val="000000"/>
          <w:sz w:val="20"/>
          <w:szCs w:val="20"/>
        </w:rPr>
        <w:t xml:space="preserve"> </w:t>
      </w:r>
      <w:r w:rsidRPr="00316F05">
        <w:rPr>
          <w:rFonts w:ascii="Times New Roman" w:hAnsi="Times New Roman" w:cs="Times New Roman"/>
          <w:sz w:val="20"/>
          <w:szCs w:val="20"/>
        </w:rPr>
        <w:t>группе должностей гражданской службы категории "Специалисты".</w:t>
      </w:r>
    </w:p>
    <w:p w:rsidR="00316F05" w:rsidRPr="00316F05" w:rsidRDefault="00316F05" w:rsidP="00316F05">
      <w:pPr>
        <w:autoSpaceDE w:val="0"/>
        <w:autoSpaceDN w:val="0"/>
        <w:adjustRightInd w:val="0"/>
        <w:spacing w:after="0" w:line="240" w:lineRule="auto"/>
        <w:ind w:firstLine="540"/>
        <w:jc w:val="both"/>
        <w:rPr>
          <w:rFonts w:ascii="Times New Roman" w:hAnsi="Times New Roman" w:cs="Times New Roman"/>
          <w:color w:val="FF0000"/>
          <w:sz w:val="20"/>
          <w:szCs w:val="20"/>
        </w:rPr>
      </w:pPr>
      <w:r w:rsidRPr="00316F05">
        <w:rPr>
          <w:rFonts w:ascii="Times New Roman" w:hAnsi="Times New Roman" w:cs="Times New Roman"/>
          <w:sz w:val="20"/>
          <w:szCs w:val="20"/>
        </w:rPr>
        <w:t>Регистрационный номер (код) должности – 11-3-4-095.</w:t>
      </w:r>
    </w:p>
    <w:p w:rsidR="00316F05" w:rsidRPr="00316F05" w:rsidRDefault="00316F05" w:rsidP="00316F05">
      <w:pPr>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xml:space="preserve">2. Область профессиональной служебной деятельности </w:t>
      </w:r>
      <w:r w:rsidRPr="00316F05">
        <w:rPr>
          <w:rFonts w:ascii="Times New Roman" w:hAnsi="Times New Roman" w:cs="Times New Roman"/>
          <w:i/>
          <w:sz w:val="20"/>
          <w:szCs w:val="20"/>
        </w:rPr>
        <w:t>старшего государственного налогового инспектора</w:t>
      </w:r>
      <w:r w:rsidRPr="00316F05">
        <w:rPr>
          <w:rFonts w:ascii="Times New Roman" w:hAnsi="Times New Roman" w:cs="Times New Roman"/>
          <w:sz w:val="20"/>
          <w:szCs w:val="20"/>
        </w:rPr>
        <w:t>: сопровождение прикладного программного обеспечения налоговых органов.</w:t>
      </w:r>
    </w:p>
    <w:p w:rsidR="00316F05" w:rsidRPr="00316F05" w:rsidRDefault="00316F05" w:rsidP="00316F05">
      <w:pPr>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xml:space="preserve">3. Вид профессиональной служебной деятельности </w:t>
      </w:r>
      <w:r w:rsidRPr="00316F05">
        <w:rPr>
          <w:rFonts w:ascii="Times New Roman" w:hAnsi="Times New Roman" w:cs="Times New Roman"/>
          <w:i/>
          <w:sz w:val="20"/>
          <w:szCs w:val="20"/>
        </w:rPr>
        <w:t>старшего государственного налогового инспектора</w:t>
      </w:r>
      <w:r w:rsidRPr="00316F05">
        <w:rPr>
          <w:rFonts w:ascii="Times New Roman" w:hAnsi="Times New Roman" w:cs="Times New Roman"/>
          <w:sz w:val="20"/>
          <w:szCs w:val="20"/>
        </w:rPr>
        <w:t>: сопровождение прикладного программного обеспечения налоговых органов.</w:t>
      </w:r>
    </w:p>
    <w:p w:rsidR="00316F05" w:rsidRPr="00316F05" w:rsidRDefault="00316F05" w:rsidP="00316F05">
      <w:pPr>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xml:space="preserve">4. Назначение на должность и освобождение от должности </w:t>
      </w:r>
      <w:r w:rsidRPr="00316F05">
        <w:rPr>
          <w:rFonts w:ascii="Times New Roman" w:hAnsi="Times New Roman" w:cs="Times New Roman"/>
          <w:i/>
          <w:sz w:val="20"/>
          <w:szCs w:val="20"/>
        </w:rPr>
        <w:t>старшего государственного налогового инспектора</w:t>
      </w:r>
      <w:r w:rsidRPr="00316F05">
        <w:rPr>
          <w:rFonts w:ascii="Times New Roman" w:hAnsi="Times New Roman" w:cs="Times New Roman"/>
          <w:sz w:val="20"/>
          <w:szCs w:val="20"/>
        </w:rPr>
        <w:t xml:space="preserve"> осуществляется Начальником Инспекции Федеральной налоговой службы № 10 по г. Москве (далее – Инспекция).</w:t>
      </w:r>
    </w:p>
    <w:p w:rsidR="00316F05" w:rsidRPr="00316F05" w:rsidRDefault="00316F05" w:rsidP="00316F05">
      <w:pPr>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lastRenderedPageBreak/>
        <w:t xml:space="preserve">5. </w:t>
      </w:r>
      <w:r w:rsidRPr="00316F05">
        <w:rPr>
          <w:rFonts w:ascii="Times New Roman" w:hAnsi="Times New Roman" w:cs="Times New Roman"/>
          <w:i/>
          <w:sz w:val="20"/>
          <w:szCs w:val="20"/>
        </w:rPr>
        <w:t xml:space="preserve">Старший государственный налоговый инспектор </w:t>
      </w:r>
      <w:r w:rsidRPr="00316F05">
        <w:rPr>
          <w:rFonts w:ascii="Times New Roman" w:hAnsi="Times New Roman" w:cs="Times New Roman"/>
          <w:sz w:val="20"/>
          <w:szCs w:val="20"/>
        </w:rPr>
        <w:t>непосредственно подчиняется начальнику отдела, функционально - заместителю начальника отдела по соответствующим направлениям деятельности.</w:t>
      </w:r>
    </w:p>
    <w:p w:rsidR="00316F05" w:rsidRPr="00316F05" w:rsidRDefault="00316F05" w:rsidP="00316F05">
      <w:pPr>
        <w:autoSpaceDE w:val="0"/>
        <w:autoSpaceDN w:val="0"/>
        <w:adjustRightInd w:val="0"/>
        <w:spacing w:after="0" w:line="240" w:lineRule="auto"/>
        <w:jc w:val="both"/>
        <w:rPr>
          <w:rFonts w:ascii="Times New Roman" w:hAnsi="Times New Roman" w:cs="Times New Roman"/>
          <w:sz w:val="20"/>
          <w:szCs w:val="20"/>
        </w:rPr>
      </w:pPr>
    </w:p>
    <w:p w:rsidR="00316F05" w:rsidRPr="00316F05" w:rsidRDefault="00316F05" w:rsidP="00316F05">
      <w:pPr>
        <w:autoSpaceDE w:val="0"/>
        <w:autoSpaceDN w:val="0"/>
        <w:adjustRightInd w:val="0"/>
        <w:spacing w:after="0" w:line="240" w:lineRule="auto"/>
        <w:jc w:val="center"/>
        <w:outlineLvl w:val="1"/>
        <w:rPr>
          <w:rFonts w:ascii="Times New Roman" w:hAnsi="Times New Roman" w:cs="Times New Roman"/>
          <w:b/>
          <w:sz w:val="20"/>
          <w:szCs w:val="20"/>
        </w:rPr>
      </w:pPr>
      <w:r w:rsidRPr="00316F05">
        <w:rPr>
          <w:rFonts w:ascii="Times New Roman" w:hAnsi="Times New Roman" w:cs="Times New Roman"/>
          <w:b/>
          <w:sz w:val="20"/>
          <w:szCs w:val="20"/>
        </w:rPr>
        <w:t xml:space="preserve">II. Квалификационные требования для замещения должности гражданской службы </w:t>
      </w:r>
    </w:p>
    <w:p w:rsidR="00316F05" w:rsidRPr="00316F05" w:rsidRDefault="00316F05" w:rsidP="00316F05">
      <w:pPr>
        <w:autoSpaceDE w:val="0"/>
        <w:autoSpaceDN w:val="0"/>
        <w:adjustRightInd w:val="0"/>
        <w:spacing w:after="0" w:line="240" w:lineRule="auto"/>
        <w:jc w:val="center"/>
        <w:outlineLvl w:val="1"/>
        <w:rPr>
          <w:rFonts w:ascii="Times New Roman" w:hAnsi="Times New Roman" w:cs="Times New Roman"/>
          <w:b/>
          <w:sz w:val="20"/>
          <w:szCs w:val="20"/>
        </w:rPr>
      </w:pPr>
    </w:p>
    <w:p w:rsidR="00316F05" w:rsidRPr="00316F05" w:rsidRDefault="00316F05" w:rsidP="00316F05">
      <w:pPr>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xml:space="preserve">6. Для замещения должности </w:t>
      </w:r>
      <w:r w:rsidRPr="00316F05">
        <w:rPr>
          <w:rFonts w:ascii="Times New Roman" w:hAnsi="Times New Roman" w:cs="Times New Roman"/>
          <w:i/>
          <w:sz w:val="20"/>
          <w:szCs w:val="20"/>
        </w:rPr>
        <w:t>Старшего государственного налогового инспектора</w:t>
      </w:r>
      <w:r w:rsidRPr="00316F05">
        <w:rPr>
          <w:rFonts w:ascii="Times New Roman" w:hAnsi="Times New Roman" w:cs="Times New Roman"/>
          <w:sz w:val="20"/>
          <w:szCs w:val="20"/>
        </w:rPr>
        <w:t xml:space="preserve"> устанавливаются следующие требования. </w:t>
      </w:r>
    </w:p>
    <w:p w:rsidR="00316F05" w:rsidRPr="00316F05" w:rsidRDefault="00316F05" w:rsidP="00316F05">
      <w:pPr>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6.1. Наличие профессионального образования.</w:t>
      </w:r>
    </w:p>
    <w:p w:rsidR="00316F05" w:rsidRPr="00316F05" w:rsidRDefault="00316F05" w:rsidP="00316F05">
      <w:pPr>
        <w:widowControl w:val="0"/>
        <w:spacing w:after="0" w:line="240" w:lineRule="auto"/>
        <w:ind w:firstLine="540"/>
        <w:jc w:val="both"/>
        <w:rPr>
          <w:rFonts w:ascii="Times New Roman" w:hAnsi="Times New Roman" w:cs="Times New Roman"/>
          <w:spacing w:val="-2"/>
          <w:sz w:val="20"/>
          <w:szCs w:val="20"/>
        </w:rPr>
      </w:pPr>
      <w:r w:rsidRPr="00316F05">
        <w:rPr>
          <w:rFonts w:ascii="Times New Roman" w:hAnsi="Times New Roman" w:cs="Times New Roman"/>
          <w:spacing w:val="-2"/>
          <w:sz w:val="20"/>
          <w:szCs w:val="20"/>
        </w:rPr>
        <w:t>6.2. </w:t>
      </w:r>
      <w:r w:rsidRPr="00316F05">
        <w:rPr>
          <w:rFonts w:ascii="Times New Roman" w:hAnsi="Times New Roman" w:cs="Times New Roman"/>
          <w:bCs/>
          <w:sz w:val="20"/>
          <w:szCs w:val="20"/>
        </w:rPr>
        <w:t>Квалификационные требования к стажу государственной гражданской службы или стажу работы по специальности не предъявляются.</w:t>
      </w:r>
    </w:p>
    <w:p w:rsidR="00316F05" w:rsidRPr="00316F05" w:rsidRDefault="00316F05" w:rsidP="00316F05">
      <w:pPr>
        <w:widowControl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6.3.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делового этикета, порядка работы с обращениями граждан; правил и норм охраны труда, техники безопасности и противопожарной защиты; служебного распорядка Инспекции;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316F05" w:rsidRPr="00316F05" w:rsidRDefault="00316F05" w:rsidP="00316F05">
      <w:pPr>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6.4. Наличие профессиональных знаний:</w:t>
      </w:r>
    </w:p>
    <w:p w:rsidR="00316F05" w:rsidRPr="00316F05" w:rsidRDefault="00316F05" w:rsidP="00316F05">
      <w:pPr>
        <w:spacing w:after="0" w:line="240" w:lineRule="auto"/>
        <w:ind w:firstLine="540"/>
        <w:rPr>
          <w:rFonts w:ascii="Times New Roman" w:hAnsi="Times New Roman" w:cs="Times New Roman"/>
          <w:sz w:val="20"/>
          <w:szCs w:val="20"/>
        </w:rPr>
      </w:pPr>
      <w:r w:rsidRPr="00316F05">
        <w:rPr>
          <w:rFonts w:ascii="Times New Roman" w:hAnsi="Times New Roman" w:cs="Times New Roman"/>
          <w:sz w:val="20"/>
          <w:szCs w:val="20"/>
        </w:rPr>
        <w:t>6.4.1. В сфере законодательства Российской Федерации:</w:t>
      </w:r>
    </w:p>
    <w:p w:rsidR="00316F05" w:rsidRPr="00316F05" w:rsidRDefault="00316F05" w:rsidP="00316F05">
      <w:pPr>
        <w:spacing w:after="0" w:line="240" w:lineRule="auto"/>
        <w:ind w:firstLine="540"/>
        <w:rPr>
          <w:rFonts w:ascii="Times New Roman" w:hAnsi="Times New Roman" w:cs="Times New Roman"/>
          <w:sz w:val="20"/>
          <w:szCs w:val="20"/>
        </w:rPr>
      </w:pPr>
      <w:r w:rsidRPr="00316F05">
        <w:rPr>
          <w:rFonts w:ascii="Times New Roman" w:hAnsi="Times New Roman" w:cs="Times New Roman"/>
          <w:sz w:val="20"/>
          <w:szCs w:val="20"/>
        </w:rPr>
        <w:t xml:space="preserve"> - Конституция Российской Федерации;</w:t>
      </w:r>
    </w:p>
    <w:p w:rsidR="00316F05" w:rsidRPr="00316F05" w:rsidRDefault="00316F05" w:rsidP="00316F05">
      <w:pPr>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xml:space="preserve"> - Федеральный закон от 27 мая 2003 г. № 58-ФЗ «О система государственной службы Российской Федерации»</w:t>
      </w:r>
    </w:p>
    <w:p w:rsidR="00316F05" w:rsidRPr="00316F05" w:rsidRDefault="00316F05" w:rsidP="00316F05">
      <w:pPr>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xml:space="preserve"> - Федеральный закон от 27 июля 2004 г. № 79-ФЗ «О государственной гражданской службе Российской Федерации»;</w:t>
      </w:r>
    </w:p>
    <w:p w:rsidR="00316F05" w:rsidRPr="00316F05" w:rsidRDefault="00316F05" w:rsidP="00316F05">
      <w:pPr>
        <w:autoSpaceDE w:val="0"/>
        <w:autoSpaceDN w:val="0"/>
        <w:adjustRightInd w:val="0"/>
        <w:spacing w:after="0" w:line="240" w:lineRule="auto"/>
        <w:ind w:firstLine="567"/>
        <w:jc w:val="both"/>
        <w:rPr>
          <w:rFonts w:ascii="Times New Roman" w:hAnsi="Times New Roman" w:cs="Times New Roman"/>
          <w:sz w:val="20"/>
          <w:szCs w:val="20"/>
        </w:rPr>
      </w:pPr>
      <w:r w:rsidRPr="00316F05">
        <w:rPr>
          <w:rFonts w:ascii="Times New Roman" w:hAnsi="Times New Roman" w:cs="Times New Roman"/>
          <w:sz w:val="20"/>
          <w:szCs w:val="20"/>
        </w:rPr>
        <w:t xml:space="preserve">- Федеральный </w:t>
      </w:r>
      <w:hyperlink r:id="rId197" w:history="1">
        <w:r w:rsidRPr="00316F05">
          <w:rPr>
            <w:rFonts w:ascii="Times New Roman" w:hAnsi="Times New Roman" w:cs="Times New Roman"/>
            <w:sz w:val="20"/>
            <w:szCs w:val="20"/>
          </w:rPr>
          <w:t>закон</w:t>
        </w:r>
      </w:hyperlink>
      <w:r w:rsidRPr="00316F05">
        <w:rPr>
          <w:rFonts w:ascii="Times New Roman" w:hAnsi="Times New Roman" w:cs="Times New Roman"/>
          <w:sz w:val="20"/>
          <w:szCs w:val="20"/>
        </w:rPr>
        <w:t xml:space="preserve"> от 21 июля 2003 г. N 126-ФЗ "О связи";</w:t>
      </w:r>
    </w:p>
    <w:p w:rsidR="00316F05" w:rsidRPr="00316F05" w:rsidRDefault="00316F05" w:rsidP="00316F05">
      <w:pPr>
        <w:autoSpaceDE w:val="0"/>
        <w:autoSpaceDN w:val="0"/>
        <w:adjustRightInd w:val="0"/>
        <w:spacing w:after="0" w:line="240" w:lineRule="auto"/>
        <w:ind w:firstLine="567"/>
        <w:jc w:val="both"/>
        <w:rPr>
          <w:rFonts w:ascii="Times New Roman" w:hAnsi="Times New Roman" w:cs="Times New Roman"/>
          <w:sz w:val="20"/>
          <w:szCs w:val="20"/>
        </w:rPr>
      </w:pPr>
      <w:r w:rsidRPr="00316F05">
        <w:rPr>
          <w:rFonts w:ascii="Times New Roman" w:hAnsi="Times New Roman" w:cs="Times New Roman"/>
          <w:sz w:val="20"/>
          <w:szCs w:val="20"/>
        </w:rPr>
        <w:t xml:space="preserve">- Федеральный </w:t>
      </w:r>
      <w:hyperlink r:id="rId198" w:history="1">
        <w:r w:rsidRPr="00316F05">
          <w:rPr>
            <w:rFonts w:ascii="Times New Roman" w:hAnsi="Times New Roman" w:cs="Times New Roman"/>
            <w:sz w:val="20"/>
            <w:szCs w:val="20"/>
          </w:rPr>
          <w:t>закон</w:t>
        </w:r>
      </w:hyperlink>
      <w:r w:rsidRPr="00316F05">
        <w:rPr>
          <w:rFonts w:ascii="Times New Roman" w:hAnsi="Times New Roman" w:cs="Times New Roman"/>
          <w:sz w:val="20"/>
          <w:szCs w:val="20"/>
        </w:rPr>
        <w:t xml:space="preserve"> от 27 июля 2006 г. N 149-ФЗ "Об информации, информационных технологиях и о защите информации";</w:t>
      </w:r>
    </w:p>
    <w:p w:rsidR="00316F05" w:rsidRPr="00316F05" w:rsidRDefault="00316F05" w:rsidP="00316F05">
      <w:pPr>
        <w:autoSpaceDE w:val="0"/>
        <w:autoSpaceDN w:val="0"/>
        <w:adjustRightInd w:val="0"/>
        <w:spacing w:after="0" w:line="240" w:lineRule="auto"/>
        <w:ind w:firstLine="567"/>
        <w:jc w:val="both"/>
        <w:rPr>
          <w:rFonts w:ascii="Times New Roman" w:hAnsi="Times New Roman" w:cs="Times New Roman"/>
          <w:sz w:val="20"/>
          <w:szCs w:val="20"/>
        </w:rPr>
      </w:pPr>
      <w:r w:rsidRPr="00316F05">
        <w:rPr>
          <w:rFonts w:ascii="Times New Roman" w:hAnsi="Times New Roman" w:cs="Times New Roman"/>
          <w:sz w:val="20"/>
          <w:szCs w:val="20"/>
        </w:rPr>
        <w:t xml:space="preserve">- Федеральный </w:t>
      </w:r>
      <w:hyperlink r:id="rId199" w:history="1">
        <w:r w:rsidRPr="00316F05">
          <w:rPr>
            <w:rFonts w:ascii="Times New Roman" w:hAnsi="Times New Roman" w:cs="Times New Roman"/>
            <w:sz w:val="20"/>
            <w:szCs w:val="20"/>
          </w:rPr>
          <w:t>закон</w:t>
        </w:r>
      </w:hyperlink>
      <w:r w:rsidRPr="00316F05">
        <w:rPr>
          <w:rFonts w:ascii="Times New Roman" w:hAnsi="Times New Roman" w:cs="Times New Roman"/>
          <w:sz w:val="20"/>
          <w:szCs w:val="20"/>
        </w:rPr>
        <w:t xml:space="preserve"> от 5 мая 2014 г. N 97-ФЗ "О внесении изменения в Федеральный закон "Об информации, информационных технологиях и о защите информации" и отдельные законодательные акты Российской Федерации по вопросам упорядочения обменом информации с использованием информационно-телекоммуникационных сетей";</w:t>
      </w:r>
    </w:p>
    <w:p w:rsidR="00316F05" w:rsidRPr="00316F05" w:rsidRDefault="00316F05" w:rsidP="00316F05">
      <w:pPr>
        <w:autoSpaceDE w:val="0"/>
        <w:autoSpaceDN w:val="0"/>
        <w:adjustRightInd w:val="0"/>
        <w:spacing w:after="0" w:line="240" w:lineRule="auto"/>
        <w:ind w:firstLine="567"/>
        <w:jc w:val="both"/>
        <w:rPr>
          <w:rFonts w:ascii="Times New Roman" w:hAnsi="Times New Roman" w:cs="Times New Roman"/>
          <w:sz w:val="20"/>
          <w:szCs w:val="20"/>
        </w:rPr>
      </w:pPr>
      <w:r w:rsidRPr="00316F05">
        <w:rPr>
          <w:rFonts w:ascii="Times New Roman" w:hAnsi="Times New Roman" w:cs="Times New Roman"/>
          <w:sz w:val="20"/>
          <w:szCs w:val="20"/>
        </w:rPr>
        <w:t xml:space="preserve">- Федеральный </w:t>
      </w:r>
      <w:hyperlink r:id="rId200" w:history="1">
        <w:r w:rsidRPr="00316F05">
          <w:rPr>
            <w:rFonts w:ascii="Times New Roman" w:hAnsi="Times New Roman" w:cs="Times New Roman"/>
            <w:sz w:val="20"/>
            <w:szCs w:val="20"/>
          </w:rPr>
          <w:t>закон</w:t>
        </w:r>
      </w:hyperlink>
      <w:r w:rsidRPr="00316F05">
        <w:rPr>
          <w:rFonts w:ascii="Times New Roman" w:hAnsi="Times New Roman" w:cs="Times New Roman"/>
          <w:sz w:val="20"/>
          <w:szCs w:val="20"/>
        </w:rPr>
        <w:t xml:space="preserve"> от 27 июля 2006 г. N 152-ФЗ "О персональных данных";</w:t>
      </w:r>
    </w:p>
    <w:p w:rsidR="00316F05" w:rsidRPr="00316F05" w:rsidRDefault="00316F05" w:rsidP="00316F05">
      <w:pPr>
        <w:autoSpaceDE w:val="0"/>
        <w:autoSpaceDN w:val="0"/>
        <w:adjustRightInd w:val="0"/>
        <w:spacing w:after="0" w:line="240" w:lineRule="auto"/>
        <w:ind w:firstLine="567"/>
        <w:jc w:val="both"/>
        <w:rPr>
          <w:rFonts w:ascii="Times New Roman" w:hAnsi="Times New Roman" w:cs="Times New Roman"/>
          <w:sz w:val="20"/>
          <w:szCs w:val="20"/>
        </w:rPr>
      </w:pPr>
      <w:r w:rsidRPr="00316F05">
        <w:rPr>
          <w:rFonts w:ascii="Times New Roman" w:hAnsi="Times New Roman" w:cs="Times New Roman"/>
          <w:sz w:val="20"/>
          <w:szCs w:val="20"/>
        </w:rPr>
        <w:t xml:space="preserve">- Федеральный </w:t>
      </w:r>
      <w:hyperlink r:id="rId201" w:history="1">
        <w:r w:rsidRPr="00316F05">
          <w:rPr>
            <w:rFonts w:ascii="Times New Roman" w:hAnsi="Times New Roman" w:cs="Times New Roman"/>
            <w:sz w:val="20"/>
            <w:szCs w:val="20"/>
          </w:rPr>
          <w:t>закон</w:t>
        </w:r>
      </w:hyperlink>
      <w:r w:rsidRPr="00316F05">
        <w:rPr>
          <w:rFonts w:ascii="Times New Roman" w:hAnsi="Times New Roman" w:cs="Times New Roman"/>
          <w:sz w:val="20"/>
          <w:szCs w:val="20"/>
        </w:rPr>
        <w:t xml:space="preserve"> от 6 апреля 2011 г. N 63-ФЗ "Об электронной подписи";</w:t>
      </w:r>
    </w:p>
    <w:p w:rsidR="00316F05" w:rsidRPr="00316F05" w:rsidRDefault="00316F05" w:rsidP="00316F05">
      <w:pPr>
        <w:autoSpaceDE w:val="0"/>
        <w:autoSpaceDN w:val="0"/>
        <w:adjustRightInd w:val="0"/>
        <w:spacing w:after="0" w:line="240" w:lineRule="auto"/>
        <w:ind w:firstLine="567"/>
        <w:jc w:val="both"/>
        <w:rPr>
          <w:rFonts w:ascii="Times New Roman" w:hAnsi="Times New Roman" w:cs="Times New Roman"/>
          <w:sz w:val="20"/>
          <w:szCs w:val="20"/>
        </w:rPr>
      </w:pPr>
      <w:r w:rsidRPr="00316F05">
        <w:rPr>
          <w:rFonts w:ascii="Times New Roman" w:hAnsi="Times New Roman" w:cs="Times New Roman"/>
          <w:sz w:val="20"/>
          <w:szCs w:val="20"/>
        </w:rPr>
        <w:t xml:space="preserve">- </w:t>
      </w:r>
      <w:hyperlink r:id="rId202" w:history="1">
        <w:r w:rsidRPr="00316F05">
          <w:rPr>
            <w:rFonts w:ascii="Times New Roman" w:hAnsi="Times New Roman" w:cs="Times New Roman"/>
            <w:sz w:val="20"/>
            <w:szCs w:val="20"/>
          </w:rPr>
          <w:t>постановление</w:t>
        </w:r>
      </w:hyperlink>
      <w:r w:rsidRPr="00316F05">
        <w:rPr>
          <w:rFonts w:ascii="Times New Roman" w:hAnsi="Times New Roman" w:cs="Times New Roman"/>
          <w:sz w:val="20"/>
          <w:szCs w:val="20"/>
        </w:rPr>
        <w:t xml:space="preserve"> Правительства Российской Федерации от 15 апреля 2014 г. N 313 "Об утверждении государственной программы Российской Федерации "Информационное общество (2011 - 2020 годы)";</w:t>
      </w:r>
    </w:p>
    <w:p w:rsidR="00316F05" w:rsidRPr="00316F05" w:rsidRDefault="00316F05" w:rsidP="00316F05">
      <w:pPr>
        <w:autoSpaceDE w:val="0"/>
        <w:autoSpaceDN w:val="0"/>
        <w:adjustRightInd w:val="0"/>
        <w:spacing w:after="0" w:line="240" w:lineRule="auto"/>
        <w:ind w:firstLine="567"/>
        <w:jc w:val="both"/>
        <w:rPr>
          <w:rFonts w:ascii="Times New Roman" w:hAnsi="Times New Roman" w:cs="Times New Roman"/>
          <w:sz w:val="20"/>
          <w:szCs w:val="20"/>
        </w:rPr>
      </w:pPr>
      <w:r w:rsidRPr="00316F05">
        <w:rPr>
          <w:rFonts w:ascii="Times New Roman" w:hAnsi="Times New Roman" w:cs="Times New Roman"/>
          <w:sz w:val="20"/>
          <w:szCs w:val="20"/>
        </w:rPr>
        <w:t xml:space="preserve">- </w:t>
      </w:r>
      <w:hyperlink r:id="rId203" w:history="1">
        <w:r w:rsidRPr="00316F05">
          <w:rPr>
            <w:rFonts w:ascii="Times New Roman" w:hAnsi="Times New Roman" w:cs="Times New Roman"/>
            <w:sz w:val="20"/>
            <w:szCs w:val="20"/>
          </w:rPr>
          <w:t>постановление</w:t>
        </w:r>
      </w:hyperlink>
      <w:r w:rsidRPr="00316F05">
        <w:rPr>
          <w:rFonts w:ascii="Times New Roman" w:hAnsi="Times New Roman" w:cs="Times New Roman"/>
          <w:sz w:val="20"/>
          <w:szCs w:val="20"/>
        </w:rPr>
        <w:t xml:space="preserve"> Правительства Российской Федерации от 10.09.2009 N 723 "О порядке ввода в эксплуатацию отдельных государственных информационных систем".</w:t>
      </w:r>
    </w:p>
    <w:p w:rsidR="00316F05" w:rsidRPr="00316F05" w:rsidRDefault="00316F05" w:rsidP="00316F05">
      <w:pPr>
        <w:autoSpaceDE w:val="0"/>
        <w:autoSpaceDN w:val="0"/>
        <w:adjustRightInd w:val="0"/>
        <w:spacing w:after="0" w:line="240" w:lineRule="auto"/>
        <w:ind w:firstLine="567"/>
        <w:jc w:val="both"/>
        <w:rPr>
          <w:rFonts w:ascii="Times New Roman" w:hAnsi="Times New Roman" w:cs="Times New Roman"/>
          <w:sz w:val="20"/>
          <w:szCs w:val="20"/>
        </w:rPr>
      </w:pPr>
      <w:r w:rsidRPr="00316F05">
        <w:rPr>
          <w:rFonts w:ascii="Times New Roman" w:hAnsi="Times New Roman" w:cs="Times New Roman"/>
          <w:sz w:val="20"/>
          <w:szCs w:val="20"/>
        </w:rPr>
        <w:t xml:space="preserve">- Федеральный </w:t>
      </w:r>
      <w:hyperlink r:id="rId204" w:history="1">
        <w:r w:rsidRPr="00316F05">
          <w:rPr>
            <w:rFonts w:ascii="Times New Roman" w:hAnsi="Times New Roman" w:cs="Times New Roman"/>
            <w:sz w:val="20"/>
            <w:szCs w:val="20"/>
          </w:rPr>
          <w:t>закон</w:t>
        </w:r>
      </w:hyperlink>
      <w:r w:rsidRPr="00316F05">
        <w:rPr>
          <w:rFonts w:ascii="Times New Roman" w:hAnsi="Times New Roman" w:cs="Times New Roman"/>
          <w:sz w:val="20"/>
          <w:szCs w:val="20"/>
        </w:rPr>
        <w:t xml:space="preserve"> от 9 февраля 2009 г. N 8-ФЗ "Об обеспечении доступа к информации о деятельности государственных органов и органов местного самоуправления";</w:t>
      </w:r>
    </w:p>
    <w:p w:rsidR="00316F05" w:rsidRPr="00316F05" w:rsidRDefault="00316F05" w:rsidP="00316F05">
      <w:pPr>
        <w:autoSpaceDE w:val="0"/>
        <w:autoSpaceDN w:val="0"/>
        <w:adjustRightInd w:val="0"/>
        <w:spacing w:after="0" w:line="240" w:lineRule="auto"/>
        <w:ind w:firstLine="567"/>
        <w:jc w:val="both"/>
        <w:rPr>
          <w:rFonts w:ascii="Times New Roman" w:hAnsi="Times New Roman" w:cs="Times New Roman"/>
          <w:sz w:val="20"/>
          <w:szCs w:val="20"/>
        </w:rPr>
      </w:pPr>
      <w:r w:rsidRPr="00316F05">
        <w:rPr>
          <w:rFonts w:ascii="Times New Roman" w:hAnsi="Times New Roman" w:cs="Times New Roman"/>
          <w:sz w:val="20"/>
          <w:szCs w:val="20"/>
        </w:rPr>
        <w:t xml:space="preserve">- Федеральный </w:t>
      </w:r>
      <w:hyperlink r:id="rId205" w:history="1">
        <w:r w:rsidRPr="00316F05">
          <w:rPr>
            <w:rFonts w:ascii="Times New Roman" w:hAnsi="Times New Roman" w:cs="Times New Roman"/>
            <w:sz w:val="20"/>
            <w:szCs w:val="20"/>
          </w:rPr>
          <w:t>закон</w:t>
        </w:r>
      </w:hyperlink>
      <w:r w:rsidRPr="00316F05">
        <w:rPr>
          <w:rFonts w:ascii="Times New Roman" w:hAnsi="Times New Roman" w:cs="Times New Roman"/>
          <w:sz w:val="20"/>
          <w:szCs w:val="20"/>
        </w:rPr>
        <w:t xml:space="preserve"> от 27 июля 2010 г. N 210-ФЗ "Об организации предоставления государственных и муниципальных услуг";</w:t>
      </w:r>
    </w:p>
    <w:p w:rsidR="00316F05" w:rsidRPr="00316F05" w:rsidRDefault="00316F05" w:rsidP="00316F05">
      <w:pPr>
        <w:autoSpaceDE w:val="0"/>
        <w:autoSpaceDN w:val="0"/>
        <w:adjustRightInd w:val="0"/>
        <w:spacing w:after="0" w:line="240" w:lineRule="auto"/>
        <w:ind w:firstLine="567"/>
        <w:jc w:val="both"/>
        <w:rPr>
          <w:rFonts w:ascii="Times New Roman" w:hAnsi="Times New Roman" w:cs="Times New Roman"/>
          <w:sz w:val="20"/>
          <w:szCs w:val="20"/>
        </w:rPr>
      </w:pPr>
      <w:r w:rsidRPr="00316F05">
        <w:rPr>
          <w:rFonts w:ascii="Times New Roman" w:hAnsi="Times New Roman" w:cs="Times New Roman"/>
          <w:sz w:val="20"/>
          <w:szCs w:val="20"/>
        </w:rPr>
        <w:t xml:space="preserve">- </w:t>
      </w:r>
      <w:hyperlink r:id="rId206" w:history="1">
        <w:r w:rsidRPr="00316F05">
          <w:rPr>
            <w:rFonts w:ascii="Times New Roman" w:hAnsi="Times New Roman" w:cs="Times New Roman"/>
            <w:sz w:val="20"/>
            <w:szCs w:val="20"/>
          </w:rPr>
          <w:t>Указ</w:t>
        </w:r>
      </w:hyperlink>
      <w:r w:rsidRPr="00316F05">
        <w:rPr>
          <w:rFonts w:ascii="Times New Roman" w:hAnsi="Times New Roman" w:cs="Times New Roman"/>
          <w:sz w:val="20"/>
          <w:szCs w:val="20"/>
        </w:rPr>
        <w:t xml:space="preserve"> Президента Российской Федерации от 7 мая 2012 г. N 601 "Об основных направлениях совершенствования системы государственного управления";</w:t>
      </w:r>
    </w:p>
    <w:p w:rsidR="00316F05" w:rsidRPr="00316F05" w:rsidRDefault="00316F05" w:rsidP="00316F05">
      <w:pPr>
        <w:autoSpaceDE w:val="0"/>
        <w:autoSpaceDN w:val="0"/>
        <w:adjustRightInd w:val="0"/>
        <w:spacing w:after="0" w:line="240" w:lineRule="auto"/>
        <w:ind w:firstLine="567"/>
        <w:jc w:val="both"/>
        <w:rPr>
          <w:rFonts w:ascii="Times New Roman" w:hAnsi="Times New Roman" w:cs="Times New Roman"/>
          <w:sz w:val="20"/>
          <w:szCs w:val="20"/>
        </w:rPr>
      </w:pPr>
      <w:r w:rsidRPr="00316F05">
        <w:rPr>
          <w:rFonts w:ascii="Times New Roman" w:hAnsi="Times New Roman" w:cs="Times New Roman"/>
          <w:sz w:val="20"/>
          <w:szCs w:val="20"/>
        </w:rPr>
        <w:t xml:space="preserve">- </w:t>
      </w:r>
      <w:hyperlink r:id="rId207" w:history="1">
        <w:r w:rsidRPr="00316F05">
          <w:rPr>
            <w:rFonts w:ascii="Times New Roman" w:hAnsi="Times New Roman" w:cs="Times New Roman"/>
            <w:sz w:val="20"/>
            <w:szCs w:val="20"/>
          </w:rPr>
          <w:t>постановление</w:t>
        </w:r>
      </w:hyperlink>
      <w:r w:rsidRPr="00316F05">
        <w:rPr>
          <w:rFonts w:ascii="Times New Roman" w:hAnsi="Times New Roman" w:cs="Times New Roman"/>
          <w:sz w:val="20"/>
          <w:szCs w:val="20"/>
        </w:rPr>
        <w:t xml:space="preserve"> Правительства Российской Федерации от 24 мая 2010 г. N 365 "О координации мероприятий по использованию информационно-коммуникационных технологий в деятельности государственных органов";</w:t>
      </w:r>
    </w:p>
    <w:p w:rsidR="00316F05" w:rsidRPr="00316F05" w:rsidRDefault="00316F05" w:rsidP="00316F05">
      <w:pPr>
        <w:autoSpaceDE w:val="0"/>
        <w:autoSpaceDN w:val="0"/>
        <w:adjustRightInd w:val="0"/>
        <w:spacing w:after="0" w:line="240" w:lineRule="auto"/>
        <w:ind w:firstLine="567"/>
        <w:jc w:val="both"/>
        <w:rPr>
          <w:rFonts w:ascii="Times New Roman" w:hAnsi="Times New Roman" w:cs="Times New Roman"/>
          <w:sz w:val="20"/>
          <w:szCs w:val="20"/>
        </w:rPr>
      </w:pPr>
      <w:r w:rsidRPr="00316F05">
        <w:rPr>
          <w:rFonts w:ascii="Times New Roman" w:hAnsi="Times New Roman" w:cs="Times New Roman"/>
          <w:sz w:val="20"/>
          <w:szCs w:val="20"/>
        </w:rPr>
        <w:t xml:space="preserve">- </w:t>
      </w:r>
      <w:hyperlink r:id="rId208" w:history="1">
        <w:r w:rsidRPr="00316F05">
          <w:rPr>
            <w:rFonts w:ascii="Times New Roman" w:hAnsi="Times New Roman" w:cs="Times New Roman"/>
            <w:sz w:val="20"/>
            <w:szCs w:val="20"/>
          </w:rPr>
          <w:t>постановление</w:t>
        </w:r>
      </w:hyperlink>
      <w:r w:rsidRPr="00316F05">
        <w:rPr>
          <w:rFonts w:ascii="Times New Roman" w:hAnsi="Times New Roman" w:cs="Times New Roman"/>
          <w:sz w:val="20"/>
          <w:szCs w:val="20"/>
        </w:rPr>
        <w:t xml:space="preserve"> Правительства Российской Федерации от 5 мая 2016 г. N 392 "О приоритетных направлениях использования и развития информационно-коммуникационных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w:t>
      </w:r>
    </w:p>
    <w:p w:rsidR="00316F05" w:rsidRPr="00316F05" w:rsidRDefault="00316F05" w:rsidP="00316F05">
      <w:pPr>
        <w:autoSpaceDE w:val="0"/>
        <w:autoSpaceDN w:val="0"/>
        <w:adjustRightInd w:val="0"/>
        <w:spacing w:after="0" w:line="240" w:lineRule="auto"/>
        <w:ind w:firstLine="567"/>
        <w:jc w:val="both"/>
        <w:rPr>
          <w:rFonts w:ascii="Times New Roman" w:hAnsi="Times New Roman" w:cs="Times New Roman"/>
          <w:sz w:val="20"/>
          <w:szCs w:val="20"/>
        </w:rPr>
      </w:pPr>
      <w:r w:rsidRPr="00316F05">
        <w:rPr>
          <w:rFonts w:ascii="Times New Roman" w:hAnsi="Times New Roman" w:cs="Times New Roman"/>
          <w:sz w:val="20"/>
          <w:szCs w:val="20"/>
        </w:rPr>
        <w:t xml:space="preserve">- </w:t>
      </w:r>
      <w:hyperlink r:id="rId209" w:history="1">
        <w:r w:rsidRPr="00316F05">
          <w:rPr>
            <w:rFonts w:ascii="Times New Roman" w:hAnsi="Times New Roman" w:cs="Times New Roman"/>
            <w:sz w:val="20"/>
            <w:szCs w:val="20"/>
          </w:rPr>
          <w:t>постановление</w:t>
        </w:r>
      </w:hyperlink>
      <w:r w:rsidRPr="00316F05">
        <w:rPr>
          <w:rFonts w:ascii="Times New Roman" w:hAnsi="Times New Roman" w:cs="Times New Roman"/>
          <w:sz w:val="20"/>
          <w:szCs w:val="20"/>
        </w:rPr>
        <w:t xml:space="preserve"> Правительства Российской Федерации от 14 сентября 2012 г. N 928 "О базовых государственных информационных ресурсах";</w:t>
      </w:r>
    </w:p>
    <w:p w:rsidR="00316F05" w:rsidRPr="00316F05" w:rsidRDefault="00316F05" w:rsidP="00316F05">
      <w:pPr>
        <w:autoSpaceDE w:val="0"/>
        <w:autoSpaceDN w:val="0"/>
        <w:adjustRightInd w:val="0"/>
        <w:spacing w:after="0" w:line="240" w:lineRule="auto"/>
        <w:ind w:firstLine="567"/>
        <w:jc w:val="both"/>
        <w:rPr>
          <w:rFonts w:ascii="Times New Roman" w:hAnsi="Times New Roman" w:cs="Times New Roman"/>
          <w:sz w:val="20"/>
          <w:szCs w:val="20"/>
        </w:rPr>
      </w:pPr>
      <w:r w:rsidRPr="00316F05">
        <w:rPr>
          <w:rFonts w:ascii="Times New Roman" w:hAnsi="Times New Roman" w:cs="Times New Roman"/>
          <w:sz w:val="20"/>
          <w:szCs w:val="20"/>
        </w:rPr>
        <w:t xml:space="preserve">- </w:t>
      </w:r>
      <w:hyperlink r:id="rId210" w:history="1">
        <w:r w:rsidRPr="00316F05">
          <w:rPr>
            <w:rFonts w:ascii="Times New Roman" w:hAnsi="Times New Roman" w:cs="Times New Roman"/>
            <w:sz w:val="20"/>
            <w:szCs w:val="20"/>
          </w:rPr>
          <w:t>постановление</w:t>
        </w:r>
      </w:hyperlink>
      <w:r w:rsidRPr="00316F05">
        <w:rPr>
          <w:rFonts w:ascii="Times New Roman" w:hAnsi="Times New Roman" w:cs="Times New Roman"/>
          <w:sz w:val="20"/>
          <w:szCs w:val="20"/>
        </w:rPr>
        <w:t xml:space="preserve"> Правительства Российской Федерации от 1 июня 2016 г. N 487 "О первоочередных мерах, направленных на создание государственной информационной системы "Единая информационная среда в сфере систематизации и кодирования информации";</w:t>
      </w:r>
    </w:p>
    <w:p w:rsidR="00316F05" w:rsidRPr="00316F05" w:rsidRDefault="00316F05" w:rsidP="00316F05">
      <w:pPr>
        <w:autoSpaceDE w:val="0"/>
        <w:autoSpaceDN w:val="0"/>
        <w:adjustRightInd w:val="0"/>
        <w:spacing w:after="0" w:line="240" w:lineRule="auto"/>
        <w:ind w:firstLine="567"/>
        <w:jc w:val="both"/>
        <w:rPr>
          <w:rFonts w:ascii="Times New Roman" w:hAnsi="Times New Roman" w:cs="Times New Roman"/>
          <w:sz w:val="20"/>
          <w:szCs w:val="20"/>
        </w:rPr>
      </w:pPr>
      <w:r w:rsidRPr="00316F05">
        <w:rPr>
          <w:rFonts w:ascii="Times New Roman" w:hAnsi="Times New Roman" w:cs="Times New Roman"/>
          <w:sz w:val="20"/>
          <w:szCs w:val="20"/>
        </w:rPr>
        <w:t xml:space="preserve">- </w:t>
      </w:r>
      <w:hyperlink r:id="rId211" w:history="1">
        <w:r w:rsidRPr="00316F05">
          <w:rPr>
            <w:rFonts w:ascii="Times New Roman" w:hAnsi="Times New Roman" w:cs="Times New Roman"/>
            <w:sz w:val="20"/>
            <w:szCs w:val="20"/>
          </w:rPr>
          <w:t>постановление</w:t>
        </w:r>
      </w:hyperlink>
      <w:r w:rsidRPr="00316F05">
        <w:rPr>
          <w:rFonts w:ascii="Times New Roman" w:hAnsi="Times New Roman" w:cs="Times New Roman"/>
          <w:sz w:val="20"/>
          <w:szCs w:val="20"/>
        </w:rPr>
        <w:t xml:space="preserve"> Правительства Российской Федерации от 8 июня 2011 г. N 451 "Об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316F05" w:rsidRPr="00316F05" w:rsidRDefault="00316F05" w:rsidP="00316F05">
      <w:pPr>
        <w:autoSpaceDE w:val="0"/>
        <w:autoSpaceDN w:val="0"/>
        <w:adjustRightInd w:val="0"/>
        <w:spacing w:after="0" w:line="240" w:lineRule="auto"/>
        <w:ind w:firstLine="567"/>
        <w:jc w:val="both"/>
        <w:rPr>
          <w:rFonts w:ascii="Times New Roman" w:hAnsi="Times New Roman" w:cs="Times New Roman"/>
          <w:sz w:val="20"/>
          <w:szCs w:val="20"/>
        </w:rPr>
      </w:pPr>
      <w:r w:rsidRPr="00316F05">
        <w:rPr>
          <w:rFonts w:ascii="Times New Roman" w:hAnsi="Times New Roman" w:cs="Times New Roman"/>
          <w:sz w:val="20"/>
          <w:szCs w:val="20"/>
        </w:rPr>
        <w:t xml:space="preserve">- </w:t>
      </w:r>
      <w:hyperlink r:id="rId212" w:history="1">
        <w:r w:rsidRPr="00316F05">
          <w:rPr>
            <w:rFonts w:ascii="Times New Roman" w:hAnsi="Times New Roman" w:cs="Times New Roman"/>
            <w:sz w:val="20"/>
            <w:szCs w:val="20"/>
          </w:rPr>
          <w:t>постановление</w:t>
        </w:r>
      </w:hyperlink>
      <w:r w:rsidRPr="00316F05">
        <w:rPr>
          <w:rFonts w:ascii="Times New Roman" w:hAnsi="Times New Roman" w:cs="Times New Roman"/>
          <w:sz w:val="20"/>
          <w:szCs w:val="20"/>
        </w:rPr>
        <w:t xml:space="preserve"> Правительства Российской Федерации от 28 ноября 2011 г. N 977 "О федеральной государственной информационной системе "Единая система идентификации и аутентификации в инфраструктуре, </w:t>
      </w:r>
      <w:r w:rsidRPr="00316F05">
        <w:rPr>
          <w:rFonts w:ascii="Times New Roman" w:hAnsi="Times New Roman" w:cs="Times New Roman"/>
          <w:sz w:val="20"/>
          <w:szCs w:val="20"/>
        </w:rPr>
        <w:lastRenderedPageBreak/>
        <w:t>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316F05" w:rsidRPr="00316F05" w:rsidRDefault="00316F05" w:rsidP="00316F05">
      <w:pPr>
        <w:autoSpaceDE w:val="0"/>
        <w:autoSpaceDN w:val="0"/>
        <w:adjustRightInd w:val="0"/>
        <w:spacing w:after="0" w:line="240" w:lineRule="auto"/>
        <w:ind w:firstLine="567"/>
        <w:jc w:val="both"/>
        <w:rPr>
          <w:rFonts w:ascii="Times New Roman" w:hAnsi="Times New Roman" w:cs="Times New Roman"/>
          <w:sz w:val="20"/>
          <w:szCs w:val="20"/>
        </w:rPr>
      </w:pPr>
      <w:r w:rsidRPr="00316F05">
        <w:rPr>
          <w:rFonts w:ascii="Times New Roman" w:hAnsi="Times New Roman" w:cs="Times New Roman"/>
          <w:sz w:val="20"/>
          <w:szCs w:val="20"/>
        </w:rPr>
        <w:t xml:space="preserve">- </w:t>
      </w:r>
      <w:hyperlink r:id="rId213" w:history="1">
        <w:r w:rsidRPr="00316F05">
          <w:rPr>
            <w:rFonts w:ascii="Times New Roman" w:hAnsi="Times New Roman" w:cs="Times New Roman"/>
            <w:sz w:val="20"/>
            <w:szCs w:val="20"/>
          </w:rPr>
          <w:t>постановление</w:t>
        </w:r>
      </w:hyperlink>
      <w:r w:rsidRPr="00316F05">
        <w:rPr>
          <w:rFonts w:ascii="Times New Roman" w:hAnsi="Times New Roman" w:cs="Times New Roman"/>
          <w:sz w:val="20"/>
          <w:szCs w:val="20"/>
        </w:rPr>
        <w:t xml:space="preserve"> Правительства Российской Федерации от 16 ноября 2015 г. N 1236 "Об установлении запрета на допуск программного обеспечения, происходящего из иностранных государств, для целей осуществления закупок для обеспечения государственных и муниципальных нужд";</w:t>
      </w:r>
    </w:p>
    <w:p w:rsidR="00316F05" w:rsidRPr="00316F05" w:rsidRDefault="00316F05" w:rsidP="00316F05">
      <w:pPr>
        <w:autoSpaceDE w:val="0"/>
        <w:autoSpaceDN w:val="0"/>
        <w:adjustRightInd w:val="0"/>
        <w:spacing w:after="0" w:line="240" w:lineRule="auto"/>
        <w:ind w:firstLine="567"/>
        <w:jc w:val="both"/>
        <w:rPr>
          <w:rFonts w:ascii="Times New Roman" w:hAnsi="Times New Roman" w:cs="Times New Roman"/>
          <w:sz w:val="20"/>
          <w:szCs w:val="20"/>
        </w:rPr>
      </w:pPr>
      <w:r w:rsidRPr="00316F05">
        <w:rPr>
          <w:rFonts w:ascii="Times New Roman" w:hAnsi="Times New Roman" w:cs="Times New Roman"/>
          <w:sz w:val="20"/>
          <w:szCs w:val="20"/>
        </w:rPr>
        <w:t xml:space="preserve">- </w:t>
      </w:r>
      <w:hyperlink r:id="rId214" w:history="1">
        <w:r w:rsidRPr="00316F05">
          <w:rPr>
            <w:rFonts w:ascii="Times New Roman" w:hAnsi="Times New Roman" w:cs="Times New Roman"/>
            <w:sz w:val="20"/>
            <w:szCs w:val="20"/>
          </w:rPr>
          <w:t>постановление</w:t>
        </w:r>
      </w:hyperlink>
      <w:r w:rsidRPr="00316F05">
        <w:rPr>
          <w:rFonts w:ascii="Times New Roman" w:hAnsi="Times New Roman" w:cs="Times New Roman"/>
          <w:sz w:val="20"/>
          <w:szCs w:val="20"/>
        </w:rPr>
        <w:t xml:space="preserve"> Правительства Российской Федерации от 24 ноября 2014 г. N 1240 "О некоторых вопросах по обеспечению использования сети передачи данных органов власти";</w:t>
      </w:r>
    </w:p>
    <w:p w:rsidR="00316F05" w:rsidRPr="00316F05" w:rsidRDefault="00316F05" w:rsidP="00316F05">
      <w:pPr>
        <w:autoSpaceDE w:val="0"/>
        <w:autoSpaceDN w:val="0"/>
        <w:adjustRightInd w:val="0"/>
        <w:spacing w:after="0" w:line="240" w:lineRule="auto"/>
        <w:ind w:firstLine="567"/>
        <w:jc w:val="both"/>
        <w:rPr>
          <w:rFonts w:ascii="Times New Roman" w:hAnsi="Times New Roman" w:cs="Times New Roman"/>
          <w:sz w:val="20"/>
          <w:szCs w:val="20"/>
        </w:rPr>
      </w:pPr>
      <w:r w:rsidRPr="00316F05">
        <w:rPr>
          <w:rFonts w:ascii="Times New Roman" w:hAnsi="Times New Roman" w:cs="Times New Roman"/>
          <w:sz w:val="20"/>
          <w:szCs w:val="20"/>
        </w:rPr>
        <w:t xml:space="preserve">- </w:t>
      </w:r>
      <w:hyperlink r:id="rId215" w:history="1">
        <w:r w:rsidRPr="00316F05">
          <w:rPr>
            <w:rFonts w:ascii="Times New Roman" w:hAnsi="Times New Roman" w:cs="Times New Roman"/>
            <w:sz w:val="20"/>
            <w:szCs w:val="20"/>
          </w:rPr>
          <w:t>постановление</w:t>
        </w:r>
      </w:hyperlink>
      <w:r w:rsidRPr="00316F05">
        <w:rPr>
          <w:rFonts w:ascii="Times New Roman" w:hAnsi="Times New Roman" w:cs="Times New Roman"/>
          <w:sz w:val="20"/>
          <w:szCs w:val="20"/>
        </w:rPr>
        <w:t xml:space="preserve"> Правительства Российской Федерации от 10 июля 2013 г. N 583 "Об обеспечении доступа к общедоступной информации о деятельности государственных органов и органов местного самоуправления в информационно-телекоммуникационной сети "Интернет" в форме открытых данных";</w:t>
      </w:r>
    </w:p>
    <w:p w:rsidR="00316F05" w:rsidRPr="00316F05" w:rsidRDefault="00316F05" w:rsidP="00316F05">
      <w:pPr>
        <w:autoSpaceDE w:val="0"/>
        <w:autoSpaceDN w:val="0"/>
        <w:adjustRightInd w:val="0"/>
        <w:spacing w:after="0" w:line="240" w:lineRule="auto"/>
        <w:ind w:firstLine="567"/>
        <w:jc w:val="both"/>
        <w:rPr>
          <w:rFonts w:ascii="Times New Roman" w:hAnsi="Times New Roman" w:cs="Times New Roman"/>
          <w:sz w:val="20"/>
          <w:szCs w:val="20"/>
        </w:rPr>
      </w:pPr>
      <w:r w:rsidRPr="00316F05">
        <w:rPr>
          <w:rFonts w:ascii="Times New Roman" w:hAnsi="Times New Roman" w:cs="Times New Roman"/>
          <w:sz w:val="20"/>
          <w:szCs w:val="20"/>
        </w:rPr>
        <w:t xml:space="preserve">- </w:t>
      </w:r>
      <w:hyperlink r:id="rId216" w:history="1">
        <w:r w:rsidRPr="00316F05">
          <w:rPr>
            <w:rFonts w:ascii="Times New Roman" w:hAnsi="Times New Roman" w:cs="Times New Roman"/>
            <w:sz w:val="20"/>
            <w:szCs w:val="20"/>
          </w:rPr>
          <w:t>постановление</w:t>
        </w:r>
      </w:hyperlink>
      <w:r w:rsidRPr="00316F05">
        <w:rPr>
          <w:rFonts w:ascii="Times New Roman" w:hAnsi="Times New Roman" w:cs="Times New Roman"/>
          <w:sz w:val="20"/>
          <w:szCs w:val="20"/>
        </w:rPr>
        <w:t xml:space="preserve"> Правительства Российской Федерации от 24 ноября 2009 г. N 953 "Об обеспечении доступа к информации о деятельности Правительства Российской Федерации и федеральных органов исполнительной власти";</w:t>
      </w:r>
    </w:p>
    <w:p w:rsidR="00316F05" w:rsidRPr="00316F05" w:rsidRDefault="00316F05" w:rsidP="00316F05">
      <w:pPr>
        <w:autoSpaceDE w:val="0"/>
        <w:autoSpaceDN w:val="0"/>
        <w:adjustRightInd w:val="0"/>
        <w:spacing w:after="0" w:line="240" w:lineRule="auto"/>
        <w:ind w:firstLine="567"/>
        <w:jc w:val="both"/>
        <w:rPr>
          <w:rFonts w:ascii="Times New Roman" w:hAnsi="Times New Roman" w:cs="Times New Roman"/>
          <w:sz w:val="20"/>
          <w:szCs w:val="20"/>
        </w:rPr>
      </w:pPr>
      <w:r w:rsidRPr="00316F05">
        <w:rPr>
          <w:rFonts w:ascii="Times New Roman" w:hAnsi="Times New Roman" w:cs="Times New Roman"/>
          <w:sz w:val="20"/>
          <w:szCs w:val="20"/>
        </w:rPr>
        <w:t xml:space="preserve">-  </w:t>
      </w:r>
      <w:hyperlink r:id="rId217" w:history="1">
        <w:r w:rsidRPr="00316F05">
          <w:rPr>
            <w:rFonts w:ascii="Times New Roman" w:hAnsi="Times New Roman" w:cs="Times New Roman"/>
            <w:sz w:val="20"/>
            <w:szCs w:val="20"/>
          </w:rPr>
          <w:t>распоряжение</w:t>
        </w:r>
      </w:hyperlink>
      <w:r w:rsidRPr="00316F05">
        <w:rPr>
          <w:rFonts w:ascii="Times New Roman" w:hAnsi="Times New Roman" w:cs="Times New Roman"/>
          <w:sz w:val="20"/>
          <w:szCs w:val="20"/>
        </w:rPr>
        <w:t xml:space="preserve"> Правительства Российской Федерации от 26 июля 2016 г. N 1588-р об утверждении плана перехода в 2016 - 2018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w:t>
      </w:r>
    </w:p>
    <w:p w:rsidR="00316F05" w:rsidRPr="00316F05" w:rsidRDefault="00316F05" w:rsidP="00316F05">
      <w:pPr>
        <w:autoSpaceDE w:val="0"/>
        <w:autoSpaceDN w:val="0"/>
        <w:adjustRightInd w:val="0"/>
        <w:spacing w:after="0" w:line="240" w:lineRule="auto"/>
        <w:ind w:firstLine="567"/>
        <w:jc w:val="both"/>
        <w:rPr>
          <w:rFonts w:ascii="Times New Roman" w:hAnsi="Times New Roman" w:cs="Times New Roman"/>
          <w:sz w:val="20"/>
          <w:szCs w:val="20"/>
        </w:rPr>
      </w:pPr>
      <w:r w:rsidRPr="00316F05">
        <w:rPr>
          <w:rFonts w:ascii="Times New Roman" w:hAnsi="Times New Roman" w:cs="Times New Roman"/>
          <w:sz w:val="20"/>
          <w:szCs w:val="20"/>
        </w:rPr>
        <w:t xml:space="preserve">- </w:t>
      </w:r>
      <w:hyperlink r:id="rId218" w:history="1">
        <w:r w:rsidRPr="00316F05">
          <w:rPr>
            <w:rFonts w:ascii="Times New Roman" w:hAnsi="Times New Roman" w:cs="Times New Roman"/>
            <w:sz w:val="20"/>
            <w:szCs w:val="20"/>
          </w:rPr>
          <w:t>распоряжение</w:t>
        </w:r>
      </w:hyperlink>
      <w:r w:rsidRPr="00316F05">
        <w:rPr>
          <w:rFonts w:ascii="Times New Roman" w:hAnsi="Times New Roman" w:cs="Times New Roman"/>
          <w:sz w:val="20"/>
          <w:szCs w:val="20"/>
        </w:rPr>
        <w:t xml:space="preserve"> Правительства Российской Федерации от 12 февраля 2011 г. N 176-р "Об утверждении плана мероприятий по переходу федеральных органов исполнительной власти на безбумажный документооборот при организации внутренней деятельности";</w:t>
      </w:r>
    </w:p>
    <w:p w:rsidR="00316F05" w:rsidRPr="00316F05" w:rsidRDefault="00316F05" w:rsidP="00316F05">
      <w:pPr>
        <w:autoSpaceDE w:val="0"/>
        <w:autoSpaceDN w:val="0"/>
        <w:adjustRightInd w:val="0"/>
        <w:spacing w:after="0" w:line="240" w:lineRule="auto"/>
        <w:ind w:firstLine="567"/>
        <w:jc w:val="both"/>
        <w:rPr>
          <w:rFonts w:ascii="Times New Roman" w:hAnsi="Times New Roman" w:cs="Times New Roman"/>
          <w:sz w:val="20"/>
          <w:szCs w:val="20"/>
        </w:rPr>
      </w:pPr>
      <w:r w:rsidRPr="00316F05">
        <w:rPr>
          <w:rFonts w:ascii="Times New Roman" w:hAnsi="Times New Roman" w:cs="Times New Roman"/>
          <w:sz w:val="20"/>
          <w:szCs w:val="20"/>
        </w:rPr>
        <w:t xml:space="preserve">- </w:t>
      </w:r>
      <w:hyperlink r:id="rId219" w:history="1">
        <w:r w:rsidRPr="00316F05">
          <w:rPr>
            <w:rFonts w:ascii="Times New Roman" w:hAnsi="Times New Roman" w:cs="Times New Roman"/>
            <w:sz w:val="20"/>
            <w:szCs w:val="20"/>
          </w:rPr>
          <w:t>приказ</w:t>
        </w:r>
      </w:hyperlink>
      <w:r w:rsidRPr="00316F05">
        <w:rPr>
          <w:rFonts w:ascii="Times New Roman" w:hAnsi="Times New Roman" w:cs="Times New Roman"/>
          <w:sz w:val="20"/>
          <w:szCs w:val="20"/>
        </w:rPr>
        <w:t xml:space="preserve"> </w:t>
      </w:r>
      <w:proofErr w:type="spellStart"/>
      <w:r w:rsidRPr="00316F05">
        <w:rPr>
          <w:rFonts w:ascii="Times New Roman" w:hAnsi="Times New Roman" w:cs="Times New Roman"/>
          <w:sz w:val="20"/>
          <w:szCs w:val="20"/>
        </w:rPr>
        <w:t>Минкомсвязи</w:t>
      </w:r>
      <w:proofErr w:type="spellEnd"/>
      <w:r w:rsidRPr="00316F05">
        <w:rPr>
          <w:rFonts w:ascii="Times New Roman" w:hAnsi="Times New Roman" w:cs="Times New Roman"/>
          <w:sz w:val="20"/>
          <w:szCs w:val="20"/>
        </w:rPr>
        <w:t xml:space="preserve"> России от 01.04.2015 N 96 "Об утверждении плана </w:t>
      </w:r>
      <w:proofErr w:type="spellStart"/>
      <w:r w:rsidRPr="00316F05">
        <w:rPr>
          <w:rFonts w:ascii="Times New Roman" w:hAnsi="Times New Roman" w:cs="Times New Roman"/>
          <w:sz w:val="20"/>
          <w:szCs w:val="20"/>
        </w:rPr>
        <w:t>импортозамещения</w:t>
      </w:r>
      <w:proofErr w:type="spellEnd"/>
      <w:r w:rsidRPr="00316F05">
        <w:rPr>
          <w:rFonts w:ascii="Times New Roman" w:hAnsi="Times New Roman" w:cs="Times New Roman"/>
          <w:sz w:val="20"/>
          <w:szCs w:val="20"/>
        </w:rPr>
        <w:t xml:space="preserve"> программного обеспечения";</w:t>
      </w:r>
    </w:p>
    <w:p w:rsidR="00316F05" w:rsidRPr="00316F05" w:rsidRDefault="00316F05" w:rsidP="00316F05">
      <w:pPr>
        <w:autoSpaceDE w:val="0"/>
        <w:autoSpaceDN w:val="0"/>
        <w:adjustRightInd w:val="0"/>
        <w:spacing w:after="0" w:line="240" w:lineRule="auto"/>
        <w:ind w:firstLine="567"/>
        <w:jc w:val="both"/>
        <w:rPr>
          <w:rFonts w:ascii="Times New Roman" w:hAnsi="Times New Roman" w:cs="Times New Roman"/>
          <w:sz w:val="20"/>
          <w:szCs w:val="20"/>
        </w:rPr>
      </w:pPr>
      <w:r w:rsidRPr="00316F05">
        <w:rPr>
          <w:rFonts w:ascii="Times New Roman" w:hAnsi="Times New Roman" w:cs="Times New Roman"/>
          <w:sz w:val="20"/>
          <w:szCs w:val="20"/>
        </w:rPr>
        <w:t xml:space="preserve">- методические </w:t>
      </w:r>
      <w:hyperlink r:id="rId220" w:history="1">
        <w:r w:rsidRPr="00316F05">
          <w:rPr>
            <w:rFonts w:ascii="Times New Roman" w:hAnsi="Times New Roman" w:cs="Times New Roman"/>
            <w:sz w:val="20"/>
            <w:szCs w:val="20"/>
          </w:rPr>
          <w:t>указания</w:t>
        </w:r>
      </w:hyperlink>
      <w:r w:rsidRPr="00316F05">
        <w:rPr>
          <w:rFonts w:ascii="Times New Roman" w:hAnsi="Times New Roman" w:cs="Times New Roman"/>
          <w:sz w:val="20"/>
          <w:szCs w:val="20"/>
        </w:rPr>
        <w:t xml:space="preserve"> по осуществлению учета информационных систем и компонентов информационно-телекоммуникационной инфраструктуры, утвержденные приказом </w:t>
      </w:r>
      <w:proofErr w:type="spellStart"/>
      <w:r w:rsidRPr="00316F05">
        <w:rPr>
          <w:rFonts w:ascii="Times New Roman" w:hAnsi="Times New Roman" w:cs="Times New Roman"/>
          <w:sz w:val="20"/>
          <w:szCs w:val="20"/>
        </w:rPr>
        <w:t>Минкомсвязи</w:t>
      </w:r>
      <w:proofErr w:type="spellEnd"/>
      <w:r w:rsidRPr="00316F05">
        <w:rPr>
          <w:rFonts w:ascii="Times New Roman" w:hAnsi="Times New Roman" w:cs="Times New Roman"/>
          <w:sz w:val="20"/>
          <w:szCs w:val="20"/>
        </w:rPr>
        <w:t xml:space="preserve"> России от 31 мая 2013 г. N 127;</w:t>
      </w:r>
    </w:p>
    <w:p w:rsidR="00316F05" w:rsidRPr="00316F05" w:rsidRDefault="00316F05" w:rsidP="00316F05">
      <w:pPr>
        <w:autoSpaceDE w:val="0"/>
        <w:autoSpaceDN w:val="0"/>
        <w:adjustRightInd w:val="0"/>
        <w:spacing w:after="0" w:line="240" w:lineRule="auto"/>
        <w:ind w:firstLine="567"/>
        <w:jc w:val="both"/>
        <w:rPr>
          <w:rFonts w:ascii="Times New Roman" w:hAnsi="Times New Roman" w:cs="Times New Roman"/>
          <w:sz w:val="20"/>
          <w:szCs w:val="20"/>
        </w:rPr>
      </w:pPr>
      <w:r w:rsidRPr="00316F05">
        <w:rPr>
          <w:rFonts w:ascii="Times New Roman" w:hAnsi="Times New Roman" w:cs="Times New Roman"/>
          <w:sz w:val="20"/>
          <w:szCs w:val="20"/>
        </w:rPr>
        <w:t>-  нормативные и правовые акты, регулирующие вопросы построения информационного общества в Российской Федерации, включая государственные стандарты (ГОСТ 19, 34 серии и др.).</w:t>
      </w:r>
    </w:p>
    <w:p w:rsidR="00316F05" w:rsidRPr="00316F05" w:rsidRDefault="00316F05" w:rsidP="00316F05">
      <w:pPr>
        <w:widowControl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i/>
          <w:sz w:val="20"/>
          <w:szCs w:val="20"/>
        </w:rPr>
        <w:t xml:space="preserve">Старший государственный налоговый инспектор </w:t>
      </w:r>
      <w:r w:rsidRPr="00316F05">
        <w:rPr>
          <w:rFonts w:ascii="Times New Roman" w:hAnsi="Times New Roman" w:cs="Times New Roman"/>
          <w:sz w:val="20"/>
          <w:szCs w:val="20"/>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316F05" w:rsidRPr="00316F05" w:rsidRDefault="00316F05" w:rsidP="00316F05">
      <w:pPr>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xml:space="preserve">6.4.2. Иные профессиональные знания: </w:t>
      </w:r>
    </w:p>
    <w:p w:rsidR="00316F05" w:rsidRPr="00316F05" w:rsidRDefault="00316F05" w:rsidP="00316F05">
      <w:pPr>
        <w:autoSpaceDE w:val="0"/>
        <w:autoSpaceDN w:val="0"/>
        <w:adjustRightInd w:val="0"/>
        <w:spacing w:after="0" w:line="240" w:lineRule="auto"/>
        <w:ind w:firstLine="567"/>
        <w:jc w:val="both"/>
        <w:rPr>
          <w:rFonts w:ascii="Times New Roman" w:hAnsi="Times New Roman" w:cs="Times New Roman"/>
          <w:sz w:val="20"/>
          <w:szCs w:val="20"/>
        </w:rPr>
      </w:pPr>
      <w:r w:rsidRPr="00316F05">
        <w:rPr>
          <w:rFonts w:ascii="Times New Roman" w:hAnsi="Times New Roman" w:cs="Times New Roman"/>
          <w:sz w:val="20"/>
          <w:szCs w:val="20"/>
        </w:rPr>
        <w:t xml:space="preserve">  - концепцию построения системы информационной безопасности;</w:t>
      </w:r>
    </w:p>
    <w:p w:rsidR="00316F05" w:rsidRPr="00316F05" w:rsidRDefault="00316F05" w:rsidP="00316F05">
      <w:pPr>
        <w:autoSpaceDE w:val="0"/>
        <w:autoSpaceDN w:val="0"/>
        <w:adjustRightInd w:val="0"/>
        <w:spacing w:after="0" w:line="240" w:lineRule="auto"/>
        <w:ind w:firstLine="567"/>
        <w:jc w:val="both"/>
        <w:rPr>
          <w:rFonts w:ascii="Times New Roman" w:hAnsi="Times New Roman" w:cs="Times New Roman"/>
          <w:sz w:val="20"/>
          <w:szCs w:val="20"/>
        </w:rPr>
      </w:pPr>
      <w:r w:rsidRPr="00316F05">
        <w:rPr>
          <w:rFonts w:ascii="Times New Roman" w:hAnsi="Times New Roman" w:cs="Times New Roman"/>
          <w:sz w:val="20"/>
          <w:szCs w:val="20"/>
        </w:rPr>
        <w:t xml:space="preserve"> - основные функции обеспечения информационной безопасности в Инспекции;</w:t>
      </w:r>
    </w:p>
    <w:p w:rsidR="00316F05" w:rsidRPr="00316F05" w:rsidRDefault="00316F05" w:rsidP="00316F05">
      <w:pPr>
        <w:autoSpaceDE w:val="0"/>
        <w:autoSpaceDN w:val="0"/>
        <w:adjustRightInd w:val="0"/>
        <w:spacing w:after="0" w:line="240" w:lineRule="auto"/>
        <w:ind w:firstLine="567"/>
        <w:jc w:val="both"/>
        <w:rPr>
          <w:rFonts w:ascii="Times New Roman" w:hAnsi="Times New Roman" w:cs="Times New Roman"/>
          <w:sz w:val="20"/>
          <w:szCs w:val="20"/>
        </w:rPr>
      </w:pPr>
      <w:r w:rsidRPr="00316F05">
        <w:rPr>
          <w:rFonts w:ascii="Times New Roman" w:hAnsi="Times New Roman" w:cs="Times New Roman"/>
          <w:sz w:val="20"/>
          <w:szCs w:val="20"/>
        </w:rPr>
        <w:t xml:space="preserve"> - основы законодательства по защите информации.</w:t>
      </w:r>
    </w:p>
    <w:p w:rsidR="00316F05" w:rsidRPr="00316F05" w:rsidRDefault="00316F05" w:rsidP="00316F05">
      <w:pPr>
        <w:autoSpaceDE w:val="0"/>
        <w:autoSpaceDN w:val="0"/>
        <w:adjustRightInd w:val="0"/>
        <w:spacing w:after="0" w:line="240" w:lineRule="auto"/>
        <w:ind w:firstLine="567"/>
        <w:jc w:val="both"/>
        <w:rPr>
          <w:rFonts w:ascii="Times New Roman" w:hAnsi="Times New Roman" w:cs="Times New Roman"/>
          <w:sz w:val="20"/>
          <w:szCs w:val="20"/>
        </w:rPr>
      </w:pPr>
      <w:r w:rsidRPr="00316F05">
        <w:rPr>
          <w:rFonts w:ascii="Times New Roman" w:hAnsi="Times New Roman" w:cs="Times New Roman"/>
          <w:sz w:val="20"/>
          <w:szCs w:val="20"/>
        </w:rPr>
        <w:t xml:space="preserve"> - понятие базовых информационных ресурсов;</w:t>
      </w:r>
    </w:p>
    <w:p w:rsidR="00316F05" w:rsidRPr="00316F05" w:rsidRDefault="00316F05" w:rsidP="00316F05">
      <w:pPr>
        <w:autoSpaceDE w:val="0"/>
        <w:autoSpaceDN w:val="0"/>
        <w:adjustRightInd w:val="0"/>
        <w:spacing w:after="0" w:line="240" w:lineRule="auto"/>
        <w:ind w:firstLine="567"/>
        <w:jc w:val="both"/>
        <w:rPr>
          <w:rFonts w:ascii="Times New Roman" w:hAnsi="Times New Roman" w:cs="Times New Roman"/>
          <w:sz w:val="20"/>
          <w:szCs w:val="20"/>
        </w:rPr>
      </w:pPr>
      <w:r w:rsidRPr="00316F05">
        <w:rPr>
          <w:rFonts w:ascii="Times New Roman" w:hAnsi="Times New Roman" w:cs="Times New Roman"/>
          <w:sz w:val="20"/>
          <w:szCs w:val="20"/>
        </w:rPr>
        <w:t xml:space="preserve"> -знание перечня документов (сведений),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w:t>
      </w:r>
    </w:p>
    <w:p w:rsidR="00316F05" w:rsidRPr="00316F05" w:rsidRDefault="00316F05" w:rsidP="00316F05">
      <w:pPr>
        <w:autoSpaceDE w:val="0"/>
        <w:autoSpaceDN w:val="0"/>
        <w:adjustRightInd w:val="0"/>
        <w:spacing w:after="0" w:line="240" w:lineRule="auto"/>
        <w:ind w:firstLine="567"/>
        <w:jc w:val="both"/>
        <w:rPr>
          <w:rFonts w:ascii="Times New Roman" w:hAnsi="Times New Roman" w:cs="Times New Roman"/>
          <w:sz w:val="20"/>
          <w:szCs w:val="20"/>
        </w:rPr>
      </w:pPr>
      <w:r w:rsidRPr="00316F05">
        <w:rPr>
          <w:rFonts w:ascii="Times New Roman" w:hAnsi="Times New Roman" w:cs="Times New Roman"/>
          <w:sz w:val="20"/>
          <w:szCs w:val="20"/>
        </w:rPr>
        <w:t xml:space="preserve"> - порядок организации и обеспечения безопасности хранения, обработки и передачи по каналам связи с использованием средств криптографической защиты информации с ограниченным доступом, не содержащей сведений, составляющих государственную тайну;</w:t>
      </w:r>
    </w:p>
    <w:p w:rsidR="00316F05" w:rsidRPr="00316F05" w:rsidRDefault="00316F05" w:rsidP="00316F05">
      <w:pPr>
        <w:autoSpaceDE w:val="0"/>
        <w:autoSpaceDN w:val="0"/>
        <w:adjustRightInd w:val="0"/>
        <w:spacing w:after="0" w:line="240" w:lineRule="auto"/>
        <w:ind w:firstLine="567"/>
        <w:jc w:val="both"/>
        <w:rPr>
          <w:rFonts w:ascii="Times New Roman" w:hAnsi="Times New Roman" w:cs="Times New Roman"/>
          <w:sz w:val="20"/>
          <w:szCs w:val="20"/>
        </w:rPr>
      </w:pPr>
      <w:r w:rsidRPr="00316F05">
        <w:rPr>
          <w:rFonts w:ascii="Times New Roman" w:hAnsi="Times New Roman" w:cs="Times New Roman"/>
          <w:sz w:val="20"/>
          <w:szCs w:val="20"/>
        </w:rPr>
        <w:t xml:space="preserve">6.5. Наличие функциональных знаний: </w:t>
      </w:r>
    </w:p>
    <w:p w:rsidR="00316F05" w:rsidRPr="00316F05" w:rsidRDefault="00316F05" w:rsidP="00316F05">
      <w:pPr>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xml:space="preserve"> - процесса прохождения гражданской службы; </w:t>
      </w:r>
    </w:p>
    <w:p w:rsidR="00316F05" w:rsidRPr="00316F05" w:rsidRDefault="00316F05" w:rsidP="00316F05">
      <w:pPr>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норм делового общения, форм и методов работы с применением автоматизированных средств управления, служебного распорядка Инспекции Федеральной налоговой службы № 10 по г. Москве, порядка работы со служебной информацией основ делопроизводства, правил охраны труда и противопожарной безопасности</w:t>
      </w:r>
    </w:p>
    <w:p w:rsidR="00316F05" w:rsidRPr="00316F05" w:rsidRDefault="00316F05" w:rsidP="00316F05">
      <w:pPr>
        <w:autoSpaceDE w:val="0"/>
        <w:autoSpaceDN w:val="0"/>
        <w:adjustRightInd w:val="0"/>
        <w:spacing w:after="0" w:line="240" w:lineRule="auto"/>
        <w:ind w:firstLine="567"/>
        <w:jc w:val="both"/>
        <w:rPr>
          <w:rFonts w:ascii="Times New Roman" w:hAnsi="Times New Roman" w:cs="Times New Roman"/>
          <w:sz w:val="20"/>
          <w:szCs w:val="20"/>
        </w:rPr>
      </w:pPr>
      <w:r w:rsidRPr="00316F05">
        <w:rPr>
          <w:rFonts w:ascii="Times New Roman" w:hAnsi="Times New Roman" w:cs="Times New Roman"/>
          <w:sz w:val="20"/>
          <w:szCs w:val="20"/>
        </w:rPr>
        <w:t>-  аппаратного и программного обеспечения;</w:t>
      </w:r>
    </w:p>
    <w:p w:rsidR="00316F05" w:rsidRPr="00316F05" w:rsidRDefault="00316F05" w:rsidP="00316F05">
      <w:pPr>
        <w:autoSpaceDE w:val="0"/>
        <w:autoSpaceDN w:val="0"/>
        <w:adjustRightInd w:val="0"/>
        <w:spacing w:after="0" w:line="240" w:lineRule="auto"/>
        <w:ind w:firstLine="567"/>
        <w:jc w:val="both"/>
        <w:rPr>
          <w:rFonts w:ascii="Times New Roman" w:hAnsi="Times New Roman" w:cs="Times New Roman"/>
          <w:sz w:val="20"/>
          <w:szCs w:val="20"/>
        </w:rPr>
      </w:pPr>
      <w:r w:rsidRPr="00316F05">
        <w:rPr>
          <w:rFonts w:ascii="Times New Roman" w:hAnsi="Times New Roman" w:cs="Times New Roman"/>
          <w:sz w:val="20"/>
          <w:szCs w:val="20"/>
        </w:rPr>
        <w:t>-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316F05" w:rsidRPr="00316F05" w:rsidRDefault="00316F05" w:rsidP="00316F05">
      <w:pPr>
        <w:autoSpaceDE w:val="0"/>
        <w:autoSpaceDN w:val="0"/>
        <w:adjustRightInd w:val="0"/>
        <w:spacing w:after="0" w:line="240" w:lineRule="auto"/>
        <w:ind w:firstLine="567"/>
        <w:jc w:val="both"/>
        <w:rPr>
          <w:rFonts w:ascii="Times New Roman" w:hAnsi="Times New Roman" w:cs="Times New Roman"/>
          <w:sz w:val="20"/>
          <w:szCs w:val="20"/>
        </w:rPr>
      </w:pPr>
      <w:r w:rsidRPr="00316F05">
        <w:rPr>
          <w:rFonts w:ascii="Times New Roman" w:hAnsi="Times New Roman" w:cs="Times New Roman"/>
          <w:sz w:val="20"/>
          <w:szCs w:val="20"/>
        </w:rPr>
        <w:t xml:space="preserve">- системы взаимодействия с гражданами и организациями, учетные системы, обеспечивающие поддержку выполнения Федеральной налоговой службой основных задач и функций, </w:t>
      </w:r>
    </w:p>
    <w:p w:rsidR="00316F05" w:rsidRPr="00316F05" w:rsidRDefault="00316F05" w:rsidP="00316F05">
      <w:pPr>
        <w:autoSpaceDE w:val="0"/>
        <w:autoSpaceDN w:val="0"/>
        <w:adjustRightInd w:val="0"/>
        <w:spacing w:after="0" w:line="240" w:lineRule="auto"/>
        <w:ind w:firstLine="567"/>
        <w:jc w:val="both"/>
        <w:rPr>
          <w:rFonts w:ascii="Times New Roman" w:hAnsi="Times New Roman" w:cs="Times New Roman"/>
          <w:sz w:val="20"/>
          <w:szCs w:val="20"/>
        </w:rPr>
      </w:pPr>
      <w:r w:rsidRPr="00316F05">
        <w:rPr>
          <w:rFonts w:ascii="Times New Roman" w:hAnsi="Times New Roman" w:cs="Times New Roman"/>
          <w:sz w:val="20"/>
          <w:szCs w:val="20"/>
        </w:rPr>
        <w:t xml:space="preserve">- системы межведомственного взаимодействия, </w:t>
      </w:r>
    </w:p>
    <w:p w:rsidR="00316F05" w:rsidRPr="00316F05" w:rsidRDefault="00316F05" w:rsidP="00316F05">
      <w:pPr>
        <w:autoSpaceDE w:val="0"/>
        <w:autoSpaceDN w:val="0"/>
        <w:adjustRightInd w:val="0"/>
        <w:spacing w:after="0" w:line="240" w:lineRule="auto"/>
        <w:ind w:firstLine="567"/>
        <w:jc w:val="both"/>
        <w:rPr>
          <w:rFonts w:ascii="Times New Roman" w:hAnsi="Times New Roman" w:cs="Times New Roman"/>
          <w:sz w:val="20"/>
          <w:szCs w:val="20"/>
        </w:rPr>
      </w:pPr>
      <w:r w:rsidRPr="00316F05">
        <w:rPr>
          <w:rFonts w:ascii="Times New Roman" w:hAnsi="Times New Roman" w:cs="Times New Roman"/>
          <w:sz w:val="20"/>
          <w:szCs w:val="20"/>
        </w:rPr>
        <w:t xml:space="preserve">- системы управления государственными информационными ресурсами, </w:t>
      </w:r>
    </w:p>
    <w:p w:rsidR="00316F05" w:rsidRPr="00316F05" w:rsidRDefault="00316F05" w:rsidP="00316F05">
      <w:pPr>
        <w:autoSpaceDE w:val="0"/>
        <w:autoSpaceDN w:val="0"/>
        <w:adjustRightInd w:val="0"/>
        <w:spacing w:after="0" w:line="240" w:lineRule="auto"/>
        <w:ind w:firstLine="567"/>
        <w:jc w:val="both"/>
        <w:rPr>
          <w:rFonts w:ascii="Times New Roman" w:hAnsi="Times New Roman" w:cs="Times New Roman"/>
          <w:sz w:val="20"/>
          <w:szCs w:val="20"/>
        </w:rPr>
      </w:pPr>
      <w:r w:rsidRPr="00316F05">
        <w:rPr>
          <w:rFonts w:ascii="Times New Roman" w:hAnsi="Times New Roman" w:cs="Times New Roman"/>
          <w:sz w:val="20"/>
          <w:szCs w:val="20"/>
        </w:rPr>
        <w:t xml:space="preserve">- информационно-аналитические системы, обеспечивающие сбор, обработку, хранение и анализ данных, </w:t>
      </w:r>
    </w:p>
    <w:p w:rsidR="00316F05" w:rsidRPr="00316F05" w:rsidRDefault="00316F05" w:rsidP="00316F05">
      <w:pPr>
        <w:autoSpaceDE w:val="0"/>
        <w:autoSpaceDN w:val="0"/>
        <w:adjustRightInd w:val="0"/>
        <w:spacing w:after="0" w:line="240" w:lineRule="auto"/>
        <w:ind w:firstLine="567"/>
        <w:jc w:val="both"/>
        <w:rPr>
          <w:rFonts w:ascii="Times New Roman" w:hAnsi="Times New Roman" w:cs="Times New Roman"/>
          <w:sz w:val="20"/>
          <w:szCs w:val="20"/>
        </w:rPr>
      </w:pPr>
      <w:r w:rsidRPr="00316F05">
        <w:rPr>
          <w:rFonts w:ascii="Times New Roman" w:hAnsi="Times New Roman" w:cs="Times New Roman"/>
          <w:sz w:val="20"/>
          <w:szCs w:val="20"/>
        </w:rPr>
        <w:t>- системы управления электронными архивами, систем управления эксплуатацией,</w:t>
      </w:r>
    </w:p>
    <w:p w:rsidR="00316F05" w:rsidRPr="00316F05" w:rsidRDefault="00316F05" w:rsidP="00316F05">
      <w:pPr>
        <w:autoSpaceDE w:val="0"/>
        <w:autoSpaceDN w:val="0"/>
        <w:adjustRightInd w:val="0"/>
        <w:spacing w:after="0" w:line="240" w:lineRule="auto"/>
        <w:ind w:firstLine="567"/>
        <w:jc w:val="both"/>
        <w:rPr>
          <w:rFonts w:ascii="Times New Roman" w:hAnsi="Times New Roman" w:cs="Times New Roman"/>
          <w:sz w:val="20"/>
          <w:szCs w:val="20"/>
        </w:rPr>
      </w:pPr>
      <w:r w:rsidRPr="00316F05">
        <w:rPr>
          <w:rFonts w:ascii="Times New Roman" w:hAnsi="Times New Roman" w:cs="Times New Roman"/>
          <w:sz w:val="20"/>
          <w:szCs w:val="20"/>
        </w:rPr>
        <w:t>- системы обеспечения информационной безопасности.</w:t>
      </w:r>
    </w:p>
    <w:p w:rsidR="00316F05" w:rsidRPr="00316F05" w:rsidRDefault="00316F05" w:rsidP="00316F05">
      <w:pPr>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понятие нормы права, нормативного правового акта, правоотношений, их признаки;</w:t>
      </w:r>
    </w:p>
    <w:p w:rsidR="00316F05" w:rsidRPr="00316F05" w:rsidRDefault="00316F05" w:rsidP="00316F05">
      <w:pPr>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понятие и принципы структурных подразделений Инспекции.</w:t>
      </w:r>
    </w:p>
    <w:p w:rsidR="00316F05" w:rsidRPr="00316F05" w:rsidRDefault="00316F05" w:rsidP="00316F05">
      <w:pPr>
        <w:autoSpaceDE w:val="0"/>
        <w:autoSpaceDN w:val="0"/>
        <w:adjustRightInd w:val="0"/>
        <w:spacing w:after="0" w:line="240" w:lineRule="auto"/>
        <w:ind w:firstLine="567"/>
        <w:jc w:val="both"/>
        <w:rPr>
          <w:rFonts w:ascii="Times New Roman" w:hAnsi="Times New Roman" w:cs="Times New Roman"/>
          <w:sz w:val="20"/>
          <w:szCs w:val="20"/>
        </w:rPr>
      </w:pPr>
      <w:r w:rsidRPr="00316F05">
        <w:rPr>
          <w:rFonts w:ascii="Times New Roman" w:hAnsi="Times New Roman" w:cs="Times New Roman"/>
          <w:sz w:val="20"/>
          <w:szCs w:val="20"/>
        </w:rPr>
        <w:t xml:space="preserve">6.6. Наличие базовых умений: </w:t>
      </w:r>
    </w:p>
    <w:p w:rsidR="00316F05" w:rsidRPr="00316F05" w:rsidRDefault="00316F05" w:rsidP="00316F05">
      <w:pPr>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умение мыслить системно (стратегически);</w:t>
      </w:r>
    </w:p>
    <w:p w:rsidR="00316F05" w:rsidRPr="00316F05" w:rsidRDefault="00316F05" w:rsidP="00316F05">
      <w:pPr>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умение планировать, рационально использовать служебное время и достигать результата;</w:t>
      </w:r>
    </w:p>
    <w:p w:rsidR="00316F05" w:rsidRPr="00316F05" w:rsidRDefault="00316F05" w:rsidP="00316F05">
      <w:pPr>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коммуникативные умения;</w:t>
      </w:r>
    </w:p>
    <w:p w:rsidR="00316F05" w:rsidRPr="00316F05" w:rsidRDefault="00316F05" w:rsidP="00316F05">
      <w:pPr>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умение управлять изменениями.</w:t>
      </w:r>
    </w:p>
    <w:p w:rsidR="00316F05" w:rsidRPr="00316F05" w:rsidRDefault="00316F05" w:rsidP="00316F05">
      <w:pPr>
        <w:autoSpaceDE w:val="0"/>
        <w:autoSpaceDN w:val="0"/>
        <w:adjustRightInd w:val="0"/>
        <w:spacing w:after="0" w:line="240" w:lineRule="auto"/>
        <w:ind w:firstLine="567"/>
        <w:jc w:val="both"/>
        <w:rPr>
          <w:rFonts w:ascii="Times New Roman" w:hAnsi="Times New Roman" w:cs="Times New Roman"/>
          <w:sz w:val="20"/>
          <w:szCs w:val="20"/>
        </w:rPr>
      </w:pPr>
      <w:r w:rsidRPr="00316F05">
        <w:rPr>
          <w:rFonts w:ascii="Times New Roman" w:hAnsi="Times New Roman" w:cs="Times New Roman"/>
          <w:sz w:val="20"/>
          <w:szCs w:val="20"/>
        </w:rPr>
        <w:t xml:space="preserve">6.7. Наличие профессиональных умений: </w:t>
      </w:r>
    </w:p>
    <w:p w:rsidR="00316F05" w:rsidRPr="00316F05" w:rsidRDefault="00316F05" w:rsidP="00316F05">
      <w:pPr>
        <w:autoSpaceDE w:val="0"/>
        <w:autoSpaceDN w:val="0"/>
        <w:adjustRightInd w:val="0"/>
        <w:spacing w:after="0" w:line="240" w:lineRule="auto"/>
        <w:ind w:firstLine="567"/>
        <w:jc w:val="both"/>
        <w:rPr>
          <w:rFonts w:ascii="Times New Roman" w:hAnsi="Times New Roman" w:cs="Times New Roman"/>
          <w:sz w:val="20"/>
          <w:szCs w:val="20"/>
        </w:rPr>
      </w:pPr>
      <w:r w:rsidRPr="00316F05">
        <w:rPr>
          <w:rFonts w:ascii="Times New Roman" w:hAnsi="Times New Roman" w:cs="Times New Roman"/>
          <w:sz w:val="20"/>
          <w:szCs w:val="20"/>
        </w:rPr>
        <w:t xml:space="preserve"> - осуществления экспертизы проектов нормативных правовых актов;</w:t>
      </w:r>
    </w:p>
    <w:p w:rsidR="00316F05" w:rsidRPr="00316F05" w:rsidRDefault="00316F05" w:rsidP="00316F05">
      <w:pPr>
        <w:autoSpaceDE w:val="0"/>
        <w:autoSpaceDN w:val="0"/>
        <w:adjustRightInd w:val="0"/>
        <w:spacing w:after="0" w:line="240" w:lineRule="auto"/>
        <w:ind w:firstLine="567"/>
        <w:jc w:val="both"/>
        <w:rPr>
          <w:rFonts w:ascii="Times New Roman" w:hAnsi="Times New Roman" w:cs="Times New Roman"/>
          <w:sz w:val="20"/>
          <w:szCs w:val="20"/>
        </w:rPr>
      </w:pPr>
      <w:r w:rsidRPr="00316F05">
        <w:rPr>
          <w:rFonts w:ascii="Times New Roman" w:hAnsi="Times New Roman" w:cs="Times New Roman"/>
          <w:sz w:val="20"/>
          <w:szCs w:val="20"/>
        </w:rPr>
        <w:t xml:space="preserve"> - обеспечения выполнения поставленных руководством задач;</w:t>
      </w:r>
    </w:p>
    <w:p w:rsidR="00316F05" w:rsidRPr="00316F05" w:rsidRDefault="00316F05" w:rsidP="00316F05">
      <w:pPr>
        <w:autoSpaceDE w:val="0"/>
        <w:autoSpaceDN w:val="0"/>
        <w:adjustRightInd w:val="0"/>
        <w:spacing w:after="0" w:line="240" w:lineRule="auto"/>
        <w:ind w:firstLine="567"/>
        <w:jc w:val="both"/>
        <w:rPr>
          <w:rFonts w:ascii="Times New Roman" w:hAnsi="Times New Roman" w:cs="Times New Roman"/>
          <w:sz w:val="20"/>
          <w:szCs w:val="20"/>
        </w:rPr>
      </w:pPr>
      <w:r w:rsidRPr="00316F05">
        <w:rPr>
          <w:rFonts w:ascii="Times New Roman" w:hAnsi="Times New Roman" w:cs="Times New Roman"/>
          <w:sz w:val="20"/>
          <w:szCs w:val="20"/>
        </w:rPr>
        <w:lastRenderedPageBreak/>
        <w:t xml:space="preserve"> - эффективного планирования служебного времени;</w:t>
      </w:r>
    </w:p>
    <w:p w:rsidR="00316F05" w:rsidRPr="00316F05" w:rsidRDefault="00316F05" w:rsidP="00316F05">
      <w:pPr>
        <w:autoSpaceDE w:val="0"/>
        <w:autoSpaceDN w:val="0"/>
        <w:adjustRightInd w:val="0"/>
        <w:spacing w:after="0" w:line="240" w:lineRule="auto"/>
        <w:ind w:firstLine="567"/>
        <w:jc w:val="both"/>
        <w:rPr>
          <w:rFonts w:ascii="Times New Roman" w:hAnsi="Times New Roman" w:cs="Times New Roman"/>
          <w:sz w:val="20"/>
          <w:szCs w:val="20"/>
        </w:rPr>
      </w:pPr>
      <w:r w:rsidRPr="00316F05">
        <w:rPr>
          <w:rFonts w:ascii="Times New Roman" w:hAnsi="Times New Roman" w:cs="Times New Roman"/>
          <w:sz w:val="20"/>
          <w:szCs w:val="20"/>
        </w:rPr>
        <w:t xml:space="preserve"> - анализа и прогнозирования деятельности в порученной сфере;</w:t>
      </w:r>
    </w:p>
    <w:p w:rsidR="00316F05" w:rsidRPr="00316F05" w:rsidRDefault="00316F05" w:rsidP="00316F05">
      <w:pPr>
        <w:autoSpaceDE w:val="0"/>
        <w:autoSpaceDN w:val="0"/>
        <w:adjustRightInd w:val="0"/>
        <w:spacing w:after="0" w:line="240" w:lineRule="auto"/>
        <w:ind w:firstLine="567"/>
        <w:jc w:val="both"/>
        <w:rPr>
          <w:rFonts w:ascii="Times New Roman" w:hAnsi="Times New Roman" w:cs="Times New Roman"/>
          <w:sz w:val="20"/>
          <w:szCs w:val="20"/>
        </w:rPr>
      </w:pPr>
      <w:r w:rsidRPr="00316F05">
        <w:rPr>
          <w:rFonts w:ascii="Times New Roman" w:hAnsi="Times New Roman" w:cs="Times New Roman"/>
          <w:sz w:val="20"/>
          <w:szCs w:val="20"/>
        </w:rPr>
        <w:t xml:space="preserve"> - использования опыта и мнения коллег;</w:t>
      </w:r>
    </w:p>
    <w:p w:rsidR="00316F05" w:rsidRPr="00316F05" w:rsidRDefault="00316F05" w:rsidP="00316F05">
      <w:pPr>
        <w:autoSpaceDE w:val="0"/>
        <w:autoSpaceDN w:val="0"/>
        <w:adjustRightInd w:val="0"/>
        <w:spacing w:after="0" w:line="240" w:lineRule="auto"/>
        <w:ind w:firstLine="567"/>
        <w:jc w:val="both"/>
        <w:rPr>
          <w:rFonts w:ascii="Times New Roman" w:hAnsi="Times New Roman" w:cs="Times New Roman"/>
          <w:sz w:val="20"/>
          <w:szCs w:val="20"/>
        </w:rPr>
      </w:pPr>
      <w:r w:rsidRPr="00316F05">
        <w:rPr>
          <w:rFonts w:ascii="Times New Roman" w:hAnsi="Times New Roman" w:cs="Times New Roman"/>
          <w:sz w:val="20"/>
          <w:szCs w:val="20"/>
        </w:rPr>
        <w:t xml:space="preserve"> - осуществление подготовки отчетов (докладов) по направлению деятельности; </w:t>
      </w:r>
    </w:p>
    <w:p w:rsidR="00316F05" w:rsidRPr="00316F05" w:rsidRDefault="00316F05" w:rsidP="00316F05">
      <w:pPr>
        <w:autoSpaceDE w:val="0"/>
        <w:autoSpaceDN w:val="0"/>
        <w:adjustRightInd w:val="0"/>
        <w:spacing w:after="0" w:line="240" w:lineRule="auto"/>
        <w:ind w:firstLine="567"/>
        <w:jc w:val="both"/>
        <w:rPr>
          <w:rFonts w:ascii="Times New Roman" w:hAnsi="Times New Roman" w:cs="Times New Roman"/>
          <w:sz w:val="20"/>
          <w:szCs w:val="20"/>
        </w:rPr>
      </w:pPr>
      <w:r w:rsidRPr="00316F05">
        <w:rPr>
          <w:rFonts w:ascii="Times New Roman" w:hAnsi="Times New Roman" w:cs="Times New Roman"/>
          <w:sz w:val="20"/>
          <w:szCs w:val="20"/>
        </w:rPr>
        <w:t xml:space="preserve"> -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w:t>
      </w:r>
    </w:p>
    <w:p w:rsidR="00316F05" w:rsidRPr="00316F05" w:rsidRDefault="00316F05" w:rsidP="00316F05">
      <w:pPr>
        <w:autoSpaceDE w:val="0"/>
        <w:autoSpaceDN w:val="0"/>
        <w:adjustRightInd w:val="0"/>
        <w:spacing w:after="0" w:line="240" w:lineRule="auto"/>
        <w:ind w:firstLine="567"/>
        <w:jc w:val="both"/>
        <w:rPr>
          <w:rFonts w:ascii="Times New Roman" w:hAnsi="Times New Roman" w:cs="Times New Roman"/>
          <w:sz w:val="20"/>
          <w:szCs w:val="20"/>
        </w:rPr>
      </w:pPr>
      <w:r w:rsidRPr="00316F05">
        <w:rPr>
          <w:rFonts w:ascii="Times New Roman" w:hAnsi="Times New Roman" w:cs="Times New Roman"/>
          <w:sz w:val="20"/>
          <w:szCs w:val="20"/>
        </w:rPr>
        <w:t>- взаимодействие с органами государственной власти, органами местного самоуправления, организациями для обеспечения выполнения поставленных задач;</w:t>
      </w:r>
    </w:p>
    <w:p w:rsidR="00316F05" w:rsidRPr="00316F05" w:rsidRDefault="00316F05" w:rsidP="00316F05">
      <w:pPr>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подготовки деловой корреспонденции и актов Инспекции.</w:t>
      </w:r>
    </w:p>
    <w:p w:rsidR="00316F05" w:rsidRPr="00316F05" w:rsidRDefault="00316F05" w:rsidP="00316F05">
      <w:pPr>
        <w:autoSpaceDE w:val="0"/>
        <w:autoSpaceDN w:val="0"/>
        <w:adjustRightInd w:val="0"/>
        <w:spacing w:after="0" w:line="240" w:lineRule="auto"/>
        <w:ind w:firstLine="567"/>
        <w:jc w:val="both"/>
        <w:rPr>
          <w:rFonts w:ascii="Times New Roman" w:hAnsi="Times New Roman" w:cs="Times New Roman"/>
          <w:sz w:val="20"/>
          <w:szCs w:val="20"/>
        </w:rPr>
      </w:pPr>
      <w:r w:rsidRPr="00316F05">
        <w:rPr>
          <w:rFonts w:ascii="Times New Roman" w:hAnsi="Times New Roman" w:cs="Times New Roman"/>
          <w:sz w:val="20"/>
          <w:szCs w:val="20"/>
        </w:rPr>
        <w:t xml:space="preserve">6.8. Наличие функциональных умений: </w:t>
      </w:r>
    </w:p>
    <w:p w:rsidR="00316F05" w:rsidRPr="00316F05" w:rsidRDefault="00316F05" w:rsidP="00316F05">
      <w:pPr>
        <w:autoSpaceDE w:val="0"/>
        <w:autoSpaceDN w:val="0"/>
        <w:adjustRightInd w:val="0"/>
        <w:spacing w:after="0" w:line="240" w:lineRule="auto"/>
        <w:jc w:val="both"/>
        <w:rPr>
          <w:rFonts w:ascii="Times New Roman" w:hAnsi="Times New Roman" w:cs="Times New Roman"/>
          <w:sz w:val="20"/>
          <w:szCs w:val="20"/>
        </w:rPr>
      </w:pPr>
      <w:r w:rsidRPr="00316F05">
        <w:rPr>
          <w:rFonts w:ascii="Times New Roman" w:hAnsi="Times New Roman" w:cs="Times New Roman"/>
          <w:sz w:val="20"/>
          <w:szCs w:val="20"/>
        </w:rPr>
        <w:t xml:space="preserve">         - организация работы по защите информации в Инспекции;</w:t>
      </w:r>
    </w:p>
    <w:p w:rsidR="00316F05" w:rsidRPr="00316F05" w:rsidRDefault="00316F05" w:rsidP="00316F05">
      <w:pPr>
        <w:autoSpaceDE w:val="0"/>
        <w:autoSpaceDN w:val="0"/>
        <w:adjustRightInd w:val="0"/>
        <w:spacing w:after="0" w:line="240" w:lineRule="auto"/>
        <w:ind w:firstLine="567"/>
        <w:jc w:val="both"/>
        <w:rPr>
          <w:rFonts w:ascii="Times New Roman" w:hAnsi="Times New Roman" w:cs="Times New Roman"/>
          <w:sz w:val="20"/>
          <w:szCs w:val="20"/>
        </w:rPr>
      </w:pPr>
      <w:r w:rsidRPr="00316F05">
        <w:rPr>
          <w:rFonts w:ascii="Times New Roman" w:hAnsi="Times New Roman" w:cs="Times New Roman"/>
          <w:sz w:val="20"/>
          <w:szCs w:val="20"/>
        </w:rPr>
        <w:t>- подготовка методических рекомендаций, разъяснений;</w:t>
      </w:r>
    </w:p>
    <w:p w:rsidR="00316F05" w:rsidRPr="00316F05" w:rsidRDefault="00316F05" w:rsidP="00316F05">
      <w:pPr>
        <w:autoSpaceDE w:val="0"/>
        <w:autoSpaceDN w:val="0"/>
        <w:adjustRightInd w:val="0"/>
        <w:spacing w:after="0" w:line="240" w:lineRule="auto"/>
        <w:ind w:firstLine="567"/>
        <w:jc w:val="both"/>
        <w:rPr>
          <w:rFonts w:ascii="Times New Roman" w:hAnsi="Times New Roman" w:cs="Times New Roman"/>
          <w:sz w:val="20"/>
          <w:szCs w:val="20"/>
        </w:rPr>
      </w:pPr>
      <w:r w:rsidRPr="00316F05">
        <w:rPr>
          <w:rFonts w:ascii="Times New Roman" w:hAnsi="Times New Roman" w:cs="Times New Roman"/>
          <w:sz w:val="20"/>
          <w:szCs w:val="20"/>
        </w:rPr>
        <w:t>- подготовка аналитических, информационных и других материалов.</w:t>
      </w:r>
    </w:p>
    <w:p w:rsidR="00316F05" w:rsidRPr="00316F05" w:rsidRDefault="00316F05" w:rsidP="00316F05">
      <w:pPr>
        <w:autoSpaceDE w:val="0"/>
        <w:autoSpaceDN w:val="0"/>
        <w:adjustRightInd w:val="0"/>
        <w:spacing w:after="0" w:line="240" w:lineRule="auto"/>
        <w:jc w:val="center"/>
        <w:outlineLvl w:val="1"/>
        <w:rPr>
          <w:rFonts w:ascii="Times New Roman" w:hAnsi="Times New Roman" w:cs="Times New Roman"/>
          <w:sz w:val="20"/>
          <w:szCs w:val="20"/>
        </w:rPr>
      </w:pPr>
    </w:p>
    <w:p w:rsidR="00316F05" w:rsidRPr="00316F05" w:rsidRDefault="00316F05" w:rsidP="00316F05">
      <w:pPr>
        <w:autoSpaceDE w:val="0"/>
        <w:autoSpaceDN w:val="0"/>
        <w:adjustRightInd w:val="0"/>
        <w:spacing w:after="0" w:line="240" w:lineRule="auto"/>
        <w:jc w:val="center"/>
        <w:outlineLvl w:val="1"/>
        <w:rPr>
          <w:rFonts w:ascii="Times New Roman" w:hAnsi="Times New Roman" w:cs="Times New Roman"/>
          <w:b/>
          <w:sz w:val="20"/>
          <w:szCs w:val="20"/>
        </w:rPr>
      </w:pPr>
      <w:r w:rsidRPr="00316F05">
        <w:rPr>
          <w:rFonts w:ascii="Times New Roman" w:hAnsi="Times New Roman" w:cs="Times New Roman"/>
          <w:b/>
          <w:sz w:val="20"/>
          <w:szCs w:val="20"/>
        </w:rPr>
        <w:t>III. Должностные обязанности, права и ответственность</w:t>
      </w:r>
    </w:p>
    <w:p w:rsidR="00316F05" w:rsidRPr="00316F05" w:rsidRDefault="00316F05" w:rsidP="00316F05">
      <w:pPr>
        <w:autoSpaceDE w:val="0"/>
        <w:autoSpaceDN w:val="0"/>
        <w:adjustRightInd w:val="0"/>
        <w:spacing w:after="0" w:line="240" w:lineRule="auto"/>
        <w:jc w:val="both"/>
        <w:rPr>
          <w:rFonts w:ascii="Times New Roman" w:hAnsi="Times New Roman" w:cs="Times New Roman"/>
          <w:sz w:val="20"/>
          <w:szCs w:val="20"/>
        </w:rPr>
      </w:pPr>
    </w:p>
    <w:p w:rsidR="00316F05" w:rsidRPr="00316F05" w:rsidRDefault="00316F05" w:rsidP="00316F05">
      <w:pPr>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xml:space="preserve">7. Основные права и обязанности </w:t>
      </w:r>
      <w:r>
        <w:rPr>
          <w:rFonts w:ascii="Times New Roman" w:hAnsi="Times New Roman" w:cs="Times New Roman"/>
          <w:sz w:val="20"/>
          <w:szCs w:val="20"/>
        </w:rPr>
        <w:t>с</w:t>
      </w:r>
      <w:r w:rsidRPr="00316F05">
        <w:rPr>
          <w:rFonts w:ascii="Times New Roman" w:hAnsi="Times New Roman" w:cs="Times New Roman"/>
          <w:sz w:val="20"/>
          <w:szCs w:val="20"/>
        </w:rPr>
        <w:t xml:space="preserve">тарший государственный налоговый инспектор, а также запреты и требования, связанные с гражданской службой, которые установлены в его отношении, предусмотрены </w:t>
      </w:r>
      <w:hyperlink r:id="rId221" w:history="1">
        <w:r w:rsidRPr="00316F05">
          <w:rPr>
            <w:rFonts w:ascii="Times New Roman" w:hAnsi="Times New Roman" w:cs="Times New Roman"/>
            <w:sz w:val="20"/>
            <w:szCs w:val="20"/>
          </w:rPr>
          <w:t>статьями 14</w:t>
        </w:r>
      </w:hyperlink>
      <w:r w:rsidRPr="00316F05">
        <w:rPr>
          <w:rFonts w:ascii="Times New Roman" w:hAnsi="Times New Roman" w:cs="Times New Roman"/>
          <w:sz w:val="20"/>
          <w:szCs w:val="20"/>
        </w:rPr>
        <w:t xml:space="preserve">, </w:t>
      </w:r>
      <w:hyperlink r:id="rId222" w:history="1">
        <w:r w:rsidRPr="00316F05">
          <w:rPr>
            <w:rFonts w:ascii="Times New Roman" w:hAnsi="Times New Roman" w:cs="Times New Roman"/>
            <w:sz w:val="20"/>
            <w:szCs w:val="20"/>
          </w:rPr>
          <w:t>15</w:t>
        </w:r>
      </w:hyperlink>
      <w:r w:rsidRPr="00316F05">
        <w:rPr>
          <w:rFonts w:ascii="Times New Roman" w:hAnsi="Times New Roman" w:cs="Times New Roman"/>
          <w:sz w:val="20"/>
          <w:szCs w:val="20"/>
        </w:rPr>
        <w:t xml:space="preserve">, </w:t>
      </w:r>
      <w:hyperlink r:id="rId223" w:history="1">
        <w:r w:rsidRPr="00316F05">
          <w:rPr>
            <w:rFonts w:ascii="Times New Roman" w:hAnsi="Times New Roman" w:cs="Times New Roman"/>
            <w:sz w:val="20"/>
            <w:szCs w:val="20"/>
          </w:rPr>
          <w:t>17</w:t>
        </w:r>
      </w:hyperlink>
      <w:r w:rsidRPr="00316F05">
        <w:rPr>
          <w:rFonts w:ascii="Times New Roman" w:hAnsi="Times New Roman" w:cs="Times New Roman"/>
          <w:sz w:val="20"/>
          <w:szCs w:val="20"/>
        </w:rPr>
        <w:t xml:space="preserve">, </w:t>
      </w:r>
      <w:hyperlink r:id="rId224" w:history="1">
        <w:r w:rsidRPr="00316F05">
          <w:rPr>
            <w:rFonts w:ascii="Times New Roman" w:hAnsi="Times New Roman" w:cs="Times New Roman"/>
            <w:sz w:val="20"/>
            <w:szCs w:val="20"/>
          </w:rPr>
          <w:t>18</w:t>
        </w:r>
      </w:hyperlink>
      <w:r w:rsidRPr="00316F05">
        <w:rPr>
          <w:rFonts w:ascii="Times New Roman" w:hAnsi="Times New Roman" w:cs="Times New Roman"/>
          <w:sz w:val="20"/>
          <w:szCs w:val="20"/>
        </w:rPr>
        <w:t xml:space="preserve"> Федерального закона от 27.07.2004 N 79-ФЗ "О государственной гражданской службе Российской Федерации" (далее – Федеральный закон).</w:t>
      </w:r>
    </w:p>
    <w:p w:rsidR="00316F05" w:rsidRPr="00316F05" w:rsidRDefault="00316F05" w:rsidP="00316F05">
      <w:pPr>
        <w:spacing w:after="0" w:line="240" w:lineRule="auto"/>
        <w:ind w:firstLine="720"/>
        <w:jc w:val="both"/>
        <w:rPr>
          <w:rFonts w:ascii="Times New Roman" w:hAnsi="Times New Roman" w:cs="Times New Roman"/>
          <w:sz w:val="20"/>
          <w:szCs w:val="20"/>
        </w:rPr>
      </w:pPr>
      <w:r w:rsidRPr="00316F05">
        <w:rPr>
          <w:rFonts w:ascii="Times New Roman" w:hAnsi="Times New Roman" w:cs="Times New Roman"/>
          <w:sz w:val="20"/>
          <w:szCs w:val="20"/>
        </w:rPr>
        <w:t xml:space="preserve">8. В целях реализации задач и функций, возложенных на отдел информационной безопасности </w:t>
      </w:r>
      <w:r w:rsidRPr="00316F05">
        <w:rPr>
          <w:rFonts w:ascii="Times New Roman" w:hAnsi="Times New Roman" w:cs="Times New Roman"/>
          <w:i/>
          <w:sz w:val="20"/>
          <w:szCs w:val="20"/>
        </w:rPr>
        <w:t>Старший государственный налоговый инспектор</w:t>
      </w:r>
      <w:r w:rsidRPr="00316F05">
        <w:rPr>
          <w:rFonts w:ascii="Times New Roman" w:hAnsi="Times New Roman" w:cs="Times New Roman"/>
          <w:sz w:val="20"/>
          <w:szCs w:val="20"/>
        </w:rPr>
        <w:t xml:space="preserve"> обязан: </w:t>
      </w:r>
    </w:p>
    <w:p w:rsidR="00316F05" w:rsidRPr="00316F05" w:rsidRDefault="00316F05" w:rsidP="00316F05">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планировать мероприятия по поддержанию и совершенствованию защиты локальной вычислительной сети (ЛВС), баз данных от несанкционированного доступа к ним;</w:t>
      </w:r>
    </w:p>
    <w:p w:rsidR="00316F05" w:rsidRPr="00316F05" w:rsidRDefault="00316F05" w:rsidP="00316F05">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xml:space="preserve"> - участвовать в проведении служебных проверок по определению степени виновности лиц, допустивших должностные проступки, связанные с нарушением прав и обязанностей по защите информации;</w:t>
      </w:r>
    </w:p>
    <w:p w:rsidR="00316F05" w:rsidRPr="00316F05" w:rsidRDefault="00316F05" w:rsidP="00316F05">
      <w:pPr>
        <w:autoSpaceDE w:val="0"/>
        <w:autoSpaceDN w:val="0"/>
        <w:adjustRightInd w:val="0"/>
        <w:spacing w:after="0" w:line="240" w:lineRule="auto"/>
        <w:ind w:firstLine="567"/>
        <w:jc w:val="both"/>
        <w:rPr>
          <w:rStyle w:val="af8"/>
          <w:rFonts w:ascii="Times New Roman" w:hAnsi="Times New Roman" w:cs="Times New Roman"/>
          <w:i w:val="0"/>
          <w:sz w:val="20"/>
          <w:szCs w:val="20"/>
        </w:rPr>
      </w:pPr>
      <w:r w:rsidRPr="00316F05">
        <w:rPr>
          <w:rStyle w:val="af8"/>
          <w:rFonts w:ascii="Times New Roman" w:hAnsi="Times New Roman" w:cs="Times New Roman"/>
          <w:i w:val="0"/>
          <w:sz w:val="20"/>
          <w:szCs w:val="20"/>
        </w:rPr>
        <w:t>- участвовать в организации и осуществлении мероприятий по обеспечению сохранности сведений, составляющих налоговую тайну и конфиденциальную информацию. Во взаимодействии с УФНС России по г. Москве проводить работу по доступу сотрудников Инспекции к сведениям, составляющим государственную тайну, для проведения мероприятий налогового контроля режимных предприятий (организаций). Взаимодействовать с отделом кадров при назначении сотрудников Инспекции на должности;</w:t>
      </w:r>
    </w:p>
    <w:p w:rsidR="00316F05" w:rsidRPr="00316F05" w:rsidRDefault="00316F05" w:rsidP="00316F05">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xml:space="preserve"> - участвовать в проведении служебных расследований по фактам правонарушений и дисциплинарных проступков со стороны работников инспекции, разглашения или утечки конфиденциальной информации, документов и материалов, содержащих защищаемые сведения, нарушения безопасности ведомственных линий связи и попыток несанкционированного доступа к защищаемой информации ограниченного распространения;</w:t>
      </w:r>
    </w:p>
    <w:p w:rsidR="00316F05" w:rsidRPr="00316F05" w:rsidRDefault="00316F05" w:rsidP="00316F05">
      <w:pPr>
        <w:autoSpaceDE w:val="0"/>
        <w:autoSpaceDN w:val="0"/>
        <w:adjustRightInd w:val="0"/>
        <w:spacing w:after="0" w:line="240" w:lineRule="auto"/>
        <w:ind w:firstLine="567"/>
        <w:jc w:val="both"/>
        <w:rPr>
          <w:rStyle w:val="af8"/>
          <w:rFonts w:ascii="Times New Roman" w:hAnsi="Times New Roman" w:cs="Times New Roman"/>
          <w:i w:val="0"/>
          <w:sz w:val="20"/>
          <w:szCs w:val="20"/>
        </w:rPr>
      </w:pPr>
      <w:r w:rsidRPr="00316F05">
        <w:rPr>
          <w:rStyle w:val="af8"/>
          <w:rFonts w:ascii="Times New Roman" w:hAnsi="Times New Roman" w:cs="Times New Roman"/>
          <w:i w:val="0"/>
          <w:sz w:val="20"/>
          <w:szCs w:val="20"/>
        </w:rPr>
        <w:t>- изучать информационные потоки и особенности деятельности Инспекции с целью выявления и перекрытия возможных каналов утечки сведений и материалов ограниченного распространения. Реализовывать политику информационной безопасности на территориальном уровне по этим вопросам. Участвовать в разработке внутренних документов по организации доступа сотрудников к конфиденциальной информации;</w:t>
      </w:r>
    </w:p>
    <w:p w:rsidR="00316F05" w:rsidRPr="00316F05" w:rsidRDefault="00316F05" w:rsidP="00316F05">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уточнять в установленном порядке обязанности пользователей баз данных по поддержанию уровней защиты;</w:t>
      </w:r>
    </w:p>
    <w:p w:rsidR="00316F05" w:rsidRPr="00316F05" w:rsidRDefault="00316F05" w:rsidP="00316F05">
      <w:pPr>
        <w:autoSpaceDE w:val="0"/>
        <w:autoSpaceDN w:val="0"/>
        <w:adjustRightInd w:val="0"/>
        <w:spacing w:after="0" w:line="240" w:lineRule="auto"/>
        <w:ind w:firstLine="567"/>
        <w:jc w:val="both"/>
        <w:rPr>
          <w:rStyle w:val="af8"/>
          <w:rFonts w:ascii="Times New Roman" w:hAnsi="Times New Roman" w:cs="Times New Roman"/>
          <w:i w:val="0"/>
          <w:sz w:val="20"/>
          <w:szCs w:val="20"/>
        </w:rPr>
      </w:pPr>
      <w:r w:rsidRPr="00316F05">
        <w:rPr>
          <w:rStyle w:val="af8"/>
          <w:rFonts w:ascii="Times New Roman" w:hAnsi="Times New Roman" w:cs="Times New Roman"/>
          <w:i w:val="0"/>
          <w:sz w:val="20"/>
          <w:szCs w:val="20"/>
        </w:rPr>
        <w:t xml:space="preserve"> - представлять интересы отдела по поручению руководства в других предприятиях учреждениях и организациях, по возникающим вопросам, относящимся к компетенции отдела;</w:t>
      </w:r>
    </w:p>
    <w:p w:rsidR="00316F05" w:rsidRPr="00316F05" w:rsidRDefault="00316F05" w:rsidP="00316F05">
      <w:pPr>
        <w:autoSpaceDE w:val="0"/>
        <w:autoSpaceDN w:val="0"/>
        <w:adjustRightInd w:val="0"/>
        <w:spacing w:after="0" w:line="240" w:lineRule="auto"/>
        <w:ind w:firstLine="567"/>
        <w:jc w:val="both"/>
        <w:rPr>
          <w:rFonts w:ascii="Times New Roman" w:hAnsi="Times New Roman" w:cs="Times New Roman"/>
          <w:sz w:val="20"/>
          <w:szCs w:val="20"/>
        </w:rPr>
      </w:pPr>
      <w:r w:rsidRPr="00316F05">
        <w:rPr>
          <w:rFonts w:ascii="Times New Roman" w:hAnsi="Times New Roman" w:cs="Times New Roman"/>
          <w:sz w:val="20"/>
          <w:szCs w:val="20"/>
        </w:rPr>
        <w:t xml:space="preserve"> - осуществлять контроль за корректностью действий пользователей АРМами;</w:t>
      </w:r>
    </w:p>
    <w:p w:rsidR="00316F05" w:rsidRPr="00316F05" w:rsidRDefault="00316F05" w:rsidP="00316F05">
      <w:pPr>
        <w:autoSpaceDE w:val="0"/>
        <w:autoSpaceDN w:val="0"/>
        <w:adjustRightInd w:val="0"/>
        <w:spacing w:after="0" w:line="240" w:lineRule="auto"/>
        <w:ind w:firstLine="567"/>
        <w:jc w:val="both"/>
        <w:rPr>
          <w:rFonts w:ascii="Times New Roman" w:hAnsi="Times New Roman" w:cs="Times New Roman"/>
          <w:sz w:val="20"/>
          <w:szCs w:val="20"/>
        </w:rPr>
      </w:pPr>
      <w:r w:rsidRPr="00316F05">
        <w:rPr>
          <w:rFonts w:ascii="Times New Roman" w:hAnsi="Times New Roman" w:cs="Times New Roman"/>
          <w:sz w:val="20"/>
          <w:szCs w:val="20"/>
        </w:rPr>
        <w:t xml:space="preserve"> - своевременно рассматривать документы, передаваемые начальником отдела;</w:t>
      </w:r>
    </w:p>
    <w:p w:rsidR="00316F05" w:rsidRPr="00316F05" w:rsidRDefault="00316F05" w:rsidP="00316F05">
      <w:pPr>
        <w:autoSpaceDE w:val="0"/>
        <w:autoSpaceDN w:val="0"/>
        <w:adjustRightInd w:val="0"/>
        <w:spacing w:after="0" w:line="240" w:lineRule="auto"/>
        <w:ind w:firstLine="567"/>
        <w:jc w:val="both"/>
        <w:rPr>
          <w:rFonts w:ascii="Times New Roman" w:hAnsi="Times New Roman" w:cs="Times New Roman"/>
          <w:sz w:val="20"/>
          <w:szCs w:val="20"/>
        </w:rPr>
      </w:pPr>
      <w:r w:rsidRPr="00316F05">
        <w:rPr>
          <w:rFonts w:ascii="Times New Roman" w:hAnsi="Times New Roman" w:cs="Times New Roman"/>
          <w:sz w:val="20"/>
          <w:szCs w:val="20"/>
        </w:rPr>
        <w:t xml:space="preserve"> - осуществлять подготовку информации для УФНС России по г. Москве;</w:t>
      </w:r>
    </w:p>
    <w:p w:rsidR="00316F05" w:rsidRPr="00316F05" w:rsidRDefault="00316F05" w:rsidP="00316F05">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xml:space="preserve"> - выполнять обязанности администратора средств криптографической защиты информации (СКЗИ) в соответствии с требованиями ФСБ России, ФСТЭК России; </w:t>
      </w:r>
    </w:p>
    <w:p w:rsidR="00316F05" w:rsidRPr="00316F05" w:rsidRDefault="00316F05" w:rsidP="00316F05">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xml:space="preserve"> - проводить работы по криптографической защите информации и контролировать выполнение установленных требований сотрудниками инспекции;</w:t>
      </w:r>
    </w:p>
    <w:p w:rsidR="00316F05" w:rsidRPr="00316F05" w:rsidRDefault="00316F05" w:rsidP="00316F05">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xml:space="preserve"> - выполнять обязанности администратора систем защиты информации от несанкционированного доступа;</w:t>
      </w:r>
    </w:p>
    <w:p w:rsidR="00316F05" w:rsidRPr="00316F05" w:rsidRDefault="00316F05" w:rsidP="00316F05">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xml:space="preserve"> - контролировать состояния средств и систем защиты и их параметров;</w:t>
      </w:r>
    </w:p>
    <w:p w:rsidR="00316F05" w:rsidRPr="00316F05" w:rsidRDefault="00316F05" w:rsidP="00316F05">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xml:space="preserve"> - проводить своевременный анализ журнала учета событий, регистрируемых средствами защиты, операционной системой, с целью выявления возможных нарушений;</w:t>
      </w:r>
    </w:p>
    <w:p w:rsidR="00316F05" w:rsidRPr="00316F05" w:rsidRDefault="00316F05" w:rsidP="00316F05">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xml:space="preserve"> - в период проведения профилактических работ на рабочих станциях и серверах ЛВС принимать решения о необходимости снятия средства защиты с эксплуатации с обязательным обеспечением сохранности информации;</w:t>
      </w:r>
    </w:p>
    <w:p w:rsidR="00316F05" w:rsidRPr="00316F05" w:rsidRDefault="00316F05" w:rsidP="00316F05">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xml:space="preserve"> - вести учет, осуществление выдачи в пользование, контроль сохранности и соблюдения правил хранения и использования ключевых средств криптографической защиты информации, ключевых средств электронной цифровой подписи;</w:t>
      </w:r>
    </w:p>
    <w:p w:rsidR="00316F05" w:rsidRPr="00316F05" w:rsidRDefault="00316F05" w:rsidP="00316F05">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xml:space="preserve"> - осуществлять контроль за работой пользователей в федеральных информационных ресурсах, сопровождаемых ФКУ «Налог-Сервис» ФНС России, осуществление контроля соблюдения Порядка использования услуги удалённого доступа к ФИР пользователями;</w:t>
      </w:r>
    </w:p>
    <w:p w:rsidR="00316F05" w:rsidRPr="00316F05" w:rsidRDefault="00316F05" w:rsidP="00316F05">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lastRenderedPageBreak/>
        <w:t xml:space="preserve"> - согласовывать в установленном порядке доступа и ведение учета кодов идентификаторов и полномочий по доступу сотрудников к информационным ресурсам Инспекции, регионального и федерального уровней, осуществлять своевременное ознакомления сотрудников с правами доступа; </w:t>
      </w:r>
    </w:p>
    <w:p w:rsidR="00316F05" w:rsidRPr="00316F05" w:rsidRDefault="00316F05" w:rsidP="00316F05">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xml:space="preserve"> - контролировать назначение прав доступа и их соответствия должностным обязанностям, блокирование доступа пользователей к внешним устройствам и портам рабочих станций при помощи специальных программных средств;</w:t>
      </w:r>
    </w:p>
    <w:p w:rsidR="00316F05" w:rsidRPr="00316F05" w:rsidRDefault="00316F05" w:rsidP="00316F05">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xml:space="preserve"> - следить за своевременным прекращением доступа (изменением права доступа) сотрудников к информационным ресурсам Инспекции, регионального и федерального уровней, на основе данных кадровой службы об увольнении или переводе сотрудников на иную работу, связанную с изменением функциональных обязанностей;</w:t>
      </w:r>
    </w:p>
    <w:p w:rsidR="00316F05" w:rsidRPr="00316F05" w:rsidRDefault="00316F05" w:rsidP="00316F05">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xml:space="preserve"> - при получении информации о прекращении полномочий системного администратора и администратора программных комплексов, организовать в инспекции полную смену паролей;</w:t>
      </w:r>
    </w:p>
    <w:p w:rsidR="00316F05" w:rsidRPr="00316F05" w:rsidRDefault="00316F05" w:rsidP="00316F05">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администрирование прав доступа информационных ресурсов АИС «Налог-3»;</w:t>
      </w:r>
    </w:p>
    <w:p w:rsidR="00316F05" w:rsidRPr="00316F05" w:rsidRDefault="00316F05" w:rsidP="00316F05">
      <w:pPr>
        <w:autoSpaceDE w:val="0"/>
        <w:autoSpaceDN w:val="0"/>
        <w:adjustRightInd w:val="0"/>
        <w:spacing w:after="0" w:line="240" w:lineRule="auto"/>
        <w:ind w:firstLine="567"/>
        <w:jc w:val="both"/>
        <w:rPr>
          <w:rFonts w:ascii="Times New Roman" w:hAnsi="Times New Roman" w:cs="Times New Roman"/>
          <w:sz w:val="20"/>
          <w:szCs w:val="20"/>
        </w:rPr>
      </w:pPr>
      <w:r w:rsidRPr="00316F05">
        <w:rPr>
          <w:rFonts w:ascii="Times New Roman" w:hAnsi="Times New Roman" w:cs="Times New Roman"/>
          <w:sz w:val="20"/>
          <w:szCs w:val="20"/>
        </w:rPr>
        <w:t>- выполнять функции Оператора Удостоверяющего Центра;</w:t>
      </w:r>
    </w:p>
    <w:p w:rsidR="00316F05" w:rsidRPr="00316F05" w:rsidRDefault="00316F05" w:rsidP="00316F05">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xml:space="preserve"> - составлять и вести в установленном порядке паспорта защищаемых помещений;</w:t>
      </w:r>
    </w:p>
    <w:p w:rsidR="00316F05" w:rsidRPr="00316F05" w:rsidRDefault="00316F05" w:rsidP="00316F05">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xml:space="preserve"> - вести учет средств защиты информации, сопроводительной документации к ним;</w:t>
      </w:r>
    </w:p>
    <w:p w:rsidR="00316F05" w:rsidRPr="00316F05" w:rsidRDefault="00316F05" w:rsidP="00316F05">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xml:space="preserve"> - совместно с кадровой службой изучать документы, связанные с приёмом сотрудников на работу в инспекцию; </w:t>
      </w:r>
    </w:p>
    <w:p w:rsidR="00316F05" w:rsidRPr="00316F05" w:rsidRDefault="00316F05" w:rsidP="00316F05">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xml:space="preserve"> - осуществлять мероприятия по обеспечению сохранности информации ограниченного доступа;</w:t>
      </w:r>
    </w:p>
    <w:p w:rsidR="00316F05" w:rsidRPr="00316F05" w:rsidRDefault="00316F05" w:rsidP="00316F05">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xml:space="preserve"> - предупреждать и устранять нарушения требований обращения с конфиденциальной информацией, ведение учёта и анализа выявленных нарушений;</w:t>
      </w:r>
    </w:p>
    <w:p w:rsidR="00316F05" w:rsidRPr="00316F05" w:rsidRDefault="00316F05" w:rsidP="00316F05">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xml:space="preserve"> - проводить экспертизу запросов сторонних организаций и физических лиц на правомерность получения конфиденциальной информации налоговых органов;</w:t>
      </w:r>
    </w:p>
    <w:p w:rsidR="00316F05" w:rsidRPr="00316F05" w:rsidRDefault="00316F05" w:rsidP="00316F05">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xml:space="preserve"> - проводить совместно с сотрудником собственной безопасности комплексных мероприятий по предотвращению и пресечению предательства служебных интересов работниками налогового органа в части информационной безопасности;</w:t>
      </w:r>
    </w:p>
    <w:p w:rsidR="00316F05" w:rsidRPr="00316F05" w:rsidRDefault="00316F05" w:rsidP="00316F05">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xml:space="preserve"> - осуществлять мониторинг средств массовой информации с целью выявления фактов утечки защищаемой информации налоговых органов;</w:t>
      </w:r>
    </w:p>
    <w:p w:rsidR="00316F05" w:rsidRPr="00316F05" w:rsidRDefault="00316F05" w:rsidP="00316F05">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xml:space="preserve"> - организовывать и координировать работы по взаимодействию с подразделениями ФСБ России, Федеральной службы России по техническому и экспортному контролю, Службы специальной связи и информации при ФСО России, МВД России </w:t>
      </w:r>
      <w:proofErr w:type="gramStart"/>
      <w:r w:rsidRPr="00316F05">
        <w:rPr>
          <w:rFonts w:ascii="Times New Roman" w:hAnsi="Times New Roman" w:cs="Times New Roman"/>
          <w:sz w:val="20"/>
          <w:szCs w:val="20"/>
        </w:rPr>
        <w:t>по вопросам</w:t>
      </w:r>
      <w:proofErr w:type="gramEnd"/>
      <w:r w:rsidRPr="00316F05">
        <w:rPr>
          <w:rFonts w:ascii="Times New Roman" w:hAnsi="Times New Roman" w:cs="Times New Roman"/>
          <w:sz w:val="20"/>
          <w:szCs w:val="20"/>
        </w:rPr>
        <w:t xml:space="preserve"> относящимся к должностным обязанностям;</w:t>
      </w:r>
    </w:p>
    <w:p w:rsidR="00316F05" w:rsidRPr="00316F05" w:rsidRDefault="00316F05" w:rsidP="00316F05">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xml:space="preserve"> - осуществлять методическое руководство и контролировать деятельность ответственных за обеспечение информационной безопасности в отделах Инспекции;</w:t>
      </w:r>
    </w:p>
    <w:p w:rsidR="00316F05" w:rsidRPr="00316F05" w:rsidRDefault="00316F05" w:rsidP="00316F05">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xml:space="preserve"> - осуществлять проектирование, разработку и контроль реализации политики информационной безопасности на объекте информатизации, корректировать ее в соответствии с изменяющейся внутренней и внешней информационной средой;</w:t>
      </w:r>
    </w:p>
    <w:p w:rsidR="00316F05" w:rsidRPr="00316F05" w:rsidRDefault="00316F05" w:rsidP="00316F05">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xml:space="preserve"> - осуществлять разработку практических требований и рекомендаций по настройке аппаратных, программных и программно-аппаратных средств обеспечения информационной безопасности, применяемых на объекте информатизации;</w:t>
      </w:r>
    </w:p>
    <w:p w:rsidR="00316F05" w:rsidRPr="00316F05" w:rsidRDefault="00316F05" w:rsidP="00316F05">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xml:space="preserve"> - осуществлять разработку и проведение текущей корректировки документов и мероприятий по вопросам информационной безопасности;</w:t>
      </w:r>
    </w:p>
    <w:p w:rsidR="00316F05" w:rsidRPr="00316F05" w:rsidRDefault="00316F05" w:rsidP="00316F05">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xml:space="preserve"> - осуществлять практическую реализацию положений политики информационной безопасности объекта информатизации инспекции;</w:t>
      </w:r>
    </w:p>
    <w:p w:rsidR="00316F05" w:rsidRPr="00316F05" w:rsidRDefault="00316F05" w:rsidP="00316F05">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xml:space="preserve"> - оперативно реагировать на попытки нарушения информационной безопасности, совместно с отделом информационных технологий;</w:t>
      </w:r>
    </w:p>
    <w:p w:rsidR="00316F05" w:rsidRPr="00316F05" w:rsidRDefault="00316F05" w:rsidP="00316F05">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xml:space="preserve"> - проводить практические занятия с сотрудниками по изучению требований информационной безопасности; </w:t>
      </w:r>
    </w:p>
    <w:p w:rsidR="00316F05" w:rsidRPr="00316F05" w:rsidRDefault="00316F05" w:rsidP="00316F05">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xml:space="preserve"> - проводить плановые, внеплановые и внезапные (по указанию руководителя инспекции) проверки состояния информационной безопасности, сохранности конфиденциальных документов и материалов, соблюдения установленного порядка работы с ними, эффективности системы мер по обеспечению защиты информации;</w:t>
      </w:r>
    </w:p>
    <w:p w:rsidR="00316F05" w:rsidRPr="00316F05" w:rsidRDefault="00316F05" w:rsidP="00316F05">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xml:space="preserve"> - участвовать в проведении ежегодных проверок наличия документов с пометкой «Для служебного пользования», состояния делопроизводства с данной категорией документов;</w:t>
      </w:r>
    </w:p>
    <w:p w:rsidR="00316F05" w:rsidRPr="00316F05" w:rsidRDefault="00316F05" w:rsidP="00316F05">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xml:space="preserve"> - совместно с отделом информационных технологий осуществлять категорирование средств вычислительной техники и обследование служебных помещений с составлением соответствующих актов;</w:t>
      </w:r>
    </w:p>
    <w:p w:rsidR="00316F05" w:rsidRPr="00316F05" w:rsidRDefault="00316F05" w:rsidP="00316F05">
      <w:pPr>
        <w:autoSpaceDE w:val="0"/>
        <w:autoSpaceDN w:val="0"/>
        <w:adjustRightInd w:val="0"/>
        <w:spacing w:after="0" w:line="240" w:lineRule="auto"/>
        <w:ind w:firstLine="567"/>
        <w:jc w:val="both"/>
        <w:rPr>
          <w:rStyle w:val="af8"/>
          <w:rFonts w:ascii="Times New Roman" w:hAnsi="Times New Roman" w:cs="Times New Roman"/>
          <w:i w:val="0"/>
          <w:sz w:val="20"/>
          <w:szCs w:val="20"/>
        </w:rPr>
      </w:pPr>
      <w:r w:rsidRPr="00316F05">
        <w:rPr>
          <w:rStyle w:val="af8"/>
          <w:rFonts w:ascii="Times New Roman" w:hAnsi="Times New Roman" w:cs="Times New Roman"/>
          <w:i w:val="0"/>
          <w:sz w:val="20"/>
          <w:szCs w:val="20"/>
        </w:rPr>
        <w:t>- совместно с отделом информатизации вырабатывать, организовывать и внедрять в эксплуатацию систему мер по защите информации ограниченного распространения при ее обработке средствами вычислительной техники и передаче по техническим каналам связи;</w:t>
      </w:r>
    </w:p>
    <w:p w:rsidR="00316F05" w:rsidRPr="00316F05" w:rsidRDefault="00316F05" w:rsidP="00316F05">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xml:space="preserve"> - разрабатывать (дорабатывать) объектовые организационно-распорядительные документы по обеспечению информационной безопасности;</w:t>
      </w:r>
    </w:p>
    <w:p w:rsidR="00316F05" w:rsidRPr="00316F05" w:rsidRDefault="00316F05" w:rsidP="00316F05">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xml:space="preserve"> - участвовать в мероприятиях по внедрению в Инспекции средств криптографической защиты и ключевой информации, осуществлять их учет и контроль эксплуатации;</w:t>
      </w:r>
    </w:p>
    <w:p w:rsidR="00316F05" w:rsidRPr="00316F05" w:rsidRDefault="00316F05" w:rsidP="00316F05">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xml:space="preserve"> - управлять средствами защиты информации и вести учет машинных носителей;</w:t>
      </w:r>
    </w:p>
    <w:p w:rsidR="00316F05" w:rsidRPr="00316F05" w:rsidRDefault="00316F05" w:rsidP="00316F05">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xml:space="preserve"> - организовывать взаимодействие с организациями с использованием средств криптографической защиты информации;</w:t>
      </w:r>
    </w:p>
    <w:p w:rsidR="00316F05" w:rsidRPr="00316F05" w:rsidRDefault="00316F05" w:rsidP="00316F05">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xml:space="preserve"> - вести делопроизводство по направлению деятельности;</w:t>
      </w:r>
    </w:p>
    <w:p w:rsidR="00316F05" w:rsidRPr="00316F05" w:rsidRDefault="00316F05" w:rsidP="00316F05">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lastRenderedPageBreak/>
        <w:t xml:space="preserve"> - по указанию начальника отдела проводить проверки состояния режима и безопасности в структурных подразделениях Инспекции;</w:t>
      </w:r>
    </w:p>
    <w:p w:rsidR="00316F05" w:rsidRPr="00316F05" w:rsidRDefault="00316F05" w:rsidP="00316F05">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xml:space="preserve"> - организовывать и проводить занятия с работниками структурных подразделений Инспекции по вопросам защиты информации, профилактики правонарушений и обеспечения безопасной работы в Инспекции;</w:t>
      </w:r>
    </w:p>
    <w:p w:rsidR="00316F05" w:rsidRPr="00316F05" w:rsidRDefault="00316F05" w:rsidP="00316F05">
      <w:pPr>
        <w:autoSpaceDE w:val="0"/>
        <w:autoSpaceDN w:val="0"/>
        <w:adjustRightInd w:val="0"/>
        <w:spacing w:after="0" w:line="240" w:lineRule="auto"/>
        <w:ind w:firstLine="567"/>
        <w:jc w:val="both"/>
        <w:rPr>
          <w:rStyle w:val="af8"/>
          <w:rFonts w:ascii="Times New Roman" w:hAnsi="Times New Roman" w:cs="Times New Roman"/>
          <w:i w:val="0"/>
          <w:sz w:val="20"/>
          <w:szCs w:val="20"/>
        </w:rPr>
      </w:pPr>
      <w:r w:rsidRPr="00316F05">
        <w:rPr>
          <w:rStyle w:val="af8"/>
          <w:rFonts w:ascii="Times New Roman" w:hAnsi="Times New Roman" w:cs="Times New Roman"/>
          <w:i w:val="0"/>
          <w:sz w:val="20"/>
          <w:szCs w:val="20"/>
        </w:rPr>
        <w:t>- предоставлять консультативную помощь сотрудникам Инспекции по вопросам, находящимся в сфере компетенции;</w:t>
      </w:r>
    </w:p>
    <w:p w:rsidR="00316F05" w:rsidRPr="00316F05" w:rsidRDefault="00316F05" w:rsidP="00316F05">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xml:space="preserve"> - незамедлительно докладывать начальнику Инспекции о нештатных ситуациях и допущенных пользователями нарушениях установленных требований по защите информации;</w:t>
      </w:r>
    </w:p>
    <w:p w:rsidR="00316F05" w:rsidRPr="00316F05" w:rsidRDefault="00316F05" w:rsidP="00316F05">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xml:space="preserve"> - выполнять функций члена и секретаря </w:t>
      </w:r>
      <w:r>
        <w:rPr>
          <w:rFonts w:ascii="Times New Roman" w:hAnsi="Times New Roman" w:cs="Times New Roman"/>
          <w:sz w:val="20"/>
          <w:szCs w:val="20"/>
        </w:rPr>
        <w:t>п</w:t>
      </w:r>
      <w:r w:rsidRPr="00316F05">
        <w:rPr>
          <w:rFonts w:ascii="Times New Roman" w:hAnsi="Times New Roman" w:cs="Times New Roman"/>
          <w:sz w:val="20"/>
          <w:szCs w:val="20"/>
        </w:rPr>
        <w:t>остоянно действующего технического совета по информационной безопасности Инспекции;</w:t>
      </w:r>
    </w:p>
    <w:p w:rsidR="00316F05" w:rsidRPr="00316F05" w:rsidRDefault="00316F05" w:rsidP="00316F05">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xml:space="preserve"> - поддерживать уровень квалификации, достаточный для исполнения своих должностных обязанностей;</w:t>
      </w:r>
    </w:p>
    <w:p w:rsidR="00316F05" w:rsidRPr="00316F05" w:rsidRDefault="00316F05" w:rsidP="00316F05">
      <w:pPr>
        <w:tabs>
          <w:tab w:val="num" w:pos="720"/>
        </w:tabs>
        <w:autoSpaceDE w:val="0"/>
        <w:autoSpaceDN w:val="0"/>
        <w:adjustRightInd w:val="0"/>
        <w:spacing w:after="0" w:line="240" w:lineRule="auto"/>
        <w:ind w:firstLine="540"/>
        <w:jc w:val="both"/>
        <w:rPr>
          <w:rStyle w:val="af8"/>
          <w:rFonts w:ascii="Times New Roman" w:hAnsi="Times New Roman" w:cs="Times New Roman"/>
          <w:i w:val="0"/>
          <w:sz w:val="20"/>
          <w:szCs w:val="20"/>
        </w:rPr>
      </w:pPr>
      <w:r w:rsidRPr="00316F05">
        <w:rPr>
          <w:rStyle w:val="af8"/>
          <w:rFonts w:ascii="Times New Roman" w:hAnsi="Times New Roman" w:cs="Times New Roman"/>
          <w:i w:val="0"/>
          <w:sz w:val="20"/>
          <w:szCs w:val="20"/>
        </w:rPr>
        <w:t>- разрабатывать и направлять в Управление отчетные и иные материалы, входящие в компетенцию отдела;</w:t>
      </w:r>
    </w:p>
    <w:p w:rsidR="00316F05" w:rsidRPr="00316F05" w:rsidRDefault="00316F05" w:rsidP="00316F05">
      <w:pPr>
        <w:autoSpaceDE w:val="0"/>
        <w:autoSpaceDN w:val="0"/>
        <w:adjustRightInd w:val="0"/>
        <w:spacing w:after="0" w:line="240" w:lineRule="auto"/>
        <w:ind w:firstLine="567"/>
        <w:jc w:val="both"/>
        <w:rPr>
          <w:rStyle w:val="af8"/>
          <w:rFonts w:ascii="Times New Roman" w:hAnsi="Times New Roman" w:cs="Times New Roman"/>
          <w:i w:val="0"/>
          <w:sz w:val="20"/>
          <w:szCs w:val="20"/>
        </w:rPr>
      </w:pPr>
      <w:r w:rsidRPr="00316F05">
        <w:rPr>
          <w:rStyle w:val="af8"/>
          <w:rFonts w:ascii="Times New Roman" w:hAnsi="Times New Roman" w:cs="Times New Roman"/>
          <w:i w:val="0"/>
          <w:sz w:val="20"/>
          <w:szCs w:val="20"/>
        </w:rPr>
        <w:t>- вести в установленным порядке делопроизводство и хранение документов отдела, осуществлять их сдачу в архив;</w:t>
      </w:r>
    </w:p>
    <w:p w:rsidR="00316F05" w:rsidRPr="00316F05" w:rsidRDefault="00316F05" w:rsidP="00316F05">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xml:space="preserve"> - обеспечивать сохранность служебного удостоверения;</w:t>
      </w:r>
    </w:p>
    <w:p w:rsidR="00316F05" w:rsidRPr="00316F05" w:rsidRDefault="00316F05" w:rsidP="00316F05">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xml:space="preserve"> - выезжать в служебные командировки по заданию руководства.</w:t>
      </w:r>
    </w:p>
    <w:p w:rsidR="00316F05" w:rsidRPr="00316F05" w:rsidRDefault="00316F05" w:rsidP="00316F05">
      <w:pPr>
        <w:tabs>
          <w:tab w:val="num" w:pos="720"/>
        </w:tabs>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xml:space="preserve"> - выполнять иные поручения руководства в соответствии с положением об отделе.</w:t>
      </w:r>
    </w:p>
    <w:p w:rsidR="00316F05" w:rsidRPr="00316F05" w:rsidRDefault="00316F05" w:rsidP="00316F05">
      <w:pPr>
        <w:pStyle w:val="aa"/>
        <w:ind w:firstLine="720"/>
        <w:rPr>
          <w:sz w:val="20"/>
          <w:szCs w:val="20"/>
        </w:rPr>
      </w:pPr>
      <w:r w:rsidRPr="00316F05">
        <w:rPr>
          <w:sz w:val="20"/>
          <w:szCs w:val="20"/>
        </w:rPr>
        <w:t xml:space="preserve">9. В целях исполнения возложенных должностных обязанностей </w:t>
      </w:r>
      <w:r w:rsidRPr="00316F05">
        <w:rPr>
          <w:i/>
          <w:sz w:val="20"/>
          <w:szCs w:val="20"/>
        </w:rPr>
        <w:t>Старший государственный налоговый инспектор</w:t>
      </w:r>
      <w:r w:rsidRPr="00316F05">
        <w:rPr>
          <w:sz w:val="20"/>
          <w:szCs w:val="20"/>
        </w:rPr>
        <w:t xml:space="preserve"> имеет право на: </w:t>
      </w:r>
    </w:p>
    <w:p w:rsidR="00316F05" w:rsidRPr="00316F05" w:rsidRDefault="00316F05" w:rsidP="00316F05">
      <w:pPr>
        <w:spacing w:after="0" w:line="240" w:lineRule="auto"/>
        <w:ind w:firstLine="709"/>
        <w:jc w:val="both"/>
        <w:rPr>
          <w:rFonts w:ascii="Times New Roman" w:hAnsi="Times New Roman" w:cs="Times New Roman"/>
          <w:sz w:val="20"/>
          <w:szCs w:val="20"/>
        </w:rPr>
      </w:pPr>
      <w:r w:rsidRPr="00316F05">
        <w:rPr>
          <w:rFonts w:ascii="Times New Roman" w:hAnsi="Times New Roman" w:cs="Times New Roman"/>
          <w:sz w:val="20"/>
          <w:szCs w:val="20"/>
        </w:rPr>
        <w:t>1) обеспечение надлежащих организационно-технических условий, необходимых для исполнения должностных обязанностей;</w:t>
      </w:r>
    </w:p>
    <w:p w:rsidR="00316F05" w:rsidRPr="00316F05" w:rsidRDefault="00316F05" w:rsidP="00316F05">
      <w:pPr>
        <w:spacing w:after="0" w:line="240" w:lineRule="auto"/>
        <w:ind w:firstLine="709"/>
        <w:jc w:val="both"/>
        <w:rPr>
          <w:rFonts w:ascii="Times New Roman" w:hAnsi="Times New Roman" w:cs="Times New Roman"/>
          <w:sz w:val="20"/>
          <w:szCs w:val="20"/>
        </w:rPr>
      </w:pPr>
      <w:r w:rsidRPr="00316F05">
        <w:rPr>
          <w:rFonts w:ascii="Times New Roman" w:hAnsi="Times New Roman" w:cs="Times New Roman"/>
          <w:sz w:val="20"/>
          <w:szCs w:val="20"/>
        </w:rPr>
        <w:t>2) ознакомление с должностным регламентом и иными документами, определяющими его права и обязанности по замещаемой должности гражда</w:t>
      </w:r>
      <w:r w:rsidRPr="00316F05">
        <w:rPr>
          <w:rFonts w:ascii="Times New Roman" w:hAnsi="Times New Roman" w:cs="Times New Roman"/>
          <w:sz w:val="20"/>
          <w:szCs w:val="20"/>
        </w:rPr>
        <w:t>н</w:t>
      </w:r>
      <w:r w:rsidRPr="00316F05">
        <w:rPr>
          <w:rFonts w:ascii="Times New Roman" w:hAnsi="Times New Roman" w:cs="Times New Roman"/>
          <w:sz w:val="20"/>
          <w:szCs w:val="20"/>
        </w:rPr>
        <w:t>ской службы, критериями оценки эффективности исполнения должностных обязанностей, показателями результативности пр</w:t>
      </w:r>
      <w:r w:rsidRPr="00316F05">
        <w:rPr>
          <w:rFonts w:ascii="Times New Roman" w:hAnsi="Times New Roman" w:cs="Times New Roman"/>
          <w:sz w:val="20"/>
          <w:szCs w:val="20"/>
        </w:rPr>
        <w:t>о</w:t>
      </w:r>
      <w:r w:rsidRPr="00316F05">
        <w:rPr>
          <w:rFonts w:ascii="Times New Roman" w:hAnsi="Times New Roman" w:cs="Times New Roman"/>
          <w:sz w:val="20"/>
          <w:szCs w:val="20"/>
        </w:rPr>
        <w:t>фессиональной служебной деятельности и условиями должностного роста;</w:t>
      </w:r>
    </w:p>
    <w:p w:rsidR="00316F05" w:rsidRPr="00316F05" w:rsidRDefault="00316F05" w:rsidP="00316F05">
      <w:pPr>
        <w:spacing w:after="0" w:line="240" w:lineRule="auto"/>
        <w:ind w:firstLine="709"/>
        <w:jc w:val="both"/>
        <w:rPr>
          <w:rFonts w:ascii="Times New Roman" w:hAnsi="Times New Roman" w:cs="Times New Roman"/>
          <w:sz w:val="20"/>
          <w:szCs w:val="20"/>
        </w:rPr>
      </w:pPr>
      <w:r w:rsidRPr="00316F05">
        <w:rPr>
          <w:rFonts w:ascii="Times New Roman" w:hAnsi="Times New Roman" w:cs="Times New Roman"/>
          <w:sz w:val="20"/>
          <w:szCs w:val="20"/>
        </w:rPr>
        <w:t>3) отдых, обеспечиваемый установлением нормальной продолжительности служебного времени, пр</w:t>
      </w:r>
      <w:r w:rsidRPr="00316F05">
        <w:rPr>
          <w:rFonts w:ascii="Times New Roman" w:hAnsi="Times New Roman" w:cs="Times New Roman"/>
          <w:sz w:val="20"/>
          <w:szCs w:val="20"/>
        </w:rPr>
        <w:t>е</w:t>
      </w:r>
      <w:r w:rsidRPr="00316F05">
        <w:rPr>
          <w:rFonts w:ascii="Times New Roman" w:hAnsi="Times New Roman" w:cs="Times New Roman"/>
          <w:sz w:val="20"/>
          <w:szCs w:val="20"/>
        </w:rPr>
        <w:t>доставлением выходных дней и нерабочих праздничных дней, а также ежегодных оплачиваемых основного и дополн</w:t>
      </w:r>
      <w:r w:rsidRPr="00316F05">
        <w:rPr>
          <w:rFonts w:ascii="Times New Roman" w:hAnsi="Times New Roman" w:cs="Times New Roman"/>
          <w:sz w:val="20"/>
          <w:szCs w:val="20"/>
        </w:rPr>
        <w:t>и</w:t>
      </w:r>
      <w:r w:rsidRPr="00316F05">
        <w:rPr>
          <w:rFonts w:ascii="Times New Roman" w:hAnsi="Times New Roman" w:cs="Times New Roman"/>
          <w:sz w:val="20"/>
          <w:szCs w:val="20"/>
        </w:rPr>
        <w:t>тельных отпусков;</w:t>
      </w:r>
    </w:p>
    <w:p w:rsidR="00316F05" w:rsidRPr="00316F05" w:rsidRDefault="00316F05" w:rsidP="00316F05">
      <w:pPr>
        <w:spacing w:after="0" w:line="240" w:lineRule="auto"/>
        <w:ind w:firstLine="709"/>
        <w:jc w:val="both"/>
        <w:rPr>
          <w:rFonts w:ascii="Times New Roman" w:hAnsi="Times New Roman" w:cs="Times New Roman"/>
          <w:sz w:val="20"/>
          <w:szCs w:val="20"/>
        </w:rPr>
      </w:pPr>
      <w:r w:rsidRPr="00316F05">
        <w:rPr>
          <w:rFonts w:ascii="Times New Roman" w:hAnsi="Times New Roman" w:cs="Times New Roman"/>
          <w:sz w:val="20"/>
          <w:szCs w:val="20"/>
        </w:rPr>
        <w:t>4) оплату труда и другие выплаты в соответствии с Федеральным законом, иными нормативными правовыми актами Российской Федерации и со сл</w:t>
      </w:r>
      <w:r w:rsidRPr="00316F05">
        <w:rPr>
          <w:rFonts w:ascii="Times New Roman" w:hAnsi="Times New Roman" w:cs="Times New Roman"/>
          <w:sz w:val="20"/>
          <w:szCs w:val="20"/>
        </w:rPr>
        <w:t>у</w:t>
      </w:r>
      <w:r w:rsidRPr="00316F05">
        <w:rPr>
          <w:rFonts w:ascii="Times New Roman" w:hAnsi="Times New Roman" w:cs="Times New Roman"/>
          <w:sz w:val="20"/>
          <w:szCs w:val="20"/>
        </w:rPr>
        <w:t>жебным контрактом;</w:t>
      </w:r>
    </w:p>
    <w:p w:rsidR="00316F05" w:rsidRPr="00316F05" w:rsidRDefault="00316F05" w:rsidP="00316F05">
      <w:pPr>
        <w:spacing w:after="0" w:line="240" w:lineRule="auto"/>
        <w:ind w:firstLine="709"/>
        <w:jc w:val="both"/>
        <w:rPr>
          <w:rFonts w:ascii="Times New Roman" w:hAnsi="Times New Roman" w:cs="Times New Roman"/>
          <w:sz w:val="20"/>
          <w:szCs w:val="20"/>
        </w:rPr>
      </w:pPr>
      <w:r w:rsidRPr="00316F05">
        <w:rPr>
          <w:rFonts w:ascii="Times New Roman" w:hAnsi="Times New Roman" w:cs="Times New Roman"/>
          <w:sz w:val="20"/>
          <w:szCs w:val="20"/>
        </w:rPr>
        <w:t>5) получение в установленном порядке информации и материалов, необходимых для исполнения должностных обязанностей, а также на внесение предл</w:t>
      </w:r>
      <w:r w:rsidRPr="00316F05">
        <w:rPr>
          <w:rFonts w:ascii="Times New Roman" w:hAnsi="Times New Roman" w:cs="Times New Roman"/>
          <w:sz w:val="20"/>
          <w:szCs w:val="20"/>
        </w:rPr>
        <w:t>о</w:t>
      </w:r>
      <w:r w:rsidRPr="00316F05">
        <w:rPr>
          <w:rFonts w:ascii="Times New Roman" w:hAnsi="Times New Roman" w:cs="Times New Roman"/>
          <w:sz w:val="20"/>
          <w:szCs w:val="20"/>
        </w:rPr>
        <w:t>жений о совершенствовании деятельности Инспекции;</w:t>
      </w:r>
    </w:p>
    <w:p w:rsidR="00316F05" w:rsidRPr="00316F05" w:rsidRDefault="00316F05" w:rsidP="00316F05">
      <w:pPr>
        <w:spacing w:after="0" w:line="240" w:lineRule="auto"/>
        <w:ind w:firstLine="709"/>
        <w:jc w:val="both"/>
        <w:rPr>
          <w:rFonts w:ascii="Times New Roman" w:hAnsi="Times New Roman" w:cs="Times New Roman"/>
          <w:sz w:val="20"/>
          <w:szCs w:val="20"/>
        </w:rPr>
      </w:pPr>
      <w:r w:rsidRPr="00316F05">
        <w:rPr>
          <w:rFonts w:ascii="Times New Roman" w:hAnsi="Times New Roman" w:cs="Times New Roman"/>
          <w:sz w:val="20"/>
          <w:szCs w:val="20"/>
        </w:rPr>
        <w:t>6) доступ в установленном порядке к сведениям, составляющим государс</w:t>
      </w:r>
      <w:r w:rsidRPr="00316F05">
        <w:rPr>
          <w:rFonts w:ascii="Times New Roman" w:hAnsi="Times New Roman" w:cs="Times New Roman"/>
          <w:sz w:val="20"/>
          <w:szCs w:val="20"/>
        </w:rPr>
        <w:t>т</w:t>
      </w:r>
      <w:r w:rsidRPr="00316F05">
        <w:rPr>
          <w:rFonts w:ascii="Times New Roman" w:hAnsi="Times New Roman" w:cs="Times New Roman"/>
          <w:sz w:val="20"/>
          <w:szCs w:val="20"/>
        </w:rPr>
        <w:t>венную тайну, если исполнение должностных обязанностей связано с использов</w:t>
      </w:r>
      <w:r w:rsidRPr="00316F05">
        <w:rPr>
          <w:rFonts w:ascii="Times New Roman" w:hAnsi="Times New Roman" w:cs="Times New Roman"/>
          <w:sz w:val="20"/>
          <w:szCs w:val="20"/>
        </w:rPr>
        <w:t>а</w:t>
      </w:r>
      <w:r w:rsidRPr="00316F05">
        <w:rPr>
          <w:rFonts w:ascii="Times New Roman" w:hAnsi="Times New Roman" w:cs="Times New Roman"/>
          <w:sz w:val="20"/>
          <w:szCs w:val="20"/>
        </w:rPr>
        <w:t>нием таких сведений;</w:t>
      </w:r>
    </w:p>
    <w:p w:rsidR="00316F05" w:rsidRPr="00316F05" w:rsidRDefault="00316F05" w:rsidP="00316F05">
      <w:pPr>
        <w:spacing w:after="0" w:line="240" w:lineRule="auto"/>
        <w:ind w:firstLine="709"/>
        <w:jc w:val="both"/>
        <w:rPr>
          <w:rFonts w:ascii="Times New Roman" w:hAnsi="Times New Roman" w:cs="Times New Roman"/>
          <w:sz w:val="20"/>
          <w:szCs w:val="20"/>
        </w:rPr>
      </w:pPr>
      <w:r w:rsidRPr="00316F05">
        <w:rPr>
          <w:rFonts w:ascii="Times New Roman" w:hAnsi="Times New Roman" w:cs="Times New Roman"/>
          <w:sz w:val="20"/>
          <w:szCs w:val="20"/>
        </w:rPr>
        <w:t>7) доступ в установленном порядке в связи с исполнением должностных обязанностей в государственные органы, органы местного самоуправления, обществе</w:t>
      </w:r>
      <w:r w:rsidRPr="00316F05">
        <w:rPr>
          <w:rFonts w:ascii="Times New Roman" w:hAnsi="Times New Roman" w:cs="Times New Roman"/>
          <w:sz w:val="20"/>
          <w:szCs w:val="20"/>
        </w:rPr>
        <w:t>н</w:t>
      </w:r>
      <w:r w:rsidRPr="00316F05">
        <w:rPr>
          <w:rFonts w:ascii="Times New Roman" w:hAnsi="Times New Roman" w:cs="Times New Roman"/>
          <w:sz w:val="20"/>
          <w:szCs w:val="20"/>
        </w:rPr>
        <w:t>ные объединения и иные организации;</w:t>
      </w:r>
    </w:p>
    <w:p w:rsidR="00316F05" w:rsidRPr="00316F05" w:rsidRDefault="00316F05" w:rsidP="00316F05">
      <w:pPr>
        <w:pStyle w:val="12"/>
        <w:rPr>
          <w:sz w:val="20"/>
        </w:rPr>
      </w:pPr>
      <w:r w:rsidRPr="00316F05">
        <w:rPr>
          <w:sz w:val="20"/>
        </w:rPr>
        <w:t>8) ознакомление с отзывами о его профессиональной служебной деятельн</w:t>
      </w:r>
      <w:r w:rsidRPr="00316F05">
        <w:rPr>
          <w:sz w:val="20"/>
        </w:rPr>
        <w:t>о</w:t>
      </w:r>
      <w:r w:rsidRPr="00316F05">
        <w:rPr>
          <w:sz w:val="20"/>
        </w:rPr>
        <w:t>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w:t>
      </w:r>
      <w:r w:rsidRPr="00316F05">
        <w:rPr>
          <w:sz w:val="20"/>
        </w:rPr>
        <w:t>о</w:t>
      </w:r>
      <w:r w:rsidRPr="00316F05">
        <w:rPr>
          <w:sz w:val="20"/>
        </w:rPr>
        <w:t>кументов, и материалов;</w:t>
      </w:r>
    </w:p>
    <w:p w:rsidR="00316F05" w:rsidRPr="00316F05" w:rsidRDefault="00316F05" w:rsidP="00316F05">
      <w:pPr>
        <w:spacing w:after="0" w:line="240" w:lineRule="auto"/>
        <w:ind w:firstLine="709"/>
        <w:jc w:val="both"/>
        <w:rPr>
          <w:rFonts w:ascii="Times New Roman" w:hAnsi="Times New Roman" w:cs="Times New Roman"/>
          <w:sz w:val="20"/>
          <w:szCs w:val="20"/>
        </w:rPr>
      </w:pPr>
      <w:r w:rsidRPr="00316F05">
        <w:rPr>
          <w:rFonts w:ascii="Times New Roman" w:hAnsi="Times New Roman" w:cs="Times New Roman"/>
          <w:sz w:val="20"/>
          <w:szCs w:val="20"/>
        </w:rPr>
        <w:t>9) защиту сведений о гражданском служащем;</w:t>
      </w:r>
    </w:p>
    <w:p w:rsidR="00316F05" w:rsidRPr="00316F05" w:rsidRDefault="00316F05" w:rsidP="00316F05">
      <w:pPr>
        <w:spacing w:after="0" w:line="240" w:lineRule="auto"/>
        <w:ind w:firstLine="709"/>
        <w:jc w:val="both"/>
        <w:rPr>
          <w:rFonts w:ascii="Times New Roman" w:hAnsi="Times New Roman" w:cs="Times New Roman"/>
          <w:sz w:val="20"/>
          <w:szCs w:val="20"/>
        </w:rPr>
      </w:pPr>
      <w:r w:rsidRPr="00316F05">
        <w:rPr>
          <w:rFonts w:ascii="Times New Roman" w:hAnsi="Times New Roman" w:cs="Times New Roman"/>
          <w:sz w:val="20"/>
          <w:szCs w:val="20"/>
        </w:rPr>
        <w:t>10) должностной рост на конкурсной основе;</w:t>
      </w:r>
    </w:p>
    <w:p w:rsidR="00316F05" w:rsidRPr="00316F05" w:rsidRDefault="00316F05" w:rsidP="00316F05">
      <w:pPr>
        <w:autoSpaceDE w:val="0"/>
        <w:autoSpaceDN w:val="0"/>
        <w:adjustRightInd w:val="0"/>
        <w:spacing w:after="0" w:line="240" w:lineRule="auto"/>
        <w:ind w:firstLine="709"/>
        <w:jc w:val="both"/>
        <w:rPr>
          <w:rFonts w:ascii="Times New Roman" w:hAnsi="Times New Roman" w:cs="Times New Roman"/>
          <w:sz w:val="20"/>
          <w:szCs w:val="20"/>
        </w:rPr>
      </w:pPr>
      <w:r w:rsidRPr="00316F05">
        <w:rPr>
          <w:rFonts w:ascii="Times New Roman" w:hAnsi="Times New Roman" w:cs="Times New Roman"/>
          <w:sz w:val="20"/>
          <w:szCs w:val="20"/>
        </w:rPr>
        <w:t xml:space="preserve">11) профессиональное развитие в порядке, установленном Федеральным </w:t>
      </w:r>
      <w:hyperlink r:id="rId225" w:history="1">
        <w:r w:rsidRPr="00316F05">
          <w:rPr>
            <w:rFonts w:ascii="Times New Roman" w:hAnsi="Times New Roman" w:cs="Times New Roman"/>
            <w:sz w:val="20"/>
            <w:szCs w:val="20"/>
          </w:rPr>
          <w:t>законом</w:t>
        </w:r>
      </w:hyperlink>
      <w:r w:rsidRPr="00316F05">
        <w:rPr>
          <w:rFonts w:ascii="Times New Roman" w:hAnsi="Times New Roman" w:cs="Times New Roman"/>
          <w:sz w:val="20"/>
          <w:szCs w:val="20"/>
        </w:rPr>
        <w:t xml:space="preserve"> и другими федеральными законами;</w:t>
      </w:r>
    </w:p>
    <w:p w:rsidR="00316F05" w:rsidRPr="00316F05" w:rsidRDefault="00316F05" w:rsidP="00316F05">
      <w:pPr>
        <w:spacing w:after="0" w:line="240" w:lineRule="auto"/>
        <w:ind w:firstLine="709"/>
        <w:jc w:val="both"/>
        <w:rPr>
          <w:rFonts w:ascii="Times New Roman" w:hAnsi="Times New Roman" w:cs="Times New Roman"/>
          <w:sz w:val="20"/>
          <w:szCs w:val="20"/>
        </w:rPr>
      </w:pPr>
      <w:r w:rsidRPr="00316F05">
        <w:rPr>
          <w:rFonts w:ascii="Times New Roman" w:hAnsi="Times New Roman" w:cs="Times New Roman"/>
          <w:sz w:val="20"/>
          <w:szCs w:val="20"/>
        </w:rPr>
        <w:t>12) членство в профессиональном союзе;</w:t>
      </w:r>
    </w:p>
    <w:p w:rsidR="00316F05" w:rsidRPr="00316F05" w:rsidRDefault="00316F05" w:rsidP="00316F05">
      <w:pPr>
        <w:spacing w:after="0" w:line="240" w:lineRule="auto"/>
        <w:ind w:firstLine="709"/>
        <w:jc w:val="both"/>
        <w:rPr>
          <w:rFonts w:ascii="Times New Roman" w:hAnsi="Times New Roman" w:cs="Times New Roman"/>
          <w:sz w:val="20"/>
          <w:szCs w:val="20"/>
        </w:rPr>
      </w:pPr>
      <w:r w:rsidRPr="00316F05">
        <w:rPr>
          <w:rFonts w:ascii="Times New Roman" w:hAnsi="Times New Roman" w:cs="Times New Roman"/>
          <w:sz w:val="20"/>
          <w:szCs w:val="20"/>
        </w:rPr>
        <w:t>13) рассмотрение индивидуальных служебных споров в соответствии с Федеральным законом и другими федеральными законами;</w:t>
      </w:r>
    </w:p>
    <w:p w:rsidR="00316F05" w:rsidRPr="00316F05" w:rsidRDefault="00316F05" w:rsidP="00316F05">
      <w:pPr>
        <w:spacing w:after="0" w:line="240" w:lineRule="auto"/>
        <w:ind w:firstLine="709"/>
        <w:jc w:val="both"/>
        <w:rPr>
          <w:rFonts w:ascii="Times New Roman" w:hAnsi="Times New Roman" w:cs="Times New Roman"/>
          <w:sz w:val="20"/>
          <w:szCs w:val="20"/>
        </w:rPr>
      </w:pPr>
      <w:r w:rsidRPr="00316F05">
        <w:rPr>
          <w:rFonts w:ascii="Times New Roman" w:hAnsi="Times New Roman" w:cs="Times New Roman"/>
          <w:sz w:val="20"/>
          <w:szCs w:val="20"/>
        </w:rPr>
        <w:t xml:space="preserve">14) проведение по его заявлению </w:t>
      </w:r>
      <w:hyperlink r:id="rId226" w:anchor="sub_59#sub_59" w:history="1">
        <w:r w:rsidRPr="00316F05">
          <w:rPr>
            <w:rFonts w:ascii="Times New Roman" w:hAnsi="Times New Roman" w:cs="Times New Roman"/>
            <w:sz w:val="20"/>
            <w:szCs w:val="20"/>
          </w:rPr>
          <w:t>служебной проверки</w:t>
        </w:r>
      </w:hyperlink>
      <w:r w:rsidRPr="00316F05">
        <w:rPr>
          <w:rFonts w:ascii="Times New Roman" w:hAnsi="Times New Roman" w:cs="Times New Roman"/>
          <w:sz w:val="20"/>
          <w:szCs w:val="20"/>
        </w:rPr>
        <w:t>;</w:t>
      </w:r>
    </w:p>
    <w:p w:rsidR="00316F05" w:rsidRPr="00316F05" w:rsidRDefault="00316F05" w:rsidP="00316F05">
      <w:pPr>
        <w:spacing w:after="0" w:line="240" w:lineRule="auto"/>
        <w:ind w:firstLine="709"/>
        <w:jc w:val="both"/>
        <w:rPr>
          <w:rFonts w:ascii="Times New Roman" w:hAnsi="Times New Roman" w:cs="Times New Roman"/>
          <w:sz w:val="20"/>
          <w:szCs w:val="20"/>
        </w:rPr>
      </w:pPr>
      <w:r w:rsidRPr="00316F05">
        <w:rPr>
          <w:rFonts w:ascii="Times New Roman" w:hAnsi="Times New Roman" w:cs="Times New Roman"/>
          <w:sz w:val="20"/>
          <w:szCs w:val="20"/>
        </w:rPr>
        <w:t>15) защиту своих прав и законных интересов на гражданской службе, включая обжал</w:t>
      </w:r>
      <w:r w:rsidRPr="00316F05">
        <w:rPr>
          <w:rFonts w:ascii="Times New Roman" w:hAnsi="Times New Roman" w:cs="Times New Roman"/>
          <w:sz w:val="20"/>
          <w:szCs w:val="20"/>
        </w:rPr>
        <w:t>о</w:t>
      </w:r>
      <w:r w:rsidRPr="00316F05">
        <w:rPr>
          <w:rFonts w:ascii="Times New Roman" w:hAnsi="Times New Roman" w:cs="Times New Roman"/>
          <w:sz w:val="20"/>
          <w:szCs w:val="20"/>
        </w:rPr>
        <w:t>вание в суде их нарушения;</w:t>
      </w:r>
    </w:p>
    <w:p w:rsidR="00316F05" w:rsidRPr="00316F05" w:rsidRDefault="00316F05" w:rsidP="00316F05">
      <w:pPr>
        <w:spacing w:after="0" w:line="240" w:lineRule="auto"/>
        <w:ind w:firstLine="709"/>
        <w:jc w:val="both"/>
        <w:rPr>
          <w:rFonts w:ascii="Times New Roman" w:hAnsi="Times New Roman" w:cs="Times New Roman"/>
          <w:sz w:val="20"/>
          <w:szCs w:val="20"/>
        </w:rPr>
      </w:pPr>
      <w:r w:rsidRPr="00316F05">
        <w:rPr>
          <w:rFonts w:ascii="Times New Roman" w:hAnsi="Times New Roman" w:cs="Times New Roman"/>
          <w:sz w:val="20"/>
          <w:szCs w:val="20"/>
        </w:rPr>
        <w:t>16) медицинское страхование в соответствии с Федеральным законом и ф</w:t>
      </w:r>
      <w:r w:rsidRPr="00316F05">
        <w:rPr>
          <w:rFonts w:ascii="Times New Roman" w:hAnsi="Times New Roman" w:cs="Times New Roman"/>
          <w:sz w:val="20"/>
          <w:szCs w:val="20"/>
        </w:rPr>
        <w:t>е</w:t>
      </w:r>
      <w:r w:rsidRPr="00316F05">
        <w:rPr>
          <w:rFonts w:ascii="Times New Roman" w:hAnsi="Times New Roman" w:cs="Times New Roman"/>
          <w:sz w:val="20"/>
          <w:szCs w:val="20"/>
        </w:rPr>
        <w:t>деральным законом о медицинском страховании государственных служащих Российской Фед</w:t>
      </w:r>
      <w:r w:rsidRPr="00316F05">
        <w:rPr>
          <w:rFonts w:ascii="Times New Roman" w:hAnsi="Times New Roman" w:cs="Times New Roman"/>
          <w:sz w:val="20"/>
          <w:szCs w:val="20"/>
        </w:rPr>
        <w:t>е</w:t>
      </w:r>
      <w:r w:rsidRPr="00316F05">
        <w:rPr>
          <w:rFonts w:ascii="Times New Roman" w:hAnsi="Times New Roman" w:cs="Times New Roman"/>
          <w:sz w:val="20"/>
          <w:szCs w:val="20"/>
        </w:rPr>
        <w:t>рации;</w:t>
      </w:r>
    </w:p>
    <w:p w:rsidR="00316F05" w:rsidRPr="00316F05" w:rsidRDefault="00316F05" w:rsidP="00316F05">
      <w:pPr>
        <w:spacing w:after="0" w:line="240" w:lineRule="auto"/>
        <w:ind w:firstLine="709"/>
        <w:jc w:val="both"/>
        <w:rPr>
          <w:rFonts w:ascii="Times New Roman" w:hAnsi="Times New Roman" w:cs="Times New Roman"/>
          <w:sz w:val="20"/>
          <w:szCs w:val="20"/>
        </w:rPr>
      </w:pPr>
      <w:r w:rsidRPr="00316F05">
        <w:rPr>
          <w:rFonts w:ascii="Times New Roman" w:hAnsi="Times New Roman" w:cs="Times New Roman"/>
          <w:sz w:val="20"/>
          <w:szCs w:val="20"/>
        </w:rPr>
        <w:t>17) государственную защиту своих жизни и здоровья, жизни и здоровья членов своей семьи, а также принадлежащего ему имущества;</w:t>
      </w:r>
    </w:p>
    <w:p w:rsidR="00316F05" w:rsidRPr="00316F05" w:rsidRDefault="00316F05" w:rsidP="00316F05">
      <w:pPr>
        <w:spacing w:after="0" w:line="240" w:lineRule="auto"/>
        <w:ind w:firstLine="709"/>
        <w:jc w:val="both"/>
        <w:rPr>
          <w:rFonts w:ascii="Times New Roman" w:hAnsi="Times New Roman" w:cs="Times New Roman"/>
          <w:sz w:val="20"/>
          <w:szCs w:val="20"/>
        </w:rPr>
      </w:pPr>
      <w:r w:rsidRPr="00316F05">
        <w:rPr>
          <w:rFonts w:ascii="Times New Roman" w:hAnsi="Times New Roman" w:cs="Times New Roman"/>
          <w:sz w:val="20"/>
          <w:szCs w:val="20"/>
        </w:rPr>
        <w:t>18) государственное пенсионное обеспечение в соответствии с федеральным законом;</w:t>
      </w:r>
    </w:p>
    <w:p w:rsidR="00316F05" w:rsidRPr="00316F05" w:rsidRDefault="00316F05" w:rsidP="00316F05">
      <w:pPr>
        <w:spacing w:after="0" w:line="240" w:lineRule="auto"/>
        <w:ind w:firstLine="709"/>
        <w:jc w:val="both"/>
        <w:rPr>
          <w:rFonts w:ascii="Times New Roman" w:hAnsi="Times New Roman" w:cs="Times New Roman"/>
          <w:sz w:val="20"/>
          <w:szCs w:val="20"/>
        </w:rPr>
      </w:pPr>
      <w:r w:rsidRPr="00316F05">
        <w:rPr>
          <w:rFonts w:ascii="Times New Roman" w:hAnsi="Times New Roman" w:cs="Times New Roman"/>
          <w:sz w:val="20"/>
          <w:szCs w:val="20"/>
        </w:rPr>
        <w:t>19) выполнение иной оплач</w:t>
      </w:r>
      <w:r w:rsidRPr="00316F05">
        <w:rPr>
          <w:rFonts w:ascii="Times New Roman" w:hAnsi="Times New Roman" w:cs="Times New Roman"/>
          <w:sz w:val="20"/>
          <w:szCs w:val="20"/>
        </w:rPr>
        <w:t>и</w:t>
      </w:r>
      <w:r w:rsidRPr="00316F05">
        <w:rPr>
          <w:rFonts w:ascii="Times New Roman" w:hAnsi="Times New Roman" w:cs="Times New Roman"/>
          <w:sz w:val="20"/>
          <w:szCs w:val="20"/>
        </w:rPr>
        <w:t xml:space="preserve">ваемой работы, с предварительным уведомлением </w:t>
      </w:r>
      <w:hyperlink r:id="rId227" w:anchor="sub_102#sub_102" w:history="1">
        <w:r w:rsidRPr="00316F05">
          <w:rPr>
            <w:rFonts w:ascii="Times New Roman" w:hAnsi="Times New Roman" w:cs="Times New Roman"/>
            <w:sz w:val="20"/>
            <w:szCs w:val="20"/>
          </w:rPr>
          <w:t>представителя нанимателя</w:t>
        </w:r>
      </w:hyperlink>
      <w:r w:rsidRPr="00316F05">
        <w:rPr>
          <w:rFonts w:ascii="Times New Roman" w:hAnsi="Times New Roman" w:cs="Times New Roman"/>
          <w:sz w:val="20"/>
          <w:szCs w:val="20"/>
        </w:rPr>
        <w:t xml:space="preserve">, если это не повлечет за собой </w:t>
      </w:r>
      <w:hyperlink r:id="rId228" w:anchor="sub_1901#sub_1901" w:history="1">
        <w:r w:rsidRPr="00316F05">
          <w:rPr>
            <w:rFonts w:ascii="Times New Roman" w:hAnsi="Times New Roman" w:cs="Times New Roman"/>
            <w:sz w:val="20"/>
            <w:szCs w:val="20"/>
          </w:rPr>
          <w:t>конфликт и</w:t>
        </w:r>
        <w:r w:rsidRPr="00316F05">
          <w:rPr>
            <w:rFonts w:ascii="Times New Roman" w:hAnsi="Times New Roman" w:cs="Times New Roman"/>
            <w:sz w:val="20"/>
            <w:szCs w:val="20"/>
          </w:rPr>
          <w:t>н</w:t>
        </w:r>
        <w:r w:rsidRPr="00316F05">
          <w:rPr>
            <w:rFonts w:ascii="Times New Roman" w:hAnsi="Times New Roman" w:cs="Times New Roman"/>
            <w:sz w:val="20"/>
            <w:szCs w:val="20"/>
          </w:rPr>
          <w:t>тересов</w:t>
        </w:r>
      </w:hyperlink>
      <w:r w:rsidRPr="00316F05">
        <w:rPr>
          <w:rFonts w:ascii="Times New Roman" w:hAnsi="Times New Roman" w:cs="Times New Roman"/>
          <w:sz w:val="20"/>
          <w:szCs w:val="20"/>
        </w:rPr>
        <w:t>.</w:t>
      </w:r>
    </w:p>
    <w:p w:rsidR="00316F05" w:rsidRPr="00316F05" w:rsidRDefault="00316F05" w:rsidP="00316F05">
      <w:pPr>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10. Старший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 506 "Об утверждении Положения о Федеральной налоговой службе", Положением об Инспекции, утвержденным руководителем УФНС России по г. Москве от 15.02.2019, положением об отделе информационной безопасности, утвержденным начальником Инспекции от 24.07.2020</w:t>
      </w:r>
      <w:r w:rsidRPr="00316F05">
        <w:rPr>
          <w:rFonts w:ascii="Times New Roman" w:hAnsi="Times New Roman" w:cs="Times New Roman"/>
          <w:i/>
          <w:sz w:val="20"/>
          <w:szCs w:val="20"/>
        </w:rPr>
        <w:t>,</w:t>
      </w:r>
      <w:r w:rsidRPr="00316F05">
        <w:rPr>
          <w:rFonts w:ascii="Times New Roman" w:hAnsi="Times New Roman" w:cs="Times New Roman"/>
          <w:sz w:val="20"/>
          <w:szCs w:val="20"/>
        </w:rPr>
        <w:t xml:space="preserve"> приказами (распоряжениями) ФНС России, приказами Управления, поручениями руководства Инспекции.</w:t>
      </w:r>
    </w:p>
    <w:p w:rsidR="00316F05" w:rsidRPr="00316F05" w:rsidRDefault="00316F05" w:rsidP="00316F05">
      <w:pPr>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lastRenderedPageBreak/>
        <w:t>11.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316F05" w:rsidRPr="00316F05" w:rsidRDefault="00316F05" w:rsidP="00316F05">
      <w:pPr>
        <w:autoSpaceDE w:val="0"/>
        <w:autoSpaceDN w:val="0"/>
        <w:adjustRightInd w:val="0"/>
        <w:spacing w:after="0" w:line="240" w:lineRule="auto"/>
        <w:jc w:val="both"/>
        <w:rPr>
          <w:rFonts w:ascii="Times New Roman" w:hAnsi="Times New Roman" w:cs="Times New Roman"/>
          <w:sz w:val="20"/>
          <w:szCs w:val="20"/>
        </w:rPr>
      </w:pPr>
    </w:p>
    <w:p w:rsidR="00316F05" w:rsidRPr="00316F05" w:rsidRDefault="00316F05" w:rsidP="00316F05">
      <w:pPr>
        <w:autoSpaceDE w:val="0"/>
        <w:autoSpaceDN w:val="0"/>
        <w:adjustRightInd w:val="0"/>
        <w:spacing w:after="0" w:line="240" w:lineRule="auto"/>
        <w:jc w:val="center"/>
        <w:outlineLvl w:val="1"/>
        <w:rPr>
          <w:rFonts w:ascii="Times New Roman" w:hAnsi="Times New Roman" w:cs="Times New Roman"/>
          <w:b/>
          <w:sz w:val="20"/>
          <w:szCs w:val="20"/>
        </w:rPr>
      </w:pPr>
      <w:r w:rsidRPr="00316F05">
        <w:rPr>
          <w:rFonts w:ascii="Times New Roman" w:hAnsi="Times New Roman" w:cs="Times New Roman"/>
          <w:b/>
          <w:sz w:val="20"/>
          <w:szCs w:val="20"/>
        </w:rPr>
        <w:t xml:space="preserve">IV. Перечень вопросов, по которым </w:t>
      </w:r>
      <w:r w:rsidRPr="00316F05">
        <w:rPr>
          <w:rFonts w:ascii="Times New Roman" w:hAnsi="Times New Roman" w:cs="Times New Roman"/>
          <w:b/>
          <w:sz w:val="20"/>
          <w:szCs w:val="20"/>
        </w:rPr>
        <w:t>с</w:t>
      </w:r>
      <w:r w:rsidRPr="00316F05">
        <w:rPr>
          <w:rFonts w:ascii="Times New Roman" w:hAnsi="Times New Roman" w:cs="Times New Roman"/>
          <w:b/>
          <w:sz w:val="20"/>
          <w:szCs w:val="20"/>
        </w:rPr>
        <w:t>тарший государственный налоговый инспектор</w:t>
      </w:r>
    </w:p>
    <w:p w:rsidR="00316F05" w:rsidRPr="00316F05" w:rsidRDefault="00316F05" w:rsidP="00316F05">
      <w:pPr>
        <w:autoSpaceDE w:val="0"/>
        <w:autoSpaceDN w:val="0"/>
        <w:adjustRightInd w:val="0"/>
        <w:spacing w:after="0" w:line="240" w:lineRule="auto"/>
        <w:jc w:val="center"/>
        <w:rPr>
          <w:rFonts w:ascii="Times New Roman" w:hAnsi="Times New Roman" w:cs="Times New Roman"/>
          <w:b/>
          <w:sz w:val="20"/>
          <w:szCs w:val="20"/>
        </w:rPr>
      </w:pPr>
      <w:r w:rsidRPr="00316F05">
        <w:rPr>
          <w:rFonts w:ascii="Times New Roman" w:hAnsi="Times New Roman" w:cs="Times New Roman"/>
          <w:b/>
          <w:sz w:val="20"/>
          <w:szCs w:val="20"/>
        </w:rPr>
        <w:t>вправе или обязан самостоятельно принимать управленческие и иные решения</w:t>
      </w:r>
    </w:p>
    <w:p w:rsidR="00316F05" w:rsidRPr="00316F05" w:rsidRDefault="00316F05" w:rsidP="00316F05">
      <w:pPr>
        <w:autoSpaceDE w:val="0"/>
        <w:autoSpaceDN w:val="0"/>
        <w:adjustRightInd w:val="0"/>
        <w:spacing w:after="0" w:line="240" w:lineRule="auto"/>
        <w:jc w:val="both"/>
        <w:rPr>
          <w:rFonts w:ascii="Times New Roman" w:hAnsi="Times New Roman" w:cs="Times New Roman"/>
          <w:sz w:val="20"/>
          <w:szCs w:val="20"/>
        </w:rPr>
      </w:pPr>
    </w:p>
    <w:p w:rsidR="00316F05" w:rsidRPr="00316F05" w:rsidRDefault="00316F05" w:rsidP="00316F05">
      <w:pPr>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xml:space="preserve">12. При исполнении служебных обязанностей </w:t>
      </w:r>
      <w:r w:rsidRPr="00316F05">
        <w:rPr>
          <w:rFonts w:ascii="Times New Roman" w:hAnsi="Times New Roman" w:cs="Times New Roman"/>
          <w:sz w:val="20"/>
          <w:szCs w:val="20"/>
        </w:rPr>
        <w:t>с</w:t>
      </w:r>
      <w:r w:rsidRPr="00316F05">
        <w:rPr>
          <w:rFonts w:ascii="Times New Roman" w:hAnsi="Times New Roman" w:cs="Times New Roman"/>
          <w:sz w:val="20"/>
          <w:szCs w:val="20"/>
        </w:rPr>
        <w:t>тарший государственный налоговый инспектор вправе самостоятельно принимать решения в соответствии с замещаемой должностью гражданской службы в пределах функциональной компетенции.</w:t>
      </w:r>
    </w:p>
    <w:p w:rsidR="00316F05" w:rsidRPr="00316F05" w:rsidRDefault="00316F05" w:rsidP="00316F05">
      <w:pPr>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xml:space="preserve">13. При исполнении служебных обязанностей </w:t>
      </w:r>
      <w:r>
        <w:rPr>
          <w:rFonts w:ascii="Times New Roman" w:hAnsi="Times New Roman" w:cs="Times New Roman"/>
          <w:sz w:val="20"/>
          <w:szCs w:val="20"/>
        </w:rPr>
        <w:t>с</w:t>
      </w:r>
      <w:r w:rsidRPr="00316F05">
        <w:rPr>
          <w:rFonts w:ascii="Times New Roman" w:hAnsi="Times New Roman" w:cs="Times New Roman"/>
          <w:sz w:val="20"/>
          <w:szCs w:val="20"/>
        </w:rPr>
        <w:t>тарший государственный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w:t>
      </w:r>
    </w:p>
    <w:p w:rsidR="00316F05" w:rsidRPr="00316F05" w:rsidRDefault="00316F05" w:rsidP="00316F05">
      <w:pPr>
        <w:autoSpaceDE w:val="0"/>
        <w:autoSpaceDN w:val="0"/>
        <w:adjustRightInd w:val="0"/>
        <w:spacing w:after="0" w:line="240" w:lineRule="auto"/>
        <w:ind w:firstLine="540"/>
        <w:jc w:val="both"/>
        <w:rPr>
          <w:rFonts w:ascii="Times New Roman" w:hAnsi="Times New Roman" w:cs="Times New Roman"/>
          <w:sz w:val="20"/>
          <w:szCs w:val="20"/>
        </w:rPr>
      </w:pPr>
    </w:p>
    <w:p w:rsidR="00316F05" w:rsidRPr="00316F05" w:rsidRDefault="00316F05" w:rsidP="00316F05">
      <w:pPr>
        <w:autoSpaceDE w:val="0"/>
        <w:autoSpaceDN w:val="0"/>
        <w:adjustRightInd w:val="0"/>
        <w:spacing w:after="0" w:line="240" w:lineRule="auto"/>
        <w:jc w:val="center"/>
        <w:outlineLvl w:val="1"/>
        <w:rPr>
          <w:rFonts w:ascii="Times New Roman" w:hAnsi="Times New Roman" w:cs="Times New Roman"/>
          <w:b/>
          <w:sz w:val="20"/>
          <w:szCs w:val="20"/>
        </w:rPr>
      </w:pPr>
      <w:r w:rsidRPr="00316F05">
        <w:rPr>
          <w:rFonts w:ascii="Times New Roman" w:hAnsi="Times New Roman" w:cs="Times New Roman"/>
          <w:b/>
          <w:sz w:val="20"/>
          <w:szCs w:val="20"/>
        </w:rPr>
        <w:t xml:space="preserve">V. Перечень вопросов, по которым </w:t>
      </w:r>
      <w:r w:rsidRPr="00316F05">
        <w:rPr>
          <w:rFonts w:ascii="Times New Roman" w:hAnsi="Times New Roman" w:cs="Times New Roman"/>
          <w:b/>
          <w:sz w:val="20"/>
          <w:szCs w:val="20"/>
        </w:rPr>
        <w:t>с</w:t>
      </w:r>
      <w:r w:rsidRPr="00316F05">
        <w:rPr>
          <w:rFonts w:ascii="Times New Roman" w:hAnsi="Times New Roman" w:cs="Times New Roman"/>
          <w:b/>
          <w:sz w:val="20"/>
          <w:szCs w:val="20"/>
        </w:rPr>
        <w:t>тарший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316F05" w:rsidRPr="00316F05" w:rsidRDefault="00316F05" w:rsidP="00316F05">
      <w:pPr>
        <w:autoSpaceDE w:val="0"/>
        <w:autoSpaceDN w:val="0"/>
        <w:adjustRightInd w:val="0"/>
        <w:spacing w:after="0" w:line="240" w:lineRule="auto"/>
        <w:jc w:val="both"/>
        <w:rPr>
          <w:rFonts w:ascii="Times New Roman" w:hAnsi="Times New Roman" w:cs="Times New Roman"/>
          <w:sz w:val="20"/>
          <w:szCs w:val="20"/>
        </w:rPr>
      </w:pPr>
    </w:p>
    <w:p w:rsidR="00316F05" w:rsidRPr="00316F05" w:rsidRDefault="00316F05" w:rsidP="00316F05">
      <w:pPr>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xml:space="preserve">14. </w:t>
      </w:r>
      <w:r w:rsidRPr="00316F05">
        <w:rPr>
          <w:rFonts w:ascii="Times New Roman" w:hAnsi="Times New Roman" w:cs="Times New Roman"/>
          <w:sz w:val="20"/>
          <w:szCs w:val="20"/>
        </w:rPr>
        <w:t>С</w:t>
      </w:r>
      <w:r w:rsidRPr="00316F05">
        <w:rPr>
          <w:rFonts w:ascii="Times New Roman" w:hAnsi="Times New Roman" w:cs="Times New Roman"/>
          <w:sz w:val="20"/>
          <w:szCs w:val="20"/>
        </w:rPr>
        <w:t>тарший государственный налоговый инспектор 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по вопросам:</w:t>
      </w:r>
    </w:p>
    <w:p w:rsidR="00316F05" w:rsidRPr="00316F05" w:rsidRDefault="00316F05" w:rsidP="00316F05">
      <w:pPr>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применения законодательства о прохождении гражданской службы;</w:t>
      </w:r>
    </w:p>
    <w:p w:rsidR="00316F05" w:rsidRPr="00316F05" w:rsidRDefault="00316F05" w:rsidP="00316F05">
      <w:pPr>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подготовки внутренних нормативных актов, утверждаемых начальником Инспекции.</w:t>
      </w:r>
    </w:p>
    <w:p w:rsidR="00316F05" w:rsidRPr="00316F05" w:rsidRDefault="00316F05" w:rsidP="00316F05">
      <w:pPr>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15. Старший государственный налоговый инспектор в соответствии со своей компетенцией обязан участвовать в подготовке (обсуждении) нормативных проектов документов:</w:t>
      </w:r>
    </w:p>
    <w:p w:rsidR="00316F05" w:rsidRPr="00316F05" w:rsidRDefault="00316F05" w:rsidP="00316F05">
      <w:pPr>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положения об Инспекции;</w:t>
      </w:r>
    </w:p>
    <w:p w:rsidR="00316F05" w:rsidRPr="00316F05" w:rsidRDefault="00316F05" w:rsidP="00316F05">
      <w:pPr>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положения об отделе информационной безопасности Инспекции;</w:t>
      </w:r>
    </w:p>
    <w:p w:rsidR="00316F05" w:rsidRPr="00316F05" w:rsidRDefault="00316F05" w:rsidP="00316F05">
      <w:pPr>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графика отпусков гражданских служащих Инспекции;</w:t>
      </w:r>
    </w:p>
    <w:p w:rsidR="00316F05" w:rsidRPr="00316F05" w:rsidRDefault="00316F05" w:rsidP="00316F05">
      <w:pPr>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иных актов по поручению начальника Инспекции.</w:t>
      </w:r>
    </w:p>
    <w:p w:rsidR="00316F05" w:rsidRPr="00316F05" w:rsidRDefault="00316F05" w:rsidP="00316F05">
      <w:pPr>
        <w:autoSpaceDE w:val="0"/>
        <w:autoSpaceDN w:val="0"/>
        <w:adjustRightInd w:val="0"/>
        <w:spacing w:after="0" w:line="240" w:lineRule="auto"/>
        <w:ind w:firstLine="540"/>
        <w:jc w:val="both"/>
        <w:rPr>
          <w:rFonts w:ascii="Times New Roman" w:hAnsi="Times New Roman" w:cs="Times New Roman"/>
          <w:sz w:val="20"/>
          <w:szCs w:val="20"/>
        </w:rPr>
      </w:pPr>
    </w:p>
    <w:p w:rsidR="00316F05" w:rsidRPr="00316F05" w:rsidRDefault="00316F05" w:rsidP="00316F05">
      <w:pPr>
        <w:autoSpaceDE w:val="0"/>
        <w:autoSpaceDN w:val="0"/>
        <w:adjustRightInd w:val="0"/>
        <w:spacing w:after="0" w:line="240" w:lineRule="auto"/>
        <w:jc w:val="center"/>
        <w:outlineLvl w:val="1"/>
        <w:rPr>
          <w:rFonts w:ascii="Times New Roman" w:hAnsi="Times New Roman" w:cs="Times New Roman"/>
          <w:b/>
          <w:sz w:val="20"/>
          <w:szCs w:val="20"/>
        </w:rPr>
      </w:pPr>
      <w:r w:rsidRPr="00316F05">
        <w:rPr>
          <w:rFonts w:ascii="Times New Roman" w:hAnsi="Times New Roman" w:cs="Times New Roman"/>
          <w:b/>
          <w:sz w:val="20"/>
          <w:szCs w:val="20"/>
        </w:rPr>
        <w:t>VI. Сроки и процедуры подготовки, рассмотрения</w:t>
      </w:r>
    </w:p>
    <w:p w:rsidR="00316F05" w:rsidRPr="00316F05" w:rsidRDefault="00316F05" w:rsidP="00316F05">
      <w:pPr>
        <w:autoSpaceDE w:val="0"/>
        <w:autoSpaceDN w:val="0"/>
        <w:adjustRightInd w:val="0"/>
        <w:spacing w:after="0" w:line="240" w:lineRule="auto"/>
        <w:jc w:val="center"/>
        <w:rPr>
          <w:rFonts w:ascii="Times New Roman" w:hAnsi="Times New Roman" w:cs="Times New Roman"/>
          <w:b/>
          <w:sz w:val="20"/>
          <w:szCs w:val="20"/>
        </w:rPr>
      </w:pPr>
      <w:r w:rsidRPr="00316F05">
        <w:rPr>
          <w:rFonts w:ascii="Times New Roman" w:hAnsi="Times New Roman" w:cs="Times New Roman"/>
          <w:b/>
          <w:sz w:val="20"/>
          <w:szCs w:val="20"/>
        </w:rPr>
        <w:t>проектов управленческих и иных решений, порядок</w:t>
      </w:r>
    </w:p>
    <w:p w:rsidR="00316F05" w:rsidRPr="00316F05" w:rsidRDefault="00316F05" w:rsidP="00316F05">
      <w:pPr>
        <w:autoSpaceDE w:val="0"/>
        <w:autoSpaceDN w:val="0"/>
        <w:adjustRightInd w:val="0"/>
        <w:spacing w:after="0" w:line="240" w:lineRule="auto"/>
        <w:jc w:val="center"/>
        <w:rPr>
          <w:rFonts w:ascii="Times New Roman" w:hAnsi="Times New Roman" w:cs="Times New Roman"/>
          <w:b/>
          <w:sz w:val="20"/>
          <w:szCs w:val="20"/>
        </w:rPr>
      </w:pPr>
      <w:r w:rsidRPr="00316F05">
        <w:rPr>
          <w:rFonts w:ascii="Times New Roman" w:hAnsi="Times New Roman" w:cs="Times New Roman"/>
          <w:b/>
          <w:sz w:val="20"/>
          <w:szCs w:val="20"/>
        </w:rPr>
        <w:t>согласования и принятия данных решений</w:t>
      </w:r>
    </w:p>
    <w:p w:rsidR="00316F05" w:rsidRPr="00316F05" w:rsidRDefault="00316F05" w:rsidP="00316F05">
      <w:pPr>
        <w:autoSpaceDE w:val="0"/>
        <w:autoSpaceDN w:val="0"/>
        <w:adjustRightInd w:val="0"/>
        <w:spacing w:after="0" w:line="240" w:lineRule="auto"/>
        <w:jc w:val="center"/>
        <w:rPr>
          <w:rFonts w:ascii="Times New Roman" w:hAnsi="Times New Roman" w:cs="Times New Roman"/>
          <w:b/>
          <w:sz w:val="20"/>
          <w:szCs w:val="20"/>
        </w:rPr>
      </w:pPr>
    </w:p>
    <w:p w:rsidR="00316F05" w:rsidRPr="00316F05" w:rsidRDefault="00316F05" w:rsidP="00316F05">
      <w:pPr>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xml:space="preserve">16. В соответствии со своими должностными обязанностями </w:t>
      </w:r>
      <w:r w:rsidRPr="00316F05">
        <w:rPr>
          <w:rFonts w:ascii="Times New Roman" w:hAnsi="Times New Roman" w:cs="Times New Roman"/>
          <w:sz w:val="20"/>
          <w:szCs w:val="20"/>
        </w:rPr>
        <w:t>с</w:t>
      </w:r>
      <w:r w:rsidRPr="00316F05">
        <w:rPr>
          <w:rFonts w:ascii="Times New Roman" w:hAnsi="Times New Roman" w:cs="Times New Roman"/>
          <w:sz w:val="20"/>
          <w:szCs w:val="20"/>
        </w:rPr>
        <w:t>тарший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316F05" w:rsidRPr="00316F05" w:rsidRDefault="00316F05" w:rsidP="00316F05">
      <w:pPr>
        <w:autoSpaceDE w:val="0"/>
        <w:autoSpaceDN w:val="0"/>
        <w:adjustRightInd w:val="0"/>
        <w:spacing w:after="0" w:line="240" w:lineRule="auto"/>
        <w:ind w:firstLine="540"/>
        <w:jc w:val="both"/>
        <w:rPr>
          <w:rFonts w:ascii="Times New Roman" w:hAnsi="Times New Roman" w:cs="Times New Roman"/>
          <w:sz w:val="20"/>
          <w:szCs w:val="20"/>
        </w:rPr>
      </w:pPr>
    </w:p>
    <w:p w:rsidR="00316F05" w:rsidRPr="00316F05" w:rsidRDefault="00316F05" w:rsidP="00316F05">
      <w:pPr>
        <w:autoSpaceDE w:val="0"/>
        <w:autoSpaceDN w:val="0"/>
        <w:adjustRightInd w:val="0"/>
        <w:spacing w:after="0" w:line="240" w:lineRule="auto"/>
        <w:jc w:val="center"/>
        <w:outlineLvl w:val="1"/>
        <w:rPr>
          <w:rFonts w:ascii="Times New Roman" w:hAnsi="Times New Roman" w:cs="Times New Roman"/>
          <w:b/>
          <w:sz w:val="20"/>
          <w:szCs w:val="20"/>
        </w:rPr>
      </w:pPr>
      <w:r w:rsidRPr="00316F05">
        <w:rPr>
          <w:rFonts w:ascii="Times New Roman" w:hAnsi="Times New Roman" w:cs="Times New Roman"/>
          <w:b/>
          <w:sz w:val="20"/>
          <w:szCs w:val="20"/>
        </w:rPr>
        <w:t>VII. Порядок служебного взаимодействия</w:t>
      </w:r>
    </w:p>
    <w:p w:rsidR="00316F05" w:rsidRPr="00316F05" w:rsidRDefault="00316F05" w:rsidP="00316F05">
      <w:pPr>
        <w:autoSpaceDE w:val="0"/>
        <w:autoSpaceDN w:val="0"/>
        <w:adjustRightInd w:val="0"/>
        <w:spacing w:after="0" w:line="240" w:lineRule="auto"/>
        <w:jc w:val="both"/>
        <w:rPr>
          <w:rFonts w:ascii="Times New Roman" w:hAnsi="Times New Roman" w:cs="Times New Roman"/>
          <w:sz w:val="20"/>
          <w:szCs w:val="20"/>
        </w:rPr>
      </w:pPr>
    </w:p>
    <w:p w:rsidR="00316F05" w:rsidRPr="00316F05" w:rsidRDefault="00316F05" w:rsidP="00316F05">
      <w:pPr>
        <w:autoSpaceDE w:val="0"/>
        <w:autoSpaceDN w:val="0"/>
        <w:adjustRightInd w:val="0"/>
        <w:spacing w:after="0" w:line="240" w:lineRule="auto"/>
        <w:ind w:firstLine="540"/>
        <w:jc w:val="both"/>
        <w:rPr>
          <w:rFonts w:ascii="Times New Roman" w:hAnsi="Times New Roman" w:cs="Times New Roman"/>
          <w:sz w:val="20"/>
          <w:szCs w:val="20"/>
        </w:rPr>
      </w:pPr>
      <w:r w:rsidRPr="00316F05">
        <w:rPr>
          <w:rFonts w:ascii="Times New Roman" w:hAnsi="Times New Roman" w:cs="Times New Roman"/>
          <w:sz w:val="20"/>
          <w:szCs w:val="20"/>
        </w:rPr>
        <w:t xml:space="preserve">17. Взаимодействие </w:t>
      </w:r>
      <w:r w:rsidRPr="00316F05">
        <w:rPr>
          <w:rFonts w:ascii="Times New Roman" w:hAnsi="Times New Roman" w:cs="Times New Roman"/>
          <w:sz w:val="20"/>
          <w:szCs w:val="20"/>
        </w:rPr>
        <w:t>с</w:t>
      </w:r>
      <w:r w:rsidRPr="00316F05">
        <w:rPr>
          <w:rFonts w:ascii="Times New Roman" w:hAnsi="Times New Roman" w:cs="Times New Roman"/>
          <w:sz w:val="20"/>
          <w:szCs w:val="20"/>
        </w:rPr>
        <w:t>таршего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статьей 18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316F05" w:rsidRPr="00316F05" w:rsidRDefault="00316F05" w:rsidP="00316F05">
      <w:pPr>
        <w:autoSpaceDE w:val="0"/>
        <w:autoSpaceDN w:val="0"/>
        <w:adjustRightInd w:val="0"/>
        <w:spacing w:after="0" w:line="240" w:lineRule="auto"/>
        <w:jc w:val="both"/>
        <w:rPr>
          <w:rFonts w:ascii="Times New Roman" w:hAnsi="Times New Roman" w:cs="Times New Roman"/>
          <w:sz w:val="20"/>
          <w:szCs w:val="20"/>
        </w:rPr>
      </w:pPr>
    </w:p>
    <w:p w:rsidR="00316F05" w:rsidRPr="00316F05" w:rsidRDefault="00316F05" w:rsidP="00316F05">
      <w:pPr>
        <w:autoSpaceDE w:val="0"/>
        <w:autoSpaceDN w:val="0"/>
        <w:adjustRightInd w:val="0"/>
        <w:spacing w:after="0" w:line="240" w:lineRule="auto"/>
        <w:jc w:val="center"/>
        <w:outlineLvl w:val="1"/>
        <w:rPr>
          <w:rFonts w:ascii="Times New Roman" w:hAnsi="Times New Roman" w:cs="Times New Roman"/>
          <w:b/>
          <w:sz w:val="20"/>
          <w:szCs w:val="20"/>
        </w:rPr>
      </w:pPr>
      <w:r w:rsidRPr="00316F05">
        <w:rPr>
          <w:rFonts w:ascii="Times New Roman" w:hAnsi="Times New Roman" w:cs="Times New Roman"/>
          <w:b/>
          <w:sz w:val="20"/>
          <w:szCs w:val="20"/>
        </w:rPr>
        <w:t>VIII. Перечень государственных услуг, оказываемых</w:t>
      </w:r>
    </w:p>
    <w:p w:rsidR="00316F05" w:rsidRPr="00316F05" w:rsidRDefault="00316F05" w:rsidP="00316F05">
      <w:pPr>
        <w:autoSpaceDE w:val="0"/>
        <w:autoSpaceDN w:val="0"/>
        <w:adjustRightInd w:val="0"/>
        <w:spacing w:after="0" w:line="240" w:lineRule="auto"/>
        <w:jc w:val="center"/>
        <w:rPr>
          <w:rFonts w:ascii="Times New Roman" w:hAnsi="Times New Roman" w:cs="Times New Roman"/>
          <w:b/>
          <w:sz w:val="20"/>
          <w:szCs w:val="20"/>
        </w:rPr>
      </w:pPr>
      <w:r w:rsidRPr="00316F05">
        <w:rPr>
          <w:rFonts w:ascii="Times New Roman" w:hAnsi="Times New Roman" w:cs="Times New Roman"/>
          <w:b/>
          <w:sz w:val="20"/>
          <w:szCs w:val="20"/>
        </w:rPr>
        <w:t>гражданам и организациям в соответствии с административным</w:t>
      </w:r>
    </w:p>
    <w:p w:rsidR="00316F05" w:rsidRPr="00316F05" w:rsidRDefault="00316F05" w:rsidP="00316F05">
      <w:pPr>
        <w:autoSpaceDE w:val="0"/>
        <w:autoSpaceDN w:val="0"/>
        <w:adjustRightInd w:val="0"/>
        <w:spacing w:after="0" w:line="240" w:lineRule="auto"/>
        <w:jc w:val="center"/>
        <w:rPr>
          <w:rFonts w:ascii="Times New Roman" w:hAnsi="Times New Roman" w:cs="Times New Roman"/>
          <w:b/>
          <w:sz w:val="20"/>
          <w:szCs w:val="20"/>
        </w:rPr>
      </w:pPr>
      <w:r w:rsidRPr="00316F05">
        <w:rPr>
          <w:rFonts w:ascii="Times New Roman" w:hAnsi="Times New Roman" w:cs="Times New Roman"/>
          <w:b/>
          <w:sz w:val="20"/>
          <w:szCs w:val="20"/>
        </w:rPr>
        <w:t>регламентом Федеральной налоговой службы</w:t>
      </w:r>
    </w:p>
    <w:p w:rsidR="00316F05" w:rsidRPr="00316F05" w:rsidRDefault="00316F05" w:rsidP="00316F05">
      <w:pPr>
        <w:autoSpaceDE w:val="0"/>
        <w:autoSpaceDN w:val="0"/>
        <w:adjustRightInd w:val="0"/>
        <w:spacing w:after="0" w:line="240" w:lineRule="auto"/>
        <w:jc w:val="both"/>
        <w:rPr>
          <w:rFonts w:ascii="Times New Roman" w:hAnsi="Times New Roman" w:cs="Times New Roman"/>
          <w:sz w:val="20"/>
          <w:szCs w:val="20"/>
        </w:rPr>
      </w:pPr>
      <w:r w:rsidRPr="00316F05">
        <w:rPr>
          <w:rFonts w:ascii="Times New Roman" w:hAnsi="Times New Roman" w:cs="Times New Roman"/>
          <w:sz w:val="20"/>
          <w:szCs w:val="20"/>
        </w:rPr>
        <w:t xml:space="preserve">18. В соответствии в замещаемой должностью гражданской службы и в пределах функциональной компетенции </w:t>
      </w:r>
      <w:r w:rsidRPr="00316F05">
        <w:rPr>
          <w:rFonts w:ascii="Times New Roman" w:hAnsi="Times New Roman" w:cs="Times New Roman"/>
          <w:sz w:val="20"/>
          <w:szCs w:val="20"/>
        </w:rPr>
        <w:t>с</w:t>
      </w:r>
      <w:r w:rsidRPr="00316F05">
        <w:rPr>
          <w:rFonts w:ascii="Times New Roman" w:hAnsi="Times New Roman" w:cs="Times New Roman"/>
          <w:sz w:val="20"/>
          <w:szCs w:val="20"/>
        </w:rPr>
        <w:t>тарший государственный налоговый инспектор выполняет организационное, информационное обеспечение (принимает участие в обеспечении) оказания государственных услуг, осуществляемых Инспекцией в соответствии с функциями, возложенными на отдел.</w:t>
      </w:r>
    </w:p>
    <w:p w:rsidR="00316F05" w:rsidRPr="00316F05" w:rsidRDefault="00316F05" w:rsidP="00316F05">
      <w:pPr>
        <w:autoSpaceDE w:val="0"/>
        <w:autoSpaceDN w:val="0"/>
        <w:adjustRightInd w:val="0"/>
        <w:spacing w:after="0" w:line="240" w:lineRule="auto"/>
        <w:jc w:val="both"/>
        <w:rPr>
          <w:rFonts w:ascii="Times New Roman" w:hAnsi="Times New Roman" w:cs="Times New Roman"/>
          <w:sz w:val="20"/>
          <w:szCs w:val="20"/>
        </w:rPr>
      </w:pPr>
    </w:p>
    <w:p w:rsidR="00316F05" w:rsidRPr="00316F05" w:rsidRDefault="00316F05" w:rsidP="00316F05">
      <w:pPr>
        <w:autoSpaceDE w:val="0"/>
        <w:autoSpaceDN w:val="0"/>
        <w:adjustRightInd w:val="0"/>
        <w:spacing w:after="0" w:line="240" w:lineRule="auto"/>
        <w:jc w:val="center"/>
        <w:outlineLvl w:val="1"/>
        <w:rPr>
          <w:rFonts w:ascii="Times New Roman" w:hAnsi="Times New Roman" w:cs="Times New Roman"/>
          <w:b/>
          <w:sz w:val="20"/>
          <w:szCs w:val="20"/>
        </w:rPr>
      </w:pPr>
      <w:r w:rsidRPr="00316F05">
        <w:rPr>
          <w:rFonts w:ascii="Times New Roman" w:hAnsi="Times New Roman" w:cs="Times New Roman"/>
          <w:b/>
          <w:sz w:val="20"/>
          <w:szCs w:val="20"/>
        </w:rPr>
        <w:t>IX. Показатели эффективности и результативности</w:t>
      </w:r>
    </w:p>
    <w:p w:rsidR="00316F05" w:rsidRPr="00316F05" w:rsidRDefault="00316F05" w:rsidP="00316F05">
      <w:pPr>
        <w:autoSpaceDE w:val="0"/>
        <w:autoSpaceDN w:val="0"/>
        <w:adjustRightInd w:val="0"/>
        <w:spacing w:after="0" w:line="240" w:lineRule="auto"/>
        <w:jc w:val="center"/>
        <w:rPr>
          <w:rFonts w:ascii="Times New Roman" w:hAnsi="Times New Roman" w:cs="Times New Roman"/>
          <w:b/>
          <w:sz w:val="20"/>
          <w:szCs w:val="20"/>
        </w:rPr>
      </w:pPr>
      <w:r w:rsidRPr="00316F05">
        <w:rPr>
          <w:rFonts w:ascii="Times New Roman" w:hAnsi="Times New Roman" w:cs="Times New Roman"/>
          <w:b/>
          <w:sz w:val="20"/>
          <w:szCs w:val="20"/>
        </w:rPr>
        <w:t>профессиональной служебной деятельности</w:t>
      </w:r>
    </w:p>
    <w:p w:rsidR="00316F05" w:rsidRPr="00316F05" w:rsidRDefault="00316F05" w:rsidP="00316F05">
      <w:pPr>
        <w:autoSpaceDE w:val="0"/>
        <w:autoSpaceDN w:val="0"/>
        <w:adjustRightInd w:val="0"/>
        <w:spacing w:after="0" w:line="240" w:lineRule="auto"/>
        <w:jc w:val="both"/>
        <w:rPr>
          <w:rFonts w:ascii="Times New Roman" w:hAnsi="Times New Roman" w:cs="Times New Roman"/>
          <w:sz w:val="20"/>
          <w:szCs w:val="20"/>
        </w:rPr>
      </w:pPr>
      <w:r w:rsidRPr="00316F05">
        <w:rPr>
          <w:rFonts w:ascii="Times New Roman" w:hAnsi="Times New Roman" w:cs="Times New Roman"/>
          <w:sz w:val="20"/>
          <w:szCs w:val="20"/>
        </w:rPr>
        <w:t xml:space="preserve">19. Эффективность и результативность профессиональной служебной деятельности </w:t>
      </w:r>
      <w:r>
        <w:rPr>
          <w:rFonts w:ascii="Times New Roman" w:hAnsi="Times New Roman" w:cs="Times New Roman"/>
          <w:sz w:val="20"/>
          <w:szCs w:val="20"/>
        </w:rPr>
        <w:t>с</w:t>
      </w:r>
      <w:r w:rsidRPr="00316F05">
        <w:rPr>
          <w:rFonts w:ascii="Times New Roman" w:hAnsi="Times New Roman" w:cs="Times New Roman"/>
          <w:sz w:val="20"/>
          <w:szCs w:val="20"/>
        </w:rPr>
        <w:t>таршего государственного налогового инспектора оценивается по следующим показателям:</w:t>
      </w:r>
      <w:bookmarkStart w:id="4" w:name="_GoBack"/>
      <w:bookmarkEnd w:id="4"/>
    </w:p>
    <w:p w:rsidR="00316F05" w:rsidRPr="00316F05" w:rsidRDefault="00316F05" w:rsidP="00316F05">
      <w:pPr>
        <w:autoSpaceDE w:val="0"/>
        <w:autoSpaceDN w:val="0"/>
        <w:adjustRightInd w:val="0"/>
        <w:spacing w:after="0" w:line="240" w:lineRule="auto"/>
        <w:jc w:val="both"/>
        <w:rPr>
          <w:rFonts w:ascii="Times New Roman" w:hAnsi="Times New Roman" w:cs="Times New Roman"/>
          <w:sz w:val="20"/>
          <w:szCs w:val="20"/>
        </w:rPr>
      </w:pPr>
      <w:r w:rsidRPr="00316F05">
        <w:rPr>
          <w:rFonts w:ascii="Times New Roman" w:hAnsi="Times New Roman" w:cs="Times New Roman"/>
          <w:sz w:val="20"/>
          <w:szCs w:val="20"/>
        </w:rPr>
        <w:lastRenderedPageBreak/>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16F05" w:rsidRPr="00316F05" w:rsidRDefault="00316F05" w:rsidP="00316F05">
      <w:pPr>
        <w:autoSpaceDE w:val="0"/>
        <w:autoSpaceDN w:val="0"/>
        <w:adjustRightInd w:val="0"/>
        <w:spacing w:after="0" w:line="240" w:lineRule="auto"/>
        <w:jc w:val="both"/>
        <w:rPr>
          <w:rFonts w:ascii="Times New Roman" w:hAnsi="Times New Roman" w:cs="Times New Roman"/>
          <w:sz w:val="20"/>
          <w:szCs w:val="20"/>
        </w:rPr>
      </w:pPr>
      <w:r w:rsidRPr="00316F05">
        <w:rPr>
          <w:rFonts w:ascii="Times New Roman" w:hAnsi="Times New Roman" w:cs="Times New Roman"/>
          <w:sz w:val="20"/>
          <w:szCs w:val="20"/>
        </w:rPr>
        <w:t>- своевременности и оперативности выполнения поручений;</w:t>
      </w:r>
    </w:p>
    <w:p w:rsidR="00316F05" w:rsidRPr="00316F05" w:rsidRDefault="00316F05" w:rsidP="00316F05">
      <w:pPr>
        <w:autoSpaceDE w:val="0"/>
        <w:autoSpaceDN w:val="0"/>
        <w:adjustRightInd w:val="0"/>
        <w:spacing w:after="0" w:line="240" w:lineRule="auto"/>
        <w:jc w:val="both"/>
        <w:rPr>
          <w:rFonts w:ascii="Times New Roman" w:hAnsi="Times New Roman" w:cs="Times New Roman"/>
          <w:sz w:val="20"/>
          <w:szCs w:val="20"/>
        </w:rPr>
      </w:pPr>
      <w:r w:rsidRPr="00316F05">
        <w:rPr>
          <w:rFonts w:ascii="Times New Roman" w:hAnsi="Times New Roman" w:cs="Times New Roman"/>
          <w:sz w:val="20"/>
          <w:szCs w:val="20"/>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16F05" w:rsidRPr="00316F05" w:rsidRDefault="00316F05" w:rsidP="00316F05">
      <w:pPr>
        <w:autoSpaceDE w:val="0"/>
        <w:autoSpaceDN w:val="0"/>
        <w:adjustRightInd w:val="0"/>
        <w:spacing w:after="0" w:line="240" w:lineRule="auto"/>
        <w:jc w:val="both"/>
        <w:rPr>
          <w:rFonts w:ascii="Times New Roman" w:hAnsi="Times New Roman" w:cs="Times New Roman"/>
          <w:sz w:val="20"/>
          <w:szCs w:val="20"/>
        </w:rPr>
      </w:pPr>
      <w:r w:rsidRPr="00316F05">
        <w:rPr>
          <w:rFonts w:ascii="Times New Roman" w:hAnsi="Times New Roman" w:cs="Times New Roman"/>
          <w:sz w:val="20"/>
          <w:szCs w:val="20"/>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16F05" w:rsidRPr="00316F05" w:rsidRDefault="00316F05" w:rsidP="00316F05">
      <w:pPr>
        <w:autoSpaceDE w:val="0"/>
        <w:autoSpaceDN w:val="0"/>
        <w:adjustRightInd w:val="0"/>
        <w:spacing w:after="0" w:line="240" w:lineRule="auto"/>
        <w:jc w:val="both"/>
        <w:rPr>
          <w:rFonts w:ascii="Times New Roman" w:hAnsi="Times New Roman" w:cs="Times New Roman"/>
          <w:sz w:val="20"/>
          <w:szCs w:val="20"/>
        </w:rPr>
      </w:pPr>
      <w:r w:rsidRPr="00316F05">
        <w:rPr>
          <w:rFonts w:ascii="Times New Roman" w:hAnsi="Times New Roman" w:cs="Times New Roman"/>
          <w:sz w:val="20"/>
          <w:szCs w:val="20"/>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16F05" w:rsidRPr="00316F05" w:rsidRDefault="00316F05" w:rsidP="00316F05">
      <w:pPr>
        <w:autoSpaceDE w:val="0"/>
        <w:autoSpaceDN w:val="0"/>
        <w:adjustRightInd w:val="0"/>
        <w:spacing w:after="0" w:line="240" w:lineRule="auto"/>
        <w:jc w:val="both"/>
        <w:rPr>
          <w:rFonts w:ascii="Times New Roman" w:hAnsi="Times New Roman" w:cs="Times New Roman"/>
          <w:sz w:val="20"/>
          <w:szCs w:val="20"/>
        </w:rPr>
      </w:pPr>
      <w:r w:rsidRPr="00316F05">
        <w:rPr>
          <w:rFonts w:ascii="Times New Roman" w:hAnsi="Times New Roman" w:cs="Times New Roman"/>
          <w:sz w:val="20"/>
          <w:szCs w:val="20"/>
        </w:rPr>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316F05" w:rsidRPr="00316F05" w:rsidRDefault="00316F05" w:rsidP="00316F05">
      <w:pPr>
        <w:autoSpaceDE w:val="0"/>
        <w:autoSpaceDN w:val="0"/>
        <w:adjustRightInd w:val="0"/>
        <w:spacing w:after="0" w:line="240" w:lineRule="auto"/>
        <w:jc w:val="both"/>
        <w:rPr>
          <w:rFonts w:ascii="Times New Roman" w:hAnsi="Times New Roman" w:cs="Times New Roman"/>
          <w:sz w:val="20"/>
          <w:szCs w:val="20"/>
        </w:rPr>
      </w:pPr>
      <w:r w:rsidRPr="00316F05">
        <w:rPr>
          <w:rFonts w:ascii="Times New Roman" w:hAnsi="Times New Roman" w:cs="Times New Roman"/>
          <w:sz w:val="20"/>
          <w:szCs w:val="20"/>
        </w:rPr>
        <w:t>- осознанию ответственности за последствия своих действий, принимаемых решений.</w:t>
      </w:r>
    </w:p>
    <w:p w:rsidR="000E338A" w:rsidRPr="00230CE2" w:rsidRDefault="000E338A" w:rsidP="00CA78E0">
      <w:pPr>
        <w:spacing w:after="0" w:line="240" w:lineRule="auto"/>
        <w:rPr>
          <w:rFonts w:ascii="Times New Roman" w:hAnsi="Times New Roman" w:cs="Times New Roman"/>
          <w:sz w:val="20"/>
          <w:szCs w:val="20"/>
          <w:highlight w:val="yellow"/>
          <w:lang w:eastAsia="ru-RU"/>
        </w:rPr>
      </w:pPr>
    </w:p>
    <w:bookmarkEnd w:id="3"/>
    <w:sectPr w:rsidR="000E338A" w:rsidRPr="00230CE2" w:rsidSect="00656144">
      <w:pgSz w:w="11906" w:h="16838"/>
      <w:pgMar w:top="1134"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3"/>
      <w:numFmt w:val="decimal"/>
      <w:lvlText w:val="%1."/>
      <w:lvlJc w:val="left"/>
      <w:pPr>
        <w:tabs>
          <w:tab w:val="num" w:pos="360"/>
        </w:tabs>
        <w:ind w:left="360" w:hanging="360"/>
      </w:pPr>
    </w:lvl>
    <w:lvl w:ilvl="1">
      <w:start w:val="8"/>
      <w:numFmt w:val="decimal"/>
      <w:lvlText w:val="%1.%2."/>
      <w:lvlJc w:val="left"/>
      <w:pPr>
        <w:tabs>
          <w:tab w:val="num" w:pos="720"/>
        </w:tabs>
        <w:ind w:left="72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15:restartNumberingAfterBreak="0">
    <w:nsid w:val="00000003"/>
    <w:multiLevelType w:val="multilevel"/>
    <w:tmpl w:val="00000003"/>
    <w:name w:val="WW8Num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2" w15:restartNumberingAfterBreak="0">
    <w:nsid w:val="00000004"/>
    <w:multiLevelType w:val="multilevel"/>
    <w:tmpl w:val="00000004"/>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D675027"/>
    <w:multiLevelType w:val="hybridMultilevel"/>
    <w:tmpl w:val="9E04745A"/>
    <w:lvl w:ilvl="0" w:tplc="44ACF06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96275C"/>
    <w:multiLevelType w:val="hybridMultilevel"/>
    <w:tmpl w:val="758299EA"/>
    <w:lvl w:ilvl="0" w:tplc="11CE7D2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282E29C1"/>
    <w:multiLevelType w:val="hybridMultilevel"/>
    <w:tmpl w:val="BC4A1CD8"/>
    <w:lvl w:ilvl="0" w:tplc="D5BE8AB4">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31194203"/>
    <w:multiLevelType w:val="hybridMultilevel"/>
    <w:tmpl w:val="4938599C"/>
    <w:lvl w:ilvl="0" w:tplc="1632E576">
      <w:start w:val="3"/>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7835168"/>
    <w:multiLevelType w:val="hybridMultilevel"/>
    <w:tmpl w:val="731EE1AA"/>
    <w:lvl w:ilvl="0" w:tplc="11CE7D2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3BBB46AA"/>
    <w:multiLevelType w:val="hybridMultilevel"/>
    <w:tmpl w:val="60F28632"/>
    <w:lvl w:ilvl="0" w:tplc="359608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14B271B"/>
    <w:multiLevelType w:val="hybridMultilevel"/>
    <w:tmpl w:val="F474B950"/>
    <w:lvl w:ilvl="0" w:tplc="D32AB3B4">
      <w:start w:val="1"/>
      <w:numFmt w:val="bullet"/>
      <w:lvlText w:val=""/>
      <w:lvlJc w:val="left"/>
      <w:pPr>
        <w:ind w:left="502" w:hanging="360"/>
      </w:pPr>
      <w:rPr>
        <w:rFonts w:ascii="Symbol" w:hAnsi="Symbol" w:hint="default"/>
      </w:rPr>
    </w:lvl>
    <w:lvl w:ilvl="1" w:tplc="04190003">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0" w15:restartNumberingAfterBreak="0">
    <w:nsid w:val="42050473"/>
    <w:multiLevelType w:val="hybridMultilevel"/>
    <w:tmpl w:val="5B869482"/>
    <w:lvl w:ilvl="0" w:tplc="A386EAEE">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48B62603"/>
    <w:multiLevelType w:val="hybridMultilevel"/>
    <w:tmpl w:val="8C96E61E"/>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15:restartNumberingAfterBreak="0">
    <w:nsid w:val="48E13087"/>
    <w:multiLevelType w:val="hybridMultilevel"/>
    <w:tmpl w:val="54DCFA82"/>
    <w:lvl w:ilvl="0" w:tplc="11CE7D2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4D8235E3"/>
    <w:multiLevelType w:val="hybridMultilevel"/>
    <w:tmpl w:val="238E583E"/>
    <w:lvl w:ilvl="0" w:tplc="B61285C0">
      <w:start w:val="1"/>
      <w:numFmt w:val="bullet"/>
      <w:lvlText w:val=""/>
      <w:lvlJc w:val="left"/>
      <w:pPr>
        <w:ind w:left="786"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15:restartNumberingAfterBreak="0">
    <w:nsid w:val="630052F0"/>
    <w:multiLevelType w:val="hybridMultilevel"/>
    <w:tmpl w:val="F42038C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15:restartNumberingAfterBreak="0">
    <w:nsid w:val="66B6136C"/>
    <w:multiLevelType w:val="hybridMultilevel"/>
    <w:tmpl w:val="D6EE043A"/>
    <w:lvl w:ilvl="0" w:tplc="D77A204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7A1292"/>
    <w:multiLevelType w:val="hybridMultilevel"/>
    <w:tmpl w:val="366EA94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72FC112D"/>
    <w:multiLevelType w:val="singleLevel"/>
    <w:tmpl w:val="662C4538"/>
    <w:lvl w:ilvl="0">
      <w:start w:val="1"/>
      <w:numFmt w:val="upperRoman"/>
      <w:pStyle w:val="8"/>
      <w:lvlText w:val="%1."/>
      <w:lvlJc w:val="left"/>
      <w:pPr>
        <w:tabs>
          <w:tab w:val="num" w:pos="720"/>
        </w:tabs>
        <w:ind w:left="720" w:hanging="720"/>
      </w:pPr>
    </w:lvl>
  </w:abstractNum>
  <w:abstractNum w:abstractNumId="18" w15:restartNumberingAfterBreak="0">
    <w:nsid w:val="7AB9586F"/>
    <w:multiLevelType w:val="hybridMultilevel"/>
    <w:tmpl w:val="D9F4EE50"/>
    <w:lvl w:ilvl="0" w:tplc="11CE7D24">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7B4B403E"/>
    <w:multiLevelType w:val="hybridMultilevel"/>
    <w:tmpl w:val="B442C61A"/>
    <w:lvl w:ilvl="0" w:tplc="11CE7D24">
      <w:numFmt w:val="bullet"/>
      <w:lvlText w:val="-"/>
      <w:lvlJc w:val="left"/>
      <w:pPr>
        <w:ind w:left="6314"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7"/>
  </w:num>
  <w:num w:numId="2">
    <w:abstractNumId w:val="17"/>
    <w:lvlOverride w:ilvl="0">
      <w:startOverride w:val="1"/>
    </w:lvlOverride>
  </w:num>
  <w:num w:numId="3">
    <w:abstractNumId w:val="14"/>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16"/>
  </w:num>
  <w:num w:numId="9">
    <w:abstractNumId w:val="19"/>
  </w:num>
  <w:num w:numId="10">
    <w:abstractNumId w:val="19"/>
  </w:num>
  <w:num w:numId="11">
    <w:abstractNumId w:val="18"/>
  </w:num>
  <w:num w:numId="12">
    <w:abstractNumId w:val="18"/>
  </w:num>
  <w:num w:numId="13">
    <w:abstractNumId w:val="12"/>
  </w:num>
  <w:num w:numId="14">
    <w:abstractNumId w:val="12"/>
  </w:num>
  <w:num w:numId="15">
    <w:abstractNumId w:val="4"/>
  </w:num>
  <w:num w:numId="16">
    <w:abstractNumId w:val="4"/>
  </w:num>
  <w:num w:numId="17">
    <w:abstractNumId w:val="7"/>
  </w:num>
  <w:num w:numId="18">
    <w:abstractNumId w:val="7"/>
  </w:num>
  <w:num w:numId="19">
    <w:abstractNumId w:val="5"/>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1"/>
  </w:num>
  <w:num w:numId="23">
    <w:abstractNumId w:val="2"/>
  </w:num>
  <w:num w:numId="24">
    <w:abstractNumId w:val="19"/>
  </w:num>
  <w:num w:numId="25">
    <w:abstractNumId w:val="18"/>
  </w:num>
  <w:num w:numId="26">
    <w:abstractNumId w:val="12"/>
  </w:num>
  <w:num w:numId="27">
    <w:abstractNumId w:val="4"/>
  </w:num>
  <w:num w:numId="28">
    <w:abstractNumId w:val="7"/>
  </w:num>
  <w:num w:numId="29">
    <w:abstractNumId w:val="9"/>
  </w:num>
  <w:num w:numId="30">
    <w:abstractNumId w:val="8"/>
  </w:num>
  <w:num w:numId="31">
    <w:abstractNumId w:val="13"/>
  </w:num>
  <w:num w:numId="32">
    <w:abstractNumId w:val="3"/>
  </w:num>
  <w:num w:numId="33">
    <w:abstractNumId w:val="10"/>
  </w:num>
  <w:num w:numId="34">
    <w:abstractNumId w:val="15"/>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502"/>
    <w:rsid w:val="00060915"/>
    <w:rsid w:val="000812C2"/>
    <w:rsid w:val="000868B5"/>
    <w:rsid w:val="000E338A"/>
    <w:rsid w:val="00107C5D"/>
    <w:rsid w:val="0011148A"/>
    <w:rsid w:val="001605AE"/>
    <w:rsid w:val="00181445"/>
    <w:rsid w:val="0018623A"/>
    <w:rsid w:val="0019084B"/>
    <w:rsid w:val="00194C91"/>
    <w:rsid w:val="001E294C"/>
    <w:rsid w:val="00230CE2"/>
    <w:rsid w:val="002C2DA3"/>
    <w:rsid w:val="002E22BF"/>
    <w:rsid w:val="002E620F"/>
    <w:rsid w:val="00316F05"/>
    <w:rsid w:val="00317F8D"/>
    <w:rsid w:val="00341502"/>
    <w:rsid w:val="004A7DC9"/>
    <w:rsid w:val="00531369"/>
    <w:rsid w:val="00567585"/>
    <w:rsid w:val="005C693D"/>
    <w:rsid w:val="005C77AC"/>
    <w:rsid w:val="005D0FC6"/>
    <w:rsid w:val="005E3D82"/>
    <w:rsid w:val="00601DDE"/>
    <w:rsid w:val="006236E6"/>
    <w:rsid w:val="00627868"/>
    <w:rsid w:val="00656144"/>
    <w:rsid w:val="0065631E"/>
    <w:rsid w:val="0067464B"/>
    <w:rsid w:val="006948DA"/>
    <w:rsid w:val="006B05D8"/>
    <w:rsid w:val="006F4CFE"/>
    <w:rsid w:val="007920E7"/>
    <w:rsid w:val="007C1A3C"/>
    <w:rsid w:val="007C1B1D"/>
    <w:rsid w:val="007D6242"/>
    <w:rsid w:val="007F109A"/>
    <w:rsid w:val="007F15AB"/>
    <w:rsid w:val="008009E7"/>
    <w:rsid w:val="008105A8"/>
    <w:rsid w:val="00880CA8"/>
    <w:rsid w:val="008F59AB"/>
    <w:rsid w:val="009443D0"/>
    <w:rsid w:val="00951A21"/>
    <w:rsid w:val="009C52E4"/>
    <w:rsid w:val="00AA6C4D"/>
    <w:rsid w:val="00AE60A6"/>
    <w:rsid w:val="00AF03B8"/>
    <w:rsid w:val="00B20EEA"/>
    <w:rsid w:val="00B22927"/>
    <w:rsid w:val="00BC625F"/>
    <w:rsid w:val="00BE5D24"/>
    <w:rsid w:val="00C07005"/>
    <w:rsid w:val="00C25192"/>
    <w:rsid w:val="00C601E8"/>
    <w:rsid w:val="00C65A8C"/>
    <w:rsid w:val="00C92B00"/>
    <w:rsid w:val="00CA78E0"/>
    <w:rsid w:val="00CD44A1"/>
    <w:rsid w:val="00CF6C84"/>
    <w:rsid w:val="00D16FA0"/>
    <w:rsid w:val="00D20B3A"/>
    <w:rsid w:val="00D27E43"/>
    <w:rsid w:val="00E86291"/>
    <w:rsid w:val="00F044CF"/>
    <w:rsid w:val="00F058DB"/>
    <w:rsid w:val="00F37B3E"/>
    <w:rsid w:val="00F512A4"/>
    <w:rsid w:val="00F53532"/>
    <w:rsid w:val="00F800DE"/>
    <w:rsid w:val="00FB095B"/>
    <w:rsid w:val="00FC3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52268DD0-F911-4134-A879-A62EE878D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FC3268"/>
    <w:pPr>
      <w:keepNext/>
      <w:spacing w:after="0" w:line="240" w:lineRule="auto"/>
      <w:outlineLvl w:val="0"/>
    </w:pPr>
    <w:rPr>
      <w:rFonts w:ascii="Arial CYR" w:eastAsia="Times New Roman" w:hAnsi="Arial CYR" w:cs="Arial CYR"/>
      <w:b/>
      <w:bCs/>
      <w:sz w:val="24"/>
      <w:szCs w:val="24"/>
      <w:lang w:eastAsia="ru-RU"/>
    </w:rPr>
  </w:style>
  <w:style w:type="paragraph" w:styleId="2">
    <w:name w:val="heading 2"/>
    <w:basedOn w:val="a"/>
    <w:next w:val="a"/>
    <w:link w:val="20"/>
    <w:semiHidden/>
    <w:unhideWhenUsed/>
    <w:qFormat/>
    <w:rsid w:val="00FC3268"/>
    <w:pPr>
      <w:keepNext/>
      <w:snapToGrid w:val="0"/>
      <w:spacing w:after="0" w:line="240" w:lineRule="auto"/>
      <w:jc w:val="both"/>
      <w:outlineLvl w:val="1"/>
    </w:pPr>
    <w:rPr>
      <w:rFonts w:ascii="Times New Roman" w:eastAsia="Times New Roman" w:hAnsi="Times New Roman" w:cs="Times New Roman"/>
      <w:b/>
      <w:bCs/>
      <w:sz w:val="24"/>
      <w:szCs w:val="20"/>
      <w:lang w:eastAsia="ru-RU"/>
    </w:rPr>
  </w:style>
  <w:style w:type="paragraph" w:styleId="3">
    <w:name w:val="heading 3"/>
    <w:basedOn w:val="a"/>
    <w:next w:val="a"/>
    <w:link w:val="30"/>
    <w:semiHidden/>
    <w:unhideWhenUsed/>
    <w:qFormat/>
    <w:rsid w:val="00FC3268"/>
    <w:pPr>
      <w:keepNext/>
      <w:spacing w:after="0" w:line="240" w:lineRule="auto"/>
      <w:outlineLvl w:val="2"/>
    </w:pPr>
    <w:rPr>
      <w:rFonts w:ascii="Times New Roman" w:eastAsia="Times New Roman" w:hAnsi="Times New Roman" w:cs="Times New Roman"/>
      <w:b/>
      <w:w w:val="110"/>
      <w:sz w:val="24"/>
      <w:szCs w:val="20"/>
      <w:lang w:eastAsia="ru-RU"/>
    </w:rPr>
  </w:style>
  <w:style w:type="paragraph" w:styleId="4">
    <w:name w:val="heading 4"/>
    <w:basedOn w:val="a"/>
    <w:next w:val="a"/>
    <w:link w:val="40"/>
    <w:semiHidden/>
    <w:unhideWhenUsed/>
    <w:qFormat/>
    <w:rsid w:val="00FC3268"/>
    <w:pPr>
      <w:keepNext/>
      <w:spacing w:after="0" w:line="240" w:lineRule="auto"/>
      <w:jc w:val="center"/>
      <w:outlineLvl w:val="3"/>
    </w:pPr>
    <w:rPr>
      <w:rFonts w:ascii="Times New Roman" w:eastAsia="Times New Roman" w:hAnsi="Times New Roman" w:cs="Times New Roman"/>
      <w:b/>
      <w:sz w:val="16"/>
      <w:szCs w:val="20"/>
      <w:lang w:eastAsia="ru-RU"/>
    </w:rPr>
  </w:style>
  <w:style w:type="paragraph" w:styleId="8">
    <w:name w:val="heading 8"/>
    <w:basedOn w:val="a"/>
    <w:next w:val="a"/>
    <w:link w:val="80"/>
    <w:semiHidden/>
    <w:unhideWhenUsed/>
    <w:qFormat/>
    <w:rsid w:val="00FC3268"/>
    <w:pPr>
      <w:keepNext/>
      <w:numPr>
        <w:numId w:val="1"/>
      </w:numPr>
      <w:snapToGrid w:val="0"/>
      <w:spacing w:after="0" w:line="240" w:lineRule="auto"/>
      <w:jc w:val="center"/>
      <w:outlineLvl w:val="7"/>
    </w:pPr>
    <w:rPr>
      <w:rFonts w:ascii="Times New Roman" w:eastAsia="Times New Roman" w:hAnsi="Times New Roman" w:cs="Times New Roman"/>
      <w:b/>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C3268"/>
    <w:rPr>
      <w:rFonts w:ascii="Arial CYR" w:eastAsia="Times New Roman" w:hAnsi="Arial CYR" w:cs="Arial CYR"/>
      <w:b/>
      <w:bCs/>
      <w:sz w:val="24"/>
      <w:szCs w:val="24"/>
      <w:lang w:eastAsia="ru-RU"/>
    </w:rPr>
  </w:style>
  <w:style w:type="character" w:customStyle="1" w:styleId="20">
    <w:name w:val="Заголовок 2 Знак"/>
    <w:basedOn w:val="a0"/>
    <w:link w:val="2"/>
    <w:semiHidden/>
    <w:rsid w:val="00FC3268"/>
    <w:rPr>
      <w:rFonts w:ascii="Times New Roman" w:eastAsia="Times New Roman" w:hAnsi="Times New Roman" w:cs="Times New Roman"/>
      <w:b/>
      <w:bCs/>
      <w:sz w:val="24"/>
      <w:szCs w:val="20"/>
      <w:lang w:eastAsia="ru-RU"/>
    </w:rPr>
  </w:style>
  <w:style w:type="character" w:customStyle="1" w:styleId="30">
    <w:name w:val="Заголовок 3 Знак"/>
    <w:basedOn w:val="a0"/>
    <w:link w:val="3"/>
    <w:semiHidden/>
    <w:rsid w:val="00FC3268"/>
    <w:rPr>
      <w:rFonts w:ascii="Times New Roman" w:eastAsia="Times New Roman" w:hAnsi="Times New Roman" w:cs="Times New Roman"/>
      <w:b/>
      <w:w w:val="110"/>
      <w:sz w:val="24"/>
      <w:szCs w:val="20"/>
      <w:lang w:eastAsia="ru-RU"/>
    </w:rPr>
  </w:style>
  <w:style w:type="character" w:customStyle="1" w:styleId="40">
    <w:name w:val="Заголовок 4 Знак"/>
    <w:basedOn w:val="a0"/>
    <w:link w:val="4"/>
    <w:semiHidden/>
    <w:rsid w:val="00FC3268"/>
    <w:rPr>
      <w:rFonts w:ascii="Times New Roman" w:eastAsia="Times New Roman" w:hAnsi="Times New Roman" w:cs="Times New Roman"/>
      <w:b/>
      <w:sz w:val="16"/>
      <w:szCs w:val="20"/>
      <w:lang w:eastAsia="ru-RU"/>
    </w:rPr>
  </w:style>
  <w:style w:type="character" w:customStyle="1" w:styleId="80">
    <w:name w:val="Заголовок 8 Знак"/>
    <w:basedOn w:val="a0"/>
    <w:link w:val="8"/>
    <w:semiHidden/>
    <w:rsid w:val="00FC3268"/>
    <w:rPr>
      <w:rFonts w:ascii="Times New Roman" w:eastAsia="Times New Roman" w:hAnsi="Times New Roman" w:cs="Times New Roman"/>
      <w:b/>
      <w:sz w:val="32"/>
      <w:szCs w:val="20"/>
      <w:lang w:eastAsia="ru-RU"/>
    </w:rPr>
  </w:style>
  <w:style w:type="numbering" w:customStyle="1" w:styleId="11">
    <w:name w:val="Нет списка1"/>
    <w:next w:val="a2"/>
    <w:uiPriority w:val="99"/>
    <w:semiHidden/>
    <w:unhideWhenUsed/>
    <w:rsid w:val="00FC3268"/>
  </w:style>
  <w:style w:type="character" w:styleId="a3">
    <w:name w:val="Hyperlink"/>
    <w:uiPriority w:val="99"/>
    <w:semiHidden/>
    <w:unhideWhenUsed/>
    <w:rsid w:val="00FC3268"/>
    <w:rPr>
      <w:color w:val="0000FF"/>
      <w:u w:val="single"/>
    </w:rPr>
  </w:style>
  <w:style w:type="character" w:styleId="a4">
    <w:name w:val="FollowedHyperlink"/>
    <w:semiHidden/>
    <w:unhideWhenUsed/>
    <w:rsid w:val="00FC3268"/>
    <w:rPr>
      <w:color w:val="800080"/>
      <w:u w:val="single"/>
    </w:rPr>
  </w:style>
  <w:style w:type="paragraph" w:styleId="a5">
    <w:name w:val="Normal (Web)"/>
    <w:basedOn w:val="a"/>
    <w:semiHidden/>
    <w:unhideWhenUsed/>
    <w:rsid w:val="00FC32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semiHidden/>
    <w:unhideWhenUsed/>
    <w:rsid w:val="00FC326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Верхний колонтитул Знак"/>
    <w:basedOn w:val="a0"/>
    <w:link w:val="a6"/>
    <w:semiHidden/>
    <w:rsid w:val="00FC3268"/>
    <w:rPr>
      <w:rFonts w:ascii="Times New Roman" w:eastAsia="Times New Roman" w:hAnsi="Times New Roman" w:cs="Times New Roman"/>
      <w:sz w:val="24"/>
      <w:szCs w:val="24"/>
      <w:lang w:eastAsia="ru-RU"/>
    </w:rPr>
  </w:style>
  <w:style w:type="paragraph" w:styleId="a8">
    <w:name w:val="footer"/>
    <w:basedOn w:val="a"/>
    <w:link w:val="a9"/>
    <w:semiHidden/>
    <w:unhideWhenUsed/>
    <w:rsid w:val="00FC3268"/>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Нижний колонтитул Знак"/>
    <w:basedOn w:val="a0"/>
    <w:link w:val="a8"/>
    <w:semiHidden/>
    <w:rsid w:val="00FC3268"/>
    <w:rPr>
      <w:rFonts w:ascii="Times New Roman" w:eastAsia="Times New Roman" w:hAnsi="Times New Roman" w:cs="Times New Roman"/>
      <w:sz w:val="24"/>
      <w:szCs w:val="24"/>
      <w:lang w:eastAsia="ru-RU"/>
    </w:rPr>
  </w:style>
  <w:style w:type="paragraph" w:styleId="aa">
    <w:name w:val="Body Text"/>
    <w:basedOn w:val="a"/>
    <w:link w:val="ab"/>
    <w:unhideWhenUsed/>
    <w:rsid w:val="00FC3268"/>
    <w:pPr>
      <w:spacing w:after="0" w:line="240" w:lineRule="auto"/>
      <w:jc w:val="both"/>
    </w:pPr>
    <w:rPr>
      <w:rFonts w:ascii="Times New Roman" w:eastAsia="Times New Roman" w:hAnsi="Times New Roman" w:cs="Times New Roman"/>
      <w:sz w:val="28"/>
      <w:szCs w:val="24"/>
      <w:lang w:eastAsia="ru-RU"/>
    </w:rPr>
  </w:style>
  <w:style w:type="character" w:customStyle="1" w:styleId="ab">
    <w:name w:val="Основной текст Знак"/>
    <w:basedOn w:val="a0"/>
    <w:link w:val="aa"/>
    <w:rsid w:val="00FC3268"/>
    <w:rPr>
      <w:rFonts w:ascii="Times New Roman" w:eastAsia="Times New Roman" w:hAnsi="Times New Roman" w:cs="Times New Roman"/>
      <w:sz w:val="28"/>
      <w:szCs w:val="24"/>
      <w:lang w:eastAsia="ru-RU"/>
    </w:rPr>
  </w:style>
  <w:style w:type="paragraph" w:styleId="ac">
    <w:name w:val="Body Text Indent"/>
    <w:basedOn w:val="a"/>
    <w:link w:val="ad"/>
    <w:semiHidden/>
    <w:unhideWhenUsed/>
    <w:rsid w:val="00FC3268"/>
    <w:pPr>
      <w:spacing w:after="0" w:line="240" w:lineRule="auto"/>
      <w:ind w:firstLine="709"/>
    </w:pPr>
    <w:rPr>
      <w:rFonts w:ascii="Times New Roman" w:eastAsia="Times New Roman" w:hAnsi="Times New Roman" w:cs="Times New Roman"/>
      <w:sz w:val="28"/>
      <w:szCs w:val="24"/>
      <w:lang w:eastAsia="ru-RU"/>
    </w:rPr>
  </w:style>
  <w:style w:type="character" w:customStyle="1" w:styleId="ad">
    <w:name w:val="Основной текст с отступом Знак"/>
    <w:basedOn w:val="a0"/>
    <w:link w:val="ac"/>
    <w:semiHidden/>
    <w:rsid w:val="00FC3268"/>
    <w:rPr>
      <w:rFonts w:ascii="Times New Roman" w:eastAsia="Times New Roman" w:hAnsi="Times New Roman" w:cs="Times New Roman"/>
      <w:sz w:val="28"/>
      <w:szCs w:val="24"/>
      <w:lang w:eastAsia="ru-RU"/>
    </w:rPr>
  </w:style>
  <w:style w:type="paragraph" w:styleId="21">
    <w:name w:val="Body Text 2"/>
    <w:basedOn w:val="a"/>
    <w:link w:val="22"/>
    <w:semiHidden/>
    <w:unhideWhenUsed/>
    <w:rsid w:val="00FC3268"/>
    <w:pPr>
      <w:widowControl w:val="0"/>
      <w:autoSpaceDE w:val="0"/>
      <w:autoSpaceDN w:val="0"/>
      <w:adjustRightInd w:val="0"/>
      <w:snapToGrid w:val="0"/>
      <w:spacing w:after="0" w:line="283" w:lineRule="exact"/>
      <w:ind w:right="105"/>
      <w:jc w:val="both"/>
    </w:pPr>
    <w:rPr>
      <w:rFonts w:ascii="Times New Roman" w:eastAsia="Times New Roman" w:hAnsi="Times New Roman" w:cs="Times New Roman"/>
      <w:sz w:val="28"/>
      <w:szCs w:val="20"/>
      <w:lang w:eastAsia="ru-RU"/>
    </w:rPr>
  </w:style>
  <w:style w:type="character" w:customStyle="1" w:styleId="22">
    <w:name w:val="Основной текст 2 Знак"/>
    <w:basedOn w:val="a0"/>
    <w:link w:val="21"/>
    <w:semiHidden/>
    <w:rsid w:val="00FC3268"/>
    <w:rPr>
      <w:rFonts w:ascii="Times New Roman" w:eastAsia="Times New Roman" w:hAnsi="Times New Roman" w:cs="Times New Roman"/>
      <w:sz w:val="28"/>
      <w:szCs w:val="20"/>
      <w:lang w:eastAsia="ru-RU"/>
    </w:rPr>
  </w:style>
  <w:style w:type="paragraph" w:styleId="31">
    <w:name w:val="Body Text 3"/>
    <w:basedOn w:val="a"/>
    <w:link w:val="32"/>
    <w:semiHidden/>
    <w:unhideWhenUsed/>
    <w:rsid w:val="00FC3268"/>
    <w:pPr>
      <w:spacing w:after="0" w:line="240" w:lineRule="auto"/>
      <w:jc w:val="center"/>
    </w:pPr>
    <w:rPr>
      <w:rFonts w:ascii="Times New Roman" w:eastAsia="Times New Roman" w:hAnsi="Times New Roman" w:cs="Times New Roman"/>
      <w:b/>
      <w:sz w:val="28"/>
      <w:szCs w:val="24"/>
      <w:lang w:eastAsia="ru-RU"/>
    </w:rPr>
  </w:style>
  <w:style w:type="character" w:customStyle="1" w:styleId="32">
    <w:name w:val="Основной текст 3 Знак"/>
    <w:basedOn w:val="a0"/>
    <w:link w:val="31"/>
    <w:semiHidden/>
    <w:rsid w:val="00FC3268"/>
    <w:rPr>
      <w:rFonts w:ascii="Times New Roman" w:eastAsia="Times New Roman" w:hAnsi="Times New Roman" w:cs="Times New Roman"/>
      <w:b/>
      <w:sz w:val="28"/>
      <w:szCs w:val="24"/>
      <w:lang w:eastAsia="ru-RU"/>
    </w:rPr>
  </w:style>
  <w:style w:type="paragraph" w:styleId="23">
    <w:name w:val="Body Text Indent 2"/>
    <w:basedOn w:val="a"/>
    <w:link w:val="24"/>
    <w:semiHidden/>
    <w:unhideWhenUsed/>
    <w:rsid w:val="00FC3268"/>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semiHidden/>
    <w:rsid w:val="00FC3268"/>
    <w:rPr>
      <w:rFonts w:ascii="Times New Roman" w:eastAsia="Times New Roman" w:hAnsi="Times New Roman" w:cs="Times New Roman"/>
      <w:sz w:val="24"/>
      <w:szCs w:val="24"/>
      <w:lang w:eastAsia="ru-RU"/>
    </w:rPr>
  </w:style>
  <w:style w:type="paragraph" w:styleId="33">
    <w:name w:val="Body Text Indent 3"/>
    <w:basedOn w:val="a"/>
    <w:link w:val="34"/>
    <w:uiPriority w:val="99"/>
    <w:semiHidden/>
    <w:unhideWhenUsed/>
    <w:rsid w:val="00FC3268"/>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uiPriority w:val="99"/>
    <w:semiHidden/>
    <w:rsid w:val="00FC3268"/>
    <w:rPr>
      <w:rFonts w:ascii="Times New Roman" w:eastAsia="Times New Roman" w:hAnsi="Times New Roman" w:cs="Times New Roman"/>
      <w:sz w:val="16"/>
      <w:szCs w:val="16"/>
      <w:lang w:eastAsia="ru-RU"/>
    </w:rPr>
  </w:style>
  <w:style w:type="paragraph" w:styleId="ae">
    <w:name w:val="Balloon Text"/>
    <w:basedOn w:val="a"/>
    <w:link w:val="af"/>
    <w:semiHidden/>
    <w:unhideWhenUsed/>
    <w:rsid w:val="00FC3268"/>
    <w:pPr>
      <w:spacing w:after="0" w:line="240" w:lineRule="auto"/>
    </w:pPr>
    <w:rPr>
      <w:rFonts w:ascii="Tahoma" w:eastAsia="Times New Roman" w:hAnsi="Tahoma" w:cs="Times New Roman"/>
      <w:sz w:val="16"/>
      <w:szCs w:val="16"/>
      <w:lang w:val="x-none" w:eastAsia="x-none"/>
    </w:rPr>
  </w:style>
  <w:style w:type="character" w:customStyle="1" w:styleId="af">
    <w:name w:val="Текст выноски Знак"/>
    <w:basedOn w:val="a0"/>
    <w:link w:val="ae"/>
    <w:semiHidden/>
    <w:rsid w:val="00FC3268"/>
    <w:rPr>
      <w:rFonts w:ascii="Tahoma" w:eastAsia="Times New Roman" w:hAnsi="Tahoma" w:cs="Times New Roman"/>
      <w:sz w:val="16"/>
      <w:szCs w:val="16"/>
      <w:lang w:val="x-none" w:eastAsia="x-none"/>
    </w:rPr>
  </w:style>
  <w:style w:type="paragraph" w:styleId="af0">
    <w:name w:val="No Spacing"/>
    <w:link w:val="af1"/>
    <w:uiPriority w:val="1"/>
    <w:qFormat/>
    <w:rsid w:val="00FC3268"/>
    <w:pPr>
      <w:spacing w:after="0" w:line="240" w:lineRule="auto"/>
    </w:pPr>
    <w:rPr>
      <w:rFonts w:ascii="Times New Roman" w:eastAsia="Times New Roman" w:hAnsi="Times New Roman" w:cs="Times New Roman"/>
      <w:sz w:val="24"/>
      <w:szCs w:val="24"/>
      <w:lang w:eastAsia="ru-RU"/>
    </w:rPr>
  </w:style>
  <w:style w:type="paragraph" w:styleId="af2">
    <w:name w:val="List Paragraph"/>
    <w:basedOn w:val="a"/>
    <w:link w:val="af3"/>
    <w:uiPriority w:val="34"/>
    <w:qFormat/>
    <w:rsid w:val="00FC3268"/>
    <w:pPr>
      <w:spacing w:line="256" w:lineRule="auto"/>
      <w:ind w:left="720"/>
      <w:contextualSpacing/>
    </w:pPr>
    <w:rPr>
      <w:rFonts w:ascii="Calibri" w:eastAsia="Calibri" w:hAnsi="Calibri" w:cs="Times New Roman"/>
    </w:rPr>
  </w:style>
  <w:style w:type="character" w:customStyle="1" w:styleId="ConsPlusNormal">
    <w:name w:val="ConsPlusNormal Знак"/>
    <w:link w:val="ConsPlusNormal0"/>
    <w:locked/>
    <w:rsid w:val="00FC3268"/>
    <w:rPr>
      <w:rFonts w:ascii="Arial" w:hAnsi="Arial" w:cs="Arial"/>
    </w:rPr>
  </w:style>
  <w:style w:type="paragraph" w:customStyle="1" w:styleId="ConsPlusNormal0">
    <w:name w:val="ConsPlusNormal"/>
    <w:link w:val="ConsPlusNormal"/>
    <w:rsid w:val="00FC3268"/>
    <w:pPr>
      <w:widowControl w:val="0"/>
      <w:autoSpaceDE w:val="0"/>
      <w:autoSpaceDN w:val="0"/>
      <w:adjustRightInd w:val="0"/>
      <w:spacing w:after="0" w:line="240" w:lineRule="auto"/>
      <w:ind w:firstLine="720"/>
    </w:pPr>
    <w:rPr>
      <w:rFonts w:ascii="Arial" w:hAnsi="Arial" w:cs="Arial"/>
    </w:rPr>
  </w:style>
  <w:style w:type="paragraph" w:customStyle="1" w:styleId="ConsPlusTitle">
    <w:name w:val="ConsPlusTitle"/>
    <w:rsid w:val="00FC326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nformat">
    <w:name w:val="ConsPlusNonformat"/>
    <w:rsid w:val="00FC326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rmal">
    <w:name w:val="ConsNormal"/>
    <w:rsid w:val="00FC3268"/>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rsid w:val="00FC3268"/>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2">
    <w:name w:val="Текст письма №1"/>
    <w:basedOn w:val="a"/>
    <w:rsid w:val="00FC3268"/>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310">
    <w:name w:val="Основной текст 31"/>
    <w:basedOn w:val="a"/>
    <w:rsid w:val="00FC3268"/>
    <w:pPr>
      <w:suppressAutoHyphens/>
      <w:spacing w:after="120" w:line="240" w:lineRule="auto"/>
    </w:pPr>
    <w:rPr>
      <w:rFonts w:ascii="Times New Roman" w:eastAsia="Times New Roman" w:hAnsi="Times New Roman" w:cs="Times New Roman"/>
      <w:sz w:val="16"/>
      <w:szCs w:val="16"/>
      <w:lang w:eastAsia="ar-SA"/>
    </w:rPr>
  </w:style>
  <w:style w:type="paragraph" w:customStyle="1" w:styleId="af4">
    <w:name w:val="Таблицы (моноширинный)"/>
    <w:basedOn w:val="a"/>
    <w:next w:val="a"/>
    <w:rsid w:val="00FC3268"/>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5">
    <w:name w:val="РЕГЛ"/>
    <w:basedOn w:val="1"/>
    <w:autoRedefine/>
    <w:qFormat/>
    <w:rsid w:val="00FC3268"/>
    <w:pPr>
      <w:keepLines/>
      <w:jc w:val="center"/>
    </w:pPr>
    <w:rPr>
      <w:rFonts w:ascii="Times New Roman" w:hAnsi="Times New Roman" w:cs="Times New Roman"/>
      <w:bCs w:val="0"/>
      <w:color w:val="000000"/>
      <w:sz w:val="28"/>
      <w:szCs w:val="32"/>
      <w:lang w:eastAsia="en-US"/>
    </w:rPr>
  </w:style>
  <w:style w:type="paragraph" w:customStyle="1" w:styleId="af6">
    <w:name w:val="Нормальный (таблица)"/>
    <w:basedOn w:val="a"/>
    <w:next w:val="a"/>
    <w:rsid w:val="00FC3268"/>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Default">
    <w:name w:val="Default"/>
    <w:rsid w:val="00FC326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3">
    <w:name w:val="А1"/>
    <w:basedOn w:val="a"/>
    <w:rsid w:val="00FC3268"/>
    <w:pPr>
      <w:spacing w:after="0" w:line="240" w:lineRule="auto"/>
      <w:ind w:firstLine="720"/>
      <w:jc w:val="both"/>
    </w:pPr>
    <w:rPr>
      <w:rFonts w:ascii="Times New Roman" w:eastAsia="Times New Roman" w:hAnsi="Times New Roman" w:cs="Times New Roman"/>
      <w:sz w:val="24"/>
      <w:szCs w:val="20"/>
      <w:lang w:eastAsia="ru-RU"/>
    </w:rPr>
  </w:style>
  <w:style w:type="character" w:customStyle="1" w:styleId="af7">
    <w:name w:val="Гипертекстовая ссылка"/>
    <w:rsid w:val="00FC3268"/>
    <w:rPr>
      <w:rFonts w:ascii="Times New Roman" w:hAnsi="Times New Roman" w:cs="Times New Roman" w:hint="default"/>
      <w:b/>
      <w:bCs/>
      <w:color w:val="008000"/>
    </w:rPr>
  </w:style>
  <w:style w:type="character" w:customStyle="1" w:styleId="af3">
    <w:name w:val="Абзац списка Знак"/>
    <w:link w:val="af2"/>
    <w:uiPriority w:val="34"/>
    <w:locked/>
    <w:rsid w:val="00F512A4"/>
    <w:rPr>
      <w:rFonts w:ascii="Calibri" w:eastAsia="Calibri" w:hAnsi="Calibri" w:cs="Times New Roman"/>
    </w:rPr>
  </w:style>
  <w:style w:type="character" w:customStyle="1" w:styleId="af1">
    <w:name w:val="Без интервала Знак"/>
    <w:link w:val="af0"/>
    <w:uiPriority w:val="1"/>
    <w:rsid w:val="00F512A4"/>
    <w:rPr>
      <w:rFonts w:ascii="Times New Roman" w:eastAsia="Times New Roman" w:hAnsi="Times New Roman" w:cs="Times New Roman"/>
      <w:sz w:val="24"/>
      <w:szCs w:val="24"/>
      <w:lang w:eastAsia="ru-RU"/>
    </w:rPr>
  </w:style>
  <w:style w:type="paragraph" w:customStyle="1" w:styleId="ConsPlusCell">
    <w:name w:val="ConsPlusCell"/>
    <w:rsid w:val="00F512A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8">
    <w:name w:val="Emphasis"/>
    <w:qFormat/>
    <w:rsid w:val="00B2292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7828208">
      <w:bodyDiv w:val="1"/>
      <w:marLeft w:val="0"/>
      <w:marRight w:val="0"/>
      <w:marTop w:val="0"/>
      <w:marBottom w:val="0"/>
      <w:divBdr>
        <w:top w:val="none" w:sz="0" w:space="0" w:color="auto"/>
        <w:left w:val="none" w:sz="0" w:space="0" w:color="auto"/>
        <w:bottom w:val="none" w:sz="0" w:space="0" w:color="auto"/>
        <w:right w:val="none" w:sz="0" w:space="0" w:color="auto"/>
      </w:divBdr>
    </w:div>
    <w:div w:id="154135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C65E37659A02212CB92AC345457F480ED6B9E4C83075465AA70F0209fDKBM" TargetMode="External"/><Relationship Id="rId21" Type="http://schemas.openxmlformats.org/officeDocument/2006/relationships/hyperlink" Target="consultantplus://offline/ref=439AC3A82EC6B3277A8C1B1CB636EE406A20F432CE6A897F2CCC3C9D715BA3105BC1A0820E1E304C7Cb7L" TargetMode="External"/><Relationship Id="rId42" Type="http://schemas.openxmlformats.org/officeDocument/2006/relationships/hyperlink" Target="consultantplus://offline/ref=8BC2246F9064DED7505AAE56F314087A0863A2069A3D736562B8465F8DF0D9474103C76B200653483Dc0M" TargetMode="External"/><Relationship Id="rId63" Type="http://schemas.openxmlformats.org/officeDocument/2006/relationships/hyperlink" Target="garantF1://88776.1130" TargetMode="External"/><Relationship Id="rId84" Type="http://schemas.openxmlformats.org/officeDocument/2006/relationships/hyperlink" Target="file:///K:\Out\Otd12\&#1057;&#1074;&#1077;&#1090;&#1072;\&#1050;&#1074;.%20&#1090;&#1088;&#1077;&#1073;&#1086;&#1074;._&#1089;&#1083;&#1091;&#1078;.&#1079;&#1072;&#1087;&#1080;&#1089;&#1082;&#1072;.doc" TargetMode="External"/><Relationship Id="rId138" Type="http://schemas.openxmlformats.org/officeDocument/2006/relationships/hyperlink" Target="file:///C:\Users\7710-01-417\7710-01-074\AppData\DOCUME~1\77DEVY~1\LOCALS~1\Temp\&#1057;&#1074;&#1077;&#1090;&#1072;\&#1050;&#1074;.%20&#1090;&#1088;&#1077;&#1073;&#1086;&#1074;._&#1089;&#1083;&#1091;&#1078;.&#1079;&#1072;&#1087;&#1080;&#1089;&#1082;&#1072;.doc" TargetMode="External"/><Relationship Id="rId159" Type="http://schemas.openxmlformats.org/officeDocument/2006/relationships/hyperlink" Target="consultantplus://offline/ref=5F80FB5F69CE595C5DC4A7F1977AF003D11BCFFD98FD36B914A0AE1FA4857EBCE91FFB40916AC1JAr3O" TargetMode="External"/><Relationship Id="rId170" Type="http://schemas.openxmlformats.org/officeDocument/2006/relationships/hyperlink" Target="consultantplus://offline/ref=0666F75D2E3219338E073FE705D8F50B32AC0BE8F84ADD85812F30F05Ci0hEH" TargetMode="External"/><Relationship Id="rId191" Type="http://schemas.openxmlformats.org/officeDocument/2006/relationships/hyperlink" Target="consultantplus://offline/ref=8BC2246F9064DED7505AAE56F314087A0863A2069A3D736562B8465F8DF0D9474103C76B200653483Dc0M" TargetMode="External"/><Relationship Id="rId205" Type="http://schemas.openxmlformats.org/officeDocument/2006/relationships/hyperlink" Target="consultantplus://offline/ref=0666F75D2E3219338E073FE705D8F50B31AE03EEF844DD85812F30F05Ci0hEH" TargetMode="External"/><Relationship Id="rId226" Type="http://schemas.openxmlformats.org/officeDocument/2006/relationships/hyperlink" Target="file:///K:\Out\Otd12\&#1057;&#1074;&#1077;&#1090;&#1072;\&#1050;&#1074;.%20&#1090;&#1088;&#1077;&#1073;&#1086;&#1074;._&#1089;&#1083;&#1091;&#1078;.&#1079;&#1072;&#1087;&#1080;&#1089;&#1082;&#1072;.doc" TargetMode="External"/><Relationship Id="rId107" Type="http://schemas.openxmlformats.org/officeDocument/2006/relationships/hyperlink" Target="garantF1://89013.1000" TargetMode="External"/><Relationship Id="rId11"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32" Type="http://schemas.openxmlformats.org/officeDocument/2006/relationships/hyperlink" Target="consultantplus://offline/ref=8BC2246F9064DED7505AAE56F314087A0863A2069A3D736562B8465F8DF0D9474103C76B200653483Dc0M" TargetMode="External"/><Relationship Id="rId53" Type="http://schemas.openxmlformats.org/officeDocument/2006/relationships/hyperlink" Target="garantF1://10003000.0" TargetMode="External"/><Relationship Id="rId74" Type="http://schemas.openxmlformats.org/officeDocument/2006/relationships/hyperlink" Target="garantF1://84842.0" TargetMode="External"/><Relationship Id="rId128" Type="http://schemas.openxmlformats.org/officeDocument/2006/relationships/hyperlink" Target="consultantplus://offline/ref=5F80FB5F69CE595C5DC4A7F1977AF003DB10CBF898F56BB31CF9A21DA38A21ABEE56F741916AC3ADJ8r0O" TargetMode="External"/><Relationship Id="rId149" Type="http://schemas.openxmlformats.org/officeDocument/2006/relationships/hyperlink" Target="consultantplus://offline/ref=5F80FB5F69CE595C5DC4A7F1977AF003D11BCFFD98FD36B914A0AE1FA4857EBCE91FFB40916AC1JAr3O" TargetMode="External"/><Relationship Id="rId5" Type="http://schemas.openxmlformats.org/officeDocument/2006/relationships/webSettings" Target="webSettings.xml"/><Relationship Id="rId95" Type="http://schemas.openxmlformats.org/officeDocument/2006/relationships/hyperlink" Target="file:///K:\Out\Otd12\&#1057;&#1074;&#1077;&#1090;&#1072;\&#1050;&#1074;.%20&#1090;&#1088;&#1077;&#1073;&#1086;&#1074;._&#1089;&#1083;&#1091;&#1078;.&#1079;&#1072;&#1087;&#1080;&#1089;&#1082;&#1072;.doc" TargetMode="External"/><Relationship Id="rId160" Type="http://schemas.openxmlformats.org/officeDocument/2006/relationships/hyperlink" Target="consultantplus://offline/ref=5F80FB5F69CE595C5DC4A7F1977AF003DB10CBF898F56BB31CF9A21DA38A21ABEE56F741916AC3ADJ8r0O" TargetMode="External"/><Relationship Id="rId181" Type="http://schemas.openxmlformats.org/officeDocument/2006/relationships/hyperlink" Target="consultantplus://offline/ref=0666F75D2E3219338E073FE705D8F50B32AA0BEEFB45DD85812F30F05Ci0hEH" TargetMode="External"/><Relationship Id="rId216" Type="http://schemas.openxmlformats.org/officeDocument/2006/relationships/hyperlink" Target="consultantplus://offline/ref=0666F75D2E3219338E073FE705D8F50B31AF07E3FC4EDD85812F30F05Ci0hEH" TargetMode="External"/><Relationship Id="rId22" Type="http://schemas.openxmlformats.org/officeDocument/2006/relationships/hyperlink" Target="consultantplus://offline/ref=439AC3A82EC6B3277A8C1B1CB636EE406A20F432CE6A897F2CCC3C9D715BA3105BC1A0820E1E36477Cb2L" TargetMode="External"/><Relationship Id="rId27" Type="http://schemas.openxmlformats.org/officeDocument/2006/relationships/hyperlink" Target="consultantplus://offline/ref=439AC3A82EC6B3277A8C1B1CB636EE406A20F037CB63897F2CCC3C9D715BA3105BC1A0870671b9L" TargetMode="External"/><Relationship Id="rId43" Type="http://schemas.openxmlformats.org/officeDocument/2006/relationships/hyperlink" Target="file:///K:\Out\Otd12\&#1057;&#1074;&#1077;&#1090;&#1072;\&#1050;&#1074;.%20&#1090;&#1088;&#1077;&#1073;&#1086;&#1074;._&#1089;&#1083;&#1091;&#1078;.&#1079;&#1072;&#1087;&#1080;&#1089;&#1082;&#1072;.doc" TargetMode="External"/><Relationship Id="rId48" Type="http://schemas.openxmlformats.org/officeDocument/2006/relationships/hyperlink" Target="consultantplus://offline/ref=5E2783DC66BBADBB14E96C62865066B2C474130D52932567F70E7679F8B70164F400C77D43FA06BDfC3CI" TargetMode="External"/><Relationship Id="rId64" Type="http://schemas.openxmlformats.org/officeDocument/2006/relationships/hyperlink" Target="garantF1://12036354.14" TargetMode="External"/><Relationship Id="rId69" Type="http://schemas.openxmlformats.org/officeDocument/2006/relationships/hyperlink" Target="file:///K:\Out\Otd12\&#1057;&#1074;&#1077;&#1090;&#1072;\&#1050;&#1074;.%20&#1090;&#1088;&#1077;&#1073;&#1086;&#1074;._&#1089;&#1083;&#1091;&#1078;.&#1079;&#1072;&#1087;&#1080;&#1089;&#1082;&#1072;.doc" TargetMode="External"/><Relationship Id="rId113" Type="http://schemas.openxmlformats.org/officeDocument/2006/relationships/hyperlink" Target="consultantplus://offline/ref=5E2783DC66BBADBB14E96C62865066B2C474130D52932567F70E7679F8B70164F400C77D43FA06BAfC37I" TargetMode="External"/><Relationship Id="rId118" Type="http://schemas.openxmlformats.org/officeDocument/2006/relationships/hyperlink" Target="consultantplus://offline/ref=C65E37659A02212CB92AC345457F480ED1BEE6CB387B1B50AF560E0BDCf2K6M" TargetMode="External"/><Relationship Id="rId134" Type="http://schemas.openxmlformats.org/officeDocument/2006/relationships/hyperlink" Target="consultantplus://offline/ref=5F80FB5F69CE595C5DC4A7F1977AF003DB10CBF898F56BB31CF9A21DA38A21ABEE56F741916AC3AFJ8rDO" TargetMode="External"/><Relationship Id="rId139" Type="http://schemas.openxmlformats.org/officeDocument/2006/relationships/hyperlink" Target="consultantplus://offline/ref=5F80FB5F69CE595C5DC4A7F1977AF003D11BCFFD98FD36B914A0AE1FA4857EBCE91FFB40916AC1JAr3O" TargetMode="External"/><Relationship Id="rId80" Type="http://schemas.openxmlformats.org/officeDocument/2006/relationships/hyperlink" Target="garantF1://12036354.18" TargetMode="External"/><Relationship Id="rId85" Type="http://schemas.openxmlformats.org/officeDocument/2006/relationships/hyperlink" Target="garantF1://89013.1000" TargetMode="External"/><Relationship Id="rId150" Type="http://schemas.openxmlformats.org/officeDocument/2006/relationships/hyperlink" Target="consultantplus://offline/ref=5F80FB5F69CE595C5DC4A7F1977AF003DB10CBF898F56BB31CF9A21DA38A21ABEE56F741916AC3ADJ8r0O" TargetMode="External"/><Relationship Id="rId155" Type="http://schemas.openxmlformats.org/officeDocument/2006/relationships/hyperlink" Target="consultantplus://offline/ref=8BC2246F9064DED7505AAE56F314087A0863A2069A3D736562B8465F8DF0D9474103C76B200653483Dc0M" TargetMode="External"/><Relationship Id="rId171" Type="http://schemas.openxmlformats.org/officeDocument/2006/relationships/hyperlink" Target="consultantplus://offline/ref=0666F75D2E3219338E073FE705D8F50B31AF0BECF34DDD85812F30F05Ci0hEH" TargetMode="External"/><Relationship Id="rId176" Type="http://schemas.openxmlformats.org/officeDocument/2006/relationships/hyperlink" Target="consultantplus://offline/ref=0666F75D2E3219338E073FE705D8F50B32AB07EDF94EDD85812F30F05Ci0hEH" TargetMode="External"/><Relationship Id="rId192" Type="http://schemas.openxmlformats.org/officeDocument/2006/relationships/hyperlink" Target="file:///K:\Out\Otd12\&#1057;&#1074;&#1077;&#1090;&#1072;\&#1050;&#1074;.%20&#1090;&#1088;&#1077;&#1073;&#1086;&#1074;._&#1089;&#1083;&#1091;&#1078;.&#1079;&#1072;&#1087;&#1080;&#1089;&#1082;&#1072;.doc" TargetMode="External"/><Relationship Id="rId197" Type="http://schemas.openxmlformats.org/officeDocument/2006/relationships/hyperlink" Target="consultantplus://offline/ref=0666F75D2E3219338E073FE705D8F50B31AF05E3F34BDD85812F30F05Ci0hEH" TargetMode="External"/><Relationship Id="rId206" Type="http://schemas.openxmlformats.org/officeDocument/2006/relationships/hyperlink" Target="consultantplus://offline/ref=0666F75D2E3219338E073FE705D8F50B32AC0BE8F84ADD85812F30F05Ci0hEH" TargetMode="External"/><Relationship Id="rId227" Type="http://schemas.openxmlformats.org/officeDocument/2006/relationships/hyperlink" Target="file:///K:\Out\Otd12\&#1057;&#1074;&#1077;&#1090;&#1072;\&#1050;&#1074;.%20&#1090;&#1088;&#1077;&#1073;&#1086;&#1074;._&#1089;&#1083;&#1091;&#1078;.&#1079;&#1072;&#1087;&#1080;&#1089;&#1082;&#1072;.doc" TargetMode="External"/><Relationship Id="rId201" Type="http://schemas.openxmlformats.org/officeDocument/2006/relationships/hyperlink" Target="consultantplus://offline/ref=0666F75D2E3219338E073FE705D8F50B31AE02EAFB4ADD85812F30F05Ci0hEH" TargetMode="External"/><Relationship Id="rId222" Type="http://schemas.openxmlformats.org/officeDocument/2006/relationships/hyperlink" Target="consultantplus://offline/ref=5F80FB5F69CE595C5DC4A7F1977AF003DB10CBF898F56BB31CF9A21DA38A21ABEE56F741916AC3A8J8rAO" TargetMode="External"/><Relationship Id="rId12"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17" Type="http://schemas.openxmlformats.org/officeDocument/2006/relationships/hyperlink" Target="consultantplus://offline/ref=439AC3A82EC6B3277A8C1B1CB636EE406A21F131CA6B897F2CCC3C9D715BA3105BC1A0820E1E30427CbEL" TargetMode="External"/><Relationship Id="rId33" Type="http://schemas.openxmlformats.org/officeDocument/2006/relationships/hyperlink" Target="file:///K:\Out\Otd12\&#1057;&#1074;&#1077;&#1090;&#1072;\&#1050;&#1074;.%20&#1090;&#1088;&#1077;&#1073;&#1086;&#1074;._&#1089;&#1083;&#1091;&#1078;.&#1079;&#1072;&#1087;&#1080;&#1089;&#1082;&#1072;.doc" TargetMode="External"/><Relationship Id="rId38" Type="http://schemas.openxmlformats.org/officeDocument/2006/relationships/hyperlink" Target="consultantplus://offline/ref=5F80FB5F69CE595C5DC4A7F1977AF003DB10CBF898F56BB31CF9A21DA38A21ABEE56F741916AC3AAJ8rBO" TargetMode="External"/><Relationship Id="rId59" Type="http://schemas.openxmlformats.org/officeDocument/2006/relationships/hyperlink" Target="garantF1://12036354.57" TargetMode="External"/><Relationship Id="rId103" Type="http://schemas.openxmlformats.org/officeDocument/2006/relationships/hyperlink" Target="consultantplus://offline/ref=C297A89A833CBB7D829EEC736F0709E999D687B88BE844F234655FD2E07DA7795F5089349F9FD926v3J8N" TargetMode="External"/><Relationship Id="rId108" Type="http://schemas.openxmlformats.org/officeDocument/2006/relationships/hyperlink" Target="consultantplus://offline/ref=C297A89A833CBB7D829EEC736F0709E993DE8BB984E619F83C3C53D0E772F86E581985359F9FDBv2JFN" TargetMode="External"/><Relationship Id="rId124" Type="http://schemas.openxmlformats.org/officeDocument/2006/relationships/hyperlink" Target="../../7710-01-364/7710-01-074/AppData/DOCUME~1/77DEVY~1/LOCALS~1/Temp/&#1057;&#1074;&#1077;&#1090;&#1072;/&#1050;&#1074;.%20&#1090;&#1088;&#1077;&#1073;&#1086;&#1074;._&#1089;&#1083;&#1091;&#1078;.&#1079;&#1072;&#1087;&#1080;&#1089;&#1082;&#1072;.doc" TargetMode="External"/><Relationship Id="rId129" Type="http://schemas.openxmlformats.org/officeDocument/2006/relationships/hyperlink" Target="consultantplus://offline/ref=C65E37659A02212CB92AC345457F480ED6B9E4C83075465AA70F0209fDKBM" TargetMode="External"/><Relationship Id="rId54" Type="http://schemas.openxmlformats.org/officeDocument/2006/relationships/hyperlink" Target="garantF1://89013.1000" TargetMode="External"/><Relationship Id="rId70" Type="http://schemas.openxmlformats.org/officeDocument/2006/relationships/hyperlink" Target="file:///K:\Out\Otd12\&#1057;&#1074;&#1077;&#1090;&#1072;\&#1050;&#1074;.%20&#1090;&#1088;&#1077;&#1073;&#1086;&#1074;._&#1089;&#1083;&#1091;&#1078;.&#1079;&#1072;&#1087;&#1080;&#1089;&#1082;&#1072;.doc" TargetMode="External"/><Relationship Id="rId75" Type="http://schemas.openxmlformats.org/officeDocument/2006/relationships/hyperlink" Target="garantF1://12036354.18" TargetMode="External"/><Relationship Id="rId91" Type="http://schemas.openxmlformats.org/officeDocument/2006/relationships/hyperlink" Target="consultantplus://offline/ref=5F80FB5F69CE595C5DC4A7F1977AF003DB10CBF898F56BB31CF9A21DA38A21ABEE56F741916AC3A8J8rAO" TargetMode="External"/><Relationship Id="rId96" Type="http://schemas.openxmlformats.org/officeDocument/2006/relationships/hyperlink" Target="file:///K:\Out\Otd12\&#1057;&#1074;&#1077;&#1090;&#1072;\&#1050;&#1074;.%20&#1090;&#1088;&#1077;&#1073;&#1086;&#1074;._&#1089;&#1083;&#1091;&#1078;.&#1079;&#1072;&#1087;&#1080;&#1089;&#1082;&#1072;.doc" TargetMode="External"/><Relationship Id="rId140" Type="http://schemas.openxmlformats.org/officeDocument/2006/relationships/hyperlink" Target="consultantplus://offline/ref=5F80FB5F69CE595C5DC4A7F1977AF003DB10CBF898F56BB31CF9A21DA38A21ABEE56F741916AC3ADJ8r0O" TargetMode="External"/><Relationship Id="rId145" Type="http://schemas.openxmlformats.org/officeDocument/2006/relationships/hyperlink" Target="consultantplus://offline/ref=8BC2246F9064DED7505AAE56F314087A0863A2069A3D736562B8465F8DF0D9474103C76B200653483Dc0M" TargetMode="External"/><Relationship Id="rId161" Type="http://schemas.openxmlformats.org/officeDocument/2006/relationships/hyperlink" Target="consultantplus://offline/ref=0666F75D2E3219338E073FE705D8F50B31AF05E3F34BDD85812F30F05Ci0hEH" TargetMode="External"/><Relationship Id="rId166" Type="http://schemas.openxmlformats.org/officeDocument/2006/relationships/hyperlink" Target="consultantplus://offline/ref=0666F75D2E3219338E073FE705D8F50B31A601EBF348DD85812F30F05Ci0hEH" TargetMode="External"/><Relationship Id="rId182" Type="http://schemas.openxmlformats.org/officeDocument/2006/relationships/hyperlink" Target="consultantplus://offline/ref=0666F75D2E3219338E073FE705D8F50B31AF07E3FC4EDD85812F30F05Ci0hEH" TargetMode="External"/><Relationship Id="rId187" Type="http://schemas.openxmlformats.org/officeDocument/2006/relationships/hyperlink" Target="consultantplus://offline/ref=5F80FB5F69CE595C5DC4A7F1977AF003DB10CBF898F56BB31CF9A21DA38A21ABEE56F741916AC3AAJ8rBO" TargetMode="External"/><Relationship Id="rId217" Type="http://schemas.openxmlformats.org/officeDocument/2006/relationships/hyperlink" Target="consultantplus://offline/ref=0666F75D2E3219338E073FE705D8F50B31AE00EFFA4DDD85812F30F05Ci0hEH" TargetMode="External"/><Relationship Id="rId1" Type="http://schemas.openxmlformats.org/officeDocument/2006/relationships/customXml" Target="../customXml/item1.xml"/><Relationship Id="rId6"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212" Type="http://schemas.openxmlformats.org/officeDocument/2006/relationships/hyperlink" Target="consultantplus://offline/ref=0666F75D2E3219338E073FE705D8F50B32AB07EDF94EDD85812F30F05Ci0hEH" TargetMode="External"/><Relationship Id="rId23" Type="http://schemas.openxmlformats.org/officeDocument/2006/relationships/hyperlink" Target="consultantplus://offline/ref=439AC3A82EC6B3277A8C1B1CB636EE406A21F231C86A897F2CCC3C9D715BA3105BC1A0820E1E32457CbEL" TargetMode="External"/><Relationship Id="rId28" Type="http://schemas.openxmlformats.org/officeDocument/2006/relationships/hyperlink" Target="consultantplus://offline/ref=5F80FB5F69CE595C5DC4A7F1977AF003DB10CBF898F56BB31CF9A21DA38A21ABEE56F741916AC3AAJ8rBO" TargetMode="External"/><Relationship Id="rId49" Type="http://schemas.openxmlformats.org/officeDocument/2006/relationships/hyperlink" Target="consultantplus://offline/ref=5E2783DC66BBADBB14E96C62865066B2C474130D52932567F70E7679F8B70164F400C77D43FA06BFfC3DI" TargetMode="External"/><Relationship Id="rId114" Type="http://schemas.openxmlformats.org/officeDocument/2006/relationships/hyperlink" Target="consultantplus://offline/ref=5E2783DC66BBADBB14E96C62865066B2C4771B0158962567F70E7679F8B70164F400C77D43FA07BFfC38I" TargetMode="External"/><Relationship Id="rId119" Type="http://schemas.openxmlformats.org/officeDocument/2006/relationships/hyperlink" Target="consultantplus://offline/ref=C65E37659A02212CB92AC345457F480ED1B5E7C8377D1B50AF560E0BDCf2K6M" TargetMode="External"/><Relationship Id="rId44" Type="http://schemas.openxmlformats.org/officeDocument/2006/relationships/hyperlink" Target="file:///K:\Out\Otd12\&#1057;&#1074;&#1077;&#1090;&#1072;\&#1050;&#1074;.%20&#1090;&#1088;&#1077;&#1073;&#1086;&#1074;._&#1089;&#1083;&#1091;&#1078;.&#1079;&#1072;&#1087;&#1080;&#1089;&#1082;&#1072;.doc" TargetMode="External"/><Relationship Id="rId60" Type="http://schemas.openxmlformats.org/officeDocument/2006/relationships/hyperlink" Target="garantF1://84842.1000" TargetMode="External"/><Relationship Id="rId65" Type="http://schemas.openxmlformats.org/officeDocument/2006/relationships/hyperlink" Target="garantF1://12036354.15" TargetMode="External"/><Relationship Id="rId81" Type="http://schemas.openxmlformats.org/officeDocument/2006/relationships/hyperlink" Target="consultantplus://offline/ref=8BC2246F9064DED7505AAE56F314087A0863A2069A3D736562B8465F8DF0D9474103C76B200653483Dc0M" TargetMode="External"/><Relationship Id="rId86" Type="http://schemas.openxmlformats.org/officeDocument/2006/relationships/hyperlink" Target="garantF1://84842.1000" TargetMode="External"/><Relationship Id="rId130" Type="http://schemas.openxmlformats.org/officeDocument/2006/relationships/hyperlink" Target="consultantplus://offline/ref=C65E37659A02212CB92AC345457F480ED1BEE6CB387B1B50AF560E0BDCf2K6M" TargetMode="External"/><Relationship Id="rId135" Type="http://schemas.openxmlformats.org/officeDocument/2006/relationships/hyperlink" Target="consultantplus://offline/ref=5F80FB5F69CE595C5DC4A7F1977AF003DB10CBF898F56BB31CF9A21DA38A21ABEE56F741916AC3ADJ8r0O" TargetMode="External"/><Relationship Id="rId151" Type="http://schemas.openxmlformats.org/officeDocument/2006/relationships/hyperlink" Target="consultantplus://offline/ref=5F80FB5F69CE595C5DC4A7F1977AF003DB10CBF898F56BB31CF9A21DA38A21ABEE56F741916AC3AAJ8rBO" TargetMode="External"/><Relationship Id="rId156" Type="http://schemas.openxmlformats.org/officeDocument/2006/relationships/hyperlink" Target="file:///K:\Out\Otd12\&#1057;&#1074;&#1077;&#1090;&#1072;\&#1050;&#1074;.%20&#1090;&#1088;&#1077;&#1073;&#1086;&#1074;._&#1089;&#1083;&#1091;&#1078;.&#1079;&#1072;&#1087;&#1080;&#1089;&#1082;&#1072;.doc" TargetMode="External"/><Relationship Id="rId177" Type="http://schemas.openxmlformats.org/officeDocument/2006/relationships/hyperlink" Target="consultantplus://offline/ref=0666F75D2E3219338E073FE705D8F50B32A705E3FD4BDD85812F30F05Ci0hEH" TargetMode="External"/><Relationship Id="rId198" Type="http://schemas.openxmlformats.org/officeDocument/2006/relationships/hyperlink" Target="consultantplus://offline/ref=0666F75D2E3219338E073FE705D8F50B31A601EFFE4EDD85812F30F05Ci0hEH" TargetMode="External"/><Relationship Id="rId172" Type="http://schemas.openxmlformats.org/officeDocument/2006/relationships/hyperlink" Target="consultantplus://offline/ref=0666F75D2E3219338E073FE705D8F50B32A705E3FA4DDD85812F30F05Ci0hEH" TargetMode="External"/><Relationship Id="rId193" Type="http://schemas.openxmlformats.org/officeDocument/2006/relationships/hyperlink" Target="file:///K:\Out\Otd12\&#1057;&#1074;&#1077;&#1090;&#1072;\&#1050;&#1074;.%20&#1090;&#1088;&#1077;&#1073;&#1086;&#1074;._&#1089;&#1083;&#1091;&#1078;.&#1079;&#1072;&#1087;&#1080;&#1089;&#1082;&#1072;.doc" TargetMode="External"/><Relationship Id="rId202" Type="http://schemas.openxmlformats.org/officeDocument/2006/relationships/hyperlink" Target="consultantplus://offline/ref=0666F75D2E3219338E073FE705D8F50B31A601EBF348DD85812F30F05Ci0hEH" TargetMode="External"/><Relationship Id="rId207" Type="http://schemas.openxmlformats.org/officeDocument/2006/relationships/hyperlink" Target="consultantplus://offline/ref=0666F75D2E3219338E073FE705D8F50B31AF0BECF34DDD85812F30F05Ci0hEH" TargetMode="External"/><Relationship Id="rId223" Type="http://schemas.openxmlformats.org/officeDocument/2006/relationships/hyperlink" Target="consultantplus://offline/ref=5F80FB5F69CE595C5DC4A7F1977AF003DB10CBF898F56BB31CF9A21DA38A21ABEE56F741916AC3AFJ8rDO" TargetMode="External"/><Relationship Id="rId228" Type="http://schemas.openxmlformats.org/officeDocument/2006/relationships/hyperlink" Target="file:///K:\Out\Otd12\&#1057;&#1074;&#1077;&#1090;&#1072;\&#1050;&#1074;.%20&#1090;&#1088;&#1077;&#1073;&#1086;&#1074;._&#1089;&#1083;&#1091;&#1078;.&#1079;&#1072;&#1087;&#1080;&#1089;&#1082;&#1072;.doc" TargetMode="External"/><Relationship Id="rId13"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18" Type="http://schemas.openxmlformats.org/officeDocument/2006/relationships/hyperlink" Target="consultantplus://offline/ref=439AC3A82EC6B3277A8C1B1CB636EE406A21F131CA6B897F2CCC3C9D715BA3105BC1A0820E1E324C7Cb5L" TargetMode="External"/><Relationship Id="rId39" Type="http://schemas.openxmlformats.org/officeDocument/2006/relationships/hyperlink" Target="consultantplus://offline/ref=5F80FB5F69CE595C5DC4A7F1977AF003DB10CBF898F56BB31CF9A21DA38A21ABEE56F741916AC3A8J8rAO" TargetMode="External"/><Relationship Id="rId109" Type="http://schemas.openxmlformats.org/officeDocument/2006/relationships/hyperlink" Target="consultantplus://offline/ref=C297A89A833CBB7D829EEC736F0709E999D687B88BE844F234655FD2E07DA7795F5089349F9FD921v3J3N" TargetMode="External"/><Relationship Id="rId34" Type="http://schemas.openxmlformats.org/officeDocument/2006/relationships/hyperlink" Target="file:///K:\Out\Otd12\&#1057;&#1074;&#1077;&#1090;&#1072;\&#1050;&#1074;.%20&#1090;&#1088;&#1077;&#1073;&#1086;&#1074;._&#1089;&#1083;&#1091;&#1078;.&#1079;&#1072;&#1087;&#1080;&#1089;&#1082;&#1072;.doc" TargetMode="External"/><Relationship Id="rId50" Type="http://schemas.openxmlformats.org/officeDocument/2006/relationships/hyperlink" Target="consultantplus://offline/ref=5E2783DC66BBADBB14E96C62865066B2C474130D52932567F70E7679F8B70164F400C77D43FA06B8fC3AI" TargetMode="External"/><Relationship Id="rId55" Type="http://schemas.openxmlformats.org/officeDocument/2006/relationships/hyperlink" Target="garantF1://12036354.14" TargetMode="External"/><Relationship Id="rId76" Type="http://schemas.openxmlformats.org/officeDocument/2006/relationships/hyperlink" Target="garantF1://88776.1130" TargetMode="External"/><Relationship Id="rId97" Type="http://schemas.openxmlformats.org/officeDocument/2006/relationships/hyperlink" Target="file:///K:\Out\Otd12\&#1057;&#1074;&#1077;&#1090;&#1072;\&#1050;&#1074;.%20&#1090;&#1088;&#1077;&#1073;&#1086;&#1074;._&#1089;&#1083;&#1091;&#1078;.&#1079;&#1072;&#1087;&#1080;&#1089;&#1082;&#1072;.doc" TargetMode="External"/><Relationship Id="rId104" Type="http://schemas.openxmlformats.org/officeDocument/2006/relationships/hyperlink" Target="consultantplus://offline/ref=C297A89A833CBB7D829EEC736F0709E999D687B88BE844F234655FD2E07DA7795F5089349F9FD924v3J9N" TargetMode="External"/><Relationship Id="rId120" Type="http://schemas.openxmlformats.org/officeDocument/2006/relationships/hyperlink" Target="consultantplus://offline/ref=5F80FB5F69CE595C5DC4A7F1977AF003DB10CBF898F56BB31CF9A21DA38A21ABEE56F741916AC3AAJ8rBO" TargetMode="External"/><Relationship Id="rId125" Type="http://schemas.openxmlformats.org/officeDocument/2006/relationships/hyperlink" Target="../../7710-01-364/7710-01-074/AppData/DOCUME~1/77DEVY~1/LOCALS~1/Temp/&#1057;&#1074;&#1077;&#1090;&#1072;/&#1050;&#1074;.%20&#1090;&#1088;&#1077;&#1073;&#1086;&#1074;._&#1089;&#1083;&#1091;&#1078;.&#1079;&#1072;&#1087;&#1080;&#1089;&#1082;&#1072;.doc" TargetMode="External"/><Relationship Id="rId141" Type="http://schemas.openxmlformats.org/officeDocument/2006/relationships/hyperlink" Target="consultantplus://offline/ref=5E2783DC66BBADBB14E96C62865066B2C474130D52932567F70E7679F8B70164F400C77D43FA06BDfC3CI" TargetMode="External"/><Relationship Id="rId146" Type="http://schemas.openxmlformats.org/officeDocument/2006/relationships/hyperlink" Target="file:///K:\Out\Otd12\&#1057;&#1074;&#1077;&#1090;&#1072;\&#1050;&#1074;.%20&#1090;&#1088;&#1077;&#1073;&#1086;&#1074;._&#1089;&#1083;&#1091;&#1078;.&#1079;&#1072;&#1087;&#1080;&#1089;&#1082;&#1072;.doc" TargetMode="External"/><Relationship Id="rId167" Type="http://schemas.openxmlformats.org/officeDocument/2006/relationships/hyperlink" Target="consultantplus://offline/ref=0666F75D2E3219338E073FE705D8F50B32AA0BEEFC4BDD85812F30F05Ci0hEH" TargetMode="External"/><Relationship Id="rId188" Type="http://schemas.openxmlformats.org/officeDocument/2006/relationships/hyperlink" Target="consultantplus://offline/ref=5F80FB5F69CE595C5DC4A7F1977AF003DB10CBF898F56BB31CF9A21DA38A21ABEE56F741916AC3A8J8rAO" TargetMode="External"/><Relationship Id="rId7"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71" Type="http://schemas.openxmlformats.org/officeDocument/2006/relationships/hyperlink" Target="file:///K:\Out\Otd12\&#1057;&#1074;&#1077;&#1090;&#1072;\&#1050;&#1074;.%20&#1090;&#1088;&#1077;&#1073;&#1086;&#1074;._&#1089;&#1083;&#1091;&#1078;.&#1079;&#1072;&#1087;&#1080;&#1089;&#1082;&#1072;.doc" TargetMode="External"/><Relationship Id="rId92" Type="http://schemas.openxmlformats.org/officeDocument/2006/relationships/hyperlink" Target="consultantplus://offline/ref=5F80FB5F69CE595C5DC4A7F1977AF003DB10CBF898F56BB31CF9A21DA38A21ABEE56F741916AC3AFJ8rDO" TargetMode="External"/><Relationship Id="rId162" Type="http://schemas.openxmlformats.org/officeDocument/2006/relationships/hyperlink" Target="consultantplus://offline/ref=0666F75D2E3219338E073FE705D8F50B31A601EFFE4EDD85812F30F05Ci0hEH" TargetMode="External"/><Relationship Id="rId183" Type="http://schemas.openxmlformats.org/officeDocument/2006/relationships/hyperlink" Target="consultantplus://offline/ref=0666F75D2E3219338E073FE705D8F50B31AE00EFFA4DDD85812F30F05Ci0hEH" TargetMode="External"/><Relationship Id="rId213" Type="http://schemas.openxmlformats.org/officeDocument/2006/relationships/hyperlink" Target="consultantplus://offline/ref=0666F75D2E3219338E073FE705D8F50B31AF06EFFC49DD85812F30F05Ci0hEH" TargetMode="External"/><Relationship Id="rId218" Type="http://schemas.openxmlformats.org/officeDocument/2006/relationships/hyperlink" Target="consultantplus://offline/ref=0666F75D2E3219338E073FE705D8F50B32AC04EEFE4FDD85812F30F05Ci0hEH" TargetMode="External"/><Relationship Id="rId2" Type="http://schemas.openxmlformats.org/officeDocument/2006/relationships/numbering" Target="numbering.xml"/><Relationship Id="rId29" Type="http://schemas.openxmlformats.org/officeDocument/2006/relationships/hyperlink" Target="consultantplus://offline/ref=5F80FB5F69CE595C5DC4A7F1977AF003DB10CBF898F56BB31CF9A21DA38A21ABEE56F741916AC3A8J8rAO" TargetMode="External"/><Relationship Id="rId24" Type="http://schemas.openxmlformats.org/officeDocument/2006/relationships/hyperlink" Target="consultantplus://offline/ref=439AC3A82EC6B3277A8C1B1CB636EE406A20F037CB63897F2CCC3C9D715BA3105BC1A0820E1E36437Cb1L" TargetMode="External"/><Relationship Id="rId40" Type="http://schemas.openxmlformats.org/officeDocument/2006/relationships/hyperlink" Target="consultantplus://offline/ref=5F80FB5F69CE595C5DC4A7F1977AF003DB10CBF898F56BB31CF9A21DA38A21ABEE56F741916AC3AFJ8rDO" TargetMode="External"/><Relationship Id="rId45" Type="http://schemas.openxmlformats.org/officeDocument/2006/relationships/hyperlink" Target="file:///K:\Out\Otd12\&#1057;&#1074;&#1077;&#1090;&#1072;\&#1050;&#1074;.%20&#1090;&#1088;&#1077;&#1073;&#1086;&#1074;._&#1089;&#1083;&#1091;&#1078;.&#1079;&#1072;&#1087;&#1080;&#1089;&#1082;&#1072;.doc" TargetMode="External"/><Relationship Id="rId66" Type="http://schemas.openxmlformats.org/officeDocument/2006/relationships/hyperlink" Target="garantF1://12036354.17" TargetMode="External"/><Relationship Id="rId87" Type="http://schemas.openxmlformats.org/officeDocument/2006/relationships/hyperlink" Target="garantF1://84842.0" TargetMode="External"/><Relationship Id="rId110" Type="http://schemas.openxmlformats.org/officeDocument/2006/relationships/hyperlink" Target="consultantplus://offline/ref=5E2783DC66BBADBB14E96C62865066B2C474130D52932567F70E7679F8B70164F400C77D43FA06BDfC3CI" TargetMode="External"/><Relationship Id="rId115" Type="http://schemas.openxmlformats.org/officeDocument/2006/relationships/hyperlink" Target="consultantplus://offline/ref=5E2783DC66BBADBB14E96C62865066B2CE7F1708529B786DFF577A7BFFB85E73F349CB7C43FA04fB34I" TargetMode="External"/><Relationship Id="rId131" Type="http://schemas.openxmlformats.org/officeDocument/2006/relationships/hyperlink" Target="consultantplus://offline/ref=C65E37659A02212CB92AC345457F480ED1B5E7C8377D1B50AF560E0BDCf2K6M" TargetMode="External"/><Relationship Id="rId136" Type="http://schemas.openxmlformats.org/officeDocument/2006/relationships/hyperlink" Target="file:///C:\Users\7710-01-417\7710-01-074\AppData\DOCUME~1\77DEVY~1\LOCALS~1\Temp\&#1057;&#1074;&#1077;&#1090;&#1072;\&#1050;&#1074;.%20&#1090;&#1088;&#1077;&#1073;&#1086;&#1074;._&#1089;&#1083;&#1091;&#1078;.&#1079;&#1072;&#1087;&#1080;&#1089;&#1082;&#1072;.doc" TargetMode="External"/><Relationship Id="rId157" Type="http://schemas.openxmlformats.org/officeDocument/2006/relationships/hyperlink" Target="file:///K:\Out\Otd12\&#1057;&#1074;&#1077;&#1090;&#1072;\&#1050;&#1074;.%20&#1090;&#1088;&#1077;&#1073;&#1086;&#1074;._&#1089;&#1083;&#1091;&#1078;.&#1079;&#1072;&#1087;&#1080;&#1089;&#1082;&#1072;.doc" TargetMode="External"/><Relationship Id="rId178" Type="http://schemas.openxmlformats.org/officeDocument/2006/relationships/hyperlink" Target="consultantplus://offline/ref=0666F75D2E3219338E073FE705D8F50B32A60BEAFA45DD85812F30F05Ci0hEH" TargetMode="External"/><Relationship Id="rId61" Type="http://schemas.openxmlformats.org/officeDocument/2006/relationships/hyperlink" Target="garantF1://84842.0" TargetMode="External"/><Relationship Id="rId82" Type="http://schemas.openxmlformats.org/officeDocument/2006/relationships/hyperlink" Target="file:///K:\Out\Otd12\&#1057;&#1074;&#1077;&#1090;&#1072;\&#1050;&#1074;.%20&#1090;&#1088;&#1077;&#1073;&#1086;&#1074;._&#1089;&#1083;&#1091;&#1078;.&#1079;&#1072;&#1087;&#1080;&#1089;&#1082;&#1072;.doc" TargetMode="External"/><Relationship Id="rId152" Type="http://schemas.openxmlformats.org/officeDocument/2006/relationships/hyperlink" Target="consultantplus://offline/ref=5F80FB5F69CE595C5DC4A7F1977AF003DB10CBF898F56BB31CF9A21DA38A21ABEE56F741916AC3A8J8rAO" TargetMode="External"/><Relationship Id="rId173" Type="http://schemas.openxmlformats.org/officeDocument/2006/relationships/hyperlink" Target="consultantplus://offline/ref=0666F75D2E3219338E073FE705D8F50B32A804E8FA4BDD85812F30F05Ci0hEH" TargetMode="External"/><Relationship Id="rId194" Type="http://schemas.openxmlformats.org/officeDocument/2006/relationships/hyperlink" Target="file:///K:\Out\Otd12\&#1057;&#1074;&#1077;&#1090;&#1072;\&#1050;&#1074;.%20&#1090;&#1088;&#1077;&#1073;&#1086;&#1074;._&#1089;&#1083;&#1091;&#1078;.&#1079;&#1072;&#1087;&#1080;&#1089;&#1082;&#1072;.doc" TargetMode="External"/><Relationship Id="rId199" Type="http://schemas.openxmlformats.org/officeDocument/2006/relationships/hyperlink" Target="consultantplus://offline/ref=0666F75D2E3219338E073FE705D8F50B31AC03E8FC4FDD85812F30F05Ci0hEH" TargetMode="External"/><Relationship Id="rId203" Type="http://schemas.openxmlformats.org/officeDocument/2006/relationships/hyperlink" Target="consultantplus://offline/ref=0666F75D2E3219338E073FE705D8F50B32AA0BEEFC4BDD85812F30F05Ci0hEH" TargetMode="External"/><Relationship Id="rId208" Type="http://schemas.openxmlformats.org/officeDocument/2006/relationships/hyperlink" Target="consultantplus://offline/ref=0666F75D2E3219338E073FE705D8F50B32A705E3FA4DDD85812F30F05Ci0hEH" TargetMode="External"/><Relationship Id="rId229" Type="http://schemas.openxmlformats.org/officeDocument/2006/relationships/fontTable" Target="fontTable.xml"/><Relationship Id="rId19" Type="http://schemas.openxmlformats.org/officeDocument/2006/relationships/hyperlink" Target="consultantplus://offline/ref=439AC3A82EC6B3277A8C1B1CB636EE406A21F131CA6B897F2CCC3C9D715BA3105BC1A08270bCL" TargetMode="External"/><Relationship Id="rId224" Type="http://schemas.openxmlformats.org/officeDocument/2006/relationships/hyperlink" Target="consultantplus://offline/ref=5F80FB5F69CE595C5DC4A7F1977AF003DB10CBF898F56BB31CF9A21DA38A21ABEE56F741916AC3ADJ8r0O" TargetMode="External"/><Relationship Id="rId14"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30" Type="http://schemas.openxmlformats.org/officeDocument/2006/relationships/hyperlink" Target="consultantplus://offline/ref=5F80FB5F69CE595C5DC4A7F1977AF003DB10CBF898F56BB31CF9A21DA38A21ABEE56F741916AC3AFJ8rDO" TargetMode="External"/><Relationship Id="rId35" Type="http://schemas.openxmlformats.org/officeDocument/2006/relationships/hyperlink" Target="file:///K:\Out\Otd12\&#1057;&#1074;&#1077;&#1090;&#1072;\&#1050;&#1074;.%20&#1090;&#1088;&#1077;&#1073;&#1086;&#1074;._&#1089;&#1083;&#1091;&#1078;.&#1079;&#1072;&#1087;&#1080;&#1089;&#1082;&#1072;.doc" TargetMode="External"/><Relationship Id="rId56" Type="http://schemas.openxmlformats.org/officeDocument/2006/relationships/hyperlink" Target="garantF1://12036354.15" TargetMode="External"/><Relationship Id="rId77" Type="http://schemas.openxmlformats.org/officeDocument/2006/relationships/hyperlink" Target="garantF1://12036354.14" TargetMode="External"/><Relationship Id="rId100" Type="http://schemas.openxmlformats.org/officeDocument/2006/relationships/hyperlink" Target="consultantplus://offline/ref=5F80FB5F69CE595C5DC4A7F1977AF003DB10CBF898F56BB31CF9A21DA38A21ABEE56F741916AC3ADJ8r0O" TargetMode="External"/><Relationship Id="rId105" Type="http://schemas.openxmlformats.org/officeDocument/2006/relationships/hyperlink" Target="consultantplus://offline/ref=C297A89A833CBB7D829EEC736F0709E999D687B88BE844F234655FD2E07DA7795F5089349F9FD923v3JEN" TargetMode="External"/><Relationship Id="rId126" Type="http://schemas.openxmlformats.org/officeDocument/2006/relationships/hyperlink" Target="../../7710-01-364/7710-01-074/AppData/DOCUME~1/77DEVY~1/LOCALS~1/Temp/&#1057;&#1074;&#1077;&#1090;&#1072;/&#1050;&#1074;.%20&#1090;&#1088;&#1077;&#1073;&#1086;&#1074;._&#1089;&#1083;&#1091;&#1078;.&#1079;&#1072;&#1087;&#1080;&#1089;&#1082;&#1072;.doc" TargetMode="External"/><Relationship Id="rId147" Type="http://schemas.openxmlformats.org/officeDocument/2006/relationships/hyperlink" Target="file:///K:\Out\Otd12\&#1057;&#1074;&#1077;&#1090;&#1072;\&#1050;&#1074;.%20&#1090;&#1088;&#1077;&#1073;&#1086;&#1074;._&#1089;&#1083;&#1091;&#1078;.&#1079;&#1072;&#1087;&#1080;&#1089;&#1082;&#1072;.doc" TargetMode="External"/><Relationship Id="rId168" Type="http://schemas.openxmlformats.org/officeDocument/2006/relationships/hyperlink" Target="consultantplus://offline/ref=0666F75D2E3219338E073FE705D8F50B32A706E2F34ADD85812F30F05Ci0hEH" TargetMode="External"/><Relationship Id="rId8"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51" Type="http://schemas.openxmlformats.org/officeDocument/2006/relationships/hyperlink" Target="consultantplus://offline/ref=5E2783DC66BBADBB14E96C62865066B2C474130D52932567F70E7679F8B70164F400C77D43FA06BAfC37I" TargetMode="External"/><Relationship Id="rId72" Type="http://schemas.openxmlformats.org/officeDocument/2006/relationships/hyperlink" Target="garantF1://89013.1000" TargetMode="External"/><Relationship Id="rId93" Type="http://schemas.openxmlformats.org/officeDocument/2006/relationships/hyperlink" Target="consultantplus://offline/ref=5F80FB5F69CE595C5DC4A7F1977AF003DB10CBF898F56BB31CF9A21DA38A21ABEE56F741916AC3ADJ8r0O" TargetMode="External"/><Relationship Id="rId98" Type="http://schemas.openxmlformats.org/officeDocument/2006/relationships/hyperlink" Target="consultantplus://offline/ref=5E2783DC66BBADBB14E96C62865066B2C4771B0158962567F70E7679F8B70164F400C77D43FA07BFfC38I" TargetMode="External"/><Relationship Id="rId121" Type="http://schemas.openxmlformats.org/officeDocument/2006/relationships/hyperlink" Target="consultantplus://offline/ref=5F80FB5F69CE595C5DC4A7F1977AF003DB10CBF898F56BB31CF9A21DA38A21ABEE56F741916AC3A8J8rAO" TargetMode="External"/><Relationship Id="rId142" Type="http://schemas.openxmlformats.org/officeDocument/2006/relationships/hyperlink" Target="consultantplus://offline/ref=5E2783DC66BBADBB14E96C62865066B2C474130D52932567F70E7679F8B70164F400C77D43FA06BFfC3DI" TargetMode="External"/><Relationship Id="rId163" Type="http://schemas.openxmlformats.org/officeDocument/2006/relationships/hyperlink" Target="consultantplus://offline/ref=0666F75D2E3219338E073FE705D8F50B31AC03E8FC4FDD85812F30F05Ci0hEH" TargetMode="External"/><Relationship Id="rId184" Type="http://schemas.openxmlformats.org/officeDocument/2006/relationships/hyperlink" Target="consultantplus://offline/ref=0666F75D2E3219338E073FE705D8F50B32AC04EEFE4FDD85812F30F05Ci0hEH" TargetMode="External"/><Relationship Id="rId189" Type="http://schemas.openxmlformats.org/officeDocument/2006/relationships/hyperlink" Target="consultantplus://offline/ref=5F80FB5F69CE595C5DC4A7F1977AF003DB10CBF898F56BB31CF9A21DA38A21ABEE56F741916AC3AFJ8rDO" TargetMode="External"/><Relationship Id="rId219" Type="http://schemas.openxmlformats.org/officeDocument/2006/relationships/hyperlink" Target="consultantplus://offline/ref=0666F75D2E3219338E073FE705D8F50B31AA0BE9FD4DDD85812F30F05Ci0hEH" TargetMode="External"/><Relationship Id="rId3" Type="http://schemas.openxmlformats.org/officeDocument/2006/relationships/styles" Target="styles.xml"/><Relationship Id="rId214" Type="http://schemas.openxmlformats.org/officeDocument/2006/relationships/hyperlink" Target="consultantplus://offline/ref=0666F75D2E3219338E073FE705D8F50B32A903EFF84CDD85812F30F05Ci0hEH" TargetMode="External"/><Relationship Id="rId230" Type="http://schemas.openxmlformats.org/officeDocument/2006/relationships/theme" Target="theme/theme1.xml"/><Relationship Id="rId25" Type="http://schemas.openxmlformats.org/officeDocument/2006/relationships/hyperlink" Target="consultantplus://offline/ref=439AC3A82EC6B3277A8C1B1CB636EE406A20F037CB63897F2CCC3C9D715BA3105BC1A0820E1E34477CbEL" TargetMode="External"/><Relationship Id="rId46" Type="http://schemas.openxmlformats.org/officeDocument/2006/relationships/hyperlink" Target="consultantplus://offline/ref=5F80FB5F69CE595C5DC4A7F1977AF003D11BCFFD98FD36B914A0AE1FA4857EBCE91FFB40916AC1JAr3O" TargetMode="External"/><Relationship Id="rId67" Type="http://schemas.openxmlformats.org/officeDocument/2006/relationships/hyperlink" Target="garantF1://12036354.18" TargetMode="External"/><Relationship Id="rId116" Type="http://schemas.openxmlformats.org/officeDocument/2006/relationships/hyperlink" Target="consultantplus://offline/ref=5E2783DC66BBADBB14E96C62865066B2C474130D52932567F70E7679F8B70164F400C77D43FA06BAfC37I" TargetMode="External"/><Relationship Id="rId137" Type="http://schemas.openxmlformats.org/officeDocument/2006/relationships/hyperlink" Target="file:///C:\Users\7710-01-417\7710-01-074\AppData\DOCUME~1\77DEVY~1\LOCALS~1\Temp\&#1057;&#1074;&#1077;&#1090;&#1072;\&#1050;&#1074;.%20&#1090;&#1088;&#1077;&#1073;&#1086;&#1074;._&#1089;&#1083;&#1091;&#1078;.&#1079;&#1072;&#1087;&#1080;&#1089;&#1082;&#1072;.doc" TargetMode="External"/><Relationship Id="rId158" Type="http://schemas.openxmlformats.org/officeDocument/2006/relationships/hyperlink" Target="file:///K:\Out\Otd12\&#1057;&#1074;&#1077;&#1090;&#1072;\&#1050;&#1074;.%20&#1090;&#1088;&#1077;&#1073;&#1086;&#1074;._&#1089;&#1083;&#1091;&#1078;.&#1079;&#1072;&#1087;&#1080;&#1089;&#1082;&#1072;.doc" TargetMode="External"/><Relationship Id="rId20" Type="http://schemas.openxmlformats.org/officeDocument/2006/relationships/hyperlink" Target="consultantplus://offline/ref=439AC3A82EC6B3277A8C1B1CB636EE406A22F137CC6C897F2CCC3C9D715BA3105BC1A0820E1E32457Cb4L" TargetMode="External"/><Relationship Id="rId41" Type="http://schemas.openxmlformats.org/officeDocument/2006/relationships/hyperlink" Target="consultantplus://offline/ref=5F80FB5F69CE595C5DC4A7F1977AF003DB10CBF898F56BB31CF9A21DA38A21ABEE56F741916AC3ADJ8r0O" TargetMode="External"/><Relationship Id="rId62" Type="http://schemas.openxmlformats.org/officeDocument/2006/relationships/hyperlink" Target="garantF1://12036354.18" TargetMode="External"/><Relationship Id="rId83" Type="http://schemas.openxmlformats.org/officeDocument/2006/relationships/hyperlink" Target="file:///K:\Out\Otd12\&#1057;&#1074;&#1077;&#1090;&#1072;\&#1050;&#1074;.%20&#1090;&#1088;&#1077;&#1073;&#1086;&#1074;._&#1089;&#1083;&#1091;&#1078;.&#1079;&#1072;&#1087;&#1080;&#1089;&#1082;&#1072;.doc" TargetMode="External"/><Relationship Id="rId88" Type="http://schemas.openxmlformats.org/officeDocument/2006/relationships/hyperlink" Target="garantF1://12036354.18" TargetMode="External"/><Relationship Id="rId111" Type="http://schemas.openxmlformats.org/officeDocument/2006/relationships/hyperlink" Target="consultantplus://offline/ref=5E2783DC66BBADBB14E96C62865066B2C474130D52932567F70E7679F8B70164F400C77D43FA06BFfC3DI" TargetMode="External"/><Relationship Id="rId132" Type="http://schemas.openxmlformats.org/officeDocument/2006/relationships/hyperlink" Target="consultantplus://offline/ref=5F80FB5F69CE595C5DC4A7F1977AF003DB10CBF898F56BB31CF9A21DA38A21ABEE56F741916AC3AAJ8rBO" TargetMode="External"/><Relationship Id="rId153" Type="http://schemas.openxmlformats.org/officeDocument/2006/relationships/hyperlink" Target="consultantplus://offline/ref=5F80FB5F69CE595C5DC4A7F1977AF003DB10CBF898F56BB31CF9A21DA38A21ABEE56F741916AC3AFJ8rDO" TargetMode="External"/><Relationship Id="rId174" Type="http://schemas.openxmlformats.org/officeDocument/2006/relationships/hyperlink" Target="consultantplus://offline/ref=0666F75D2E3219338E073FE705D8F50B31AF06EAFA48DD85812F30F05Ci0hEH" TargetMode="External"/><Relationship Id="rId179" Type="http://schemas.openxmlformats.org/officeDocument/2006/relationships/hyperlink" Target="consultantplus://offline/ref=0666F75D2E3219338E073FE705D8F50B31AF06EFFC49DD85812F30F05Ci0hEH" TargetMode="External"/><Relationship Id="rId195" Type="http://schemas.openxmlformats.org/officeDocument/2006/relationships/hyperlink" Target="consultantplus://offline/ref=5F80FB5F69CE595C5DC4A7F1977AF003D11BCFFD98FD36B914A0AE1FA4857EBCE91FFB40916AC1JAr3O" TargetMode="External"/><Relationship Id="rId209" Type="http://schemas.openxmlformats.org/officeDocument/2006/relationships/hyperlink" Target="consultantplus://offline/ref=0666F75D2E3219338E073FE705D8F50B32A804E8FA4BDD85812F30F05Ci0hEH" TargetMode="External"/><Relationship Id="rId190" Type="http://schemas.openxmlformats.org/officeDocument/2006/relationships/hyperlink" Target="consultantplus://offline/ref=5F80FB5F69CE595C5DC4A7F1977AF003DB10CBF898F56BB31CF9A21DA38A21ABEE56F741916AC3ADJ8r0O" TargetMode="External"/><Relationship Id="rId204" Type="http://schemas.openxmlformats.org/officeDocument/2006/relationships/hyperlink" Target="consultantplus://offline/ref=0666F75D2E3219338E073FE705D8F50B32A706E2F34ADD85812F30F05Ci0hEH" TargetMode="External"/><Relationship Id="rId220" Type="http://schemas.openxmlformats.org/officeDocument/2006/relationships/hyperlink" Target="consultantplus://offline/ref=0666F75D2E3219338E073FE705D8F50B31AE03E2F244DD85812F30F05C0E842D3E73F950E60F8CC4i1h3H" TargetMode="External"/><Relationship Id="rId225" Type="http://schemas.openxmlformats.org/officeDocument/2006/relationships/hyperlink" Target="consultantplus://offline/ref=8BC2246F9064DED7505AAE56F314087A0863A2069A3D736562B8465F8DF0D9474103C76B200653483Dc0M" TargetMode="External"/><Relationship Id="rId15"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36" Type="http://schemas.openxmlformats.org/officeDocument/2006/relationships/hyperlink" Target="consultantplus://offline/ref=5F80FB5F69CE595C5DC4A7F1977AF003D11BCFFD98FD36B914A0AE1FA4857EBCE91FFB40916AC1JAr3O" TargetMode="External"/><Relationship Id="rId57" Type="http://schemas.openxmlformats.org/officeDocument/2006/relationships/hyperlink" Target="garantF1://12036354.17" TargetMode="External"/><Relationship Id="rId106" Type="http://schemas.openxmlformats.org/officeDocument/2006/relationships/hyperlink" Target="consultantplus://offline/ref=C297A89A833CBB7D829EEC736F0709E999D687B88BE844F234655FD2E07DA7795F5089349F9FD921v3J3N" TargetMode="External"/><Relationship Id="rId127" Type="http://schemas.openxmlformats.org/officeDocument/2006/relationships/hyperlink" Target="consultantplus://offline/ref=5F80FB5F69CE595C5DC4A7F1977AF003D11BCFFD98FD36B914A0AE1FA4857EBCE91FFB40916AC1JAr3O" TargetMode="External"/><Relationship Id="rId10"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31" Type="http://schemas.openxmlformats.org/officeDocument/2006/relationships/hyperlink" Target="consultantplus://offline/ref=5F80FB5F69CE595C5DC4A7F1977AF003DB10CBF898F56BB31CF9A21DA38A21ABEE56F741916AC3ADJ8r0O" TargetMode="External"/><Relationship Id="rId52" Type="http://schemas.openxmlformats.org/officeDocument/2006/relationships/hyperlink" Target="consultantplus://offline/ref=B9E0BC36FB1EB809AB7ADD00B8FB588D4C8F71AEFA646C079532BAEF30635514AF9F9FBAA3BCF82D34E39B7942F7CC5EFF448622D2611AB0T7K8O" TargetMode="External"/><Relationship Id="rId73" Type="http://schemas.openxmlformats.org/officeDocument/2006/relationships/hyperlink" Target="garantF1://84842.1000" TargetMode="External"/><Relationship Id="rId78" Type="http://schemas.openxmlformats.org/officeDocument/2006/relationships/hyperlink" Target="garantF1://12036354.15" TargetMode="External"/><Relationship Id="rId94" Type="http://schemas.openxmlformats.org/officeDocument/2006/relationships/hyperlink" Target="consultantplus://offline/ref=8BC2246F9064DED7505AAE56F314087A0863A2069A3D736562B8465F8DF0D9474103C76B200653483Dc0M" TargetMode="External"/><Relationship Id="rId99" Type="http://schemas.openxmlformats.org/officeDocument/2006/relationships/hyperlink" Target="consultantplus://offline/ref=5F80FB5F69CE595C5DC4A7F1977AF003D11BCFFD98FD36B914A0AE1FA4857EBCE91FFB40916AC1JAr3O" TargetMode="External"/><Relationship Id="rId101" Type="http://schemas.openxmlformats.org/officeDocument/2006/relationships/hyperlink" Target="garantF1://10003000.0" TargetMode="External"/><Relationship Id="rId122" Type="http://schemas.openxmlformats.org/officeDocument/2006/relationships/hyperlink" Target="consultantplus://offline/ref=5F80FB5F69CE595C5DC4A7F1977AF003DB10CBF898F56BB31CF9A21DA38A21ABEE56F741916AC3AFJ8rDO" TargetMode="External"/><Relationship Id="rId143" Type="http://schemas.openxmlformats.org/officeDocument/2006/relationships/hyperlink" Target="consultantplus://offline/ref=5E2783DC66BBADBB14E96C62865066B2C474130D52932567F70E7679F8B70164F400C77D43FA06B8fC3AI" TargetMode="External"/><Relationship Id="rId148" Type="http://schemas.openxmlformats.org/officeDocument/2006/relationships/hyperlink" Target="file:///K:\Out\Otd12\&#1057;&#1074;&#1077;&#1090;&#1072;\&#1050;&#1074;.%20&#1090;&#1088;&#1077;&#1073;&#1086;&#1074;._&#1089;&#1083;&#1091;&#1078;.&#1079;&#1072;&#1087;&#1080;&#1089;&#1082;&#1072;.doc" TargetMode="External"/><Relationship Id="rId164" Type="http://schemas.openxmlformats.org/officeDocument/2006/relationships/hyperlink" Target="consultantplus://offline/ref=0666F75D2E3219338E073FE705D8F50B31AC03EFFF48DD85812F30F05Ci0hEH" TargetMode="External"/><Relationship Id="rId169" Type="http://schemas.openxmlformats.org/officeDocument/2006/relationships/hyperlink" Target="consultantplus://offline/ref=0666F75D2E3219338E073FE705D8F50B31AE03EEF844DD85812F30F05Ci0hEH" TargetMode="External"/><Relationship Id="rId185" Type="http://schemas.openxmlformats.org/officeDocument/2006/relationships/hyperlink" Target="consultantplus://offline/ref=0666F75D2E3219338E073FE705D8F50B31AA0BE9FD4DDD85812F30F05Ci0hEH" TargetMode="External"/><Relationship Id="rId4" Type="http://schemas.openxmlformats.org/officeDocument/2006/relationships/settings" Target="settings.xml"/><Relationship Id="rId9" Type="http://schemas.openxmlformats.org/officeDocument/2006/relationships/hyperlink" Target="file:///K:\&#1055;&#1088;&#1080;&#1082;&#1072;&#1079;&#1099;\&#1055;&#1088;&#1080;&#1082;&#1072;&#1079;&#1099;%202020\&#1055;&#1086;%20&#1086;&#1089;&#1085;&#1086;&#1074;&#1085;&#1086;&#1081;%20&#1076;&#1077;&#1103;&#1090;&#1077;&#1083;&#1100;&#1085;&#1086;&#1089;&#1090;&#1080;\&#1087;&#1088;&#1080;&#1083;&#1086;&#1078;&#1077;&#1085;&#1080;&#1077;&#8470;%202%20&#1087;&#1088;&#1080;&#1082;&#1072;&#1079;%20&#8470;%20147%20.doc" TargetMode="External"/><Relationship Id="rId180" Type="http://schemas.openxmlformats.org/officeDocument/2006/relationships/hyperlink" Target="consultantplus://offline/ref=0666F75D2E3219338E073FE705D8F50B32A903EFF84CDD85812F30F05Ci0hEH" TargetMode="External"/><Relationship Id="rId210" Type="http://schemas.openxmlformats.org/officeDocument/2006/relationships/hyperlink" Target="consultantplus://offline/ref=0666F75D2E3219338E073FE705D8F50B31AF06EAFA48DD85812F30F05Ci0hEH" TargetMode="External"/><Relationship Id="rId215" Type="http://schemas.openxmlformats.org/officeDocument/2006/relationships/hyperlink" Target="consultantplus://offline/ref=0666F75D2E3219338E073FE705D8F50B32AA0BEEFB45DD85812F30F05Ci0hEH" TargetMode="External"/><Relationship Id="rId26" Type="http://schemas.openxmlformats.org/officeDocument/2006/relationships/hyperlink" Target="consultantplus://offline/ref=439AC3A82EC6B3277A8C1B1CB636EE406A20F432CE6A897F2CCC3C9D715BA3105BC1A0820E1E31427Cb3L" TargetMode="External"/><Relationship Id="rId47" Type="http://schemas.openxmlformats.org/officeDocument/2006/relationships/hyperlink" Target="consultantplus://offline/ref=5F80FB5F69CE595C5DC4A7F1977AF003DB10CBF898F56BB31CF9A21DA38A21ABEE56F741916AC3ADJ8r0O" TargetMode="External"/><Relationship Id="rId68" Type="http://schemas.openxmlformats.org/officeDocument/2006/relationships/hyperlink" Target="consultantplus://offline/ref=8BC2246F9064DED7505AAE56F314087A0863A2069A3D736562B8465F8DF0D9474103C76B200653483Dc0M" TargetMode="External"/><Relationship Id="rId89" Type="http://schemas.openxmlformats.org/officeDocument/2006/relationships/hyperlink" Target="garantF1://88776.1130" TargetMode="External"/><Relationship Id="rId112" Type="http://schemas.openxmlformats.org/officeDocument/2006/relationships/hyperlink" Target="consultantplus://offline/ref=5E2783DC66BBADBB14E96C62865066B2C474130D52932567F70E7679F8B70164F400C77D43FA06B8fC3AI" TargetMode="External"/><Relationship Id="rId133" Type="http://schemas.openxmlformats.org/officeDocument/2006/relationships/hyperlink" Target="consultantplus://offline/ref=5F80FB5F69CE595C5DC4A7F1977AF003DB10CBF898F56BB31CF9A21DA38A21ABEE56F741916AC3A8J8rAO" TargetMode="External"/><Relationship Id="rId154" Type="http://schemas.openxmlformats.org/officeDocument/2006/relationships/hyperlink" Target="consultantplus://offline/ref=5F80FB5F69CE595C5DC4A7F1977AF003DB10CBF898F56BB31CF9A21DA38A21ABEE56F741916AC3ADJ8r0O" TargetMode="External"/><Relationship Id="rId175" Type="http://schemas.openxmlformats.org/officeDocument/2006/relationships/hyperlink" Target="consultantplus://offline/ref=0666F75D2E3219338E073FE705D8F50B31A603EDF944DD85812F30F05Ci0hEH" TargetMode="External"/><Relationship Id="rId196" Type="http://schemas.openxmlformats.org/officeDocument/2006/relationships/hyperlink" Target="consultantplus://offline/ref=5F80FB5F69CE595C5DC4A7F1977AF003DB10CBF898F56BB31CF9A21DA38A21ABEE56F741916AC3ADJ8r0O" TargetMode="External"/><Relationship Id="rId200" Type="http://schemas.openxmlformats.org/officeDocument/2006/relationships/hyperlink" Target="consultantplus://offline/ref=0666F75D2E3219338E073FE705D8F50B31AC03EFFF48DD85812F30F05Ci0hEH" TargetMode="External"/><Relationship Id="rId16" Type="http://schemas.openxmlformats.org/officeDocument/2006/relationships/hyperlink" Target="consultantplus://offline/ref=439AC3A82EC6B3277A8C1B1CB636EE406A21F131CA6B897F2CCC3C9D715BA3105BC1A0820E1E30427Cb7L" TargetMode="External"/><Relationship Id="rId221" Type="http://schemas.openxmlformats.org/officeDocument/2006/relationships/hyperlink" Target="consultantplus://offline/ref=5F80FB5F69CE595C5DC4A7F1977AF003DB10CBF898F56BB31CF9A21DA38A21ABEE56F741916AC3AAJ8rBO" TargetMode="External"/><Relationship Id="rId37" Type="http://schemas.openxmlformats.org/officeDocument/2006/relationships/hyperlink" Target="consultantplus://offline/ref=5F80FB5F69CE595C5DC4A7F1977AF003DB10CBF898F56BB31CF9A21DA38A21ABEE56F741916AC3ADJ8r0O" TargetMode="External"/><Relationship Id="rId58" Type="http://schemas.openxmlformats.org/officeDocument/2006/relationships/hyperlink" Target="garantF1://12036354.18" TargetMode="External"/><Relationship Id="rId79" Type="http://schemas.openxmlformats.org/officeDocument/2006/relationships/hyperlink" Target="garantF1://12036354.17" TargetMode="External"/><Relationship Id="rId102" Type="http://schemas.openxmlformats.org/officeDocument/2006/relationships/hyperlink" Target="consultantplus://offline/ref=C297A89A833CBB7D829EEC736F0709E999DF89BC86BB13F0653051vDJ7N" TargetMode="External"/><Relationship Id="rId123" Type="http://schemas.openxmlformats.org/officeDocument/2006/relationships/hyperlink" Target="consultantplus://offline/ref=5F80FB5F69CE595C5DC4A7F1977AF003DB10CBF898F56BB31CF9A21DA38A21ABEE56F741916AC3ADJ8r0O" TargetMode="External"/><Relationship Id="rId144" Type="http://schemas.openxmlformats.org/officeDocument/2006/relationships/hyperlink" Target="consultantplus://offline/ref=5E2783DC66BBADBB14E96C62865066B2C474130D52932567F70E7679F8B70164F400C77D43FA06BAfC37I" TargetMode="External"/><Relationship Id="rId90" Type="http://schemas.openxmlformats.org/officeDocument/2006/relationships/hyperlink" Target="consultantplus://offline/ref=5F80FB5F69CE595C5DC4A7F1977AF003DB10CBF898F56BB31CF9A21DA38A21ABEE56F741916AC3AAJ8rBO" TargetMode="External"/><Relationship Id="rId165" Type="http://schemas.openxmlformats.org/officeDocument/2006/relationships/hyperlink" Target="consultantplus://offline/ref=0666F75D2E3219338E073FE705D8F50B31AE02EAFB4ADD85812F30F05Ci0hEH" TargetMode="External"/><Relationship Id="rId186" Type="http://schemas.openxmlformats.org/officeDocument/2006/relationships/hyperlink" Target="consultantplus://offline/ref=0666F75D2E3219338E073FE705D8F50B31AE03E2F244DD85812F30F05C0E842D3E73F950E60F8CC4i1h3H" TargetMode="External"/><Relationship Id="rId211" Type="http://schemas.openxmlformats.org/officeDocument/2006/relationships/hyperlink" Target="consultantplus://offline/ref=0666F75D2E3219338E073FE705D8F50B31A603EDF944DD85812F30F05Ci0hE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24B48-E919-46FF-835C-F91361CF3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89</Pages>
  <Words>55858</Words>
  <Characters>318393</Characters>
  <Application>Microsoft Office Word</Application>
  <DocSecurity>0</DocSecurity>
  <Lines>2653</Lines>
  <Paragraphs>747</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373504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Веселова Дарья Алексеевна</dc:creator>
  <cp:keywords/>
  <dc:description/>
  <cp:lastModifiedBy>Сильянова Наталья Алексеевна</cp:lastModifiedBy>
  <cp:revision>18</cp:revision>
  <cp:lastPrinted>2021-10-05T07:22:00Z</cp:lastPrinted>
  <dcterms:created xsi:type="dcterms:W3CDTF">2022-07-26T07:47:00Z</dcterms:created>
  <dcterms:modified xsi:type="dcterms:W3CDTF">2022-07-26T09:01:00Z</dcterms:modified>
</cp:coreProperties>
</file>